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margin" w:tblpY="284"/>
        <w:tblW w:w="15142" w:type="dxa"/>
        <w:tblLayout w:type="fixed"/>
        <w:tblCellMar>
          <w:left w:w="70" w:type="dxa"/>
          <w:right w:w="70" w:type="dxa"/>
        </w:tblCellMar>
        <w:tblLook w:val="0000" w:firstRow="0" w:lastRow="0" w:firstColumn="0" w:lastColumn="0" w:noHBand="0" w:noVBand="0"/>
      </w:tblPr>
      <w:tblGrid>
        <w:gridCol w:w="3686"/>
        <w:gridCol w:w="1204"/>
        <w:gridCol w:w="5126"/>
        <w:gridCol w:w="5126"/>
      </w:tblGrid>
      <w:tr w:rsidR="00BA11EB" w:rsidRPr="00507A97" w14:paraId="5232A068" w14:textId="77777777" w:rsidTr="00BA11EB">
        <w:trPr>
          <w:cantSplit/>
        </w:trPr>
        <w:tc>
          <w:tcPr>
            <w:tcW w:w="3686" w:type="dxa"/>
            <w:vAlign w:val="center"/>
          </w:tcPr>
          <w:p w14:paraId="1A547BA9" w14:textId="1B21AC2C" w:rsidR="00BA11EB" w:rsidRPr="00507A97" w:rsidRDefault="00BA11EB" w:rsidP="00BA11EB">
            <w:pPr>
              <w:spacing w:line="260" w:lineRule="atLeast"/>
              <w:rPr>
                <w:rFonts w:ascii="Arial" w:hAnsi="Arial" w:cs="Arial"/>
                <w:sz w:val="20"/>
                <w:szCs w:val="20"/>
                <w:lang w:eastAsia="en-US"/>
              </w:rPr>
            </w:pPr>
            <w:r w:rsidRPr="00507A97">
              <w:rPr>
                <w:rFonts w:ascii="Arial" w:hAnsi="Arial" w:cs="Arial"/>
                <w:sz w:val="20"/>
                <w:szCs w:val="20"/>
                <w:lang w:eastAsia="en-US"/>
              </w:rPr>
              <w:t>Številka: 430-</w:t>
            </w:r>
            <w:r w:rsidR="005B30B0" w:rsidRPr="00507A97">
              <w:rPr>
                <w:rFonts w:ascii="Arial" w:hAnsi="Arial" w:cs="Arial"/>
                <w:sz w:val="20"/>
                <w:szCs w:val="20"/>
                <w:lang w:eastAsia="en-US"/>
              </w:rPr>
              <w:t>1</w:t>
            </w:r>
            <w:r w:rsidR="007807E7" w:rsidRPr="00507A97">
              <w:rPr>
                <w:rFonts w:ascii="Arial" w:hAnsi="Arial" w:cs="Arial"/>
                <w:sz w:val="20"/>
                <w:szCs w:val="20"/>
                <w:lang w:eastAsia="en-US"/>
              </w:rPr>
              <w:t>1</w:t>
            </w:r>
            <w:r w:rsidRPr="00507A97">
              <w:rPr>
                <w:rFonts w:ascii="Arial" w:hAnsi="Arial" w:cs="Arial"/>
                <w:sz w:val="20"/>
                <w:szCs w:val="20"/>
                <w:lang w:eastAsia="en-US"/>
              </w:rPr>
              <w:t>/2026-2570</w:t>
            </w:r>
            <w:r w:rsidR="00F251F7" w:rsidRPr="00507A97">
              <w:rPr>
                <w:rFonts w:ascii="Arial" w:hAnsi="Arial" w:cs="Arial"/>
                <w:sz w:val="20"/>
                <w:szCs w:val="20"/>
                <w:lang w:eastAsia="en-US"/>
              </w:rPr>
              <w:t>-</w:t>
            </w:r>
            <w:r w:rsidR="00915CA2">
              <w:rPr>
                <w:rFonts w:ascii="Arial" w:hAnsi="Arial" w:cs="Arial"/>
                <w:sz w:val="20"/>
                <w:szCs w:val="20"/>
                <w:lang w:eastAsia="en-US"/>
              </w:rPr>
              <w:t>4</w:t>
            </w:r>
          </w:p>
        </w:tc>
        <w:tc>
          <w:tcPr>
            <w:tcW w:w="1204" w:type="dxa"/>
            <w:vAlign w:val="center"/>
          </w:tcPr>
          <w:p w14:paraId="4CF143E9" w14:textId="0239C1F6" w:rsidR="00BA11EB" w:rsidRPr="00507A97" w:rsidRDefault="00BA11EB" w:rsidP="00BA11EB">
            <w:pPr>
              <w:spacing w:line="260" w:lineRule="atLeast"/>
              <w:rPr>
                <w:rFonts w:ascii="Arial" w:hAnsi="Arial" w:cs="Arial"/>
                <w:sz w:val="20"/>
                <w:szCs w:val="20"/>
                <w:lang w:eastAsia="en-US"/>
              </w:rPr>
            </w:pPr>
          </w:p>
        </w:tc>
        <w:tc>
          <w:tcPr>
            <w:tcW w:w="5126" w:type="dxa"/>
            <w:vAlign w:val="center"/>
          </w:tcPr>
          <w:p w14:paraId="5EC722E6" w14:textId="02515C0B" w:rsidR="00BA11EB" w:rsidRPr="00507A97" w:rsidRDefault="00BA11EB" w:rsidP="00BA11EB">
            <w:pPr>
              <w:spacing w:line="260" w:lineRule="atLeast"/>
              <w:rPr>
                <w:rFonts w:ascii="Arial" w:hAnsi="Arial" w:cs="Arial"/>
                <w:sz w:val="20"/>
                <w:szCs w:val="20"/>
                <w:lang w:eastAsia="en-US"/>
              </w:rPr>
            </w:pPr>
          </w:p>
        </w:tc>
        <w:tc>
          <w:tcPr>
            <w:tcW w:w="5126" w:type="dxa"/>
          </w:tcPr>
          <w:p w14:paraId="1892C8EB" w14:textId="77777777" w:rsidR="00BA11EB" w:rsidRPr="00507A97" w:rsidRDefault="00BA11EB" w:rsidP="00BA11EB">
            <w:pPr>
              <w:spacing w:line="260" w:lineRule="atLeast"/>
              <w:rPr>
                <w:rFonts w:ascii="Arial" w:hAnsi="Arial" w:cs="Arial"/>
                <w:sz w:val="20"/>
                <w:szCs w:val="20"/>
                <w:lang w:eastAsia="en-US"/>
              </w:rPr>
            </w:pPr>
          </w:p>
        </w:tc>
      </w:tr>
      <w:tr w:rsidR="00BA11EB" w:rsidRPr="00507A97" w14:paraId="64118676" w14:textId="77777777" w:rsidTr="00BA11EB">
        <w:trPr>
          <w:cantSplit/>
        </w:trPr>
        <w:tc>
          <w:tcPr>
            <w:tcW w:w="3686" w:type="dxa"/>
            <w:vAlign w:val="center"/>
          </w:tcPr>
          <w:p w14:paraId="6D5F19AC" w14:textId="197CEA0E" w:rsidR="00BA11EB" w:rsidRPr="00507A97" w:rsidRDefault="00BA11EB" w:rsidP="00BA11EB">
            <w:pPr>
              <w:spacing w:line="260" w:lineRule="atLeast"/>
              <w:rPr>
                <w:rFonts w:ascii="Arial" w:hAnsi="Arial" w:cs="Arial"/>
                <w:sz w:val="20"/>
                <w:szCs w:val="20"/>
                <w:lang w:eastAsia="en-US"/>
              </w:rPr>
            </w:pPr>
            <w:r w:rsidRPr="00507A97">
              <w:rPr>
                <w:rFonts w:ascii="Arial" w:hAnsi="Arial" w:cs="Arial"/>
                <w:sz w:val="20"/>
                <w:szCs w:val="20"/>
                <w:lang w:eastAsia="en-US"/>
              </w:rPr>
              <w:t xml:space="preserve">Datum:  </w:t>
            </w:r>
            <w:r w:rsidR="008B6383">
              <w:rPr>
                <w:rFonts w:ascii="Arial" w:hAnsi="Arial" w:cs="Arial"/>
                <w:sz w:val="20"/>
                <w:szCs w:val="20"/>
                <w:lang w:eastAsia="en-US"/>
              </w:rPr>
              <w:t>12</w:t>
            </w:r>
            <w:r w:rsidRPr="00507A97">
              <w:rPr>
                <w:rFonts w:ascii="Arial" w:hAnsi="Arial" w:cs="Arial"/>
                <w:sz w:val="20"/>
                <w:szCs w:val="20"/>
                <w:lang w:eastAsia="en-US"/>
              </w:rPr>
              <w:t>.</w:t>
            </w:r>
            <w:r w:rsidR="00BD126B" w:rsidRPr="00507A97">
              <w:rPr>
                <w:rFonts w:ascii="Arial" w:hAnsi="Arial" w:cs="Arial"/>
                <w:sz w:val="20"/>
                <w:szCs w:val="20"/>
                <w:lang w:eastAsia="en-US"/>
              </w:rPr>
              <w:t xml:space="preserve"> </w:t>
            </w:r>
            <w:r w:rsidR="00F251F7" w:rsidRPr="00507A97">
              <w:rPr>
                <w:rFonts w:ascii="Arial" w:hAnsi="Arial" w:cs="Arial"/>
                <w:sz w:val="20"/>
                <w:szCs w:val="20"/>
                <w:lang w:eastAsia="en-US"/>
              </w:rPr>
              <w:t>8</w:t>
            </w:r>
            <w:r w:rsidRPr="00507A97">
              <w:rPr>
                <w:rFonts w:ascii="Arial" w:hAnsi="Arial" w:cs="Arial"/>
                <w:sz w:val="20"/>
                <w:szCs w:val="20"/>
                <w:lang w:eastAsia="en-US"/>
              </w:rPr>
              <w:t>.</w:t>
            </w:r>
            <w:r w:rsidR="00BD126B" w:rsidRPr="00507A97">
              <w:rPr>
                <w:rFonts w:ascii="Arial" w:hAnsi="Arial" w:cs="Arial"/>
                <w:sz w:val="20"/>
                <w:szCs w:val="20"/>
                <w:lang w:eastAsia="en-US"/>
              </w:rPr>
              <w:t xml:space="preserve"> </w:t>
            </w:r>
            <w:r w:rsidRPr="00507A97">
              <w:rPr>
                <w:rFonts w:ascii="Arial" w:hAnsi="Arial" w:cs="Arial"/>
                <w:sz w:val="20"/>
                <w:szCs w:val="20"/>
                <w:lang w:eastAsia="en-US"/>
              </w:rPr>
              <w:t>2026</w:t>
            </w:r>
          </w:p>
        </w:tc>
        <w:tc>
          <w:tcPr>
            <w:tcW w:w="1204" w:type="dxa"/>
            <w:vAlign w:val="center"/>
          </w:tcPr>
          <w:p w14:paraId="7B40A918" w14:textId="49B23795" w:rsidR="00BA11EB" w:rsidRPr="00507A97" w:rsidRDefault="00BA11EB" w:rsidP="00BA11EB">
            <w:pPr>
              <w:spacing w:line="260" w:lineRule="atLeast"/>
              <w:rPr>
                <w:rFonts w:ascii="Arial" w:hAnsi="Arial" w:cs="Arial"/>
                <w:sz w:val="20"/>
                <w:szCs w:val="20"/>
                <w:lang w:eastAsia="en-US"/>
              </w:rPr>
            </w:pPr>
          </w:p>
        </w:tc>
        <w:tc>
          <w:tcPr>
            <w:tcW w:w="5126" w:type="dxa"/>
            <w:vAlign w:val="center"/>
          </w:tcPr>
          <w:p w14:paraId="7AA3EC76" w14:textId="30E3E2E6" w:rsidR="00BA11EB" w:rsidRPr="00507A97" w:rsidRDefault="00BA11EB" w:rsidP="00BA11EB">
            <w:pPr>
              <w:spacing w:line="260" w:lineRule="atLeast"/>
              <w:rPr>
                <w:rFonts w:ascii="Arial" w:hAnsi="Arial" w:cs="Arial"/>
                <w:sz w:val="20"/>
                <w:szCs w:val="20"/>
                <w:lang w:eastAsia="en-US"/>
              </w:rPr>
            </w:pPr>
          </w:p>
        </w:tc>
        <w:tc>
          <w:tcPr>
            <w:tcW w:w="5126" w:type="dxa"/>
          </w:tcPr>
          <w:p w14:paraId="7DB356B0" w14:textId="77777777" w:rsidR="00BA11EB" w:rsidRPr="00507A97" w:rsidRDefault="00BA11EB" w:rsidP="00BA11EB">
            <w:pPr>
              <w:spacing w:line="260" w:lineRule="atLeast"/>
              <w:rPr>
                <w:rFonts w:ascii="Arial" w:hAnsi="Arial" w:cs="Arial"/>
                <w:sz w:val="20"/>
                <w:szCs w:val="20"/>
                <w:lang w:eastAsia="en-US"/>
              </w:rPr>
            </w:pPr>
          </w:p>
        </w:tc>
      </w:tr>
    </w:tbl>
    <w:p w14:paraId="0F6045B2" w14:textId="77777777" w:rsidR="0075039D" w:rsidRPr="00507A97" w:rsidRDefault="0075039D" w:rsidP="00FB7DD3">
      <w:pPr>
        <w:keepNext/>
        <w:widowControl w:val="0"/>
        <w:spacing w:line="260" w:lineRule="atLeast"/>
        <w:outlineLvl w:val="2"/>
        <w:rPr>
          <w:rFonts w:ascii="Arial" w:hAnsi="Arial" w:cs="Arial"/>
          <w:b/>
          <w:bCs/>
          <w:sz w:val="20"/>
          <w:szCs w:val="20"/>
          <w:lang w:eastAsia="en-US"/>
        </w:rPr>
      </w:pPr>
    </w:p>
    <w:p w14:paraId="7B5E758F" w14:textId="77777777" w:rsidR="0075039D" w:rsidRPr="00507A97" w:rsidRDefault="0075039D" w:rsidP="00FB7DD3">
      <w:pPr>
        <w:spacing w:line="260" w:lineRule="atLeast"/>
        <w:rPr>
          <w:rFonts w:ascii="Arial" w:hAnsi="Arial"/>
          <w:sz w:val="20"/>
          <w:lang w:eastAsia="en-US"/>
        </w:rPr>
      </w:pPr>
    </w:p>
    <w:p w14:paraId="74995DC3" w14:textId="77777777" w:rsidR="00FB7DD3" w:rsidRPr="00507A97" w:rsidRDefault="00FB7DD3" w:rsidP="00FB7DD3">
      <w:pPr>
        <w:keepNext/>
        <w:widowControl w:val="0"/>
        <w:spacing w:line="260" w:lineRule="atLeast"/>
        <w:outlineLvl w:val="2"/>
        <w:rPr>
          <w:rFonts w:ascii="Arial" w:hAnsi="Arial" w:cs="Arial"/>
          <w:b/>
          <w:bCs/>
          <w:sz w:val="20"/>
          <w:szCs w:val="20"/>
          <w:lang w:eastAsia="en-US"/>
        </w:rPr>
      </w:pPr>
    </w:p>
    <w:p w14:paraId="3AAEED36" w14:textId="77777777" w:rsidR="00FB7DD3" w:rsidRPr="00507A97" w:rsidRDefault="00FB7DD3" w:rsidP="00FB7DD3">
      <w:pPr>
        <w:keepNext/>
        <w:widowControl w:val="0"/>
        <w:spacing w:line="260" w:lineRule="atLeast"/>
        <w:outlineLvl w:val="2"/>
        <w:rPr>
          <w:rFonts w:ascii="Arial" w:hAnsi="Arial" w:cs="Arial"/>
          <w:b/>
          <w:bCs/>
          <w:sz w:val="20"/>
          <w:szCs w:val="20"/>
          <w:lang w:eastAsia="en-US"/>
        </w:rPr>
      </w:pPr>
    </w:p>
    <w:p w14:paraId="63CF15B2" w14:textId="77777777" w:rsidR="00FB7DD3" w:rsidRPr="00507A97" w:rsidRDefault="00FB7DD3" w:rsidP="00FB7DD3">
      <w:pPr>
        <w:keepNext/>
        <w:widowControl w:val="0"/>
        <w:spacing w:line="260" w:lineRule="atLeast"/>
        <w:outlineLvl w:val="2"/>
        <w:rPr>
          <w:rFonts w:ascii="Arial" w:hAnsi="Arial" w:cs="Arial"/>
          <w:b/>
          <w:bCs/>
          <w:sz w:val="20"/>
          <w:szCs w:val="20"/>
          <w:lang w:eastAsia="en-US"/>
        </w:rPr>
      </w:pPr>
    </w:p>
    <w:p w14:paraId="1A8028C8" w14:textId="77777777" w:rsidR="0075039D" w:rsidRPr="00507A97" w:rsidRDefault="0075039D" w:rsidP="00FB7DD3">
      <w:pPr>
        <w:keepNext/>
        <w:widowControl w:val="0"/>
        <w:spacing w:line="260" w:lineRule="atLeast"/>
        <w:jc w:val="center"/>
        <w:outlineLvl w:val="2"/>
        <w:rPr>
          <w:rFonts w:ascii="Arial" w:hAnsi="Arial" w:cs="Arial"/>
          <w:b/>
          <w:bCs/>
          <w:sz w:val="20"/>
          <w:szCs w:val="20"/>
          <w:lang w:eastAsia="en-US"/>
        </w:rPr>
      </w:pPr>
      <w:r w:rsidRPr="00507A97">
        <w:rPr>
          <w:rFonts w:ascii="Arial" w:hAnsi="Arial" w:cs="Arial"/>
          <w:b/>
          <w:bCs/>
          <w:sz w:val="20"/>
          <w:szCs w:val="20"/>
          <w:lang w:eastAsia="en-US"/>
        </w:rPr>
        <w:t>RAZPISNA DOKUMENTACIJA</w:t>
      </w:r>
    </w:p>
    <w:p w14:paraId="46F84040" w14:textId="77777777" w:rsidR="007807E7" w:rsidRPr="00507A97" w:rsidRDefault="007807E7" w:rsidP="00FB7DD3">
      <w:pPr>
        <w:keepNext/>
        <w:widowControl w:val="0"/>
        <w:spacing w:line="260" w:lineRule="atLeast"/>
        <w:jc w:val="center"/>
        <w:outlineLvl w:val="2"/>
        <w:rPr>
          <w:rFonts w:ascii="Arial" w:hAnsi="Arial" w:cs="Arial"/>
          <w:b/>
          <w:bCs/>
          <w:sz w:val="20"/>
          <w:szCs w:val="20"/>
          <w:lang w:eastAsia="en-US"/>
        </w:rPr>
      </w:pPr>
    </w:p>
    <w:p w14:paraId="0505699A" w14:textId="77777777" w:rsidR="007807E7" w:rsidRPr="00507A97" w:rsidRDefault="007807E7" w:rsidP="00FB7DD3">
      <w:pPr>
        <w:keepNext/>
        <w:widowControl w:val="0"/>
        <w:spacing w:line="260" w:lineRule="atLeast"/>
        <w:jc w:val="center"/>
        <w:outlineLvl w:val="2"/>
        <w:rPr>
          <w:rFonts w:ascii="Arial" w:hAnsi="Arial" w:cs="Arial"/>
          <w:b/>
          <w:bCs/>
          <w:sz w:val="20"/>
          <w:szCs w:val="20"/>
          <w:lang w:eastAsia="en-US"/>
        </w:rPr>
      </w:pPr>
    </w:p>
    <w:p w14:paraId="0FB52287" w14:textId="77777777" w:rsidR="007807E7" w:rsidRPr="00507A97" w:rsidRDefault="007807E7" w:rsidP="00FB7DD3">
      <w:pPr>
        <w:keepNext/>
        <w:widowControl w:val="0"/>
        <w:spacing w:line="260" w:lineRule="atLeast"/>
        <w:jc w:val="center"/>
        <w:outlineLvl w:val="2"/>
        <w:rPr>
          <w:rFonts w:ascii="Arial" w:hAnsi="Arial" w:cs="Arial"/>
          <w:b/>
          <w:bCs/>
          <w:sz w:val="20"/>
          <w:szCs w:val="20"/>
          <w:lang w:eastAsia="en-US"/>
        </w:rPr>
      </w:pPr>
    </w:p>
    <w:tbl>
      <w:tblPr>
        <w:tblW w:w="0" w:type="auto"/>
        <w:tblLayout w:type="fixed"/>
        <w:tblLook w:val="0000" w:firstRow="0" w:lastRow="0" w:firstColumn="0" w:lastColumn="0" w:noHBand="0" w:noVBand="0"/>
      </w:tblPr>
      <w:tblGrid>
        <w:gridCol w:w="2835"/>
        <w:gridCol w:w="5918"/>
      </w:tblGrid>
      <w:tr w:rsidR="0075039D" w:rsidRPr="00507A97" w14:paraId="6C7BB4D6" w14:textId="77777777" w:rsidTr="007807E7">
        <w:tc>
          <w:tcPr>
            <w:tcW w:w="2835" w:type="dxa"/>
          </w:tcPr>
          <w:p w14:paraId="3B984DAA" w14:textId="77777777" w:rsidR="0075039D" w:rsidRPr="00507A97" w:rsidRDefault="0075039D" w:rsidP="00FB7DD3">
            <w:pPr>
              <w:keepNext/>
              <w:widowControl w:val="0"/>
              <w:spacing w:line="260" w:lineRule="atLeast"/>
              <w:jc w:val="both"/>
              <w:outlineLvl w:val="2"/>
              <w:rPr>
                <w:rFonts w:ascii="Arial" w:hAnsi="Arial" w:cs="Arial"/>
                <w:b/>
                <w:bCs/>
                <w:sz w:val="20"/>
                <w:szCs w:val="20"/>
                <w:lang w:eastAsia="en-US"/>
              </w:rPr>
            </w:pPr>
            <w:r w:rsidRPr="00507A97">
              <w:rPr>
                <w:rFonts w:ascii="Arial" w:hAnsi="Arial" w:cs="Arial"/>
                <w:b/>
                <w:bCs/>
                <w:sz w:val="20"/>
                <w:szCs w:val="20"/>
                <w:lang w:eastAsia="en-US"/>
              </w:rPr>
              <w:t xml:space="preserve">Predmet naročila: </w:t>
            </w:r>
          </w:p>
          <w:p w14:paraId="560EDAEC" w14:textId="77777777" w:rsidR="007807E7" w:rsidRPr="00507A97" w:rsidRDefault="007807E7" w:rsidP="00FB7DD3">
            <w:pPr>
              <w:keepNext/>
              <w:widowControl w:val="0"/>
              <w:spacing w:line="260" w:lineRule="atLeast"/>
              <w:jc w:val="both"/>
              <w:outlineLvl w:val="2"/>
              <w:rPr>
                <w:rFonts w:ascii="Arial" w:hAnsi="Arial" w:cs="Arial"/>
                <w:b/>
                <w:bCs/>
                <w:sz w:val="20"/>
                <w:szCs w:val="20"/>
                <w:lang w:eastAsia="en-US"/>
              </w:rPr>
            </w:pPr>
          </w:p>
          <w:p w14:paraId="52214170" w14:textId="77777777" w:rsidR="007807E7" w:rsidRPr="00507A97" w:rsidRDefault="007807E7" w:rsidP="00FB7DD3">
            <w:pPr>
              <w:keepNext/>
              <w:widowControl w:val="0"/>
              <w:spacing w:line="260" w:lineRule="atLeast"/>
              <w:jc w:val="both"/>
              <w:outlineLvl w:val="2"/>
              <w:rPr>
                <w:rFonts w:ascii="Arial" w:hAnsi="Arial" w:cs="Arial"/>
                <w:b/>
                <w:bCs/>
                <w:sz w:val="20"/>
                <w:szCs w:val="20"/>
                <w:lang w:eastAsia="en-US"/>
              </w:rPr>
            </w:pPr>
          </w:p>
          <w:p w14:paraId="10A0BB01" w14:textId="77777777" w:rsidR="007807E7" w:rsidRPr="00507A97" w:rsidRDefault="007807E7" w:rsidP="007807E7">
            <w:pPr>
              <w:keepNext/>
              <w:widowControl w:val="0"/>
              <w:spacing w:line="260" w:lineRule="atLeast"/>
              <w:jc w:val="both"/>
              <w:outlineLvl w:val="2"/>
              <w:rPr>
                <w:rFonts w:ascii="Arial" w:hAnsi="Arial" w:cs="Arial"/>
                <w:b/>
                <w:bCs/>
                <w:sz w:val="20"/>
                <w:szCs w:val="20"/>
              </w:rPr>
            </w:pPr>
            <w:r w:rsidRPr="00507A97">
              <w:rPr>
                <w:rFonts w:ascii="Arial" w:hAnsi="Arial" w:cs="Arial"/>
                <w:b/>
                <w:bCs/>
                <w:sz w:val="20"/>
                <w:szCs w:val="20"/>
              </w:rPr>
              <w:t xml:space="preserve">Javno naročilo je </w:t>
            </w:r>
          </w:p>
          <w:p w14:paraId="1289D64E" w14:textId="0132CEFD" w:rsidR="007807E7" w:rsidRPr="00507A97" w:rsidRDefault="007807E7" w:rsidP="007807E7">
            <w:pPr>
              <w:keepNext/>
              <w:widowControl w:val="0"/>
              <w:spacing w:line="260" w:lineRule="atLeast"/>
              <w:jc w:val="both"/>
              <w:outlineLvl w:val="2"/>
              <w:rPr>
                <w:rFonts w:ascii="Arial" w:hAnsi="Arial" w:cs="Arial"/>
                <w:b/>
                <w:bCs/>
                <w:sz w:val="20"/>
                <w:szCs w:val="20"/>
                <w:lang w:eastAsia="en-US"/>
              </w:rPr>
            </w:pPr>
            <w:r w:rsidRPr="00507A97">
              <w:rPr>
                <w:rFonts w:ascii="Arial" w:hAnsi="Arial" w:cs="Arial"/>
                <w:b/>
                <w:bCs/>
                <w:sz w:val="20"/>
                <w:szCs w:val="20"/>
              </w:rPr>
              <w:t>razdeljeno na sklopa:</w:t>
            </w:r>
          </w:p>
        </w:tc>
        <w:tc>
          <w:tcPr>
            <w:tcW w:w="5918" w:type="dxa"/>
          </w:tcPr>
          <w:p w14:paraId="62DDD199" w14:textId="510E650E" w:rsidR="007807E7" w:rsidRPr="00507A97" w:rsidRDefault="007807E7" w:rsidP="00F65DB9">
            <w:pPr>
              <w:pStyle w:val="Style15"/>
              <w:widowControl/>
              <w:tabs>
                <w:tab w:val="left" w:pos="357"/>
              </w:tabs>
              <w:spacing w:line="260" w:lineRule="exact"/>
              <w:rPr>
                <w:rStyle w:val="FontStyle31"/>
                <w:sz w:val="20"/>
                <w:szCs w:val="20"/>
              </w:rPr>
            </w:pPr>
            <w:r w:rsidRPr="00507A97">
              <w:rPr>
                <w:rStyle w:val="FontStyle31"/>
                <w:sz w:val="20"/>
                <w:szCs w:val="20"/>
              </w:rPr>
              <w:t xml:space="preserve">Izvedba predhodnih preiskav terena na </w:t>
            </w:r>
            <w:r w:rsidR="00F251F7" w:rsidRPr="00507A97">
              <w:rPr>
                <w:b/>
                <w:bCs/>
                <w:sz w:val="20"/>
                <w:szCs w:val="20"/>
              </w:rPr>
              <w:t>dveh</w:t>
            </w:r>
            <w:r w:rsidR="00F251F7" w:rsidRPr="00507A97">
              <w:rPr>
                <w:rStyle w:val="FontStyle31"/>
                <w:sz w:val="20"/>
                <w:szCs w:val="20"/>
              </w:rPr>
              <w:t xml:space="preserve"> </w:t>
            </w:r>
            <w:r w:rsidRPr="00507A97">
              <w:rPr>
                <w:rStyle w:val="FontStyle31"/>
                <w:sz w:val="20"/>
                <w:szCs w:val="20"/>
              </w:rPr>
              <w:t>območjih nedovoljenih odlagališč</w:t>
            </w:r>
            <w:r w:rsidR="00F65DB9" w:rsidRPr="00507A97">
              <w:rPr>
                <w:rStyle w:val="FontStyle31"/>
                <w:sz w:val="20"/>
                <w:szCs w:val="20"/>
              </w:rPr>
              <w:t xml:space="preserve"> na območju MO Maribor in MO Kranj</w:t>
            </w:r>
          </w:p>
          <w:p w14:paraId="073D2977" w14:textId="77777777" w:rsidR="007807E7" w:rsidRPr="00507A97" w:rsidRDefault="007807E7" w:rsidP="007807E7">
            <w:pPr>
              <w:pStyle w:val="Style15"/>
              <w:widowControl/>
              <w:tabs>
                <w:tab w:val="left" w:pos="357"/>
              </w:tabs>
              <w:spacing w:line="260" w:lineRule="exact"/>
              <w:jc w:val="left"/>
              <w:rPr>
                <w:rStyle w:val="FontStyle31"/>
                <w:sz w:val="20"/>
                <w:szCs w:val="20"/>
              </w:rPr>
            </w:pPr>
          </w:p>
          <w:p w14:paraId="6C7CD61F" w14:textId="77777777" w:rsidR="007807E7" w:rsidRPr="00507A97" w:rsidRDefault="007807E7" w:rsidP="007807E7">
            <w:pPr>
              <w:pStyle w:val="Style15"/>
              <w:widowControl/>
              <w:tabs>
                <w:tab w:val="left" w:pos="357"/>
              </w:tabs>
              <w:spacing w:line="260" w:lineRule="exact"/>
              <w:jc w:val="left"/>
              <w:rPr>
                <w:rStyle w:val="FontStyle31"/>
                <w:sz w:val="20"/>
                <w:szCs w:val="20"/>
              </w:rPr>
            </w:pPr>
          </w:p>
          <w:p w14:paraId="72BEB2EC" w14:textId="77777777" w:rsidR="007807E7" w:rsidRPr="00507A97" w:rsidRDefault="007807E7" w:rsidP="007A5234">
            <w:pPr>
              <w:pStyle w:val="Odstavekseznama"/>
              <w:numPr>
                <w:ilvl w:val="0"/>
                <w:numId w:val="37"/>
              </w:numPr>
              <w:spacing w:line="260" w:lineRule="atLeast"/>
              <w:ind w:left="178" w:hanging="142"/>
              <w:jc w:val="both"/>
              <w:rPr>
                <w:rFonts w:ascii="Arial" w:hAnsi="Arial" w:cs="Arial"/>
                <w:b/>
                <w:bCs/>
                <w:sz w:val="20"/>
                <w:szCs w:val="20"/>
              </w:rPr>
            </w:pPr>
            <w:r w:rsidRPr="00507A97">
              <w:rPr>
                <w:rFonts w:ascii="Arial" w:hAnsi="Arial" w:cs="Arial"/>
                <w:b/>
                <w:bCs/>
                <w:sz w:val="20"/>
                <w:szCs w:val="20"/>
              </w:rPr>
              <w:t>Sklop 1: Izvedba predhodnih preiskav terena – območje nedovoljenega odlagališča gudrona na Studencih (MO Maribor)</w:t>
            </w:r>
          </w:p>
          <w:p w14:paraId="574A243A" w14:textId="77777777" w:rsidR="007807E7" w:rsidRPr="00507A97" w:rsidRDefault="007807E7" w:rsidP="007A5234">
            <w:pPr>
              <w:pStyle w:val="Odstavekseznama"/>
              <w:numPr>
                <w:ilvl w:val="0"/>
                <w:numId w:val="37"/>
              </w:numPr>
              <w:spacing w:line="260" w:lineRule="atLeast"/>
              <w:ind w:left="178" w:hanging="142"/>
              <w:jc w:val="both"/>
              <w:rPr>
                <w:rFonts w:ascii="Arial" w:hAnsi="Arial" w:cs="Arial"/>
                <w:b/>
                <w:bCs/>
                <w:sz w:val="20"/>
                <w:szCs w:val="20"/>
              </w:rPr>
            </w:pPr>
            <w:r w:rsidRPr="00507A97">
              <w:rPr>
                <w:rFonts w:ascii="Arial" w:hAnsi="Arial" w:cs="Arial"/>
                <w:b/>
                <w:bCs/>
                <w:sz w:val="20"/>
                <w:szCs w:val="20"/>
              </w:rPr>
              <w:t>Sklop 2: Izvedba predhodnih preiskav terena – območje nedovoljenega odlagališča nad Industrijsko cono Laze v Stražišču pri Kranju</w:t>
            </w:r>
          </w:p>
          <w:p w14:paraId="0C27C34A" w14:textId="01F659C0" w:rsidR="002C39DC" w:rsidRPr="00507A97" w:rsidRDefault="002C39DC" w:rsidP="002C39DC">
            <w:pPr>
              <w:spacing w:line="260" w:lineRule="atLeast"/>
              <w:jc w:val="both"/>
              <w:rPr>
                <w:rFonts w:ascii="Arial" w:hAnsi="Arial" w:cs="Arial"/>
                <w:b/>
                <w:bCs/>
                <w:sz w:val="20"/>
                <w:szCs w:val="20"/>
                <w:lang w:eastAsia="en-US"/>
              </w:rPr>
            </w:pPr>
          </w:p>
        </w:tc>
      </w:tr>
    </w:tbl>
    <w:p w14:paraId="00969EAE" w14:textId="77777777" w:rsidR="0075039D" w:rsidRPr="00507A97" w:rsidRDefault="0075039D" w:rsidP="00FB7DD3">
      <w:pPr>
        <w:keepNext/>
        <w:widowControl w:val="0"/>
        <w:spacing w:line="260" w:lineRule="atLeast"/>
        <w:jc w:val="both"/>
        <w:outlineLvl w:val="2"/>
        <w:rPr>
          <w:rFonts w:ascii="Arial" w:hAnsi="Arial" w:cs="Arial"/>
          <w:b/>
          <w:bCs/>
          <w:i/>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75039D" w:rsidRPr="00507A97" w14:paraId="24309FAE" w14:textId="77777777" w:rsidTr="0075039D">
        <w:tc>
          <w:tcPr>
            <w:tcW w:w="2836" w:type="dxa"/>
          </w:tcPr>
          <w:p w14:paraId="2D523B00" w14:textId="77777777" w:rsidR="0075039D" w:rsidRPr="00507A97" w:rsidRDefault="0075039D" w:rsidP="00FB7DD3">
            <w:pPr>
              <w:keepNext/>
              <w:widowControl w:val="0"/>
              <w:spacing w:line="260" w:lineRule="atLeast"/>
              <w:jc w:val="both"/>
              <w:outlineLvl w:val="2"/>
              <w:rPr>
                <w:rFonts w:ascii="Arial" w:hAnsi="Arial" w:cs="Arial"/>
                <w:b/>
                <w:bCs/>
                <w:sz w:val="20"/>
                <w:szCs w:val="20"/>
                <w:lang w:eastAsia="en-US"/>
              </w:rPr>
            </w:pPr>
            <w:r w:rsidRPr="00507A97">
              <w:rPr>
                <w:rFonts w:ascii="Arial" w:hAnsi="Arial" w:cs="Arial"/>
                <w:b/>
                <w:bCs/>
                <w:sz w:val="20"/>
                <w:szCs w:val="20"/>
                <w:lang w:eastAsia="en-US"/>
              </w:rPr>
              <w:t xml:space="preserve">Vrsta postopka: </w:t>
            </w:r>
          </w:p>
        </w:tc>
        <w:tc>
          <w:tcPr>
            <w:tcW w:w="5918" w:type="dxa"/>
          </w:tcPr>
          <w:p w14:paraId="46AE34E9" w14:textId="44B8CE52" w:rsidR="0075039D" w:rsidRPr="00507A97" w:rsidRDefault="007F2C09" w:rsidP="00FB7DD3">
            <w:pPr>
              <w:keepNext/>
              <w:widowControl w:val="0"/>
              <w:spacing w:line="260" w:lineRule="atLeast"/>
              <w:jc w:val="both"/>
              <w:outlineLvl w:val="2"/>
              <w:rPr>
                <w:rFonts w:ascii="Arial" w:hAnsi="Arial" w:cs="Arial"/>
                <w:b/>
                <w:bCs/>
                <w:sz w:val="20"/>
                <w:szCs w:val="20"/>
                <w:lang w:eastAsia="en-US"/>
              </w:rPr>
            </w:pPr>
            <w:r w:rsidRPr="00507A97">
              <w:rPr>
                <w:rFonts w:ascii="Arial" w:hAnsi="Arial" w:cs="Arial"/>
                <w:b/>
                <w:bCs/>
                <w:sz w:val="20"/>
                <w:szCs w:val="20"/>
                <w:lang w:eastAsia="en-US"/>
              </w:rPr>
              <w:t>Odprti postopek</w:t>
            </w:r>
            <w:r w:rsidR="004A6768" w:rsidRPr="00507A97">
              <w:rPr>
                <w:rFonts w:ascii="Arial" w:hAnsi="Arial" w:cs="Arial"/>
                <w:b/>
                <w:bCs/>
                <w:sz w:val="20"/>
                <w:szCs w:val="20"/>
                <w:lang w:eastAsia="en-US"/>
              </w:rPr>
              <w:t xml:space="preserve"> (4</w:t>
            </w:r>
            <w:r w:rsidRPr="00507A97">
              <w:rPr>
                <w:rFonts w:ascii="Arial" w:hAnsi="Arial" w:cs="Arial"/>
                <w:b/>
                <w:bCs/>
                <w:sz w:val="20"/>
                <w:szCs w:val="20"/>
                <w:lang w:eastAsia="en-US"/>
              </w:rPr>
              <w:t>0</w:t>
            </w:r>
            <w:r w:rsidR="004A6768" w:rsidRPr="00507A97">
              <w:rPr>
                <w:rFonts w:ascii="Arial" w:hAnsi="Arial" w:cs="Arial"/>
                <w:b/>
                <w:bCs/>
                <w:sz w:val="20"/>
                <w:szCs w:val="20"/>
                <w:lang w:eastAsia="en-US"/>
              </w:rPr>
              <w:t xml:space="preserve">. člen ZJN-3) </w:t>
            </w:r>
          </w:p>
        </w:tc>
      </w:tr>
    </w:tbl>
    <w:p w14:paraId="786AADE0" w14:textId="77777777" w:rsidR="0075039D" w:rsidRPr="00507A97" w:rsidRDefault="0075039D" w:rsidP="00FB7DD3">
      <w:pPr>
        <w:spacing w:line="260" w:lineRule="atLeast"/>
        <w:rPr>
          <w:rFonts w:ascii="Arial" w:hAnsi="Arial" w:cs="Arial"/>
          <w:sz w:val="20"/>
          <w:szCs w:val="20"/>
          <w:lang w:eastAsia="en-US"/>
        </w:rPr>
      </w:pPr>
    </w:p>
    <w:p w14:paraId="2F9D5825" w14:textId="77777777" w:rsidR="0075039D" w:rsidRPr="00507A97" w:rsidRDefault="0075039D" w:rsidP="00FB7DD3">
      <w:pPr>
        <w:spacing w:line="260" w:lineRule="atLeast"/>
        <w:rPr>
          <w:rFonts w:ascii="Arial" w:hAnsi="Arial" w:cs="Arial"/>
          <w:sz w:val="20"/>
          <w:szCs w:val="20"/>
          <w:lang w:eastAsia="en-US"/>
        </w:rPr>
      </w:pPr>
    </w:p>
    <w:p w14:paraId="424B6154" w14:textId="77777777" w:rsidR="0075039D" w:rsidRPr="00507A97" w:rsidRDefault="0075039D" w:rsidP="00FB7DD3">
      <w:pPr>
        <w:spacing w:line="260" w:lineRule="atLeast"/>
        <w:rPr>
          <w:rFonts w:ascii="Arial" w:hAnsi="Arial" w:cs="Arial"/>
          <w:sz w:val="20"/>
          <w:szCs w:val="20"/>
          <w:lang w:eastAsia="en-US"/>
        </w:rPr>
      </w:pPr>
    </w:p>
    <w:p w14:paraId="60E19DD8" w14:textId="77777777" w:rsidR="0075039D" w:rsidRPr="00507A97" w:rsidRDefault="0075039D" w:rsidP="00FB7DD3">
      <w:pPr>
        <w:spacing w:line="260" w:lineRule="atLeast"/>
        <w:rPr>
          <w:rFonts w:ascii="Arial" w:hAnsi="Arial" w:cs="Arial"/>
          <w:sz w:val="20"/>
          <w:szCs w:val="20"/>
          <w:lang w:eastAsia="en-US"/>
        </w:rPr>
      </w:pPr>
    </w:p>
    <w:p w14:paraId="4A714880" w14:textId="77777777" w:rsidR="0075039D" w:rsidRPr="00507A97" w:rsidRDefault="0075039D" w:rsidP="00FB7DD3">
      <w:pPr>
        <w:spacing w:line="260" w:lineRule="atLeast"/>
        <w:rPr>
          <w:rFonts w:ascii="Arial" w:hAnsi="Arial" w:cs="Arial"/>
          <w:sz w:val="20"/>
          <w:szCs w:val="20"/>
          <w:lang w:eastAsia="en-US"/>
        </w:rPr>
      </w:pPr>
    </w:p>
    <w:p w14:paraId="76F738F4" w14:textId="77777777" w:rsidR="0075039D" w:rsidRPr="00507A97" w:rsidRDefault="0075039D" w:rsidP="00FB7DD3">
      <w:pPr>
        <w:spacing w:line="260" w:lineRule="atLeast"/>
        <w:rPr>
          <w:rFonts w:ascii="Arial" w:hAnsi="Arial" w:cs="Arial"/>
          <w:sz w:val="20"/>
          <w:szCs w:val="20"/>
          <w:lang w:eastAsia="en-US"/>
        </w:rPr>
      </w:pPr>
    </w:p>
    <w:p w14:paraId="3AB9C784" w14:textId="77777777" w:rsidR="00711474" w:rsidRPr="00507A97" w:rsidRDefault="00711474" w:rsidP="00FB7DD3">
      <w:pPr>
        <w:spacing w:line="260" w:lineRule="atLeast"/>
        <w:rPr>
          <w:rFonts w:ascii="Arial" w:hAnsi="Arial" w:cs="Arial"/>
          <w:sz w:val="20"/>
          <w:szCs w:val="20"/>
          <w:lang w:eastAsia="en-US"/>
        </w:rPr>
      </w:pPr>
    </w:p>
    <w:p w14:paraId="0B663167" w14:textId="77777777" w:rsidR="00711474" w:rsidRPr="00507A97" w:rsidRDefault="00711474" w:rsidP="00FB7DD3">
      <w:pPr>
        <w:spacing w:line="260" w:lineRule="atLeast"/>
        <w:rPr>
          <w:rFonts w:ascii="Arial" w:hAnsi="Arial" w:cs="Arial"/>
          <w:sz w:val="20"/>
          <w:szCs w:val="20"/>
          <w:lang w:eastAsia="en-US"/>
        </w:rPr>
      </w:pPr>
    </w:p>
    <w:p w14:paraId="0DF57524" w14:textId="77777777" w:rsidR="00711474" w:rsidRPr="00507A97" w:rsidRDefault="00711474" w:rsidP="00FB7DD3">
      <w:pPr>
        <w:spacing w:line="260" w:lineRule="atLeast"/>
        <w:rPr>
          <w:rFonts w:ascii="Arial" w:hAnsi="Arial" w:cs="Arial"/>
          <w:sz w:val="20"/>
          <w:szCs w:val="20"/>
          <w:lang w:eastAsia="en-US"/>
        </w:rPr>
      </w:pPr>
    </w:p>
    <w:p w14:paraId="7AF9FD23" w14:textId="77777777" w:rsidR="00711474" w:rsidRPr="00507A97" w:rsidRDefault="00711474" w:rsidP="00FB7DD3">
      <w:pPr>
        <w:spacing w:line="260" w:lineRule="atLeast"/>
        <w:rPr>
          <w:rFonts w:ascii="Arial" w:hAnsi="Arial" w:cs="Arial"/>
          <w:sz w:val="20"/>
          <w:szCs w:val="20"/>
          <w:lang w:eastAsia="en-US"/>
        </w:rPr>
      </w:pPr>
    </w:p>
    <w:p w14:paraId="0550DC69" w14:textId="03309CBF" w:rsidR="0075039D" w:rsidRPr="00507A97" w:rsidRDefault="0075039D" w:rsidP="00FB7DD3">
      <w:pPr>
        <w:spacing w:line="260" w:lineRule="atLeast"/>
        <w:rPr>
          <w:rFonts w:ascii="Arial" w:hAnsi="Arial" w:cs="Arial"/>
          <w:sz w:val="20"/>
          <w:szCs w:val="20"/>
          <w:lang w:eastAsia="en-US"/>
        </w:rPr>
      </w:pPr>
      <w:r w:rsidRPr="00507A97">
        <w:rPr>
          <w:rFonts w:ascii="Arial" w:hAnsi="Arial" w:cs="Arial"/>
          <w:sz w:val="20"/>
          <w:szCs w:val="20"/>
          <w:lang w:eastAsia="en-US"/>
        </w:rPr>
        <w:t xml:space="preserve">VSEBINA: </w:t>
      </w:r>
    </w:p>
    <w:p w14:paraId="0A244DB0" w14:textId="77777777" w:rsidR="0075039D" w:rsidRPr="00507A97" w:rsidRDefault="00237744" w:rsidP="007A5234">
      <w:pPr>
        <w:numPr>
          <w:ilvl w:val="0"/>
          <w:numId w:val="7"/>
        </w:numPr>
        <w:spacing w:line="260" w:lineRule="atLeast"/>
        <w:jc w:val="both"/>
        <w:rPr>
          <w:rFonts w:ascii="Arial" w:hAnsi="Arial" w:cs="Arial"/>
          <w:sz w:val="20"/>
          <w:szCs w:val="20"/>
          <w:lang w:eastAsia="en-US"/>
        </w:rPr>
      </w:pPr>
      <w:r w:rsidRPr="00507A97">
        <w:rPr>
          <w:rFonts w:ascii="Arial" w:hAnsi="Arial" w:cs="Arial"/>
          <w:sz w:val="20"/>
          <w:szCs w:val="20"/>
          <w:lang w:eastAsia="en-US"/>
        </w:rPr>
        <w:t xml:space="preserve">POGLAVJE 1: </w:t>
      </w:r>
      <w:r w:rsidR="0075039D" w:rsidRPr="00507A97">
        <w:rPr>
          <w:rFonts w:ascii="Arial" w:hAnsi="Arial" w:cs="Arial"/>
          <w:sz w:val="20"/>
          <w:szCs w:val="20"/>
          <w:lang w:eastAsia="en-US"/>
        </w:rPr>
        <w:t>POVABILO K ODDAJI PONUDBE</w:t>
      </w:r>
    </w:p>
    <w:p w14:paraId="2DC50C7D" w14:textId="77777777" w:rsidR="0075039D" w:rsidRPr="00507A97" w:rsidRDefault="00237744" w:rsidP="007A5234">
      <w:pPr>
        <w:numPr>
          <w:ilvl w:val="0"/>
          <w:numId w:val="7"/>
        </w:numPr>
        <w:spacing w:line="260" w:lineRule="atLeast"/>
        <w:jc w:val="both"/>
        <w:rPr>
          <w:rFonts w:ascii="Arial" w:hAnsi="Arial" w:cs="Arial"/>
          <w:sz w:val="20"/>
          <w:szCs w:val="20"/>
          <w:lang w:eastAsia="en-US"/>
        </w:rPr>
      </w:pPr>
      <w:r w:rsidRPr="00507A97">
        <w:rPr>
          <w:rFonts w:ascii="Arial" w:hAnsi="Arial" w:cs="Arial"/>
          <w:sz w:val="20"/>
          <w:szCs w:val="20"/>
          <w:lang w:eastAsia="en-US"/>
        </w:rPr>
        <w:t xml:space="preserve">POGLAVJE 2: </w:t>
      </w:r>
      <w:r w:rsidR="0075039D" w:rsidRPr="00507A97">
        <w:rPr>
          <w:rFonts w:ascii="Arial" w:hAnsi="Arial" w:cs="Arial"/>
          <w:sz w:val="20"/>
          <w:szCs w:val="20"/>
          <w:lang w:eastAsia="en-US"/>
        </w:rPr>
        <w:t>NAVODILO PONUDNIKOM ZA IZDELAVO PONUDBE TER DOLOČILA O IZVEDBI POSTOPKA</w:t>
      </w:r>
    </w:p>
    <w:p w14:paraId="7B7CF00C" w14:textId="77777777" w:rsidR="0075039D" w:rsidRPr="00507A97" w:rsidRDefault="00237744" w:rsidP="007A5234">
      <w:pPr>
        <w:numPr>
          <w:ilvl w:val="0"/>
          <w:numId w:val="7"/>
        </w:numPr>
        <w:spacing w:line="260" w:lineRule="atLeast"/>
        <w:jc w:val="both"/>
        <w:rPr>
          <w:rFonts w:ascii="Arial" w:hAnsi="Arial" w:cs="Arial"/>
          <w:sz w:val="20"/>
          <w:szCs w:val="20"/>
          <w:lang w:eastAsia="en-US"/>
        </w:rPr>
      </w:pPr>
      <w:r w:rsidRPr="00507A97">
        <w:rPr>
          <w:rFonts w:ascii="Arial" w:hAnsi="Arial" w:cs="Arial"/>
          <w:sz w:val="20"/>
          <w:szCs w:val="20"/>
          <w:lang w:eastAsia="en-US"/>
        </w:rPr>
        <w:t xml:space="preserve">POGLAVJE 3: </w:t>
      </w:r>
      <w:r w:rsidR="0075039D" w:rsidRPr="00507A97">
        <w:rPr>
          <w:rFonts w:ascii="Arial" w:hAnsi="Arial" w:cs="Arial"/>
          <w:sz w:val="20"/>
          <w:szCs w:val="20"/>
          <w:lang w:eastAsia="en-US"/>
        </w:rPr>
        <w:t>RAZLOGI ZA IZKLJUČITEV IN POGOJI ZA SODELOVANJE</w:t>
      </w:r>
    </w:p>
    <w:p w14:paraId="0311F7FF" w14:textId="77777777" w:rsidR="0075039D" w:rsidRPr="00507A97" w:rsidRDefault="00237744" w:rsidP="007A5234">
      <w:pPr>
        <w:numPr>
          <w:ilvl w:val="0"/>
          <w:numId w:val="7"/>
        </w:numPr>
        <w:spacing w:line="260" w:lineRule="atLeast"/>
        <w:jc w:val="both"/>
        <w:rPr>
          <w:rFonts w:ascii="Arial" w:hAnsi="Arial" w:cs="Arial"/>
          <w:sz w:val="20"/>
          <w:szCs w:val="20"/>
          <w:lang w:eastAsia="en-US"/>
        </w:rPr>
      </w:pPr>
      <w:r w:rsidRPr="00507A97">
        <w:rPr>
          <w:rFonts w:ascii="Arial" w:hAnsi="Arial" w:cs="Arial"/>
          <w:sz w:val="20"/>
          <w:szCs w:val="20"/>
          <w:lang w:eastAsia="en-US"/>
        </w:rPr>
        <w:t xml:space="preserve">POGLAVJE 4: </w:t>
      </w:r>
      <w:r w:rsidR="0075039D" w:rsidRPr="00507A97">
        <w:rPr>
          <w:rFonts w:ascii="Arial" w:hAnsi="Arial" w:cs="Arial"/>
          <w:sz w:val="20"/>
          <w:szCs w:val="20"/>
          <w:lang w:eastAsia="en-US"/>
        </w:rPr>
        <w:t xml:space="preserve">OBRAZCI NAROČNIKA </w:t>
      </w:r>
    </w:p>
    <w:p w14:paraId="02EB5164" w14:textId="389D6BC8" w:rsidR="00B51B81" w:rsidRPr="00507A97" w:rsidRDefault="00B51B81" w:rsidP="007A5234">
      <w:pPr>
        <w:numPr>
          <w:ilvl w:val="0"/>
          <w:numId w:val="7"/>
        </w:numPr>
        <w:spacing w:line="260" w:lineRule="atLeast"/>
        <w:jc w:val="both"/>
        <w:rPr>
          <w:rFonts w:ascii="Arial" w:hAnsi="Arial" w:cs="Arial"/>
          <w:sz w:val="20"/>
          <w:szCs w:val="20"/>
          <w:lang w:eastAsia="en-US"/>
        </w:rPr>
      </w:pPr>
      <w:r w:rsidRPr="00507A97">
        <w:rPr>
          <w:rFonts w:ascii="Arial" w:hAnsi="Arial" w:cs="Arial"/>
          <w:sz w:val="20"/>
          <w:szCs w:val="20"/>
          <w:lang w:eastAsia="en-US"/>
        </w:rPr>
        <w:t xml:space="preserve">PRILOGA 1 – PROJEKTNA NALOGA S PRILOGAMI </w:t>
      </w:r>
    </w:p>
    <w:p w14:paraId="189E189C" w14:textId="77777777" w:rsidR="00B51B81" w:rsidRPr="00507A97" w:rsidRDefault="00B51B81" w:rsidP="007A5234">
      <w:pPr>
        <w:numPr>
          <w:ilvl w:val="0"/>
          <w:numId w:val="7"/>
        </w:numPr>
        <w:spacing w:line="260" w:lineRule="atLeast"/>
        <w:jc w:val="both"/>
        <w:rPr>
          <w:rFonts w:ascii="Arial" w:hAnsi="Arial" w:cs="Arial"/>
          <w:sz w:val="20"/>
          <w:szCs w:val="20"/>
          <w:lang w:eastAsia="en-US"/>
        </w:rPr>
      </w:pPr>
      <w:r w:rsidRPr="00507A97">
        <w:rPr>
          <w:rFonts w:ascii="Arial" w:hAnsi="Arial" w:cs="Arial"/>
          <w:sz w:val="20"/>
          <w:szCs w:val="20"/>
          <w:lang w:eastAsia="en-US"/>
        </w:rPr>
        <w:t xml:space="preserve">PRILOGA 2 - ESPD OBRAZEC (datoteka v formatu .xml) </w:t>
      </w:r>
    </w:p>
    <w:p w14:paraId="0422E3C2" w14:textId="30F1F2F7" w:rsidR="00B51B81" w:rsidRPr="00507A97" w:rsidRDefault="00B51B81" w:rsidP="007A5234">
      <w:pPr>
        <w:numPr>
          <w:ilvl w:val="0"/>
          <w:numId w:val="7"/>
        </w:numPr>
        <w:spacing w:line="260" w:lineRule="atLeast"/>
        <w:jc w:val="both"/>
        <w:rPr>
          <w:rFonts w:ascii="Arial" w:hAnsi="Arial" w:cs="Arial"/>
          <w:sz w:val="20"/>
          <w:szCs w:val="20"/>
          <w:lang w:eastAsia="en-US"/>
        </w:rPr>
      </w:pPr>
      <w:r w:rsidRPr="00507A97">
        <w:rPr>
          <w:rFonts w:ascii="Arial" w:hAnsi="Arial" w:cs="Arial"/>
          <w:sz w:val="20"/>
          <w:szCs w:val="20"/>
          <w:lang w:eastAsia="en-US"/>
        </w:rPr>
        <w:t>PRILOGA 3 - OBRAZEC »PONUDBENI PREDRAČUN SKLOP 1« (datoteka v Word</w:t>
      </w:r>
      <w:r w:rsidR="00F36722">
        <w:rPr>
          <w:rFonts w:ascii="Arial" w:hAnsi="Arial" w:cs="Arial"/>
          <w:sz w:val="20"/>
          <w:szCs w:val="20"/>
          <w:lang w:eastAsia="en-US"/>
        </w:rPr>
        <w:t xml:space="preserve"> obliki</w:t>
      </w:r>
      <w:r w:rsidRPr="00507A97">
        <w:rPr>
          <w:rFonts w:ascii="Arial" w:hAnsi="Arial" w:cs="Arial"/>
          <w:sz w:val="20"/>
          <w:szCs w:val="20"/>
          <w:lang w:eastAsia="en-US"/>
        </w:rPr>
        <w:t>)</w:t>
      </w:r>
    </w:p>
    <w:p w14:paraId="49882DBE" w14:textId="4611739F" w:rsidR="00B51B81" w:rsidRPr="00507A97" w:rsidRDefault="00B51B81" w:rsidP="007A5234">
      <w:pPr>
        <w:numPr>
          <w:ilvl w:val="0"/>
          <w:numId w:val="7"/>
        </w:numPr>
        <w:spacing w:line="260" w:lineRule="atLeast"/>
        <w:jc w:val="both"/>
        <w:rPr>
          <w:rFonts w:ascii="Arial" w:hAnsi="Arial" w:cs="Arial"/>
          <w:sz w:val="20"/>
          <w:szCs w:val="20"/>
          <w:lang w:eastAsia="en-US"/>
        </w:rPr>
      </w:pPr>
      <w:r w:rsidRPr="00507A97">
        <w:rPr>
          <w:rFonts w:ascii="Arial" w:hAnsi="Arial" w:cs="Arial"/>
          <w:sz w:val="20"/>
          <w:szCs w:val="20"/>
          <w:lang w:eastAsia="en-US"/>
        </w:rPr>
        <w:t xml:space="preserve">PRILOGA 3a - OBRAZEC »PONUDBENI PREDRAČUN SKLOP 2« (datoteka v </w:t>
      </w:r>
      <w:r w:rsidR="00F36722" w:rsidRPr="00507A97">
        <w:rPr>
          <w:rFonts w:ascii="Arial" w:hAnsi="Arial" w:cs="Arial"/>
          <w:sz w:val="20"/>
          <w:szCs w:val="20"/>
          <w:lang w:eastAsia="en-US"/>
        </w:rPr>
        <w:t>Word</w:t>
      </w:r>
      <w:r w:rsidR="00F36722">
        <w:rPr>
          <w:rFonts w:ascii="Arial" w:hAnsi="Arial" w:cs="Arial"/>
          <w:sz w:val="20"/>
          <w:szCs w:val="20"/>
          <w:lang w:eastAsia="en-US"/>
        </w:rPr>
        <w:t xml:space="preserve"> obliki</w:t>
      </w:r>
      <w:r w:rsidRPr="00507A97">
        <w:rPr>
          <w:rFonts w:ascii="Arial" w:hAnsi="Arial" w:cs="Arial"/>
          <w:sz w:val="20"/>
          <w:szCs w:val="20"/>
          <w:lang w:eastAsia="en-US"/>
        </w:rPr>
        <w:t>)</w:t>
      </w:r>
    </w:p>
    <w:p w14:paraId="084FA892" w14:textId="6FBCA431" w:rsidR="00B51B81" w:rsidRPr="00507A97" w:rsidRDefault="00B51B81" w:rsidP="007A5234">
      <w:pPr>
        <w:numPr>
          <w:ilvl w:val="0"/>
          <w:numId w:val="7"/>
        </w:numPr>
        <w:spacing w:line="260" w:lineRule="atLeast"/>
        <w:jc w:val="both"/>
        <w:rPr>
          <w:rFonts w:ascii="Arial" w:hAnsi="Arial" w:cs="Arial"/>
          <w:sz w:val="20"/>
          <w:szCs w:val="20"/>
          <w:lang w:eastAsia="en-US"/>
        </w:rPr>
      </w:pPr>
      <w:r w:rsidRPr="00507A97">
        <w:rPr>
          <w:rFonts w:ascii="Arial" w:hAnsi="Arial" w:cs="Arial"/>
          <w:sz w:val="20"/>
          <w:szCs w:val="20"/>
          <w:lang w:eastAsia="en-US"/>
        </w:rPr>
        <w:t xml:space="preserve">PRILOGA 4 – OBRAZEC »PONUDBENI PREDRAČUN SKLOP 1« (datoteka v </w:t>
      </w:r>
      <w:r w:rsidR="00F36722">
        <w:rPr>
          <w:rFonts w:ascii="Arial" w:hAnsi="Arial" w:cs="Arial"/>
          <w:sz w:val="20"/>
          <w:szCs w:val="20"/>
          <w:lang w:eastAsia="en-US"/>
        </w:rPr>
        <w:t>Excel obliki</w:t>
      </w:r>
      <w:r w:rsidRPr="00507A97">
        <w:rPr>
          <w:rFonts w:ascii="Arial" w:hAnsi="Arial" w:cs="Arial"/>
          <w:sz w:val="20"/>
          <w:szCs w:val="20"/>
          <w:lang w:eastAsia="en-US"/>
        </w:rPr>
        <w:t>)</w:t>
      </w:r>
    </w:p>
    <w:p w14:paraId="730294A5" w14:textId="10E10371" w:rsidR="00B51B81" w:rsidRPr="00507A97" w:rsidRDefault="00B51B81" w:rsidP="007A5234">
      <w:pPr>
        <w:numPr>
          <w:ilvl w:val="0"/>
          <w:numId w:val="7"/>
        </w:numPr>
        <w:spacing w:line="260" w:lineRule="atLeast"/>
        <w:jc w:val="both"/>
        <w:rPr>
          <w:rFonts w:ascii="Arial" w:hAnsi="Arial" w:cs="Arial"/>
          <w:sz w:val="20"/>
          <w:szCs w:val="20"/>
          <w:lang w:eastAsia="en-US"/>
        </w:rPr>
      </w:pPr>
      <w:r w:rsidRPr="00507A97">
        <w:rPr>
          <w:rFonts w:ascii="Arial" w:hAnsi="Arial" w:cs="Arial"/>
          <w:sz w:val="20"/>
          <w:szCs w:val="20"/>
          <w:lang w:eastAsia="en-US"/>
        </w:rPr>
        <w:t xml:space="preserve">PRILOGA 4a - OBRAZEC »PONUDBENI PREDRAČUN SKLOP 2« (datoteka v </w:t>
      </w:r>
      <w:r w:rsidR="00F36722">
        <w:rPr>
          <w:rFonts w:ascii="Arial" w:hAnsi="Arial" w:cs="Arial"/>
          <w:sz w:val="20"/>
          <w:szCs w:val="20"/>
          <w:lang w:eastAsia="en-US"/>
        </w:rPr>
        <w:t>Excel obliki</w:t>
      </w:r>
      <w:r w:rsidRPr="00507A97">
        <w:rPr>
          <w:rFonts w:ascii="Arial" w:hAnsi="Arial" w:cs="Arial"/>
          <w:sz w:val="20"/>
          <w:szCs w:val="20"/>
          <w:lang w:eastAsia="en-US"/>
        </w:rPr>
        <w:t>)</w:t>
      </w:r>
    </w:p>
    <w:p w14:paraId="2CF54B74" w14:textId="13C518E7" w:rsidR="00711474" w:rsidRPr="00507A97" w:rsidRDefault="00711474" w:rsidP="004C76DC">
      <w:pPr>
        <w:spacing w:line="260" w:lineRule="atLeast"/>
        <w:ind w:left="720"/>
        <w:jc w:val="both"/>
        <w:rPr>
          <w:rFonts w:ascii="Arial" w:hAnsi="Arial" w:cs="Arial"/>
          <w:sz w:val="20"/>
          <w:szCs w:val="20"/>
          <w:lang w:eastAsia="en-US"/>
        </w:rPr>
      </w:pPr>
    </w:p>
    <w:p w14:paraId="03416A10" w14:textId="6524A723" w:rsidR="0075039D" w:rsidRPr="00507A97" w:rsidRDefault="00A54C59" w:rsidP="00A54C59">
      <w:pPr>
        <w:spacing w:line="260" w:lineRule="atLeast"/>
        <w:rPr>
          <w:rFonts w:ascii="Arial" w:hAnsi="Arial" w:cs="Arial"/>
          <w:b/>
          <w:sz w:val="20"/>
          <w:szCs w:val="20"/>
          <w:lang w:eastAsia="en-US"/>
        </w:rPr>
      </w:pPr>
      <w:r w:rsidRPr="00507A97">
        <w:rPr>
          <w:rFonts w:ascii="Arial" w:hAnsi="Arial"/>
          <w:b/>
          <w:sz w:val="20"/>
          <w:lang w:eastAsia="en-US"/>
        </w:rPr>
        <w:lastRenderedPageBreak/>
        <w:t xml:space="preserve">POGLAVJE 1: </w:t>
      </w:r>
      <w:r w:rsidR="0075039D" w:rsidRPr="00507A97">
        <w:rPr>
          <w:rFonts w:ascii="Arial" w:hAnsi="Arial"/>
          <w:b/>
          <w:sz w:val="20"/>
          <w:lang w:eastAsia="en-US"/>
        </w:rPr>
        <w:t>POVABILO K  ODDAJI PONUDBE</w:t>
      </w:r>
    </w:p>
    <w:p w14:paraId="7F8EA733" w14:textId="77777777" w:rsidR="0075039D" w:rsidRPr="00507A97" w:rsidRDefault="0075039D" w:rsidP="00FB7DD3">
      <w:pPr>
        <w:spacing w:line="260" w:lineRule="atLeast"/>
        <w:rPr>
          <w:rFonts w:ascii="Arial" w:hAnsi="Arial" w:cs="Arial"/>
          <w:b/>
          <w:sz w:val="20"/>
          <w:szCs w:val="20"/>
          <w:lang w:eastAsia="en-US"/>
        </w:rPr>
      </w:pPr>
    </w:p>
    <w:p w14:paraId="1EB142FF" w14:textId="61D709BF" w:rsidR="0075039D" w:rsidRPr="00507A97" w:rsidRDefault="0075039D" w:rsidP="00496FF2">
      <w:pPr>
        <w:spacing w:line="260" w:lineRule="atLeast"/>
        <w:jc w:val="both"/>
        <w:rPr>
          <w:rFonts w:ascii="Arial" w:hAnsi="Arial" w:cs="Arial"/>
          <w:sz w:val="20"/>
          <w:szCs w:val="20"/>
          <w:lang w:eastAsia="en-US"/>
        </w:rPr>
      </w:pPr>
      <w:r w:rsidRPr="00507A97">
        <w:rPr>
          <w:rFonts w:ascii="Arial" w:hAnsi="Arial" w:cs="Arial"/>
          <w:b/>
          <w:sz w:val="20"/>
          <w:szCs w:val="20"/>
          <w:lang w:eastAsia="en-US"/>
        </w:rPr>
        <w:t>N</w:t>
      </w:r>
      <w:r w:rsidR="00FB7DD3" w:rsidRPr="00507A97">
        <w:rPr>
          <w:rFonts w:ascii="Arial" w:hAnsi="Arial" w:cs="Arial"/>
          <w:b/>
          <w:sz w:val="20"/>
          <w:szCs w:val="20"/>
          <w:lang w:eastAsia="en-US"/>
        </w:rPr>
        <w:t>aročnik</w:t>
      </w:r>
      <w:r w:rsidRPr="00507A97">
        <w:rPr>
          <w:rFonts w:ascii="Arial" w:hAnsi="Arial" w:cs="Arial"/>
          <w:b/>
          <w:sz w:val="20"/>
          <w:szCs w:val="20"/>
          <w:lang w:eastAsia="en-US"/>
        </w:rPr>
        <w:t xml:space="preserve">: </w:t>
      </w:r>
      <w:r w:rsidRPr="00507A97">
        <w:rPr>
          <w:rFonts w:ascii="Arial" w:hAnsi="Arial" w:cs="Arial"/>
          <w:sz w:val="20"/>
          <w:szCs w:val="20"/>
          <w:lang w:eastAsia="en-US"/>
        </w:rPr>
        <w:t xml:space="preserve">Ministrstvo za </w:t>
      </w:r>
      <w:r w:rsidR="00711474" w:rsidRPr="00507A97">
        <w:rPr>
          <w:rFonts w:ascii="Arial" w:hAnsi="Arial" w:cs="Arial"/>
          <w:sz w:val="20"/>
          <w:szCs w:val="20"/>
          <w:lang w:eastAsia="en-US"/>
        </w:rPr>
        <w:t>okolje</w:t>
      </w:r>
      <w:r w:rsidR="00E41740" w:rsidRPr="00507A97">
        <w:rPr>
          <w:rFonts w:ascii="Arial" w:hAnsi="Arial" w:cs="Arial"/>
          <w:sz w:val="20"/>
          <w:szCs w:val="20"/>
          <w:lang w:eastAsia="en-US"/>
        </w:rPr>
        <w:t xml:space="preserve"> in prostor</w:t>
      </w:r>
      <w:r w:rsidRPr="00507A97">
        <w:rPr>
          <w:rFonts w:ascii="Arial" w:hAnsi="Arial" w:cs="Arial"/>
          <w:sz w:val="20"/>
          <w:szCs w:val="20"/>
          <w:lang w:eastAsia="en-US"/>
        </w:rPr>
        <w:t xml:space="preserve">, </w:t>
      </w:r>
      <w:r w:rsidR="00E41740" w:rsidRPr="00507A97">
        <w:rPr>
          <w:rFonts w:ascii="Arial" w:hAnsi="Arial" w:cs="Arial"/>
          <w:sz w:val="20"/>
          <w:szCs w:val="20"/>
          <w:lang w:eastAsia="en-US"/>
        </w:rPr>
        <w:t>Dunajska cesta 48</w:t>
      </w:r>
      <w:r w:rsidRPr="00507A97">
        <w:rPr>
          <w:rFonts w:ascii="Arial" w:hAnsi="Arial" w:cs="Arial"/>
          <w:sz w:val="20"/>
          <w:szCs w:val="20"/>
          <w:lang w:eastAsia="en-US"/>
        </w:rPr>
        <w:t>, 1</w:t>
      </w:r>
      <w:r w:rsidR="00967E7E" w:rsidRPr="00507A97">
        <w:rPr>
          <w:rFonts w:ascii="Arial" w:hAnsi="Arial" w:cs="Arial"/>
          <w:sz w:val="20"/>
          <w:szCs w:val="20"/>
          <w:lang w:eastAsia="en-US"/>
        </w:rPr>
        <w:t>000</w:t>
      </w:r>
      <w:r w:rsidRPr="00507A97">
        <w:rPr>
          <w:rFonts w:ascii="Arial" w:hAnsi="Arial" w:cs="Arial"/>
          <w:sz w:val="20"/>
          <w:szCs w:val="20"/>
          <w:lang w:eastAsia="en-US"/>
        </w:rPr>
        <w:t xml:space="preserve"> Ljubljana</w:t>
      </w:r>
    </w:p>
    <w:p w14:paraId="1163F799" w14:textId="77777777" w:rsidR="00FB7DD3" w:rsidRPr="00507A97" w:rsidRDefault="00FB7DD3" w:rsidP="00496FF2">
      <w:pPr>
        <w:spacing w:line="260" w:lineRule="atLeast"/>
        <w:jc w:val="both"/>
        <w:rPr>
          <w:rFonts w:ascii="Arial" w:hAnsi="Arial" w:cs="Arial"/>
          <w:sz w:val="20"/>
          <w:szCs w:val="20"/>
          <w:lang w:eastAsia="en-US"/>
        </w:rPr>
      </w:pPr>
    </w:p>
    <w:p w14:paraId="431E5C95" w14:textId="01CA88B4" w:rsidR="008A0916" w:rsidRPr="00507A97" w:rsidRDefault="0075039D" w:rsidP="008A0916">
      <w:pPr>
        <w:spacing w:line="260" w:lineRule="atLeast"/>
        <w:jc w:val="both"/>
        <w:rPr>
          <w:rFonts w:ascii="Arial" w:hAnsi="Arial" w:cs="Arial"/>
          <w:b/>
          <w:bCs/>
          <w:sz w:val="20"/>
          <w:szCs w:val="20"/>
        </w:rPr>
      </w:pPr>
      <w:r w:rsidRPr="00507A97">
        <w:rPr>
          <w:rFonts w:ascii="Arial" w:hAnsi="Arial" w:cs="Arial"/>
          <w:b/>
          <w:sz w:val="20"/>
          <w:szCs w:val="20"/>
          <w:lang w:eastAsia="en-US"/>
        </w:rPr>
        <w:t>Predmet javnega naročila je</w:t>
      </w:r>
      <w:r w:rsidRPr="00507A97">
        <w:rPr>
          <w:rFonts w:ascii="Arial" w:hAnsi="Arial" w:cs="Arial"/>
          <w:sz w:val="20"/>
          <w:szCs w:val="20"/>
          <w:lang w:eastAsia="en-US"/>
        </w:rPr>
        <w:t>:</w:t>
      </w:r>
      <w:r w:rsidR="00BE03A6" w:rsidRPr="00507A97">
        <w:rPr>
          <w:rFonts w:ascii="Arial" w:hAnsi="Arial" w:cs="Arial"/>
          <w:sz w:val="20"/>
          <w:szCs w:val="20"/>
          <w:lang w:eastAsia="en-US"/>
        </w:rPr>
        <w:t xml:space="preserve"> </w:t>
      </w:r>
      <w:r w:rsidR="007807E7" w:rsidRPr="00507A97">
        <w:rPr>
          <w:rStyle w:val="FontStyle31"/>
          <w:b w:val="0"/>
          <w:bCs w:val="0"/>
          <w:sz w:val="20"/>
          <w:szCs w:val="20"/>
        </w:rPr>
        <w:t xml:space="preserve">Izvedba predhodnih preiskav terena na </w:t>
      </w:r>
      <w:r w:rsidR="006B3118" w:rsidRPr="00507A97">
        <w:rPr>
          <w:rStyle w:val="FontStyle31"/>
          <w:b w:val="0"/>
          <w:bCs w:val="0"/>
          <w:sz w:val="20"/>
          <w:szCs w:val="20"/>
        </w:rPr>
        <w:t xml:space="preserve">dveh </w:t>
      </w:r>
      <w:r w:rsidR="007807E7" w:rsidRPr="00507A97">
        <w:rPr>
          <w:rStyle w:val="FontStyle31"/>
          <w:b w:val="0"/>
          <w:bCs w:val="0"/>
          <w:sz w:val="20"/>
          <w:szCs w:val="20"/>
        </w:rPr>
        <w:t>območjih nedovoljenih odlagališč</w:t>
      </w:r>
      <w:r w:rsidR="00DD44A2" w:rsidRPr="00507A97">
        <w:rPr>
          <w:rStyle w:val="FontStyle31"/>
          <w:b w:val="0"/>
          <w:bCs w:val="0"/>
          <w:sz w:val="20"/>
          <w:szCs w:val="20"/>
        </w:rPr>
        <w:t xml:space="preserve"> na območju MO Maribor in MO Kranj</w:t>
      </w:r>
    </w:p>
    <w:p w14:paraId="15E31D20" w14:textId="77777777" w:rsidR="007807E7" w:rsidRPr="00507A97" w:rsidRDefault="007807E7" w:rsidP="00816D96">
      <w:pPr>
        <w:spacing w:line="276" w:lineRule="auto"/>
        <w:jc w:val="both"/>
        <w:rPr>
          <w:rFonts w:ascii="Arial" w:hAnsi="Arial" w:cs="Arial"/>
          <w:b/>
          <w:sz w:val="20"/>
          <w:szCs w:val="20"/>
          <w:lang w:eastAsia="en-US"/>
        </w:rPr>
      </w:pPr>
    </w:p>
    <w:p w14:paraId="4F663F90" w14:textId="44E1015B" w:rsidR="00816D96" w:rsidRPr="00507A97" w:rsidRDefault="0075039D" w:rsidP="00816D96">
      <w:pPr>
        <w:spacing w:line="276" w:lineRule="auto"/>
        <w:jc w:val="both"/>
        <w:rPr>
          <w:rFonts w:ascii="Arial" w:hAnsi="Arial" w:cs="Arial"/>
          <w:b/>
          <w:sz w:val="20"/>
          <w:szCs w:val="20"/>
          <w:lang w:eastAsia="en-US"/>
        </w:rPr>
      </w:pPr>
      <w:r w:rsidRPr="00507A97">
        <w:rPr>
          <w:rFonts w:ascii="Arial" w:hAnsi="Arial" w:cs="Arial"/>
          <w:b/>
          <w:sz w:val="20"/>
          <w:szCs w:val="20"/>
          <w:lang w:eastAsia="en-US"/>
        </w:rPr>
        <w:t xml:space="preserve">Krajši opis predmeta javnega naročila: </w:t>
      </w:r>
    </w:p>
    <w:p w14:paraId="377D827C" w14:textId="4A134005" w:rsidR="007807E7" w:rsidRPr="00507A97" w:rsidRDefault="007807E7" w:rsidP="007807E7">
      <w:pPr>
        <w:spacing w:line="276" w:lineRule="auto"/>
        <w:jc w:val="both"/>
        <w:rPr>
          <w:rFonts w:ascii="Arial" w:hAnsi="Arial" w:cs="Arial"/>
          <w:bCs/>
          <w:sz w:val="20"/>
          <w:szCs w:val="20"/>
          <w:lang w:eastAsia="en-US"/>
        </w:rPr>
      </w:pPr>
      <w:r w:rsidRPr="00507A97">
        <w:rPr>
          <w:rFonts w:ascii="Arial" w:hAnsi="Arial" w:cs="Arial"/>
          <w:bCs/>
          <w:sz w:val="20"/>
          <w:szCs w:val="20"/>
          <w:lang w:eastAsia="en-US"/>
        </w:rPr>
        <w:t>Javno naročilo i</w:t>
      </w:r>
      <w:r w:rsidRPr="00507A97">
        <w:rPr>
          <w:rStyle w:val="FontStyle31"/>
          <w:b w:val="0"/>
          <w:bCs w:val="0"/>
          <w:sz w:val="20"/>
          <w:szCs w:val="20"/>
        </w:rPr>
        <w:t xml:space="preserve">zvedba predhodnih preiskav terena na </w:t>
      </w:r>
      <w:r w:rsidR="006B3118" w:rsidRPr="00507A97">
        <w:rPr>
          <w:rStyle w:val="FontStyle31"/>
          <w:b w:val="0"/>
          <w:bCs w:val="0"/>
          <w:sz w:val="20"/>
          <w:szCs w:val="20"/>
        </w:rPr>
        <w:t xml:space="preserve">dveh </w:t>
      </w:r>
      <w:r w:rsidRPr="00507A97">
        <w:rPr>
          <w:rStyle w:val="FontStyle31"/>
          <w:b w:val="0"/>
          <w:bCs w:val="0"/>
          <w:sz w:val="20"/>
          <w:szCs w:val="20"/>
        </w:rPr>
        <w:t xml:space="preserve">območjih nedovoljenih odlagališč </w:t>
      </w:r>
      <w:r w:rsidRPr="00507A97">
        <w:rPr>
          <w:rFonts w:ascii="Arial" w:hAnsi="Arial" w:cs="Arial"/>
          <w:bCs/>
          <w:sz w:val="20"/>
          <w:szCs w:val="20"/>
          <w:lang w:eastAsia="en-US"/>
        </w:rPr>
        <w:t xml:space="preserve">je razdeljeno v dva sklopa in sicer na: </w:t>
      </w:r>
    </w:p>
    <w:p w14:paraId="6503A92F" w14:textId="2EF2E0B4" w:rsidR="007807E7" w:rsidRPr="00507A97" w:rsidRDefault="007807E7" w:rsidP="008D7FD8">
      <w:pPr>
        <w:pStyle w:val="Odstavekseznama"/>
        <w:numPr>
          <w:ilvl w:val="0"/>
          <w:numId w:val="37"/>
        </w:numPr>
        <w:spacing w:line="260" w:lineRule="atLeast"/>
        <w:ind w:left="567" w:hanging="283"/>
        <w:jc w:val="both"/>
        <w:rPr>
          <w:rFonts w:ascii="Arial" w:hAnsi="Arial" w:cs="Arial"/>
          <w:bCs/>
          <w:sz w:val="20"/>
          <w:szCs w:val="20"/>
        </w:rPr>
      </w:pPr>
      <w:r w:rsidRPr="00507A97">
        <w:rPr>
          <w:rFonts w:ascii="Arial" w:hAnsi="Arial" w:cs="Arial"/>
          <w:bCs/>
          <w:sz w:val="20"/>
          <w:szCs w:val="20"/>
        </w:rPr>
        <w:t>Sklop 1: Izvedba predhodnih preiskav terena – območje nedovoljenega odlagališča gudrona na Studencih (MO Maribor) in</w:t>
      </w:r>
    </w:p>
    <w:p w14:paraId="587E5D9E" w14:textId="075976E9" w:rsidR="007807E7" w:rsidRPr="00507A97" w:rsidRDefault="007807E7" w:rsidP="008D7FD8">
      <w:pPr>
        <w:pStyle w:val="Odstavekseznama"/>
        <w:numPr>
          <w:ilvl w:val="0"/>
          <w:numId w:val="37"/>
        </w:numPr>
        <w:spacing w:line="260" w:lineRule="atLeast"/>
        <w:ind w:left="567" w:hanging="283"/>
        <w:jc w:val="both"/>
        <w:rPr>
          <w:rFonts w:ascii="Arial" w:hAnsi="Arial" w:cs="Arial"/>
          <w:bCs/>
          <w:sz w:val="20"/>
          <w:szCs w:val="20"/>
        </w:rPr>
      </w:pPr>
      <w:r w:rsidRPr="00507A97">
        <w:rPr>
          <w:rFonts w:ascii="Arial" w:hAnsi="Arial" w:cs="Arial"/>
          <w:bCs/>
          <w:sz w:val="20"/>
          <w:szCs w:val="20"/>
        </w:rPr>
        <w:t>Sklop 2: Izvedba predhodnih preiskav terena – območje nedovoljenega odlagališča nad Industrijsko cono Laze v Stražišču pri Kranju.</w:t>
      </w:r>
    </w:p>
    <w:p w14:paraId="4C452381" w14:textId="77777777" w:rsidR="007807E7" w:rsidRPr="00507A97" w:rsidRDefault="007807E7" w:rsidP="007807E7">
      <w:pPr>
        <w:spacing w:line="260" w:lineRule="atLeast"/>
        <w:jc w:val="both"/>
        <w:rPr>
          <w:rFonts w:ascii="Arial" w:hAnsi="Arial" w:cs="Arial"/>
          <w:bCs/>
          <w:sz w:val="20"/>
          <w:szCs w:val="20"/>
        </w:rPr>
      </w:pPr>
    </w:p>
    <w:p w14:paraId="1C77680A" w14:textId="6ACD12B3" w:rsidR="008D7FD8" w:rsidRPr="00507A97" w:rsidRDefault="008D7FD8" w:rsidP="008D7FD8">
      <w:pPr>
        <w:spacing w:line="276" w:lineRule="auto"/>
        <w:jc w:val="both"/>
        <w:rPr>
          <w:rFonts w:ascii="Arial" w:hAnsi="Arial" w:cs="Arial"/>
          <w:bCs/>
          <w:sz w:val="20"/>
          <w:szCs w:val="20"/>
          <w:lang w:eastAsia="en-US"/>
        </w:rPr>
      </w:pPr>
      <w:r w:rsidRPr="00507A97">
        <w:rPr>
          <w:rFonts w:ascii="Arial" w:hAnsi="Arial" w:cs="Arial"/>
          <w:bCs/>
          <w:sz w:val="20"/>
          <w:szCs w:val="20"/>
          <w:lang w:eastAsia="en-US"/>
        </w:rPr>
        <w:t xml:space="preserve">Krajši opis predmeta javnega naročila po sklopih: </w:t>
      </w:r>
    </w:p>
    <w:p w14:paraId="1165EF99" w14:textId="77777777" w:rsidR="008D7FD8" w:rsidRPr="00507A97" w:rsidRDefault="008D7FD8" w:rsidP="00DD44A2">
      <w:pPr>
        <w:spacing w:line="260" w:lineRule="atLeast"/>
        <w:jc w:val="both"/>
        <w:rPr>
          <w:rFonts w:ascii="Arial" w:hAnsi="Arial" w:cs="Arial"/>
          <w:bCs/>
          <w:sz w:val="20"/>
          <w:szCs w:val="20"/>
        </w:rPr>
      </w:pPr>
    </w:p>
    <w:p w14:paraId="5956AE95" w14:textId="62B8AA1F" w:rsidR="00DD44A2" w:rsidRPr="00507A97" w:rsidRDefault="00DD44A2" w:rsidP="008D7FD8">
      <w:pPr>
        <w:pStyle w:val="Odstavekseznama"/>
        <w:numPr>
          <w:ilvl w:val="0"/>
          <w:numId w:val="54"/>
        </w:numPr>
        <w:spacing w:line="260" w:lineRule="atLeast"/>
        <w:jc w:val="both"/>
        <w:rPr>
          <w:rFonts w:ascii="Arial" w:hAnsi="Arial" w:cs="Arial"/>
          <w:bCs/>
          <w:sz w:val="20"/>
          <w:szCs w:val="20"/>
        </w:rPr>
      </w:pPr>
      <w:r w:rsidRPr="00507A97">
        <w:rPr>
          <w:rFonts w:ascii="Arial" w:hAnsi="Arial" w:cs="Arial"/>
          <w:bCs/>
          <w:sz w:val="20"/>
          <w:szCs w:val="20"/>
        </w:rPr>
        <w:t xml:space="preserve">Sklop 1: Izvedba predhodnih preiskav terena – območje nedovoljenega odlagališča gudrona na Studencih (MO Maribor): </w:t>
      </w:r>
    </w:p>
    <w:p w14:paraId="0DEBB298" w14:textId="77777777" w:rsidR="00DD44A2" w:rsidRPr="00507A97" w:rsidRDefault="00DD44A2" w:rsidP="00DD44A2">
      <w:pPr>
        <w:spacing w:line="260" w:lineRule="atLeast"/>
        <w:jc w:val="both"/>
        <w:rPr>
          <w:rFonts w:ascii="Arial" w:hAnsi="Arial" w:cs="Arial"/>
          <w:bCs/>
          <w:sz w:val="20"/>
          <w:szCs w:val="20"/>
        </w:rPr>
      </w:pPr>
    </w:p>
    <w:p w14:paraId="2284B008" w14:textId="77777777" w:rsidR="00DD44A2" w:rsidRPr="00507A97" w:rsidRDefault="00DD44A2" w:rsidP="00DD44A2">
      <w:pPr>
        <w:spacing w:line="260" w:lineRule="atLeast"/>
        <w:jc w:val="both"/>
        <w:rPr>
          <w:rFonts w:ascii="Arial" w:hAnsi="Arial" w:cs="Arial"/>
          <w:bCs/>
          <w:sz w:val="20"/>
          <w:szCs w:val="20"/>
        </w:rPr>
      </w:pPr>
      <w:r w:rsidRPr="00507A97">
        <w:rPr>
          <w:rFonts w:ascii="Arial" w:hAnsi="Arial" w:cs="Arial"/>
          <w:bCs/>
          <w:sz w:val="20"/>
          <w:szCs w:val="20"/>
        </w:rPr>
        <w:t xml:space="preserve">Območje opuščenega odlagališča gudrona na Studencih v Mestni občini Maribor je zgolj eno izmed okoljskih bremen iz preteklosti, tovrstna odlagališča so prisotna na celotnem območju Slovenije. Odlaganje gudrona na Studencih sega v čas delovanja nekdanje Rafinerije mineralnih olj Maribor. Po razpoložljivih podatkih se gudron na Studencih nahaja na dveh parcelah št. 489 in 488, k.o. Studenci. Ocenjuje se, da je na lokaciji odloženih približno 12.700 m³ kisle gošče (gudrona), belilne zemlje in zemljin ter dodatnih 10.000 m³ kontaminiranih zemljin, kot so gramoz in drugi materiali. Lokacija odlagališča je še posebej občutljiva saj se nahaja znotraj širšega vodovarstvenega območja (VVO III) po Uredbi o vodovarstvenem območju za vodno telo vodonosnikov Ruš, Vrbanskega platoja, Limbuške dobrave in Dravskega polja (Uradni list RS, št. 24/07, 32/11, 22/13, 79/15 in 182/20). </w:t>
      </w:r>
    </w:p>
    <w:p w14:paraId="6294DACD" w14:textId="77777777" w:rsidR="00DD44A2" w:rsidRPr="00507A97" w:rsidRDefault="00DD44A2" w:rsidP="00DD44A2">
      <w:pPr>
        <w:spacing w:line="260" w:lineRule="atLeast"/>
        <w:jc w:val="both"/>
        <w:rPr>
          <w:rFonts w:ascii="Arial" w:hAnsi="Arial" w:cs="Arial"/>
          <w:bCs/>
          <w:sz w:val="20"/>
          <w:szCs w:val="20"/>
        </w:rPr>
      </w:pPr>
    </w:p>
    <w:p w14:paraId="37746826" w14:textId="17D4438E" w:rsidR="00DD44A2" w:rsidRPr="00507A97" w:rsidRDefault="00DD44A2" w:rsidP="00DD44A2">
      <w:pPr>
        <w:spacing w:line="260" w:lineRule="atLeast"/>
        <w:jc w:val="both"/>
        <w:rPr>
          <w:rFonts w:ascii="Arial" w:hAnsi="Arial" w:cs="Arial"/>
          <w:bCs/>
          <w:sz w:val="20"/>
          <w:szCs w:val="20"/>
        </w:rPr>
      </w:pPr>
      <w:r w:rsidRPr="00507A97">
        <w:rPr>
          <w:rFonts w:ascii="Arial" w:hAnsi="Arial" w:cs="Arial"/>
          <w:bCs/>
          <w:sz w:val="20"/>
          <w:szCs w:val="20"/>
        </w:rPr>
        <w:t>Na vplivnem območju odlagališča do sedaj še ni bilo izvedenih namenskih hidrogeoloških raziskav. Namen je vzpostaviti opazovalno hidrogeološko mrežo za ugotavljanje vpliva nedovoljenega odlagališča kislega gudrona na podzemno vodo, določiti smer toka podzemne vode, prostorski obseg vpliva onesnaženja ter pridobiti kemijske podatke kot strokovno podlago za nadaljnje odločitve oz. načrtovanje ukrepov (sanacija, monitoring, zaščita vodnih virov).</w:t>
      </w:r>
    </w:p>
    <w:p w14:paraId="2D71558F" w14:textId="69B090A2" w:rsidR="006F2728" w:rsidRPr="00507A97" w:rsidRDefault="006F2728" w:rsidP="006F2728">
      <w:pPr>
        <w:pStyle w:val="Style15"/>
        <w:widowControl/>
        <w:tabs>
          <w:tab w:val="left" w:pos="357"/>
        </w:tabs>
        <w:spacing w:before="240" w:after="240" w:line="260" w:lineRule="exact"/>
        <w:rPr>
          <w:rStyle w:val="FontStyle31"/>
          <w:b w:val="0"/>
          <w:bCs w:val="0"/>
          <w:sz w:val="20"/>
          <w:szCs w:val="20"/>
        </w:rPr>
      </w:pPr>
      <w:r w:rsidRPr="00507A97">
        <w:rPr>
          <w:rStyle w:val="FontStyle31"/>
          <w:b w:val="0"/>
          <w:bCs w:val="0"/>
          <w:sz w:val="20"/>
          <w:szCs w:val="20"/>
        </w:rPr>
        <w:t>Podrobnejši opis storitve in druge zahteve so razvidne iz priloge Projektna naloga za sklop 1 s prilogami (</w:t>
      </w:r>
      <w:r w:rsidRPr="00507A97">
        <w:rPr>
          <w:bCs/>
          <w:sz w:val="20"/>
          <w:szCs w:val="20"/>
        </w:rPr>
        <w:t>Izvedba predhodnih preiskav terena – območje nedovoljenega odlagališča gudrona na Studencih (MO Maribor)</w:t>
      </w:r>
      <w:r w:rsidRPr="00507A97">
        <w:rPr>
          <w:sz w:val="20"/>
          <w:szCs w:val="20"/>
        </w:rPr>
        <w:t>).</w:t>
      </w:r>
    </w:p>
    <w:p w14:paraId="7325EAE2" w14:textId="30A6D9F4" w:rsidR="00DD44A2" w:rsidRPr="00507A97" w:rsidRDefault="00DD44A2" w:rsidP="008D7FD8">
      <w:pPr>
        <w:pStyle w:val="Odstavekseznama"/>
        <w:numPr>
          <w:ilvl w:val="0"/>
          <w:numId w:val="54"/>
        </w:numPr>
        <w:spacing w:line="260" w:lineRule="atLeast"/>
        <w:jc w:val="both"/>
        <w:rPr>
          <w:rFonts w:ascii="Arial" w:hAnsi="Arial" w:cs="Arial"/>
          <w:bCs/>
          <w:sz w:val="20"/>
          <w:szCs w:val="20"/>
        </w:rPr>
      </w:pPr>
      <w:r w:rsidRPr="00507A97">
        <w:rPr>
          <w:rFonts w:ascii="Arial" w:hAnsi="Arial" w:cs="Arial"/>
          <w:bCs/>
          <w:sz w:val="20"/>
          <w:szCs w:val="20"/>
        </w:rPr>
        <w:t>Sklop 2: Izvedba predhodnih preiskav terena – območje nedovoljenega odlagališča nad Industrijsko cono Laze v Stražišču pri Kranju:</w:t>
      </w:r>
    </w:p>
    <w:p w14:paraId="10B0D49E" w14:textId="77777777" w:rsidR="00DD44A2" w:rsidRPr="00507A97" w:rsidRDefault="00DD44A2" w:rsidP="00DD44A2">
      <w:pPr>
        <w:spacing w:line="260" w:lineRule="atLeast"/>
        <w:jc w:val="both"/>
        <w:rPr>
          <w:rFonts w:ascii="Arial" w:hAnsi="Arial" w:cs="Arial"/>
          <w:bCs/>
          <w:sz w:val="20"/>
          <w:szCs w:val="20"/>
        </w:rPr>
      </w:pPr>
    </w:p>
    <w:p w14:paraId="2A92AFB7" w14:textId="06A54695" w:rsidR="00DD44A2" w:rsidRPr="00507A97" w:rsidRDefault="00DD44A2" w:rsidP="00DD44A2">
      <w:pPr>
        <w:spacing w:line="260" w:lineRule="atLeast"/>
        <w:jc w:val="both"/>
        <w:rPr>
          <w:rFonts w:ascii="Arial" w:hAnsi="Arial" w:cs="Arial"/>
          <w:bCs/>
          <w:sz w:val="20"/>
          <w:szCs w:val="20"/>
        </w:rPr>
      </w:pPr>
      <w:r w:rsidRPr="00507A97">
        <w:rPr>
          <w:rFonts w:ascii="Arial" w:hAnsi="Arial" w:cs="Arial"/>
          <w:bCs/>
          <w:sz w:val="20"/>
          <w:szCs w:val="20"/>
        </w:rPr>
        <w:t>Na robu naselja Stražišče pri Kranju, jugozahodno od mestnega središča Kranja, se nahaja območje industrijske cone Laze. V preteklosti je tam potekala prva industrija opeke, nato industrija termične obdelave odpadne gume, po zaprtju opekarne je območje prešlo v splošno industrijsko rabo. Poleg industrijske cone (IC) Laze predstavlja širše območje tudi nedovoljeno odlagališče zaradi divjega odlaganja odpadkov. Delno sodi območje v območje Nature 2000, na lokaciji se nahaja tudi ribnik, ki je nastal na območju nekdanjega glinokopa. Ves industrijski razvoj je vplival na okoljsko stanje površinskih in podzemnih voda ter tal, kar se je že odražalo v pojavu rdeče obarvane vode v potoku in prisotnosti vidnih smeti zaradi nedovoljenega odlaganja odpadkov.</w:t>
      </w:r>
    </w:p>
    <w:p w14:paraId="586BD054" w14:textId="77777777" w:rsidR="00DD44A2" w:rsidRPr="00507A97" w:rsidRDefault="00DD44A2" w:rsidP="00DD44A2">
      <w:pPr>
        <w:spacing w:line="260" w:lineRule="atLeast"/>
        <w:jc w:val="both"/>
        <w:rPr>
          <w:rFonts w:ascii="Arial" w:hAnsi="Arial" w:cs="Arial"/>
          <w:bCs/>
          <w:sz w:val="20"/>
          <w:szCs w:val="20"/>
        </w:rPr>
      </w:pPr>
    </w:p>
    <w:p w14:paraId="3B23FFFB" w14:textId="77777777" w:rsidR="00DD44A2" w:rsidRPr="00507A97" w:rsidRDefault="00DD44A2" w:rsidP="00DD44A2">
      <w:pPr>
        <w:spacing w:line="260" w:lineRule="atLeast"/>
        <w:jc w:val="both"/>
        <w:rPr>
          <w:rFonts w:ascii="Arial" w:hAnsi="Arial" w:cs="Arial"/>
          <w:bCs/>
          <w:sz w:val="20"/>
          <w:szCs w:val="20"/>
        </w:rPr>
      </w:pPr>
      <w:r w:rsidRPr="00507A97">
        <w:rPr>
          <w:rFonts w:ascii="Arial" w:hAnsi="Arial" w:cs="Arial"/>
          <w:bCs/>
          <w:sz w:val="20"/>
          <w:szCs w:val="20"/>
        </w:rPr>
        <w:t>Na območju nedovoljenega odlagališča ter industrijske cone Laze z zaledjem v okviru državnega monitoringa doslej niso bile izvedene celovite okoljske raziskave. So pa bili v preteklem desetletju na podlagi prijav in opažanj lokalne skupnosti izvedeni posamezni inšpekcijski pregledi ter ciljno usmerjene analize posameznih okoljskih komponent.</w:t>
      </w:r>
    </w:p>
    <w:p w14:paraId="6F201560" w14:textId="77777777" w:rsidR="00DD44A2" w:rsidRPr="00507A97" w:rsidRDefault="00DD44A2" w:rsidP="00DD44A2">
      <w:pPr>
        <w:spacing w:line="260" w:lineRule="atLeast"/>
        <w:jc w:val="both"/>
        <w:rPr>
          <w:rFonts w:ascii="Arial" w:hAnsi="Arial" w:cs="Arial"/>
          <w:bCs/>
          <w:sz w:val="20"/>
          <w:szCs w:val="20"/>
        </w:rPr>
      </w:pPr>
    </w:p>
    <w:p w14:paraId="0C17FD08" w14:textId="7045F41B" w:rsidR="00DD44A2" w:rsidRPr="00507A97" w:rsidRDefault="00704CA8" w:rsidP="00DD44A2">
      <w:pPr>
        <w:spacing w:line="260" w:lineRule="atLeast"/>
        <w:jc w:val="both"/>
        <w:rPr>
          <w:rFonts w:ascii="Arial" w:hAnsi="Arial" w:cs="Arial"/>
          <w:bCs/>
          <w:sz w:val="20"/>
          <w:szCs w:val="20"/>
        </w:rPr>
      </w:pPr>
      <w:r w:rsidRPr="00507A97">
        <w:rPr>
          <w:rFonts w:ascii="Arial" w:hAnsi="Arial" w:cs="Arial"/>
          <w:bCs/>
          <w:sz w:val="20"/>
          <w:szCs w:val="20"/>
        </w:rPr>
        <w:t>Namen je</w:t>
      </w:r>
      <w:r w:rsidR="00DD44A2" w:rsidRPr="00507A97">
        <w:rPr>
          <w:rFonts w:ascii="Arial" w:hAnsi="Arial" w:cs="Arial"/>
          <w:bCs/>
          <w:sz w:val="20"/>
          <w:szCs w:val="20"/>
        </w:rPr>
        <w:t xml:space="preserve"> izvedba predhodnih preiskav terena na območju nedovoljenega odlagališča nad Industrijsko cono Laze v Stražišču pri Kranju</w:t>
      </w:r>
      <w:r w:rsidRPr="00507A97">
        <w:rPr>
          <w:rFonts w:ascii="Arial" w:hAnsi="Arial" w:cs="Arial"/>
          <w:bCs/>
          <w:sz w:val="20"/>
          <w:szCs w:val="20"/>
        </w:rPr>
        <w:t xml:space="preserve"> z </w:t>
      </w:r>
      <w:r w:rsidR="00DD44A2" w:rsidRPr="00507A97">
        <w:rPr>
          <w:rFonts w:ascii="Arial" w:hAnsi="Arial" w:cs="Arial"/>
          <w:bCs/>
          <w:sz w:val="20"/>
          <w:szCs w:val="20"/>
        </w:rPr>
        <w:t>vzpostavit</w:t>
      </w:r>
      <w:r w:rsidRPr="00507A97">
        <w:rPr>
          <w:rFonts w:ascii="Arial" w:hAnsi="Arial" w:cs="Arial"/>
          <w:bCs/>
          <w:sz w:val="20"/>
          <w:szCs w:val="20"/>
        </w:rPr>
        <w:t>vijo</w:t>
      </w:r>
      <w:r w:rsidR="00DD44A2" w:rsidRPr="00507A97">
        <w:rPr>
          <w:rFonts w:ascii="Arial" w:hAnsi="Arial" w:cs="Arial"/>
          <w:bCs/>
          <w:sz w:val="20"/>
          <w:szCs w:val="20"/>
        </w:rPr>
        <w:t xml:space="preserve"> opazovaln</w:t>
      </w:r>
      <w:r w:rsidRPr="00507A97">
        <w:rPr>
          <w:rFonts w:ascii="Arial" w:hAnsi="Arial" w:cs="Arial"/>
          <w:bCs/>
          <w:sz w:val="20"/>
          <w:szCs w:val="20"/>
        </w:rPr>
        <w:t>e</w:t>
      </w:r>
      <w:r w:rsidR="00DD44A2" w:rsidRPr="00507A97">
        <w:rPr>
          <w:rFonts w:ascii="Arial" w:hAnsi="Arial" w:cs="Arial"/>
          <w:bCs/>
          <w:sz w:val="20"/>
          <w:szCs w:val="20"/>
        </w:rPr>
        <w:t xml:space="preserve"> hidrogeološk</w:t>
      </w:r>
      <w:r w:rsidRPr="00507A97">
        <w:rPr>
          <w:rFonts w:ascii="Arial" w:hAnsi="Arial" w:cs="Arial"/>
          <w:bCs/>
          <w:sz w:val="20"/>
          <w:szCs w:val="20"/>
        </w:rPr>
        <w:t>e</w:t>
      </w:r>
      <w:r w:rsidR="00DD44A2" w:rsidRPr="00507A97">
        <w:rPr>
          <w:rFonts w:ascii="Arial" w:hAnsi="Arial" w:cs="Arial"/>
          <w:bCs/>
          <w:sz w:val="20"/>
          <w:szCs w:val="20"/>
        </w:rPr>
        <w:t xml:space="preserve"> mrež</w:t>
      </w:r>
      <w:r w:rsidRPr="00507A97">
        <w:rPr>
          <w:rFonts w:ascii="Arial" w:hAnsi="Arial" w:cs="Arial"/>
          <w:bCs/>
          <w:sz w:val="20"/>
          <w:szCs w:val="20"/>
        </w:rPr>
        <w:t>e</w:t>
      </w:r>
      <w:r w:rsidR="00DD44A2" w:rsidRPr="00507A97">
        <w:rPr>
          <w:rFonts w:ascii="Arial" w:hAnsi="Arial" w:cs="Arial"/>
          <w:bCs/>
          <w:sz w:val="20"/>
          <w:szCs w:val="20"/>
        </w:rPr>
        <w:t xml:space="preserve"> za ugotavljanje vpliva nedovoljenih odlagališč na podzemno vodo, določiti smer toka podzemne vode, prostorski obseg vpliva onesnaženja ter pridobiti kemijske podatke kot strokovno podlago za nadaljnje odločitve oz. načrtovanje ukrepov (sanacija, monitoring, …)</w:t>
      </w:r>
    </w:p>
    <w:p w14:paraId="0A91464D" w14:textId="469EDB93" w:rsidR="006F2728" w:rsidRPr="00507A97" w:rsidRDefault="006F2728" w:rsidP="006F2728">
      <w:pPr>
        <w:pStyle w:val="Style15"/>
        <w:widowControl/>
        <w:tabs>
          <w:tab w:val="left" w:pos="357"/>
        </w:tabs>
        <w:spacing w:before="240" w:after="240" w:line="260" w:lineRule="exact"/>
        <w:rPr>
          <w:rStyle w:val="FontStyle31"/>
          <w:b w:val="0"/>
          <w:bCs w:val="0"/>
          <w:sz w:val="20"/>
          <w:szCs w:val="20"/>
        </w:rPr>
      </w:pPr>
      <w:bookmarkStart w:id="0" w:name="_Toc156997236"/>
      <w:bookmarkStart w:id="1" w:name="_Toc156998181"/>
      <w:r w:rsidRPr="00507A97">
        <w:rPr>
          <w:rStyle w:val="FontStyle31"/>
          <w:b w:val="0"/>
          <w:bCs w:val="0"/>
          <w:sz w:val="20"/>
          <w:szCs w:val="20"/>
        </w:rPr>
        <w:t>Podrobnejši opis storitve in druge zahteve so razvidne iz priloge Projektna naloga za sklop 2 s prilogami (</w:t>
      </w:r>
      <w:r w:rsidRPr="00507A97">
        <w:rPr>
          <w:bCs/>
          <w:sz w:val="20"/>
          <w:szCs w:val="20"/>
        </w:rPr>
        <w:t>Izvedba predhodnih preiskav terena – območje nedovoljenega odlagališča nad Industrijsko cono Laze v Stražišču pri Kranju</w:t>
      </w:r>
      <w:r w:rsidRPr="00507A97">
        <w:rPr>
          <w:sz w:val="20"/>
          <w:szCs w:val="20"/>
        </w:rPr>
        <w:t>).</w:t>
      </w:r>
    </w:p>
    <w:p w14:paraId="18506280" w14:textId="2CF8FE03" w:rsidR="00C86C41" w:rsidRPr="00507A97" w:rsidRDefault="006F2728" w:rsidP="00C86C41">
      <w:pPr>
        <w:widowControl w:val="0"/>
        <w:autoSpaceDE w:val="0"/>
        <w:autoSpaceDN w:val="0"/>
        <w:adjustRightInd w:val="0"/>
        <w:spacing w:line="260" w:lineRule="atLeast"/>
        <w:jc w:val="both"/>
        <w:rPr>
          <w:rFonts w:ascii="Arial" w:hAnsi="Arial" w:cs="Arial"/>
          <w:sz w:val="20"/>
          <w:szCs w:val="20"/>
        </w:rPr>
      </w:pPr>
      <w:r w:rsidRPr="00507A97">
        <w:rPr>
          <w:rFonts w:ascii="Arial" w:hAnsi="Arial" w:cs="Arial"/>
          <w:sz w:val="20"/>
          <w:szCs w:val="20"/>
        </w:rPr>
        <w:t xml:space="preserve">Ponudnik predloži ponudbo za enega od obeh sklopov oziroma za oba sklopa. </w:t>
      </w:r>
      <w:r w:rsidR="00C86C41" w:rsidRPr="00507A97">
        <w:rPr>
          <w:rFonts w:ascii="Arial" w:hAnsi="Arial" w:cs="Arial"/>
          <w:sz w:val="20"/>
          <w:szCs w:val="20"/>
        </w:rPr>
        <w:t xml:space="preserve">Ponudba je lahko samostojna ali ponudba skupine ponudnikov. Izraz »ponudnik« v razpisni dokumentaciji se nanaša na samostojnega ponudnika in na skupino ponudnikov. Navedeno pomeni, da se vse zahteve, ki se nanašajo na ponudnika, v primeru ponudbe skupine ponudnikov, nanašajo na vse partnerje v skupini ponudnikov, razen če je za posamezno zahtevo drugače določeno. </w:t>
      </w:r>
    </w:p>
    <w:p w14:paraId="5EDF84F7" w14:textId="77777777" w:rsidR="00C86C41" w:rsidRPr="00507A97" w:rsidRDefault="00C86C41" w:rsidP="00C86C41">
      <w:pPr>
        <w:widowControl w:val="0"/>
        <w:autoSpaceDE w:val="0"/>
        <w:autoSpaceDN w:val="0"/>
        <w:adjustRightInd w:val="0"/>
        <w:spacing w:line="260" w:lineRule="atLeast"/>
        <w:jc w:val="both"/>
        <w:rPr>
          <w:rFonts w:ascii="Arial" w:hAnsi="Arial" w:cs="Arial"/>
          <w:sz w:val="20"/>
          <w:szCs w:val="20"/>
        </w:rPr>
      </w:pPr>
    </w:p>
    <w:p w14:paraId="3FFCE7F9" w14:textId="7ACE971D" w:rsidR="00DC3B38" w:rsidRPr="00507A97" w:rsidRDefault="005337E5" w:rsidP="00C86C41">
      <w:pPr>
        <w:widowControl w:val="0"/>
        <w:autoSpaceDE w:val="0"/>
        <w:autoSpaceDN w:val="0"/>
        <w:adjustRightInd w:val="0"/>
        <w:spacing w:line="260" w:lineRule="atLeast"/>
        <w:jc w:val="both"/>
        <w:rPr>
          <w:rFonts w:ascii="Arial" w:hAnsi="Arial" w:cs="Arial"/>
          <w:b/>
          <w:bCs/>
          <w:iCs/>
          <w:sz w:val="20"/>
          <w:szCs w:val="20"/>
        </w:rPr>
      </w:pPr>
      <w:r w:rsidRPr="00507A97">
        <w:rPr>
          <w:rFonts w:ascii="Arial" w:hAnsi="Arial" w:cs="Arial"/>
          <w:b/>
          <w:bCs/>
          <w:iCs/>
          <w:sz w:val="20"/>
          <w:szCs w:val="20"/>
        </w:rPr>
        <w:t xml:space="preserve">Rok </w:t>
      </w:r>
      <w:r w:rsidR="006F2728" w:rsidRPr="00507A97">
        <w:rPr>
          <w:rFonts w:ascii="Arial" w:hAnsi="Arial" w:cs="Arial"/>
          <w:b/>
          <w:bCs/>
          <w:iCs/>
          <w:sz w:val="20"/>
          <w:szCs w:val="20"/>
        </w:rPr>
        <w:t xml:space="preserve">za izvedbo del </w:t>
      </w:r>
      <w:r w:rsidR="00B51B81" w:rsidRPr="00507A97">
        <w:rPr>
          <w:rFonts w:ascii="Arial" w:hAnsi="Arial" w:cs="Arial"/>
          <w:b/>
          <w:bCs/>
          <w:iCs/>
          <w:sz w:val="20"/>
          <w:szCs w:val="20"/>
        </w:rPr>
        <w:t xml:space="preserve">je določen za vsak sklop posebej in sicer: </w:t>
      </w:r>
    </w:p>
    <w:p w14:paraId="525500CD" w14:textId="77777777" w:rsidR="00B51B81" w:rsidRPr="00507A97" w:rsidRDefault="00B51B81" w:rsidP="00C86C41">
      <w:pPr>
        <w:widowControl w:val="0"/>
        <w:autoSpaceDE w:val="0"/>
        <w:autoSpaceDN w:val="0"/>
        <w:adjustRightInd w:val="0"/>
        <w:spacing w:line="260" w:lineRule="atLeast"/>
        <w:jc w:val="both"/>
        <w:rPr>
          <w:rFonts w:ascii="Arial" w:hAnsi="Arial" w:cs="Arial"/>
          <w:b/>
          <w:bCs/>
          <w:iCs/>
          <w:sz w:val="20"/>
          <w:szCs w:val="20"/>
        </w:rPr>
      </w:pPr>
    </w:p>
    <w:p w14:paraId="2C97D39E" w14:textId="77777777" w:rsidR="00B51B81" w:rsidRPr="00507A97" w:rsidRDefault="00B51B81" w:rsidP="007A5234">
      <w:pPr>
        <w:pStyle w:val="Odstavekseznama"/>
        <w:numPr>
          <w:ilvl w:val="0"/>
          <w:numId w:val="38"/>
        </w:numPr>
        <w:spacing w:line="260" w:lineRule="exact"/>
        <w:rPr>
          <w:sz w:val="20"/>
          <w:szCs w:val="20"/>
        </w:rPr>
      </w:pPr>
      <w:r w:rsidRPr="00507A97">
        <w:rPr>
          <w:rFonts w:ascii="Arial" w:hAnsi="Arial" w:cs="Arial"/>
          <w:bCs/>
          <w:sz w:val="20"/>
          <w:szCs w:val="20"/>
        </w:rPr>
        <w:t>Sklop 1: Izvedba predhodnih preiskav terena – območje nedovoljenega odlagališča gudrona na Studencih (MO Maribor): Rok za dokončanje vseh del je najkasneje 20 mesecev po podpisu pogodbe.</w:t>
      </w:r>
    </w:p>
    <w:p w14:paraId="5A8D1056" w14:textId="579E3162" w:rsidR="00B51B81" w:rsidRPr="00507A97" w:rsidRDefault="00B51B81" w:rsidP="00B51B81">
      <w:pPr>
        <w:pStyle w:val="Odstavekseznama"/>
        <w:spacing w:line="260" w:lineRule="atLeast"/>
        <w:ind w:left="178"/>
        <w:jc w:val="both"/>
        <w:rPr>
          <w:rFonts w:ascii="Arial" w:hAnsi="Arial" w:cs="Arial"/>
          <w:bCs/>
          <w:sz w:val="20"/>
          <w:szCs w:val="20"/>
        </w:rPr>
      </w:pPr>
      <w:r w:rsidRPr="00507A97">
        <w:rPr>
          <w:rFonts w:ascii="Arial" w:hAnsi="Arial" w:cs="Arial"/>
          <w:bCs/>
          <w:sz w:val="20"/>
          <w:szCs w:val="20"/>
        </w:rPr>
        <w:t>in</w:t>
      </w:r>
    </w:p>
    <w:p w14:paraId="42BCECDC" w14:textId="77777777" w:rsidR="00B51B81" w:rsidRPr="00507A97" w:rsidRDefault="00B51B81" w:rsidP="00B51B81">
      <w:pPr>
        <w:pStyle w:val="Odstavekseznama"/>
        <w:spacing w:line="260" w:lineRule="atLeast"/>
        <w:ind w:left="178"/>
        <w:jc w:val="both"/>
        <w:rPr>
          <w:rFonts w:ascii="Arial" w:hAnsi="Arial" w:cs="Arial"/>
          <w:bCs/>
          <w:sz w:val="20"/>
          <w:szCs w:val="20"/>
        </w:rPr>
      </w:pPr>
    </w:p>
    <w:p w14:paraId="70B89BFD" w14:textId="5B221E27" w:rsidR="00B51B81" w:rsidRPr="00507A97" w:rsidRDefault="00B51B81" w:rsidP="007A5234">
      <w:pPr>
        <w:pStyle w:val="Odstavekseznama"/>
        <w:numPr>
          <w:ilvl w:val="0"/>
          <w:numId w:val="39"/>
        </w:numPr>
        <w:spacing w:line="260" w:lineRule="atLeast"/>
        <w:jc w:val="both"/>
        <w:rPr>
          <w:rFonts w:ascii="Arial" w:hAnsi="Arial" w:cs="Arial"/>
          <w:bCs/>
          <w:sz w:val="20"/>
          <w:szCs w:val="20"/>
        </w:rPr>
      </w:pPr>
      <w:r w:rsidRPr="00507A97">
        <w:rPr>
          <w:rFonts w:ascii="Arial" w:hAnsi="Arial" w:cs="Arial"/>
          <w:bCs/>
          <w:sz w:val="20"/>
          <w:szCs w:val="20"/>
        </w:rPr>
        <w:t>Sklop 2: Izvedba predhodnih preiskav terena – območje nedovoljenega odlagališča nad Industrijsko cono Laze v Stražišču pri Kranju: Rok za dokončanje vseh del je najkasneje 18 mesecev po podpisu pogodbe.</w:t>
      </w:r>
    </w:p>
    <w:p w14:paraId="52C6F09F" w14:textId="77777777" w:rsidR="00A77901" w:rsidRPr="00507A97" w:rsidRDefault="00A77901" w:rsidP="00C86C41">
      <w:pPr>
        <w:widowControl w:val="0"/>
        <w:autoSpaceDE w:val="0"/>
        <w:autoSpaceDN w:val="0"/>
        <w:adjustRightInd w:val="0"/>
        <w:spacing w:line="260" w:lineRule="atLeast"/>
        <w:jc w:val="both"/>
        <w:rPr>
          <w:rFonts w:ascii="Arial" w:hAnsi="Arial" w:cs="Arial"/>
          <w:b/>
          <w:bCs/>
          <w:iCs/>
          <w:sz w:val="20"/>
          <w:szCs w:val="20"/>
        </w:rPr>
      </w:pPr>
    </w:p>
    <w:p w14:paraId="2306D9B1" w14:textId="77777777" w:rsidR="00B51B81" w:rsidRPr="00507A97" w:rsidRDefault="00B51B81" w:rsidP="00B51B81">
      <w:pPr>
        <w:jc w:val="both"/>
        <w:rPr>
          <w:rFonts w:ascii="Arial" w:eastAsia="Calibri" w:hAnsi="Arial" w:cs="Arial"/>
          <w:b/>
          <w:sz w:val="20"/>
          <w:szCs w:val="20"/>
        </w:rPr>
      </w:pPr>
      <w:r w:rsidRPr="00507A97">
        <w:rPr>
          <w:rFonts w:ascii="Arial" w:eastAsia="Calibri" w:hAnsi="Arial" w:cs="Arial"/>
          <w:b/>
          <w:sz w:val="20"/>
          <w:szCs w:val="20"/>
        </w:rPr>
        <w:t xml:space="preserve">Limitirane vrednosti ponudbe: </w:t>
      </w:r>
    </w:p>
    <w:p w14:paraId="58DA1C90" w14:textId="77777777" w:rsidR="00B51B81" w:rsidRPr="00507A97" w:rsidRDefault="00B51B81" w:rsidP="00B51B81">
      <w:pPr>
        <w:jc w:val="both"/>
        <w:rPr>
          <w:rFonts w:ascii="Arial" w:eastAsia="Calibri" w:hAnsi="Arial" w:cs="Arial"/>
          <w:b/>
          <w:bCs/>
          <w:noProof/>
          <w:sz w:val="20"/>
          <w:szCs w:val="20"/>
        </w:rPr>
      </w:pPr>
    </w:p>
    <w:p w14:paraId="4286A22B" w14:textId="35A77DFC" w:rsidR="00B51B81" w:rsidRPr="00507A97" w:rsidRDefault="00B51B81" w:rsidP="00B51B81">
      <w:pPr>
        <w:jc w:val="both"/>
        <w:rPr>
          <w:rFonts w:ascii="Arial" w:eastAsia="Calibri" w:hAnsi="Arial" w:cs="Arial"/>
          <w:sz w:val="20"/>
          <w:szCs w:val="20"/>
        </w:rPr>
      </w:pPr>
      <w:r w:rsidRPr="00507A97">
        <w:rPr>
          <w:rFonts w:ascii="Arial" w:eastAsia="Calibri" w:hAnsi="Arial" w:cs="Arial"/>
          <w:sz w:val="20"/>
          <w:szCs w:val="20"/>
        </w:rPr>
        <w:t xml:space="preserve">Skupna ponudbena vrednost </w:t>
      </w:r>
      <w:r w:rsidRPr="00507A97">
        <w:rPr>
          <w:rFonts w:ascii="Arial" w:eastAsia="Calibri" w:hAnsi="Arial" w:cs="Arial"/>
          <w:b/>
          <w:sz w:val="20"/>
          <w:szCs w:val="20"/>
        </w:rPr>
        <w:t>za sklop 1</w:t>
      </w:r>
      <w:r w:rsidRPr="00507A97">
        <w:rPr>
          <w:rFonts w:ascii="Arial" w:eastAsia="Calibri" w:hAnsi="Arial" w:cs="Arial"/>
          <w:sz w:val="20"/>
          <w:szCs w:val="20"/>
        </w:rPr>
        <w:t xml:space="preserve"> je limitirana na </w:t>
      </w:r>
      <w:r w:rsidRPr="00507A97">
        <w:rPr>
          <w:rStyle w:val="FontStyle32"/>
          <w:bCs w:val="0"/>
          <w:i w:val="0"/>
          <w:sz w:val="22"/>
          <w:szCs w:val="22"/>
        </w:rPr>
        <w:t>206.000,00</w:t>
      </w:r>
      <w:r w:rsidRPr="00507A97">
        <w:rPr>
          <w:rFonts w:cs="Arial"/>
          <w:color w:val="000000" w:themeColor="text1"/>
          <w:sz w:val="18"/>
          <w:szCs w:val="18"/>
        </w:rPr>
        <w:t xml:space="preserve"> </w:t>
      </w:r>
      <w:r w:rsidRPr="00507A97">
        <w:rPr>
          <w:rFonts w:ascii="Arial" w:eastAsia="Calibri" w:hAnsi="Arial" w:cs="Arial"/>
          <w:b/>
          <w:sz w:val="20"/>
          <w:szCs w:val="20"/>
        </w:rPr>
        <w:t>EUR brez DDV</w:t>
      </w:r>
      <w:r w:rsidRPr="00507A97">
        <w:rPr>
          <w:rFonts w:ascii="Arial" w:eastAsia="Calibri" w:hAnsi="Arial" w:cs="Arial"/>
          <w:sz w:val="20"/>
          <w:szCs w:val="20"/>
        </w:rPr>
        <w:t xml:space="preserve">, kar je vezano na zagotovljena sredstva naročnika. Ponudbe, ki bodo presegle to vrednost, bodo izločene kot nedopustne. </w:t>
      </w:r>
    </w:p>
    <w:p w14:paraId="42082E01" w14:textId="77777777" w:rsidR="00B51B81" w:rsidRPr="00507A97" w:rsidRDefault="00B51B81" w:rsidP="00B51B81">
      <w:pPr>
        <w:jc w:val="both"/>
        <w:rPr>
          <w:rFonts w:ascii="Arial" w:eastAsia="Calibri" w:hAnsi="Arial" w:cs="Arial"/>
          <w:sz w:val="20"/>
          <w:szCs w:val="20"/>
        </w:rPr>
      </w:pPr>
    </w:p>
    <w:p w14:paraId="4ED9A2CC" w14:textId="7A7839A9" w:rsidR="00B51B81" w:rsidRPr="00507A97" w:rsidRDefault="00B51B81" w:rsidP="00B51B81">
      <w:pPr>
        <w:pStyle w:val="Style8"/>
        <w:widowControl/>
        <w:tabs>
          <w:tab w:val="left" w:pos="1027"/>
        </w:tabs>
        <w:spacing w:before="60" w:after="60" w:line="260" w:lineRule="exact"/>
        <w:jc w:val="both"/>
        <w:rPr>
          <w:rFonts w:eastAsia="Calibri"/>
          <w:sz w:val="20"/>
          <w:szCs w:val="20"/>
        </w:rPr>
      </w:pPr>
      <w:r w:rsidRPr="00507A97">
        <w:rPr>
          <w:rFonts w:eastAsia="Calibri"/>
          <w:sz w:val="20"/>
          <w:szCs w:val="20"/>
        </w:rPr>
        <w:t xml:space="preserve">Skupna ponudbena vrednost </w:t>
      </w:r>
      <w:r w:rsidRPr="00507A97">
        <w:rPr>
          <w:rFonts w:eastAsia="Calibri"/>
          <w:b/>
          <w:sz w:val="20"/>
          <w:szCs w:val="20"/>
        </w:rPr>
        <w:t>za sklop 2</w:t>
      </w:r>
      <w:r w:rsidRPr="00507A97">
        <w:rPr>
          <w:rFonts w:eastAsia="Calibri"/>
          <w:sz w:val="20"/>
          <w:szCs w:val="20"/>
        </w:rPr>
        <w:t xml:space="preserve"> je limitirana na </w:t>
      </w:r>
      <w:r w:rsidR="006F2728" w:rsidRPr="00507A97">
        <w:rPr>
          <w:b/>
          <w:iCs/>
          <w:sz w:val="22"/>
          <w:szCs w:val="22"/>
        </w:rPr>
        <w:t>351.550,00</w:t>
      </w:r>
      <w:r w:rsidR="006F2728" w:rsidRPr="00507A97">
        <w:rPr>
          <w:rStyle w:val="FontStyle32"/>
          <w:b w:val="0"/>
          <w:i w:val="0"/>
          <w:sz w:val="22"/>
          <w:szCs w:val="22"/>
        </w:rPr>
        <w:t xml:space="preserve"> </w:t>
      </w:r>
      <w:r w:rsidRPr="00507A97">
        <w:rPr>
          <w:rFonts w:eastAsia="Calibri"/>
          <w:b/>
          <w:sz w:val="20"/>
          <w:szCs w:val="20"/>
        </w:rPr>
        <w:t>EUR brez DDV</w:t>
      </w:r>
      <w:r w:rsidRPr="00507A97">
        <w:rPr>
          <w:rFonts w:eastAsia="Calibri"/>
          <w:sz w:val="20"/>
          <w:szCs w:val="20"/>
        </w:rPr>
        <w:t xml:space="preserve">, kar je vezano na zagotovljena sredstva naročnika. Ponudbe, ki bodo presegle to vrednost, bodo izločene kot nedopustne. </w:t>
      </w:r>
    </w:p>
    <w:p w14:paraId="49F7F869" w14:textId="77777777" w:rsidR="00A77901" w:rsidRPr="00507A97" w:rsidRDefault="00A77901" w:rsidP="00A77901">
      <w:pPr>
        <w:jc w:val="both"/>
        <w:rPr>
          <w:rFonts w:ascii="Arial" w:eastAsia="Calibri" w:hAnsi="Arial" w:cs="Arial"/>
          <w:sz w:val="20"/>
          <w:szCs w:val="20"/>
        </w:rPr>
      </w:pPr>
    </w:p>
    <w:p w14:paraId="1A5326FB" w14:textId="77777777" w:rsidR="00B51B81" w:rsidRPr="00507A97" w:rsidRDefault="00B51B81" w:rsidP="00B51B81">
      <w:pPr>
        <w:jc w:val="both"/>
        <w:rPr>
          <w:rFonts w:ascii="Arial" w:eastAsia="Calibri" w:hAnsi="Arial" w:cs="Arial"/>
          <w:b/>
          <w:sz w:val="20"/>
          <w:szCs w:val="20"/>
        </w:rPr>
      </w:pPr>
      <w:r w:rsidRPr="00507A97">
        <w:rPr>
          <w:rFonts w:ascii="Arial" w:eastAsia="Calibri" w:hAnsi="Arial" w:cs="Arial"/>
          <w:b/>
          <w:sz w:val="20"/>
          <w:szCs w:val="20"/>
        </w:rPr>
        <w:t xml:space="preserve">Določila za sklopa: </w:t>
      </w:r>
    </w:p>
    <w:p w14:paraId="030B185F" w14:textId="77777777" w:rsidR="00B51B81" w:rsidRPr="00507A97" w:rsidRDefault="00B51B81" w:rsidP="00B51B81">
      <w:pPr>
        <w:jc w:val="both"/>
        <w:rPr>
          <w:rFonts w:ascii="Arial" w:eastAsia="Calibri" w:hAnsi="Arial" w:cs="Arial"/>
          <w:sz w:val="20"/>
          <w:szCs w:val="20"/>
        </w:rPr>
      </w:pPr>
    </w:p>
    <w:p w14:paraId="5BB295EE" w14:textId="77777777" w:rsidR="00B51B81" w:rsidRPr="00507A97" w:rsidRDefault="00B51B81" w:rsidP="00B51B81">
      <w:pPr>
        <w:jc w:val="both"/>
        <w:rPr>
          <w:rFonts w:ascii="Arial" w:eastAsia="Calibri" w:hAnsi="Arial" w:cs="Arial"/>
          <w:sz w:val="20"/>
          <w:szCs w:val="20"/>
        </w:rPr>
      </w:pPr>
      <w:r w:rsidRPr="00507A97">
        <w:rPr>
          <w:rFonts w:ascii="Arial" w:eastAsia="Calibri" w:hAnsi="Arial" w:cs="Arial"/>
          <w:sz w:val="20"/>
          <w:szCs w:val="20"/>
        </w:rPr>
        <w:t xml:space="preserve">Vsa določila razpisne dokumentacije, ki se ne nanašajo na posamezni sklop, veljajo za oba sklopa na enak način. </w:t>
      </w:r>
    </w:p>
    <w:p w14:paraId="2213B030" w14:textId="685AED0A" w:rsidR="00701408" w:rsidRPr="00507A97" w:rsidRDefault="00701408" w:rsidP="00C86C41">
      <w:pPr>
        <w:widowControl w:val="0"/>
        <w:autoSpaceDE w:val="0"/>
        <w:autoSpaceDN w:val="0"/>
        <w:adjustRightInd w:val="0"/>
        <w:spacing w:line="260" w:lineRule="atLeast"/>
        <w:jc w:val="both"/>
        <w:rPr>
          <w:rFonts w:ascii="Arial" w:hAnsi="Arial" w:cs="Arial"/>
          <w:iCs/>
          <w:sz w:val="20"/>
          <w:szCs w:val="20"/>
        </w:rPr>
      </w:pPr>
    </w:p>
    <w:bookmarkEnd w:id="0"/>
    <w:bookmarkEnd w:id="1"/>
    <w:p w14:paraId="074F1015" w14:textId="08216D48" w:rsidR="00874E15" w:rsidRPr="00507A97" w:rsidRDefault="00874E15" w:rsidP="00FB7DD3">
      <w:pPr>
        <w:keepNext/>
        <w:spacing w:line="260" w:lineRule="atLeast"/>
        <w:jc w:val="both"/>
        <w:outlineLvl w:val="1"/>
        <w:rPr>
          <w:rFonts w:ascii="Arial" w:hAnsi="Arial" w:cs="Arial"/>
          <w:b/>
          <w:bCs/>
          <w:iCs/>
          <w:sz w:val="20"/>
          <w:szCs w:val="20"/>
        </w:rPr>
      </w:pPr>
      <w:r w:rsidRPr="00507A97">
        <w:rPr>
          <w:rFonts w:ascii="Arial" w:hAnsi="Arial" w:cs="Arial"/>
          <w:b/>
          <w:bCs/>
          <w:iCs/>
          <w:sz w:val="20"/>
          <w:szCs w:val="20"/>
        </w:rPr>
        <w:t>Elektronska predložitev ponudb</w:t>
      </w:r>
    </w:p>
    <w:p w14:paraId="60D1699C" w14:textId="57629DE7" w:rsidR="00EE006E" w:rsidRPr="00507A97" w:rsidRDefault="00EE006E" w:rsidP="00EE006E">
      <w:p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 xml:space="preserve">Ponudniki morajo ponudbe predložiti v informacijski sistem e-JN (v nadaljevanju: sistem e-JN) na spletnem naslovu </w:t>
      </w:r>
      <w:hyperlink r:id="rId8" w:history="1">
        <w:r w:rsidR="00B51B81" w:rsidRPr="00507A97">
          <w:rPr>
            <w:rStyle w:val="Hiperpovezava"/>
            <w:rFonts w:ascii="Arial" w:eastAsia="Calibri" w:hAnsi="Arial" w:cs="Arial"/>
            <w:sz w:val="20"/>
            <w:szCs w:val="20"/>
            <w:lang w:eastAsia="en-US"/>
          </w:rPr>
          <w:t>https://ejn.gov.si</w:t>
        </w:r>
      </w:hyperlink>
      <w:r w:rsidRPr="00507A97">
        <w:rPr>
          <w:rFonts w:ascii="Arial" w:eastAsia="Calibri" w:hAnsi="Arial" w:cs="Arial"/>
          <w:sz w:val="20"/>
          <w:szCs w:val="20"/>
          <w:lang w:eastAsia="en-US"/>
        </w:rPr>
        <w:t xml:space="preserve">, v skladu s točko </w:t>
      </w:r>
      <w:r w:rsidR="00B51B81" w:rsidRPr="00507A97">
        <w:rPr>
          <w:rFonts w:ascii="Arial" w:eastAsia="Calibri" w:hAnsi="Arial" w:cs="Arial"/>
          <w:sz w:val="20"/>
          <w:szCs w:val="20"/>
          <w:lang w:eastAsia="en-US"/>
        </w:rPr>
        <w:t>4</w:t>
      </w:r>
      <w:r w:rsidRPr="00507A97">
        <w:rPr>
          <w:rFonts w:ascii="Arial" w:eastAsia="Calibri" w:hAnsi="Arial" w:cs="Arial"/>
          <w:sz w:val="20"/>
          <w:szCs w:val="20"/>
          <w:lang w:eastAsia="en-US"/>
        </w:rPr>
        <w:t xml:space="preserve"> dokumenta Navodila za uporabo informacijskega sistema e-JN: PONUDNIKI, ki je del te razpisne dokumentacije in objavljen na spletnem naslovu </w:t>
      </w:r>
      <w:hyperlink r:id="rId9" w:history="1">
        <w:r w:rsidR="00B51B81" w:rsidRPr="00507A97">
          <w:rPr>
            <w:rStyle w:val="Hiperpovezava"/>
            <w:rFonts w:ascii="Arial" w:eastAsia="Calibri" w:hAnsi="Arial" w:cs="Arial"/>
            <w:sz w:val="20"/>
            <w:szCs w:val="20"/>
            <w:lang w:eastAsia="en-US"/>
          </w:rPr>
          <w:t>https://ejn.gov.si</w:t>
        </w:r>
      </w:hyperlink>
      <w:r w:rsidRPr="00507A97">
        <w:rPr>
          <w:rFonts w:ascii="Arial" w:eastAsia="Calibri" w:hAnsi="Arial" w:cs="Arial"/>
          <w:sz w:val="20"/>
          <w:szCs w:val="20"/>
          <w:lang w:eastAsia="en-US"/>
        </w:rPr>
        <w:t>.</w:t>
      </w:r>
    </w:p>
    <w:p w14:paraId="56FD5632" w14:textId="77777777" w:rsidR="00237744" w:rsidRPr="00507A97" w:rsidRDefault="00237744" w:rsidP="00FB7DD3">
      <w:pPr>
        <w:spacing w:line="260" w:lineRule="atLeast"/>
        <w:jc w:val="both"/>
        <w:rPr>
          <w:rFonts w:ascii="Arial" w:eastAsia="Calibri" w:hAnsi="Arial" w:cs="Arial"/>
          <w:sz w:val="20"/>
          <w:szCs w:val="20"/>
          <w:lang w:eastAsia="en-US"/>
        </w:rPr>
      </w:pPr>
    </w:p>
    <w:p w14:paraId="4FE08DC3" w14:textId="77777777" w:rsidR="00237744" w:rsidRPr="00507A97" w:rsidRDefault="00237744" w:rsidP="00FB7DD3">
      <w:p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 xml:space="preserve">Ponudnik se mora pred oddajo ponudbe registrirati na spletnem naslovu </w:t>
      </w:r>
      <w:hyperlink r:id="rId10" w:history="1">
        <w:r w:rsidR="00D47816" w:rsidRPr="00507A97">
          <w:rPr>
            <w:rStyle w:val="Hiperpovezava"/>
            <w:rFonts w:ascii="Arial" w:eastAsia="Calibri" w:hAnsi="Arial" w:cs="Arial"/>
            <w:sz w:val="20"/>
            <w:szCs w:val="20"/>
            <w:lang w:eastAsia="en-US"/>
          </w:rPr>
          <w:t>https://ejn.gov.si</w:t>
        </w:r>
      </w:hyperlink>
      <w:r w:rsidRPr="00507A97">
        <w:rPr>
          <w:rFonts w:ascii="Arial" w:eastAsia="Calibri" w:hAnsi="Arial" w:cs="Arial"/>
          <w:sz w:val="20"/>
          <w:szCs w:val="20"/>
          <w:lang w:eastAsia="en-US"/>
        </w:rPr>
        <w:t>, v skladu z Navodili za uporabo e-JN. Če je ponudnik že registriran v informacijski sistem e-JN, se v aplikacijo prijavi na istem naslovu.</w:t>
      </w:r>
    </w:p>
    <w:p w14:paraId="74AB4442" w14:textId="77777777" w:rsidR="00237744" w:rsidRPr="00507A97" w:rsidRDefault="00237744" w:rsidP="00FB7DD3">
      <w:pPr>
        <w:spacing w:line="260" w:lineRule="atLeast"/>
        <w:jc w:val="both"/>
        <w:rPr>
          <w:rFonts w:ascii="Arial" w:eastAsia="Calibri" w:hAnsi="Arial" w:cs="Arial"/>
          <w:sz w:val="20"/>
          <w:szCs w:val="20"/>
          <w:lang w:eastAsia="en-US"/>
        </w:rPr>
      </w:pPr>
    </w:p>
    <w:p w14:paraId="696690AF" w14:textId="77777777" w:rsidR="00237744" w:rsidRPr="00507A97" w:rsidRDefault="00237744" w:rsidP="00FB7DD3">
      <w:p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EC97B65" w14:textId="77777777" w:rsidR="00237744" w:rsidRPr="00507A97" w:rsidRDefault="00237744" w:rsidP="00FB7DD3">
      <w:pPr>
        <w:spacing w:line="260" w:lineRule="atLeast"/>
        <w:jc w:val="both"/>
        <w:rPr>
          <w:rFonts w:ascii="Arial" w:eastAsia="Calibri" w:hAnsi="Arial" w:cs="Arial"/>
          <w:sz w:val="20"/>
          <w:szCs w:val="20"/>
          <w:lang w:eastAsia="en-US"/>
        </w:rPr>
      </w:pPr>
    </w:p>
    <w:p w14:paraId="328F81CC" w14:textId="6024FB26" w:rsidR="00237744" w:rsidRPr="00507A97" w:rsidRDefault="00237744" w:rsidP="00FB7DD3">
      <w:pPr>
        <w:spacing w:line="260" w:lineRule="atLeast"/>
        <w:jc w:val="both"/>
        <w:rPr>
          <w:rFonts w:ascii="Arial" w:eastAsia="Calibri" w:hAnsi="Arial" w:cs="Arial"/>
          <w:sz w:val="20"/>
          <w:szCs w:val="22"/>
          <w:lang w:eastAsia="en-US"/>
        </w:rPr>
      </w:pPr>
      <w:r w:rsidRPr="00507A97">
        <w:rPr>
          <w:rFonts w:ascii="Arial" w:eastAsia="Calibri" w:hAnsi="Arial" w:cs="Arial"/>
          <w:sz w:val="20"/>
          <w:szCs w:val="20"/>
        </w:rPr>
        <w:lastRenderedPageBreak/>
        <w:t xml:space="preserve">Ponudba se šteje za pravočasno oddano, če jo naročnik prejme preko sistema e-JN </w:t>
      </w:r>
      <w:hyperlink r:id="rId11" w:history="1">
        <w:r w:rsidRPr="00507A97">
          <w:rPr>
            <w:rStyle w:val="Hiperpovezava"/>
            <w:rFonts w:ascii="Arial" w:eastAsia="Calibri" w:hAnsi="Arial" w:cs="Arial"/>
            <w:sz w:val="20"/>
            <w:szCs w:val="20"/>
          </w:rPr>
          <w:t>https://ejn.gov.si</w:t>
        </w:r>
      </w:hyperlink>
      <w:r w:rsidRPr="00507A97">
        <w:rPr>
          <w:rFonts w:ascii="Arial" w:eastAsia="Calibri" w:hAnsi="Arial" w:cs="Arial"/>
          <w:sz w:val="20"/>
          <w:szCs w:val="20"/>
          <w:u w:val="single"/>
        </w:rPr>
        <w:t xml:space="preserve"> </w:t>
      </w:r>
      <w:r w:rsidRPr="00507A97">
        <w:rPr>
          <w:rFonts w:ascii="Arial" w:eastAsia="Calibri" w:hAnsi="Arial" w:cs="Arial"/>
          <w:sz w:val="20"/>
          <w:szCs w:val="20"/>
        </w:rPr>
        <w:t>najkasneje</w:t>
      </w:r>
      <w:r w:rsidR="000F3D07" w:rsidRPr="00507A97">
        <w:rPr>
          <w:rFonts w:ascii="Arial" w:eastAsia="Calibri" w:hAnsi="Arial" w:cs="Arial"/>
          <w:sz w:val="20"/>
          <w:szCs w:val="20"/>
        </w:rPr>
        <w:t xml:space="preserve"> do dneva in ure, kot je to določeno v obvestilu o naročilu, objavljenem na portalu javnih naročil</w:t>
      </w:r>
      <w:r w:rsidRPr="00507A97">
        <w:rPr>
          <w:rFonts w:ascii="Arial" w:eastAsia="Calibri" w:hAnsi="Arial" w:cs="Arial"/>
          <w:b/>
          <w:sz w:val="20"/>
          <w:szCs w:val="22"/>
          <w:lang w:eastAsia="en-US"/>
        </w:rPr>
        <w:t>.</w:t>
      </w:r>
      <w:r w:rsidRPr="00507A97">
        <w:rPr>
          <w:rFonts w:ascii="Arial" w:eastAsia="Calibri" w:hAnsi="Arial" w:cs="Arial"/>
          <w:sz w:val="20"/>
          <w:szCs w:val="22"/>
          <w:lang w:eastAsia="en-US"/>
        </w:rPr>
        <w:t xml:space="preserve"> Za oddano ponudbo se šteje ponudba, ki je v informacijskem sistemu e-JN označena s statusom »ODDANO«.</w:t>
      </w:r>
    </w:p>
    <w:p w14:paraId="46733A1D" w14:textId="77777777" w:rsidR="00C514E5" w:rsidRPr="00507A97" w:rsidRDefault="00C514E5" w:rsidP="00FB7DD3">
      <w:pPr>
        <w:spacing w:line="260" w:lineRule="atLeast"/>
        <w:jc w:val="both"/>
        <w:rPr>
          <w:rFonts w:ascii="Arial" w:eastAsia="Calibri" w:hAnsi="Arial" w:cs="Arial"/>
          <w:sz w:val="20"/>
          <w:szCs w:val="22"/>
          <w:lang w:eastAsia="en-US"/>
        </w:rPr>
      </w:pPr>
    </w:p>
    <w:p w14:paraId="4D893D8E" w14:textId="77777777" w:rsidR="00237744" w:rsidRPr="00507A97" w:rsidRDefault="00237744" w:rsidP="00FB7DD3">
      <w:pPr>
        <w:spacing w:line="260" w:lineRule="atLeast"/>
        <w:jc w:val="both"/>
        <w:rPr>
          <w:rFonts w:ascii="Arial" w:eastAsia="Calibri" w:hAnsi="Arial" w:cs="Arial"/>
          <w:sz w:val="20"/>
          <w:szCs w:val="22"/>
          <w:lang w:eastAsia="en-US"/>
        </w:rPr>
      </w:pPr>
      <w:r w:rsidRPr="00507A97">
        <w:rPr>
          <w:rFonts w:ascii="Arial" w:eastAsia="Calibri" w:hAnsi="Arial" w:cs="Arial"/>
          <w:sz w:val="20"/>
          <w:szCs w:val="22"/>
          <w:lang w:eastAsia="en-US"/>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4F30B5A" w14:textId="77777777" w:rsidR="00967E7E" w:rsidRPr="00507A97" w:rsidRDefault="00967E7E" w:rsidP="00FB7DD3">
      <w:pPr>
        <w:spacing w:line="260" w:lineRule="atLeast"/>
        <w:jc w:val="both"/>
        <w:rPr>
          <w:rFonts w:ascii="Arial" w:eastAsia="Calibri" w:hAnsi="Arial" w:cs="Arial"/>
          <w:sz w:val="20"/>
          <w:szCs w:val="22"/>
          <w:lang w:eastAsia="en-US"/>
        </w:rPr>
      </w:pPr>
    </w:p>
    <w:p w14:paraId="250B5451" w14:textId="57522219" w:rsidR="00237744" w:rsidRPr="00507A97" w:rsidRDefault="00237744" w:rsidP="00FB7DD3">
      <w:pPr>
        <w:spacing w:line="260" w:lineRule="atLeast"/>
        <w:jc w:val="both"/>
        <w:rPr>
          <w:rFonts w:ascii="Arial" w:eastAsia="Calibri" w:hAnsi="Arial" w:cs="Arial"/>
          <w:sz w:val="20"/>
          <w:szCs w:val="22"/>
          <w:lang w:eastAsia="en-US"/>
        </w:rPr>
      </w:pPr>
      <w:r w:rsidRPr="00507A97">
        <w:rPr>
          <w:rFonts w:ascii="Arial" w:eastAsia="Calibri" w:hAnsi="Arial" w:cs="Arial"/>
          <w:sz w:val="20"/>
          <w:szCs w:val="22"/>
          <w:lang w:eastAsia="en-US"/>
        </w:rPr>
        <w:t>Po preteku roka za predložitev ponudb ponudbe ne bo več mogoče oddati.</w:t>
      </w:r>
    </w:p>
    <w:p w14:paraId="3EAE7833" w14:textId="77777777" w:rsidR="00237744" w:rsidRPr="00507A97" w:rsidRDefault="00237744" w:rsidP="00FB7DD3">
      <w:pPr>
        <w:spacing w:line="260" w:lineRule="atLeast"/>
        <w:jc w:val="both"/>
        <w:rPr>
          <w:rFonts w:ascii="Arial" w:eastAsia="Calibri" w:hAnsi="Arial" w:cs="Arial"/>
          <w:sz w:val="20"/>
          <w:szCs w:val="22"/>
          <w:lang w:eastAsia="en-US"/>
        </w:rPr>
      </w:pPr>
    </w:p>
    <w:p w14:paraId="6D11B0AB" w14:textId="77777777" w:rsidR="00A0635E" w:rsidRPr="00507A97" w:rsidRDefault="00A0635E" w:rsidP="00A0635E">
      <w:pPr>
        <w:spacing w:line="260" w:lineRule="atLeast"/>
        <w:jc w:val="both"/>
        <w:rPr>
          <w:rFonts w:ascii="Arial" w:eastAsia="Calibri" w:hAnsi="Arial" w:cs="Arial"/>
          <w:i/>
          <w:sz w:val="20"/>
          <w:szCs w:val="20"/>
          <w:lang w:eastAsia="en-US"/>
        </w:rPr>
      </w:pPr>
      <w:r w:rsidRPr="00507A97">
        <w:rPr>
          <w:rFonts w:ascii="Arial" w:eastAsia="Calibri" w:hAnsi="Arial" w:cs="Arial"/>
          <w:sz w:val="20"/>
          <w:szCs w:val="20"/>
        </w:rPr>
        <w:t>Dostop do povezave za oddajo elektronske ponudbe v tem postopku javnega naročila je na povezavi, ki je navedena v poglavju B.5 Elektronska predložitev v okviru objave na portalu enarocanje.si.</w:t>
      </w:r>
    </w:p>
    <w:p w14:paraId="08BB327F" w14:textId="77777777" w:rsidR="00237744" w:rsidRPr="00507A97" w:rsidRDefault="00237744" w:rsidP="00FB7DD3">
      <w:pPr>
        <w:spacing w:line="260" w:lineRule="atLeast"/>
        <w:rPr>
          <w:rFonts w:ascii="Arial" w:hAnsi="Arial" w:cs="Arial"/>
          <w:sz w:val="20"/>
        </w:rPr>
      </w:pPr>
    </w:p>
    <w:p w14:paraId="108CF966" w14:textId="77777777" w:rsidR="00237744" w:rsidRPr="00507A97" w:rsidRDefault="00237744" w:rsidP="00FB7DD3">
      <w:pPr>
        <w:spacing w:line="260" w:lineRule="atLeast"/>
        <w:jc w:val="both"/>
        <w:rPr>
          <w:rFonts w:ascii="Arial" w:eastAsia="Calibri" w:hAnsi="Arial" w:cs="Arial"/>
          <w:sz w:val="20"/>
          <w:szCs w:val="22"/>
          <w:lang w:eastAsia="en-US"/>
        </w:rPr>
      </w:pPr>
      <w:r w:rsidRPr="00507A97">
        <w:rPr>
          <w:rFonts w:ascii="Arial" w:eastAsia="Calibri" w:hAnsi="Arial" w:cs="Arial"/>
          <w:sz w:val="20"/>
          <w:szCs w:val="20"/>
          <w:lang w:eastAsia="en-US"/>
        </w:rPr>
        <w:t>Naročnik bo obravnaval samo ponudbe, ki bodo oddane v sistemu e-JN.</w:t>
      </w:r>
    </w:p>
    <w:p w14:paraId="0B486792" w14:textId="77777777" w:rsidR="00874E15" w:rsidRPr="00507A97" w:rsidRDefault="00874E15" w:rsidP="00FB7DD3">
      <w:pPr>
        <w:spacing w:line="260" w:lineRule="atLeast"/>
        <w:rPr>
          <w:rFonts w:ascii="Arial" w:hAnsi="Arial" w:cs="Arial"/>
          <w:sz w:val="20"/>
        </w:rPr>
      </w:pPr>
    </w:p>
    <w:p w14:paraId="73B9F147" w14:textId="77777777" w:rsidR="00874E15" w:rsidRPr="00507A97" w:rsidRDefault="00874E15" w:rsidP="00FB7DD3">
      <w:pPr>
        <w:keepNext/>
        <w:keepLines/>
        <w:numPr>
          <w:ilvl w:val="2"/>
          <w:numId w:val="0"/>
        </w:numPr>
        <w:spacing w:line="260" w:lineRule="atLeast"/>
        <w:ind w:hanging="357"/>
        <w:jc w:val="both"/>
        <w:outlineLvl w:val="2"/>
        <w:rPr>
          <w:rFonts w:ascii="Arial" w:hAnsi="Arial"/>
          <w:b/>
          <w:bCs/>
          <w:sz w:val="20"/>
          <w:szCs w:val="26"/>
          <w:lang w:eastAsia="en-US"/>
        </w:rPr>
      </w:pPr>
      <w:bookmarkStart w:id="2" w:name="_Toc509692032"/>
      <w:r w:rsidRPr="00507A97">
        <w:rPr>
          <w:rFonts w:ascii="Arial" w:hAnsi="Arial"/>
          <w:b/>
          <w:bCs/>
          <w:sz w:val="20"/>
          <w:szCs w:val="26"/>
          <w:lang w:eastAsia="en-US"/>
        </w:rPr>
        <w:t xml:space="preserve">      Priprava in oddaja ponudbe v sistemu e-JN</w:t>
      </w:r>
      <w:bookmarkEnd w:id="2"/>
    </w:p>
    <w:p w14:paraId="3F6A1532" w14:textId="19F91201" w:rsidR="00874E15" w:rsidRPr="00507A97" w:rsidRDefault="00874E15" w:rsidP="00FB7DD3">
      <w:pPr>
        <w:spacing w:line="260" w:lineRule="atLeast"/>
        <w:jc w:val="both"/>
        <w:rPr>
          <w:rFonts w:ascii="Arial" w:eastAsia="Calibri" w:hAnsi="Arial" w:cs="Arial"/>
          <w:sz w:val="20"/>
          <w:szCs w:val="20"/>
        </w:rPr>
      </w:pPr>
      <w:r w:rsidRPr="00507A97">
        <w:rPr>
          <w:rFonts w:ascii="Arial" w:eastAsia="Calibri" w:hAnsi="Arial"/>
          <w:sz w:val="20"/>
          <w:szCs w:val="22"/>
          <w:lang w:eastAsia="en-US"/>
        </w:rPr>
        <w:t xml:space="preserve">Ponudnik </w:t>
      </w:r>
      <w:r w:rsidR="00B332E0" w:rsidRPr="00507A97">
        <w:rPr>
          <w:rFonts w:ascii="Arial" w:eastAsia="Calibri" w:hAnsi="Arial"/>
          <w:sz w:val="20"/>
          <w:szCs w:val="22"/>
          <w:lang w:eastAsia="en-US"/>
        </w:rPr>
        <w:t xml:space="preserve">odda </w:t>
      </w:r>
      <w:r w:rsidRPr="00507A97">
        <w:rPr>
          <w:rFonts w:ascii="Arial" w:eastAsia="Calibri" w:hAnsi="Arial"/>
          <w:sz w:val="20"/>
          <w:szCs w:val="22"/>
          <w:lang w:eastAsia="en-US"/>
        </w:rPr>
        <w:t xml:space="preserve">ponudbeno dokumentacijo na način, da po registraciji oziroma prijavi v sistem eJN na naslovu: </w:t>
      </w:r>
      <w:hyperlink r:id="rId12" w:history="1">
        <w:r w:rsidR="00D47816" w:rsidRPr="00507A97">
          <w:rPr>
            <w:rStyle w:val="Hiperpovezava"/>
            <w:rFonts w:ascii="Arial" w:eastAsia="Calibri" w:hAnsi="Arial" w:cs="Arial"/>
            <w:sz w:val="20"/>
            <w:szCs w:val="20"/>
          </w:rPr>
          <w:t>https://ejn.gov.si</w:t>
        </w:r>
      </w:hyperlink>
      <w:r w:rsidRPr="00507A97">
        <w:rPr>
          <w:rFonts w:ascii="Arial" w:eastAsia="Calibri" w:hAnsi="Arial"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63BC0849" w14:textId="77777777" w:rsidR="00441E67" w:rsidRPr="00507A97" w:rsidRDefault="00441E67" w:rsidP="00FB7DD3">
      <w:pPr>
        <w:spacing w:line="260" w:lineRule="atLeast"/>
        <w:jc w:val="both"/>
        <w:rPr>
          <w:rFonts w:ascii="Arial" w:eastAsia="Calibri" w:hAnsi="Arial" w:cs="Arial"/>
          <w:sz w:val="20"/>
          <w:szCs w:val="20"/>
        </w:rPr>
      </w:pPr>
    </w:p>
    <w:p w14:paraId="3F96D2A7" w14:textId="03347E4B" w:rsidR="00464279" w:rsidRPr="00507A97" w:rsidRDefault="00B332E0" w:rsidP="00464279">
      <w:pPr>
        <w:spacing w:line="260" w:lineRule="atLeast"/>
        <w:jc w:val="both"/>
        <w:rPr>
          <w:rFonts w:ascii="Arial" w:eastAsia="Calibri" w:hAnsi="Arial" w:cs="Arial"/>
          <w:sz w:val="20"/>
          <w:szCs w:val="20"/>
        </w:rPr>
      </w:pPr>
      <w:r w:rsidRPr="00507A97">
        <w:rPr>
          <w:rFonts w:ascii="Arial" w:eastAsia="Calibri" w:hAnsi="Arial" w:cs="Arial"/>
          <w:sz w:val="20"/>
          <w:szCs w:val="20"/>
        </w:rPr>
        <w:t>Če</w:t>
      </w:r>
      <w:r w:rsidR="00464279" w:rsidRPr="00507A97">
        <w:rPr>
          <w:rFonts w:ascii="Arial" w:eastAsia="Calibri" w:hAnsi="Arial" w:cs="Arial"/>
          <w:sz w:val="20"/>
          <w:szCs w:val="20"/>
        </w:rPr>
        <w:t xml:space="preserve"> sistem v zadnjih 60 minutah pred iztekom roka za oddajo ponudb ne deluje na način, ki omogoča oddajo ponudb, morajo ponudniki ravnati v skladu z osmim odstavkom 88. člena ZJN-3.</w:t>
      </w:r>
    </w:p>
    <w:p w14:paraId="181C2D5B" w14:textId="77777777" w:rsidR="00441E67" w:rsidRPr="00507A97" w:rsidRDefault="00441E67" w:rsidP="00FB7DD3">
      <w:pPr>
        <w:spacing w:line="260" w:lineRule="atLeast"/>
        <w:jc w:val="both"/>
        <w:rPr>
          <w:rFonts w:ascii="Arial" w:eastAsia="Calibri" w:hAnsi="Arial"/>
          <w:sz w:val="20"/>
          <w:szCs w:val="22"/>
          <w:lang w:eastAsia="en-US"/>
        </w:rPr>
      </w:pPr>
    </w:p>
    <w:p w14:paraId="0C04C9FD" w14:textId="77777777" w:rsidR="00874E15" w:rsidRPr="00507A97" w:rsidRDefault="00874E15" w:rsidP="00FB7DD3">
      <w:p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3" w:history="1">
        <w:r w:rsidR="00D47816" w:rsidRPr="00507A97">
          <w:rPr>
            <w:rStyle w:val="Hiperpovezava"/>
            <w:rFonts w:ascii="Arial" w:eastAsia="Calibri" w:hAnsi="Arial" w:cs="Arial"/>
            <w:sz w:val="20"/>
            <w:szCs w:val="20"/>
            <w:lang w:eastAsia="en-US"/>
          </w:rPr>
          <w:t>https://ejn.gov.si</w:t>
        </w:r>
      </w:hyperlink>
      <w:r w:rsidRPr="00507A97">
        <w:rPr>
          <w:rFonts w:ascii="Arial" w:eastAsia="Calibri" w:hAnsi="Arial" w:cs="Arial"/>
          <w:sz w:val="20"/>
          <w:szCs w:val="20"/>
          <w:lang w:eastAsia="en-US"/>
        </w:rPr>
        <w:t>.</w:t>
      </w:r>
    </w:p>
    <w:p w14:paraId="2EC59ECA" w14:textId="77777777" w:rsidR="00874E15" w:rsidRPr="00507A97" w:rsidRDefault="00874E15" w:rsidP="00FB7DD3">
      <w:pPr>
        <w:spacing w:line="260" w:lineRule="atLeast"/>
        <w:jc w:val="both"/>
        <w:rPr>
          <w:rFonts w:ascii="Arial" w:eastAsia="Calibri" w:hAnsi="Arial" w:cs="Arial"/>
          <w:sz w:val="20"/>
          <w:szCs w:val="20"/>
          <w:lang w:eastAsia="en-US"/>
        </w:rPr>
      </w:pPr>
    </w:p>
    <w:p w14:paraId="6E6987D8" w14:textId="77777777" w:rsidR="00874E15" w:rsidRPr="00507A97" w:rsidRDefault="00874E15" w:rsidP="00FB7DD3">
      <w:p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 xml:space="preserve">Naročnik bo obravnaval samo ponudbe, ki bodo oddane v sistemu e-JN. </w:t>
      </w:r>
    </w:p>
    <w:p w14:paraId="618D48DA" w14:textId="77777777" w:rsidR="00EC6004" w:rsidRPr="00507A97" w:rsidRDefault="00EC6004" w:rsidP="00FB7DD3">
      <w:pPr>
        <w:spacing w:line="260" w:lineRule="atLeast"/>
        <w:jc w:val="both"/>
        <w:rPr>
          <w:rFonts w:ascii="Arial" w:hAnsi="Arial" w:cs="Arial"/>
          <w:sz w:val="20"/>
          <w:szCs w:val="20"/>
          <w:lang w:eastAsia="en-US"/>
        </w:rPr>
      </w:pPr>
    </w:p>
    <w:p w14:paraId="0430B5E1" w14:textId="77777777" w:rsidR="00874E15" w:rsidRPr="00507A97" w:rsidRDefault="00874E15" w:rsidP="00FB7DD3">
      <w:pPr>
        <w:keepNext/>
        <w:spacing w:line="260" w:lineRule="atLeast"/>
        <w:jc w:val="both"/>
        <w:outlineLvl w:val="1"/>
        <w:rPr>
          <w:rFonts w:ascii="Arial" w:hAnsi="Arial" w:cs="Arial"/>
          <w:b/>
          <w:bCs/>
          <w:iCs/>
          <w:sz w:val="20"/>
          <w:szCs w:val="20"/>
        </w:rPr>
      </w:pPr>
      <w:r w:rsidRPr="00507A97">
        <w:rPr>
          <w:rFonts w:ascii="Arial" w:hAnsi="Arial" w:cs="Arial"/>
          <w:b/>
          <w:bCs/>
          <w:iCs/>
          <w:sz w:val="20"/>
          <w:szCs w:val="20"/>
        </w:rPr>
        <w:t xml:space="preserve">Odpiranje ponudb </w:t>
      </w:r>
    </w:p>
    <w:p w14:paraId="5BBE34AE" w14:textId="5B2901E6" w:rsidR="00874E15" w:rsidRPr="00507A97" w:rsidRDefault="00874E15" w:rsidP="00FB7DD3">
      <w:pPr>
        <w:spacing w:line="260" w:lineRule="atLeast"/>
        <w:jc w:val="both"/>
        <w:rPr>
          <w:rFonts w:ascii="Arial" w:eastAsia="Calibri" w:hAnsi="Arial" w:cs="Arial"/>
          <w:sz w:val="20"/>
          <w:szCs w:val="20"/>
        </w:rPr>
      </w:pPr>
      <w:r w:rsidRPr="00507A97">
        <w:rPr>
          <w:rFonts w:ascii="Arial" w:eastAsia="Calibri" w:hAnsi="Arial" w:cs="Arial"/>
          <w:sz w:val="20"/>
          <w:szCs w:val="20"/>
          <w:lang w:eastAsia="en-US"/>
        </w:rPr>
        <w:t xml:space="preserve">Odpiranje ponudb bo potekalo avtomatično v informacijskem sistemu e-JN </w:t>
      </w:r>
      <w:r w:rsidR="000F3D07" w:rsidRPr="00507A97">
        <w:rPr>
          <w:rFonts w:ascii="Arial" w:eastAsia="Calibri" w:hAnsi="Arial" w:cs="Arial"/>
          <w:sz w:val="20"/>
          <w:szCs w:val="20"/>
          <w:lang w:eastAsia="en-US"/>
        </w:rPr>
        <w:t xml:space="preserve">na spletnem naslovu </w:t>
      </w:r>
      <w:hyperlink r:id="rId14" w:history="1">
        <w:r w:rsidR="000F3D07" w:rsidRPr="00507A97">
          <w:rPr>
            <w:rStyle w:val="Hiperpovezava"/>
            <w:rFonts w:ascii="Arial" w:eastAsia="Calibri" w:hAnsi="Arial" w:cs="Arial"/>
            <w:sz w:val="20"/>
            <w:szCs w:val="20"/>
            <w:lang w:eastAsia="en-US"/>
          </w:rPr>
          <w:t>https://ejn.gov.si</w:t>
        </w:r>
      </w:hyperlink>
      <w:r w:rsidR="000F3D07" w:rsidRPr="00507A97">
        <w:rPr>
          <w:rFonts w:ascii="Arial" w:eastAsia="Calibri" w:hAnsi="Arial" w:cs="Arial"/>
          <w:sz w:val="20"/>
          <w:szCs w:val="20"/>
          <w:lang w:eastAsia="en-US"/>
        </w:rPr>
        <w:t xml:space="preserve">  na dan in uro, kot je to določeno v obvestilu o naročilu, objavljenem na portalu javnih naročil. </w:t>
      </w:r>
    </w:p>
    <w:p w14:paraId="2AF7DD0A" w14:textId="77777777" w:rsidR="00874E15" w:rsidRPr="00507A97" w:rsidRDefault="00874E15" w:rsidP="00FB7DD3">
      <w:pPr>
        <w:spacing w:line="260" w:lineRule="atLeast"/>
        <w:jc w:val="both"/>
        <w:rPr>
          <w:rFonts w:ascii="Arial" w:eastAsia="Calibri" w:hAnsi="Arial" w:cs="Arial"/>
          <w:sz w:val="20"/>
          <w:szCs w:val="22"/>
          <w:lang w:eastAsia="en-US"/>
        </w:rPr>
      </w:pPr>
    </w:p>
    <w:p w14:paraId="624046DE" w14:textId="77777777" w:rsidR="000029A5" w:rsidRPr="00507A97" w:rsidRDefault="000029A5" w:rsidP="000029A5">
      <w:p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06961D82" w14:textId="1774F8EE" w:rsidR="00D54769" w:rsidRPr="00E83B05" w:rsidRDefault="0075039D" w:rsidP="00DC06A8">
      <w:pPr>
        <w:spacing w:before="120" w:line="260" w:lineRule="exact"/>
        <w:ind w:left="5812"/>
        <w:rPr>
          <w:rFonts w:ascii="Arial" w:hAnsi="Arial" w:cs="Arial"/>
          <w:b/>
          <w:bCs/>
          <w:sz w:val="20"/>
          <w:szCs w:val="20"/>
        </w:rPr>
      </w:pPr>
      <w:r w:rsidRPr="00507A97">
        <w:rPr>
          <w:rFonts w:ascii="Arial" w:hAnsi="Arial"/>
          <w:sz w:val="20"/>
          <w:lang w:eastAsia="en-US"/>
        </w:rPr>
        <w:t xml:space="preserve">                                 </w:t>
      </w:r>
      <w:r w:rsidR="003B1710" w:rsidRPr="00507A97">
        <w:rPr>
          <w:rFonts w:ascii="Arial" w:hAnsi="Arial"/>
          <w:sz w:val="20"/>
          <w:lang w:eastAsia="en-US"/>
        </w:rPr>
        <w:t xml:space="preserve">                                         </w:t>
      </w:r>
      <w:r w:rsidR="003835B1" w:rsidRPr="00507A97">
        <w:rPr>
          <w:rFonts w:ascii="Arial" w:hAnsi="Arial"/>
          <w:sz w:val="20"/>
          <w:lang w:eastAsia="en-US"/>
        </w:rPr>
        <w:t xml:space="preserve">                             </w:t>
      </w:r>
      <w:r w:rsidR="00B9288A" w:rsidRPr="00507A97">
        <w:rPr>
          <w:rFonts w:ascii="Arial" w:hAnsi="Arial"/>
          <w:sz w:val="20"/>
          <w:lang w:eastAsia="en-US"/>
        </w:rPr>
        <w:t xml:space="preserve">     </w:t>
      </w:r>
      <w:bookmarkStart w:id="3" w:name="_Toc125192843"/>
      <w:bookmarkStart w:id="4" w:name="_Toc130197564"/>
      <w:bookmarkStart w:id="5" w:name="_Toc130198065"/>
      <w:bookmarkStart w:id="6" w:name="_Toc130198125"/>
      <w:bookmarkStart w:id="7" w:name="_Toc130799586"/>
      <w:bookmarkStart w:id="8" w:name="_Toc132106357"/>
      <w:bookmarkStart w:id="9" w:name="_Toc132424971"/>
      <w:bookmarkStart w:id="10" w:name="_Toc132432220"/>
      <w:r w:rsidR="00DC06A8">
        <w:rPr>
          <w:rFonts w:ascii="Arial" w:hAnsi="Arial"/>
          <w:sz w:val="20"/>
          <w:lang w:eastAsia="en-US"/>
        </w:rPr>
        <w:t xml:space="preserve">   </w:t>
      </w:r>
      <w:r w:rsidR="00D54769" w:rsidRPr="00E83B05">
        <w:rPr>
          <w:rFonts w:ascii="Arial" w:hAnsi="Arial" w:cs="Arial"/>
          <w:b/>
          <w:bCs/>
          <w:sz w:val="20"/>
          <w:szCs w:val="20"/>
        </w:rPr>
        <w:t>Iztok SLATINŠEK</w:t>
      </w:r>
    </w:p>
    <w:p w14:paraId="47F6C7E3" w14:textId="77777777" w:rsidR="00D54769" w:rsidRPr="00E83B05" w:rsidRDefault="00D54769" w:rsidP="00D54769">
      <w:pPr>
        <w:spacing w:line="260" w:lineRule="exact"/>
        <w:rPr>
          <w:rFonts w:ascii="Arial" w:hAnsi="Arial" w:cs="Arial"/>
          <w:noProof/>
          <w:sz w:val="20"/>
          <w:szCs w:val="20"/>
        </w:rPr>
      </w:pPr>
      <w:r w:rsidRPr="00E83B05">
        <w:rPr>
          <w:rFonts w:ascii="Arial" w:hAnsi="Arial" w:cs="Arial"/>
          <w:sz w:val="20"/>
          <w:szCs w:val="20"/>
        </w:rPr>
        <w:tab/>
      </w:r>
      <w:r w:rsidRPr="00E83B05">
        <w:rPr>
          <w:rFonts w:ascii="Arial" w:hAnsi="Arial" w:cs="Arial"/>
          <w:sz w:val="20"/>
          <w:szCs w:val="20"/>
        </w:rPr>
        <w:tab/>
      </w:r>
      <w:r w:rsidRPr="00E83B05">
        <w:rPr>
          <w:rFonts w:ascii="Arial" w:hAnsi="Arial" w:cs="Arial"/>
          <w:sz w:val="20"/>
          <w:szCs w:val="20"/>
        </w:rPr>
        <w:tab/>
      </w:r>
      <w:r w:rsidRPr="00E83B05">
        <w:rPr>
          <w:rFonts w:ascii="Arial" w:hAnsi="Arial" w:cs="Arial"/>
          <w:sz w:val="20"/>
          <w:szCs w:val="20"/>
        </w:rPr>
        <w:tab/>
      </w:r>
      <w:r w:rsidRPr="00E83B05">
        <w:rPr>
          <w:rFonts w:ascii="Arial" w:hAnsi="Arial" w:cs="Arial"/>
          <w:sz w:val="20"/>
          <w:szCs w:val="20"/>
        </w:rPr>
        <w:tab/>
      </w:r>
      <w:r w:rsidRPr="00E83B05">
        <w:rPr>
          <w:rFonts w:ascii="Arial" w:hAnsi="Arial" w:cs="Arial"/>
          <w:sz w:val="20"/>
          <w:szCs w:val="20"/>
        </w:rPr>
        <w:tab/>
      </w:r>
      <w:r w:rsidRPr="00E83B05">
        <w:rPr>
          <w:rFonts w:ascii="Arial" w:hAnsi="Arial" w:cs="Arial"/>
          <w:sz w:val="20"/>
          <w:szCs w:val="20"/>
        </w:rPr>
        <w:tab/>
      </w:r>
      <w:r w:rsidRPr="00E83B05">
        <w:rPr>
          <w:rFonts w:ascii="Arial" w:hAnsi="Arial" w:cs="Arial"/>
          <w:noProof/>
          <w:sz w:val="20"/>
          <w:szCs w:val="20"/>
        </w:rPr>
        <w:t xml:space="preserve">                 Državni sekretar</w:t>
      </w:r>
    </w:p>
    <w:p w14:paraId="615F2A20" w14:textId="77777777" w:rsidR="00D54769" w:rsidRPr="00E83B05" w:rsidRDefault="00D54769" w:rsidP="00D54769">
      <w:pPr>
        <w:spacing w:line="260" w:lineRule="exact"/>
        <w:ind w:left="3600"/>
        <w:rPr>
          <w:rFonts w:ascii="Arial" w:hAnsi="Arial" w:cs="Arial"/>
          <w:noProof/>
          <w:sz w:val="20"/>
          <w:szCs w:val="20"/>
        </w:rPr>
      </w:pPr>
      <w:r w:rsidRPr="00E83B05">
        <w:rPr>
          <w:rFonts w:ascii="Arial" w:hAnsi="Arial" w:cs="Arial"/>
          <w:noProof/>
          <w:sz w:val="20"/>
          <w:szCs w:val="20"/>
        </w:rPr>
        <w:t xml:space="preserve">                 (po pooblastilu ministrice mag. Polone Rifelj </w:t>
      </w:r>
    </w:p>
    <w:p w14:paraId="1AE00596" w14:textId="77777777" w:rsidR="00D54769" w:rsidRPr="00E83B05" w:rsidRDefault="00D54769" w:rsidP="00D54769">
      <w:pPr>
        <w:spacing w:line="260" w:lineRule="exact"/>
        <w:ind w:left="3600"/>
        <w:rPr>
          <w:rFonts w:ascii="Arial" w:hAnsi="Arial" w:cs="Arial"/>
          <w:noProof/>
          <w:sz w:val="20"/>
          <w:szCs w:val="20"/>
        </w:rPr>
      </w:pPr>
      <w:r w:rsidRPr="00E83B05">
        <w:rPr>
          <w:rFonts w:ascii="Arial" w:hAnsi="Arial" w:cs="Arial"/>
          <w:noProof/>
          <w:sz w:val="20"/>
          <w:szCs w:val="20"/>
        </w:rPr>
        <w:t xml:space="preserve">                 št. 020-87/2026-2560-14 z dne 17. 7. 2026)</w:t>
      </w:r>
    </w:p>
    <w:p w14:paraId="504C8A64" w14:textId="1F431DEA" w:rsidR="000029A5" w:rsidRPr="00507A97" w:rsidRDefault="000029A5" w:rsidP="00D54769">
      <w:pPr>
        <w:spacing w:line="260" w:lineRule="atLeast"/>
        <w:rPr>
          <w:rFonts w:ascii="Arial" w:hAnsi="Arial" w:cs="Arial"/>
          <w:sz w:val="20"/>
          <w:szCs w:val="20"/>
          <w:lang w:eastAsia="en-US"/>
        </w:rPr>
      </w:pPr>
    </w:p>
    <w:p w14:paraId="1A2D9873" w14:textId="77777777" w:rsidR="000029A5" w:rsidRPr="00507A97" w:rsidRDefault="000029A5" w:rsidP="00FB7DD3">
      <w:pPr>
        <w:spacing w:line="260" w:lineRule="atLeast"/>
        <w:rPr>
          <w:rFonts w:ascii="Arial" w:hAnsi="Arial" w:cs="Arial"/>
          <w:sz w:val="20"/>
          <w:szCs w:val="20"/>
          <w:lang w:eastAsia="en-US"/>
        </w:rPr>
      </w:pPr>
    </w:p>
    <w:p w14:paraId="090C90E8" w14:textId="77777777" w:rsidR="000029A5" w:rsidRPr="00507A97" w:rsidRDefault="000029A5" w:rsidP="00FB7DD3">
      <w:pPr>
        <w:spacing w:line="260" w:lineRule="atLeast"/>
        <w:rPr>
          <w:rFonts w:ascii="Arial" w:hAnsi="Arial" w:cs="Arial"/>
          <w:sz w:val="20"/>
          <w:szCs w:val="20"/>
          <w:lang w:eastAsia="en-US"/>
        </w:rPr>
      </w:pPr>
    </w:p>
    <w:p w14:paraId="560608C1" w14:textId="77777777" w:rsidR="000029A5" w:rsidRPr="00507A97" w:rsidRDefault="000029A5" w:rsidP="00FB7DD3">
      <w:pPr>
        <w:spacing w:line="260" w:lineRule="atLeast"/>
        <w:rPr>
          <w:rFonts w:ascii="Arial" w:hAnsi="Arial" w:cs="Arial"/>
          <w:sz w:val="20"/>
          <w:szCs w:val="20"/>
          <w:lang w:eastAsia="en-US"/>
        </w:rPr>
      </w:pPr>
    </w:p>
    <w:p w14:paraId="79E6DA51" w14:textId="77777777" w:rsidR="000A6774" w:rsidRDefault="000A6774">
      <w:pPr>
        <w:rPr>
          <w:rFonts w:ascii="Arial" w:hAnsi="Arial" w:cs="Arial"/>
          <w:b/>
          <w:sz w:val="20"/>
          <w:szCs w:val="20"/>
          <w:lang w:eastAsia="en-US"/>
        </w:rPr>
      </w:pPr>
      <w:r>
        <w:rPr>
          <w:rFonts w:ascii="Arial" w:hAnsi="Arial" w:cs="Arial"/>
          <w:b/>
          <w:sz w:val="20"/>
          <w:szCs w:val="20"/>
          <w:lang w:eastAsia="en-US"/>
        </w:rPr>
        <w:br w:type="page"/>
      </w:r>
    </w:p>
    <w:p w14:paraId="4619C782" w14:textId="122D962C" w:rsidR="0075039D" w:rsidRPr="00507A97" w:rsidRDefault="00A54C59" w:rsidP="00A54C59">
      <w:pPr>
        <w:spacing w:line="260" w:lineRule="atLeast"/>
        <w:jc w:val="both"/>
        <w:rPr>
          <w:rFonts w:ascii="Arial" w:hAnsi="Arial" w:cs="Arial"/>
          <w:b/>
          <w:sz w:val="20"/>
          <w:szCs w:val="20"/>
          <w:lang w:eastAsia="en-US"/>
        </w:rPr>
      </w:pPr>
      <w:r w:rsidRPr="00507A97">
        <w:rPr>
          <w:rFonts w:ascii="Arial" w:hAnsi="Arial" w:cs="Arial"/>
          <w:b/>
          <w:sz w:val="20"/>
          <w:szCs w:val="20"/>
          <w:lang w:eastAsia="en-US"/>
        </w:rPr>
        <w:lastRenderedPageBreak/>
        <w:t xml:space="preserve">POGLAVJE 2: </w:t>
      </w:r>
      <w:r w:rsidR="0075039D" w:rsidRPr="00507A97">
        <w:rPr>
          <w:rFonts w:ascii="Arial" w:hAnsi="Arial" w:cs="Arial"/>
          <w:b/>
          <w:sz w:val="20"/>
          <w:szCs w:val="20"/>
          <w:lang w:eastAsia="en-US"/>
        </w:rPr>
        <w:t xml:space="preserve">NAVODILO PONUDNIKOM ZA IZDELAVO PONUDBE TER DOLOČILA O IZVEDBI POSTOPKA </w:t>
      </w:r>
    </w:p>
    <w:p w14:paraId="66079F50" w14:textId="77777777" w:rsidR="0075039D" w:rsidRPr="00507A97" w:rsidRDefault="0075039D" w:rsidP="00FB7DD3">
      <w:pPr>
        <w:spacing w:line="260" w:lineRule="atLeast"/>
        <w:jc w:val="both"/>
        <w:rPr>
          <w:rFonts w:ascii="Arial" w:hAnsi="Arial" w:cs="Arial"/>
          <w:b/>
          <w:sz w:val="20"/>
          <w:szCs w:val="20"/>
          <w:lang w:eastAsia="en-US"/>
        </w:rPr>
      </w:pPr>
    </w:p>
    <w:p w14:paraId="4D77BF24" w14:textId="77777777" w:rsidR="0075039D" w:rsidRPr="00507A97" w:rsidRDefault="0075039D" w:rsidP="007A5234">
      <w:pPr>
        <w:numPr>
          <w:ilvl w:val="1"/>
          <w:numId w:val="8"/>
        </w:numPr>
        <w:spacing w:line="260" w:lineRule="atLeast"/>
        <w:jc w:val="both"/>
        <w:rPr>
          <w:rFonts w:ascii="Arial" w:hAnsi="Arial" w:cs="Arial"/>
          <w:b/>
          <w:sz w:val="20"/>
          <w:szCs w:val="20"/>
          <w:lang w:eastAsia="en-US"/>
        </w:rPr>
      </w:pPr>
      <w:bookmarkStart w:id="11" w:name="_Toc130197568"/>
      <w:bookmarkStart w:id="12" w:name="_Toc130198069"/>
      <w:bookmarkStart w:id="13" w:name="_Toc130198129"/>
      <w:bookmarkStart w:id="14" w:name="_Toc130799590"/>
      <w:bookmarkStart w:id="15" w:name="_Toc132106361"/>
      <w:bookmarkStart w:id="16" w:name="_Toc132424975"/>
      <w:bookmarkStart w:id="17" w:name="_Toc132432224"/>
      <w:bookmarkStart w:id="18" w:name="_Toc125192846"/>
      <w:bookmarkStart w:id="19" w:name="_Toc130197567"/>
      <w:bookmarkStart w:id="20" w:name="_Toc130198068"/>
      <w:bookmarkStart w:id="21" w:name="_Toc130198128"/>
      <w:bookmarkStart w:id="22" w:name="_Toc130799589"/>
      <w:bookmarkStart w:id="23" w:name="_Toc132106360"/>
      <w:bookmarkStart w:id="24" w:name="_Toc132424974"/>
      <w:bookmarkStart w:id="25" w:name="_Toc132432223"/>
      <w:r w:rsidRPr="00507A97">
        <w:rPr>
          <w:rFonts w:ascii="Arial" w:hAnsi="Arial" w:cs="Arial"/>
          <w:b/>
          <w:sz w:val="20"/>
          <w:szCs w:val="20"/>
          <w:lang w:eastAsia="en-US"/>
        </w:rPr>
        <w:t xml:space="preserve">Predpisi </w:t>
      </w:r>
    </w:p>
    <w:p w14:paraId="05ECA452" w14:textId="77777777" w:rsidR="0075039D" w:rsidRPr="00507A97" w:rsidRDefault="0075039D" w:rsidP="00FB7DD3">
      <w:pPr>
        <w:spacing w:line="260" w:lineRule="atLeast"/>
        <w:jc w:val="both"/>
        <w:rPr>
          <w:rFonts w:ascii="Arial" w:hAnsi="Arial" w:cs="Arial"/>
          <w:sz w:val="20"/>
          <w:szCs w:val="20"/>
          <w:lang w:eastAsia="en-US"/>
        </w:rPr>
      </w:pPr>
    </w:p>
    <w:p w14:paraId="626881E7" w14:textId="77B55BFC" w:rsidR="00FB7DD3" w:rsidRPr="00507A97" w:rsidRDefault="0075039D" w:rsidP="003D1EA6">
      <w:pPr>
        <w:spacing w:line="260" w:lineRule="atLeast"/>
        <w:jc w:val="both"/>
        <w:rPr>
          <w:rFonts w:ascii="Arial" w:hAnsi="Arial" w:cs="Arial"/>
          <w:sz w:val="20"/>
          <w:szCs w:val="20"/>
          <w:lang w:eastAsia="en-US"/>
        </w:rPr>
      </w:pPr>
      <w:r w:rsidRPr="00507A97">
        <w:rPr>
          <w:rFonts w:ascii="Arial" w:hAnsi="Arial" w:cs="Arial"/>
          <w:sz w:val="20"/>
          <w:szCs w:val="20"/>
          <w:lang w:eastAsia="en-US"/>
        </w:rPr>
        <w:t>Pri oddaji javnega naročila se bodo uporabljala predvsem določila naslednjih predpisov:</w:t>
      </w:r>
    </w:p>
    <w:p w14:paraId="5E4C69E3" w14:textId="2BD8B9BB" w:rsidR="0075039D" w:rsidRPr="00507A97" w:rsidRDefault="0075039D" w:rsidP="007A5234">
      <w:pPr>
        <w:pStyle w:val="Odstavekseznama"/>
        <w:numPr>
          <w:ilvl w:val="0"/>
          <w:numId w:val="26"/>
        </w:numPr>
        <w:spacing w:line="260" w:lineRule="atLeast"/>
        <w:jc w:val="both"/>
        <w:rPr>
          <w:rFonts w:ascii="Arial" w:hAnsi="Arial" w:cs="Arial"/>
          <w:sz w:val="20"/>
          <w:szCs w:val="20"/>
          <w:lang w:eastAsia="en-US"/>
        </w:rPr>
      </w:pPr>
      <w:bookmarkStart w:id="26" w:name="_Hlk225859730"/>
      <w:r w:rsidRPr="00507A97">
        <w:rPr>
          <w:rFonts w:ascii="Arial" w:hAnsi="Arial" w:cs="Arial"/>
          <w:sz w:val="20"/>
          <w:szCs w:val="20"/>
          <w:lang w:eastAsia="en-US"/>
        </w:rPr>
        <w:t>Zakon</w:t>
      </w:r>
      <w:r w:rsidR="00CA7D97" w:rsidRPr="00507A97">
        <w:rPr>
          <w:rFonts w:ascii="Arial" w:hAnsi="Arial" w:cs="Arial"/>
          <w:sz w:val="20"/>
          <w:szCs w:val="20"/>
          <w:lang w:eastAsia="en-US"/>
        </w:rPr>
        <w:t>a</w:t>
      </w:r>
      <w:r w:rsidRPr="00507A97">
        <w:rPr>
          <w:rFonts w:ascii="Arial" w:hAnsi="Arial" w:cs="Arial"/>
          <w:sz w:val="20"/>
          <w:szCs w:val="20"/>
          <w:lang w:eastAsia="en-US"/>
        </w:rPr>
        <w:t xml:space="preserve"> o javnem naročanju (</w:t>
      </w:r>
      <w:r w:rsidR="00D20796" w:rsidRPr="00507A97">
        <w:rPr>
          <w:rFonts w:ascii="Arial" w:hAnsi="Arial" w:cs="Arial"/>
          <w:sz w:val="20"/>
          <w:szCs w:val="20"/>
          <w:lang w:eastAsia="en-US"/>
        </w:rPr>
        <w:t>Uradni list RS, št. 91/15, 14/18, 121/21, 10/22, 74/22 – odl. US</w:t>
      </w:r>
      <w:r w:rsidR="002C4719" w:rsidRPr="00507A97">
        <w:rPr>
          <w:rFonts w:ascii="Arial" w:hAnsi="Arial" w:cs="Arial"/>
          <w:sz w:val="20"/>
          <w:szCs w:val="20"/>
          <w:lang w:eastAsia="en-US"/>
        </w:rPr>
        <w:t>,</w:t>
      </w:r>
      <w:r w:rsidR="00D20796" w:rsidRPr="00507A97">
        <w:rPr>
          <w:rFonts w:ascii="Arial" w:hAnsi="Arial" w:cs="Arial"/>
          <w:sz w:val="20"/>
          <w:szCs w:val="20"/>
          <w:lang w:eastAsia="en-US"/>
        </w:rPr>
        <w:t xml:space="preserve"> 100/22 – ZNUZSZS</w:t>
      </w:r>
      <w:r w:rsidR="004C76DC" w:rsidRPr="00507A97">
        <w:rPr>
          <w:rFonts w:ascii="Arial" w:hAnsi="Arial" w:cs="Arial"/>
          <w:sz w:val="20"/>
          <w:szCs w:val="20"/>
          <w:lang w:eastAsia="en-US"/>
        </w:rPr>
        <w:t xml:space="preserve">, </w:t>
      </w:r>
      <w:r w:rsidR="002C4719" w:rsidRPr="00507A97">
        <w:rPr>
          <w:rFonts w:ascii="Arial" w:hAnsi="Arial" w:cs="Arial"/>
          <w:sz w:val="20"/>
          <w:szCs w:val="20"/>
          <w:lang w:eastAsia="en-US"/>
        </w:rPr>
        <w:t>28/23</w:t>
      </w:r>
      <w:r w:rsidR="00BD126B" w:rsidRPr="00507A97">
        <w:rPr>
          <w:rFonts w:ascii="Arial" w:hAnsi="Arial" w:cs="Arial"/>
          <w:sz w:val="20"/>
          <w:szCs w:val="20"/>
          <w:lang w:eastAsia="en-US"/>
        </w:rPr>
        <w:t xml:space="preserve">, </w:t>
      </w:r>
      <w:r w:rsidR="004C76DC" w:rsidRPr="00507A97">
        <w:rPr>
          <w:rFonts w:ascii="Arial" w:hAnsi="Arial" w:cs="Arial"/>
          <w:sz w:val="20"/>
          <w:szCs w:val="20"/>
          <w:lang w:eastAsia="en-US"/>
        </w:rPr>
        <w:t>88/23-ZOPNN-F</w:t>
      </w:r>
      <w:r w:rsidR="00BD126B" w:rsidRPr="00507A97">
        <w:rPr>
          <w:rFonts w:ascii="Arial" w:hAnsi="Arial" w:cs="Arial"/>
          <w:sz w:val="20"/>
          <w:szCs w:val="20"/>
          <w:lang w:eastAsia="en-US"/>
        </w:rPr>
        <w:t> in </w:t>
      </w:r>
      <w:hyperlink r:id="rId15" w:tgtFrame="_blank" w:tooltip="Zakon o objavljanju v Uradnem listu Republike Slovenije (ZOUL)" w:history="1">
        <w:r w:rsidR="00BD126B" w:rsidRPr="00507A97">
          <w:rPr>
            <w:rStyle w:val="Hiperpovezava"/>
            <w:rFonts w:ascii="Arial" w:hAnsi="Arial" w:cs="Arial"/>
            <w:color w:val="auto"/>
            <w:sz w:val="20"/>
            <w:szCs w:val="20"/>
            <w:u w:val="none"/>
            <w:lang w:eastAsia="en-US"/>
          </w:rPr>
          <w:t>83/25</w:t>
        </w:r>
      </w:hyperlink>
      <w:r w:rsidR="00BD126B" w:rsidRPr="00507A97">
        <w:rPr>
          <w:rFonts w:ascii="Arial" w:hAnsi="Arial" w:cs="Arial"/>
          <w:sz w:val="20"/>
          <w:szCs w:val="20"/>
          <w:lang w:eastAsia="en-US"/>
        </w:rPr>
        <w:t> – ZOUL</w:t>
      </w:r>
      <w:r w:rsidRPr="00507A97">
        <w:rPr>
          <w:rFonts w:ascii="Arial" w:hAnsi="Arial" w:cs="Arial"/>
          <w:sz w:val="20"/>
          <w:szCs w:val="20"/>
          <w:lang w:eastAsia="en-US"/>
        </w:rPr>
        <w:t>), vključno z veljavnimi podzakonskimi akti</w:t>
      </w:r>
      <w:r w:rsidR="006F2728" w:rsidRPr="00507A97">
        <w:rPr>
          <w:rFonts w:ascii="Arial" w:hAnsi="Arial" w:cs="Arial"/>
          <w:sz w:val="20"/>
          <w:szCs w:val="20"/>
          <w:lang w:eastAsia="en-US"/>
        </w:rPr>
        <w:t>,</w:t>
      </w:r>
    </w:p>
    <w:p w14:paraId="348703AE" w14:textId="7F1DDEA0" w:rsidR="00E30D29" w:rsidRPr="00507A97" w:rsidRDefault="0075039D" w:rsidP="007A5234">
      <w:pPr>
        <w:pStyle w:val="Odstavekseznama"/>
        <w:numPr>
          <w:ilvl w:val="0"/>
          <w:numId w:val="26"/>
        </w:numPr>
        <w:spacing w:line="260" w:lineRule="atLeast"/>
        <w:jc w:val="both"/>
        <w:rPr>
          <w:rFonts w:ascii="Arial" w:hAnsi="Arial" w:cs="Arial"/>
          <w:sz w:val="20"/>
          <w:szCs w:val="20"/>
          <w:lang w:eastAsia="en-US"/>
        </w:rPr>
      </w:pPr>
      <w:r w:rsidRPr="00507A97">
        <w:rPr>
          <w:rFonts w:ascii="Arial" w:hAnsi="Arial" w:cs="Arial"/>
          <w:sz w:val="20"/>
          <w:szCs w:val="20"/>
          <w:lang w:eastAsia="en-US"/>
        </w:rPr>
        <w:t>Zakon</w:t>
      </w:r>
      <w:r w:rsidR="00CA7D97" w:rsidRPr="00507A97">
        <w:rPr>
          <w:rFonts w:ascii="Arial" w:hAnsi="Arial" w:cs="Arial"/>
          <w:sz w:val="20"/>
          <w:szCs w:val="20"/>
          <w:lang w:eastAsia="en-US"/>
        </w:rPr>
        <w:t>a</w:t>
      </w:r>
      <w:r w:rsidRPr="00507A97">
        <w:rPr>
          <w:rFonts w:ascii="Arial" w:hAnsi="Arial" w:cs="Arial"/>
          <w:sz w:val="20"/>
          <w:szCs w:val="20"/>
          <w:lang w:eastAsia="en-US"/>
        </w:rPr>
        <w:t xml:space="preserve"> o pravnem varstvu v postopkih javnega naročanja </w:t>
      </w:r>
      <w:r w:rsidR="00E30D29" w:rsidRPr="00507A97">
        <w:rPr>
          <w:rFonts w:ascii="Arial" w:hAnsi="Arial" w:cs="Arial"/>
          <w:sz w:val="20"/>
          <w:szCs w:val="20"/>
          <w:lang w:eastAsia="en-US"/>
        </w:rPr>
        <w:t>(Uradni list RS, št. 43/11,</w:t>
      </w:r>
      <w:r w:rsidR="00994C18" w:rsidRPr="00507A97">
        <w:rPr>
          <w:rFonts w:ascii="Arial" w:hAnsi="Arial" w:cs="Arial"/>
          <w:sz w:val="20"/>
          <w:szCs w:val="20"/>
          <w:lang w:eastAsia="en-US"/>
        </w:rPr>
        <w:t xml:space="preserve"> </w:t>
      </w:r>
      <w:r w:rsidR="00E30D29" w:rsidRPr="00507A97">
        <w:rPr>
          <w:rFonts w:ascii="Arial" w:hAnsi="Arial" w:cs="Arial"/>
          <w:sz w:val="20"/>
          <w:szCs w:val="20"/>
          <w:lang w:eastAsia="en-US"/>
        </w:rPr>
        <w:t>60/11 – ZTP-D, 63/13</w:t>
      </w:r>
      <w:r w:rsidR="00994C18" w:rsidRPr="00507A97">
        <w:rPr>
          <w:rFonts w:ascii="Arial" w:hAnsi="Arial" w:cs="Arial"/>
          <w:sz w:val="20"/>
          <w:szCs w:val="20"/>
          <w:lang w:eastAsia="en-US"/>
        </w:rPr>
        <w:t xml:space="preserve"> - ZPVPJN-A</w:t>
      </w:r>
      <w:r w:rsidR="00E30D29" w:rsidRPr="00507A97">
        <w:rPr>
          <w:rFonts w:ascii="Arial" w:hAnsi="Arial" w:cs="Arial"/>
          <w:sz w:val="20"/>
          <w:szCs w:val="20"/>
          <w:lang w:eastAsia="en-US"/>
        </w:rPr>
        <w:t>, 90/14 – ZDU-1, 60/17 - ZPVPJN-B</w:t>
      </w:r>
      <w:r w:rsidR="00BD126B" w:rsidRPr="00507A97">
        <w:rPr>
          <w:rFonts w:ascii="Arial" w:hAnsi="Arial" w:cs="Arial"/>
          <w:sz w:val="20"/>
          <w:szCs w:val="20"/>
          <w:lang w:eastAsia="en-US"/>
        </w:rPr>
        <w:t xml:space="preserve">, </w:t>
      </w:r>
      <w:r w:rsidR="00EE75CA" w:rsidRPr="00507A97">
        <w:rPr>
          <w:rFonts w:ascii="Arial" w:hAnsi="Arial" w:cs="Arial"/>
          <w:sz w:val="20"/>
          <w:szCs w:val="20"/>
          <w:lang w:eastAsia="en-US"/>
        </w:rPr>
        <w:t>72/19 – ZPVPJN-C</w:t>
      </w:r>
      <w:r w:rsidR="00BD126B" w:rsidRPr="00507A97">
        <w:rPr>
          <w:rFonts w:ascii="Republika" w:hAnsi="Republika"/>
          <w:color w:val="737373"/>
          <w:sz w:val="23"/>
          <w:szCs w:val="23"/>
          <w:shd w:val="clear" w:color="auto" w:fill="FFFFFF"/>
        </w:rPr>
        <w:t xml:space="preserve"> </w:t>
      </w:r>
      <w:r w:rsidR="00BD126B" w:rsidRPr="00507A97">
        <w:rPr>
          <w:rFonts w:ascii="Arial" w:hAnsi="Arial" w:cs="Arial"/>
          <w:sz w:val="20"/>
          <w:szCs w:val="20"/>
          <w:lang w:eastAsia="en-US"/>
        </w:rPr>
        <w:t>in </w:t>
      </w:r>
      <w:hyperlink r:id="rId16" w:tgtFrame="_blank" w:tooltip="Zakon o objavljanju v Uradnem listu Republike Slovenije (ZOUL)" w:history="1">
        <w:r w:rsidR="00BD126B" w:rsidRPr="00507A97">
          <w:rPr>
            <w:rStyle w:val="Hiperpovezava"/>
            <w:rFonts w:ascii="Arial" w:hAnsi="Arial" w:cs="Arial"/>
            <w:color w:val="auto"/>
            <w:sz w:val="20"/>
            <w:szCs w:val="20"/>
            <w:u w:val="none"/>
            <w:lang w:eastAsia="en-US"/>
          </w:rPr>
          <w:t>83/25</w:t>
        </w:r>
      </w:hyperlink>
      <w:r w:rsidR="00BD126B" w:rsidRPr="00507A97">
        <w:rPr>
          <w:rFonts w:ascii="Arial" w:hAnsi="Arial" w:cs="Arial"/>
          <w:sz w:val="20"/>
          <w:szCs w:val="20"/>
          <w:lang w:eastAsia="en-US"/>
        </w:rPr>
        <w:t> – ZOUL</w:t>
      </w:r>
      <w:r w:rsidR="00E30D29" w:rsidRPr="00507A97">
        <w:rPr>
          <w:rFonts w:ascii="Arial" w:hAnsi="Arial" w:cs="Arial"/>
          <w:sz w:val="20"/>
          <w:szCs w:val="20"/>
          <w:lang w:eastAsia="en-US"/>
        </w:rPr>
        <w:t>)</w:t>
      </w:r>
      <w:r w:rsidR="006F2728" w:rsidRPr="00507A97">
        <w:rPr>
          <w:rFonts w:ascii="Arial" w:hAnsi="Arial" w:cs="Arial"/>
          <w:sz w:val="20"/>
          <w:szCs w:val="20"/>
          <w:lang w:eastAsia="en-US"/>
        </w:rPr>
        <w:t>,</w:t>
      </w:r>
    </w:p>
    <w:bookmarkEnd w:id="26"/>
    <w:p w14:paraId="3AA4F85D" w14:textId="4ACD0869" w:rsidR="0075039D" w:rsidRPr="00507A97" w:rsidRDefault="00CA7D97" w:rsidP="007A5234">
      <w:pPr>
        <w:pStyle w:val="Odstavekseznama"/>
        <w:numPr>
          <w:ilvl w:val="0"/>
          <w:numId w:val="26"/>
        </w:numPr>
        <w:spacing w:line="260" w:lineRule="atLeast"/>
        <w:jc w:val="both"/>
        <w:rPr>
          <w:rFonts w:ascii="Arial" w:hAnsi="Arial" w:cs="Arial"/>
          <w:sz w:val="20"/>
          <w:szCs w:val="20"/>
          <w:lang w:eastAsia="en-US"/>
        </w:rPr>
      </w:pPr>
      <w:r w:rsidRPr="00507A97">
        <w:rPr>
          <w:rFonts w:ascii="Arial" w:hAnsi="Arial" w:cs="Arial"/>
          <w:sz w:val="20"/>
          <w:szCs w:val="20"/>
          <w:lang w:eastAsia="en-US"/>
        </w:rPr>
        <w:t>Obligacijskega</w:t>
      </w:r>
      <w:r w:rsidR="0075039D" w:rsidRPr="00507A97">
        <w:rPr>
          <w:rFonts w:ascii="Arial" w:hAnsi="Arial" w:cs="Arial"/>
          <w:sz w:val="20"/>
          <w:szCs w:val="20"/>
          <w:lang w:eastAsia="en-US"/>
        </w:rPr>
        <w:t xml:space="preserve"> zakonik</w:t>
      </w:r>
      <w:r w:rsidRPr="00507A97">
        <w:rPr>
          <w:rFonts w:ascii="Arial" w:hAnsi="Arial" w:cs="Arial"/>
          <w:sz w:val="20"/>
          <w:szCs w:val="20"/>
          <w:lang w:eastAsia="en-US"/>
        </w:rPr>
        <w:t>a</w:t>
      </w:r>
      <w:r w:rsidR="00874E15" w:rsidRPr="00507A97">
        <w:rPr>
          <w:rFonts w:ascii="Arial" w:hAnsi="Arial" w:cs="Arial"/>
          <w:sz w:val="20"/>
          <w:szCs w:val="20"/>
          <w:lang w:eastAsia="en-US"/>
        </w:rPr>
        <w:t xml:space="preserve"> (Uradni list RS, št</w:t>
      </w:r>
      <w:r w:rsidR="00F36722">
        <w:rPr>
          <w:rFonts w:ascii="Arial" w:hAnsi="Arial" w:cs="Arial"/>
          <w:sz w:val="20"/>
          <w:szCs w:val="20"/>
          <w:lang w:eastAsia="en-US"/>
        </w:rPr>
        <w:t>.</w:t>
      </w:r>
      <w:r w:rsidR="00874E15" w:rsidRPr="00507A97">
        <w:rPr>
          <w:rFonts w:ascii="Arial" w:hAnsi="Arial" w:cs="Arial"/>
          <w:sz w:val="20"/>
          <w:szCs w:val="20"/>
          <w:lang w:eastAsia="en-US"/>
        </w:rPr>
        <w:t xml:space="preserve"> 97/07 – UPB, 64/16 – odl. US in 20/18 – OROZ631),</w:t>
      </w:r>
    </w:p>
    <w:p w14:paraId="65D8CC91" w14:textId="406E47D5" w:rsidR="001554ED" w:rsidRPr="00507A97" w:rsidRDefault="0075039D" w:rsidP="007A5234">
      <w:pPr>
        <w:pStyle w:val="Odstavekseznama"/>
        <w:numPr>
          <w:ilvl w:val="0"/>
          <w:numId w:val="26"/>
        </w:numPr>
        <w:spacing w:line="260" w:lineRule="atLeast"/>
        <w:jc w:val="both"/>
        <w:rPr>
          <w:rFonts w:ascii="Arial" w:hAnsi="Arial" w:cs="Arial"/>
          <w:sz w:val="20"/>
          <w:szCs w:val="20"/>
          <w:lang w:eastAsia="en-US"/>
        </w:rPr>
      </w:pPr>
      <w:r w:rsidRPr="00507A97">
        <w:rPr>
          <w:rFonts w:ascii="Arial" w:hAnsi="Arial" w:cs="Arial"/>
          <w:sz w:val="20"/>
          <w:szCs w:val="20"/>
          <w:lang w:eastAsia="en-US"/>
        </w:rPr>
        <w:t>Zakon</w:t>
      </w:r>
      <w:r w:rsidR="00CA7D97" w:rsidRPr="00507A97">
        <w:rPr>
          <w:rFonts w:ascii="Arial" w:hAnsi="Arial" w:cs="Arial"/>
          <w:sz w:val="20"/>
          <w:szCs w:val="20"/>
          <w:lang w:eastAsia="en-US"/>
        </w:rPr>
        <w:t>a</w:t>
      </w:r>
      <w:r w:rsidRPr="00507A97">
        <w:rPr>
          <w:rFonts w:ascii="Arial" w:hAnsi="Arial" w:cs="Arial"/>
          <w:sz w:val="20"/>
          <w:szCs w:val="20"/>
          <w:lang w:eastAsia="en-US"/>
        </w:rPr>
        <w:t xml:space="preserve"> o integriteti in preprečevanju korupcije </w:t>
      </w:r>
      <w:r w:rsidR="00465677" w:rsidRPr="00507A97">
        <w:rPr>
          <w:rFonts w:ascii="Arial" w:hAnsi="Arial" w:cs="Arial"/>
          <w:sz w:val="20"/>
          <w:szCs w:val="20"/>
          <w:lang w:eastAsia="en-US"/>
        </w:rPr>
        <w:t>(Uradni list RS, št. 69/1</w:t>
      </w:r>
      <w:r w:rsidR="00E078A3" w:rsidRPr="00507A97">
        <w:rPr>
          <w:rFonts w:ascii="Arial" w:hAnsi="Arial" w:cs="Arial"/>
          <w:sz w:val="20"/>
          <w:szCs w:val="20"/>
          <w:lang w:eastAsia="en-US"/>
        </w:rPr>
        <w:t>1</w:t>
      </w:r>
      <w:r w:rsidR="00CE506E" w:rsidRPr="00507A97">
        <w:rPr>
          <w:rFonts w:ascii="Arial" w:hAnsi="Arial" w:cs="Arial"/>
          <w:sz w:val="20"/>
          <w:szCs w:val="20"/>
          <w:lang w:eastAsia="en-US"/>
        </w:rPr>
        <w:t xml:space="preserve"> -</w:t>
      </w:r>
      <w:r w:rsidR="00465677" w:rsidRPr="00507A97">
        <w:rPr>
          <w:rFonts w:ascii="Arial" w:hAnsi="Arial" w:cs="Arial"/>
          <w:sz w:val="20"/>
          <w:szCs w:val="20"/>
          <w:lang w:eastAsia="en-US"/>
        </w:rPr>
        <w:t xml:space="preserve"> UPB</w:t>
      </w:r>
      <w:r w:rsidR="00B21535" w:rsidRPr="00507A97">
        <w:rPr>
          <w:rFonts w:ascii="Arial" w:hAnsi="Arial" w:cs="Arial"/>
          <w:sz w:val="20"/>
          <w:szCs w:val="20"/>
          <w:lang w:eastAsia="en-US"/>
        </w:rPr>
        <w:t>,</w:t>
      </w:r>
      <w:r w:rsidR="00CE506E" w:rsidRPr="00507A97">
        <w:rPr>
          <w:rFonts w:ascii="Arial" w:hAnsi="Arial" w:cs="Arial"/>
          <w:sz w:val="20"/>
          <w:szCs w:val="20"/>
          <w:lang w:eastAsia="en-US"/>
        </w:rPr>
        <w:t xml:space="preserve"> </w:t>
      </w:r>
      <w:r w:rsidR="00E078A3" w:rsidRPr="00507A97">
        <w:rPr>
          <w:rFonts w:ascii="Arial" w:hAnsi="Arial" w:cs="Arial"/>
          <w:sz w:val="20"/>
          <w:szCs w:val="20"/>
          <w:lang w:eastAsia="en-US"/>
        </w:rPr>
        <w:t>158/20</w:t>
      </w:r>
      <w:r w:rsidR="00B21535" w:rsidRPr="00507A97">
        <w:rPr>
          <w:rFonts w:ascii="Arial" w:hAnsi="Arial" w:cs="Arial"/>
          <w:sz w:val="20"/>
          <w:szCs w:val="20"/>
          <w:lang w:eastAsia="en-US"/>
        </w:rPr>
        <w:t xml:space="preserve"> in 3/22 –</w:t>
      </w:r>
      <w:r w:rsidR="00CE506E" w:rsidRPr="00507A97">
        <w:rPr>
          <w:rFonts w:ascii="Arial" w:hAnsi="Arial" w:cs="Arial"/>
          <w:sz w:val="20"/>
          <w:szCs w:val="20"/>
          <w:lang w:eastAsia="en-US"/>
        </w:rPr>
        <w:t xml:space="preserve"> ZDeb</w:t>
      </w:r>
      <w:r w:rsidR="00B21535" w:rsidRPr="00507A97">
        <w:rPr>
          <w:rFonts w:ascii="Arial" w:hAnsi="Arial" w:cs="Arial"/>
          <w:sz w:val="20"/>
          <w:szCs w:val="20"/>
          <w:lang w:eastAsia="en-US"/>
        </w:rPr>
        <w:t xml:space="preserve"> </w:t>
      </w:r>
      <w:r w:rsidR="00CE506E" w:rsidRPr="00507A97">
        <w:rPr>
          <w:rFonts w:ascii="Arial" w:hAnsi="Arial" w:cs="Arial"/>
          <w:sz w:val="20"/>
          <w:szCs w:val="20"/>
          <w:lang w:eastAsia="en-US"/>
        </w:rPr>
        <w:t>in 16/23 – ZZPri</w:t>
      </w:r>
      <w:r w:rsidR="00465677" w:rsidRPr="00507A97">
        <w:rPr>
          <w:rFonts w:ascii="Arial" w:hAnsi="Arial" w:cs="Arial"/>
          <w:sz w:val="20"/>
          <w:szCs w:val="20"/>
          <w:lang w:eastAsia="en-US"/>
        </w:rPr>
        <w:t>)</w:t>
      </w:r>
      <w:r w:rsidR="006060E4" w:rsidRPr="00507A97">
        <w:rPr>
          <w:rFonts w:ascii="Arial" w:hAnsi="Arial" w:cs="Arial"/>
          <w:sz w:val="20"/>
          <w:szCs w:val="20"/>
          <w:lang w:eastAsia="en-US"/>
        </w:rPr>
        <w:t xml:space="preserve"> ter </w:t>
      </w:r>
    </w:p>
    <w:p w14:paraId="73AC2577" w14:textId="2947CA9B" w:rsidR="0075039D" w:rsidRPr="00507A97" w:rsidRDefault="00CA7D97" w:rsidP="007A5234">
      <w:pPr>
        <w:pStyle w:val="Odstavekseznama"/>
        <w:numPr>
          <w:ilvl w:val="0"/>
          <w:numId w:val="26"/>
        </w:numPr>
        <w:spacing w:line="260" w:lineRule="atLeast"/>
        <w:jc w:val="both"/>
        <w:rPr>
          <w:rFonts w:ascii="Arial" w:hAnsi="Arial" w:cs="Arial"/>
          <w:sz w:val="20"/>
          <w:szCs w:val="20"/>
          <w:lang w:eastAsia="en-US"/>
        </w:rPr>
      </w:pPr>
      <w:r w:rsidRPr="00507A97">
        <w:rPr>
          <w:rFonts w:ascii="Arial" w:hAnsi="Arial" w:cs="Arial"/>
          <w:sz w:val="20"/>
          <w:szCs w:val="20"/>
          <w:lang w:eastAsia="en-US"/>
        </w:rPr>
        <w:t>vseh</w:t>
      </w:r>
      <w:r w:rsidR="0075039D" w:rsidRPr="00507A97">
        <w:rPr>
          <w:rFonts w:ascii="Arial" w:hAnsi="Arial" w:cs="Arial"/>
          <w:sz w:val="20"/>
          <w:szCs w:val="20"/>
          <w:lang w:eastAsia="en-US"/>
        </w:rPr>
        <w:t xml:space="preserve"> ostali</w:t>
      </w:r>
      <w:r w:rsidRPr="00507A97">
        <w:rPr>
          <w:rFonts w:ascii="Arial" w:hAnsi="Arial" w:cs="Arial"/>
          <w:sz w:val="20"/>
          <w:szCs w:val="20"/>
          <w:lang w:eastAsia="en-US"/>
        </w:rPr>
        <w:t>h</w:t>
      </w:r>
      <w:r w:rsidR="0075039D" w:rsidRPr="00507A97">
        <w:rPr>
          <w:rFonts w:ascii="Arial" w:hAnsi="Arial" w:cs="Arial"/>
          <w:sz w:val="20"/>
          <w:szCs w:val="20"/>
          <w:lang w:eastAsia="en-US"/>
        </w:rPr>
        <w:t xml:space="preserve"> predpis</w:t>
      </w:r>
      <w:r w:rsidRPr="00507A97">
        <w:rPr>
          <w:rFonts w:ascii="Arial" w:hAnsi="Arial" w:cs="Arial"/>
          <w:sz w:val="20"/>
          <w:szCs w:val="20"/>
          <w:lang w:eastAsia="en-US"/>
        </w:rPr>
        <w:t>ov</w:t>
      </w:r>
      <w:r w:rsidR="0075039D" w:rsidRPr="00507A97">
        <w:rPr>
          <w:rFonts w:ascii="Arial" w:hAnsi="Arial" w:cs="Arial"/>
          <w:sz w:val="20"/>
          <w:szCs w:val="20"/>
          <w:lang w:eastAsia="en-US"/>
        </w:rPr>
        <w:t xml:space="preserve"> </w:t>
      </w:r>
      <w:r w:rsidR="00300748" w:rsidRPr="00507A97">
        <w:rPr>
          <w:rFonts w:ascii="Arial" w:hAnsi="Arial" w:cs="Arial"/>
          <w:sz w:val="20"/>
          <w:szCs w:val="20"/>
          <w:lang w:eastAsia="en-US"/>
        </w:rPr>
        <w:t>s</w:t>
      </w:r>
      <w:r w:rsidR="0075039D" w:rsidRPr="00507A97">
        <w:rPr>
          <w:rFonts w:ascii="Arial" w:hAnsi="Arial" w:cs="Arial"/>
          <w:sz w:val="20"/>
          <w:szCs w:val="20"/>
          <w:lang w:eastAsia="en-US"/>
        </w:rPr>
        <w:t xml:space="preserve"> področja javnega naroč</w:t>
      </w:r>
      <w:r w:rsidR="006060E4" w:rsidRPr="00507A97">
        <w:rPr>
          <w:rFonts w:ascii="Arial" w:hAnsi="Arial" w:cs="Arial"/>
          <w:sz w:val="20"/>
          <w:szCs w:val="20"/>
          <w:lang w:eastAsia="en-US"/>
        </w:rPr>
        <w:t xml:space="preserve">anja. </w:t>
      </w:r>
    </w:p>
    <w:p w14:paraId="2E264024" w14:textId="77777777" w:rsidR="0075039D" w:rsidRPr="00507A97" w:rsidRDefault="0075039D" w:rsidP="00FB7DD3">
      <w:pPr>
        <w:spacing w:line="260" w:lineRule="atLeast"/>
        <w:jc w:val="both"/>
        <w:rPr>
          <w:rFonts w:ascii="Arial" w:hAnsi="Arial" w:cs="Arial"/>
          <w:sz w:val="20"/>
          <w:szCs w:val="20"/>
          <w:lang w:eastAsia="en-US"/>
        </w:rPr>
      </w:pPr>
    </w:p>
    <w:p w14:paraId="0C776CF0" w14:textId="77777777" w:rsidR="0075039D" w:rsidRPr="00507A97" w:rsidRDefault="0075039D" w:rsidP="007A5234">
      <w:pPr>
        <w:keepNext/>
        <w:numPr>
          <w:ilvl w:val="1"/>
          <w:numId w:val="8"/>
        </w:numPr>
        <w:spacing w:line="260" w:lineRule="atLeast"/>
        <w:jc w:val="both"/>
        <w:outlineLvl w:val="1"/>
        <w:rPr>
          <w:rFonts w:ascii="Arial" w:hAnsi="Arial" w:cs="Arial"/>
          <w:b/>
          <w:bCs/>
          <w:iCs/>
          <w:sz w:val="20"/>
          <w:szCs w:val="20"/>
        </w:rPr>
      </w:pPr>
      <w:bookmarkStart w:id="27" w:name="_Toc156997240"/>
      <w:bookmarkStart w:id="28" w:name="_Toc156998185"/>
      <w:r w:rsidRPr="00507A97">
        <w:rPr>
          <w:rFonts w:ascii="Arial" w:hAnsi="Arial" w:cs="Arial"/>
          <w:b/>
          <w:bCs/>
          <w:iCs/>
          <w:sz w:val="20"/>
          <w:szCs w:val="20"/>
        </w:rPr>
        <w:t>Razpisna dokumentacija</w:t>
      </w:r>
      <w:bookmarkEnd w:id="11"/>
      <w:bookmarkEnd w:id="12"/>
      <w:bookmarkEnd w:id="13"/>
      <w:bookmarkEnd w:id="14"/>
      <w:bookmarkEnd w:id="15"/>
      <w:bookmarkEnd w:id="16"/>
      <w:bookmarkEnd w:id="17"/>
      <w:bookmarkEnd w:id="27"/>
      <w:bookmarkEnd w:id="28"/>
    </w:p>
    <w:p w14:paraId="5C9AEE14" w14:textId="77777777" w:rsidR="00FB7DD3" w:rsidRPr="00507A97" w:rsidRDefault="00FB7DD3" w:rsidP="00FB7DD3">
      <w:pPr>
        <w:keepNext/>
        <w:spacing w:line="260" w:lineRule="atLeast"/>
        <w:ind w:left="720"/>
        <w:jc w:val="both"/>
        <w:outlineLvl w:val="1"/>
        <w:rPr>
          <w:rFonts w:ascii="Arial" w:hAnsi="Arial" w:cs="Arial"/>
          <w:b/>
          <w:bCs/>
          <w:iCs/>
          <w:sz w:val="20"/>
          <w:szCs w:val="20"/>
        </w:rPr>
      </w:pPr>
    </w:p>
    <w:p w14:paraId="3EAC6CA0" w14:textId="77777777" w:rsidR="0075039D" w:rsidRPr="00507A97" w:rsidRDefault="00FB7DD3" w:rsidP="00FB7DD3">
      <w:pPr>
        <w:keepNext/>
        <w:spacing w:line="260" w:lineRule="atLeast"/>
        <w:jc w:val="both"/>
        <w:outlineLvl w:val="2"/>
        <w:rPr>
          <w:rFonts w:ascii="Arial" w:hAnsi="Arial" w:cs="Arial"/>
          <w:b/>
          <w:bCs/>
          <w:sz w:val="20"/>
          <w:szCs w:val="20"/>
          <w:lang w:eastAsia="en-US"/>
        </w:rPr>
      </w:pPr>
      <w:bookmarkStart w:id="29" w:name="_Toc130197569"/>
      <w:bookmarkStart w:id="30" w:name="_Toc130198070"/>
      <w:bookmarkStart w:id="31" w:name="_Toc130198130"/>
      <w:bookmarkStart w:id="32" w:name="_Toc130799591"/>
      <w:bookmarkStart w:id="33" w:name="_Toc132106362"/>
      <w:bookmarkStart w:id="34" w:name="_Toc132424976"/>
      <w:bookmarkStart w:id="35" w:name="_Toc132432225"/>
      <w:bookmarkStart w:id="36" w:name="_Toc156997241"/>
      <w:r w:rsidRPr="00507A97">
        <w:rPr>
          <w:rFonts w:ascii="Arial" w:hAnsi="Arial" w:cs="Arial"/>
          <w:b/>
          <w:bCs/>
          <w:sz w:val="20"/>
          <w:szCs w:val="20"/>
          <w:lang w:eastAsia="en-US"/>
        </w:rPr>
        <w:t xml:space="preserve">2.2.1 </w:t>
      </w:r>
      <w:r w:rsidR="0075039D" w:rsidRPr="00507A97">
        <w:rPr>
          <w:rFonts w:ascii="Arial" w:hAnsi="Arial" w:cs="Arial"/>
          <w:b/>
          <w:bCs/>
          <w:sz w:val="20"/>
          <w:szCs w:val="20"/>
          <w:lang w:eastAsia="en-US"/>
        </w:rPr>
        <w:t>Vsebina razpisne dokumentacije</w:t>
      </w:r>
      <w:bookmarkEnd w:id="29"/>
      <w:bookmarkEnd w:id="30"/>
      <w:bookmarkEnd w:id="31"/>
      <w:bookmarkEnd w:id="32"/>
      <w:bookmarkEnd w:id="33"/>
      <w:bookmarkEnd w:id="34"/>
      <w:bookmarkEnd w:id="35"/>
      <w:bookmarkEnd w:id="36"/>
    </w:p>
    <w:p w14:paraId="77D01D86" w14:textId="77777777" w:rsidR="00920BAB" w:rsidRPr="00507A97" w:rsidRDefault="0075039D" w:rsidP="00FB7DD3">
      <w:pPr>
        <w:spacing w:line="260" w:lineRule="atLeast"/>
        <w:jc w:val="both"/>
        <w:rPr>
          <w:rFonts w:ascii="Arial" w:hAnsi="Arial" w:cs="Arial"/>
          <w:sz w:val="20"/>
          <w:szCs w:val="20"/>
          <w:lang w:eastAsia="en-US"/>
        </w:rPr>
      </w:pPr>
      <w:r w:rsidRPr="00507A97">
        <w:rPr>
          <w:rFonts w:ascii="Arial" w:hAnsi="Arial" w:cs="Arial"/>
          <w:sz w:val="20"/>
          <w:szCs w:val="20"/>
          <w:lang w:eastAsia="en-US"/>
        </w:rPr>
        <w:t>Razpisna dokumentacija vsebuje naslednje dokumente:</w:t>
      </w:r>
    </w:p>
    <w:p w14:paraId="06099100" w14:textId="77777777" w:rsidR="00920BAB" w:rsidRPr="00507A97" w:rsidRDefault="0075039D" w:rsidP="007A5234">
      <w:pPr>
        <w:numPr>
          <w:ilvl w:val="0"/>
          <w:numId w:val="6"/>
        </w:numPr>
        <w:spacing w:line="260" w:lineRule="atLeast"/>
        <w:jc w:val="both"/>
        <w:rPr>
          <w:rFonts w:ascii="Arial" w:hAnsi="Arial" w:cs="Arial"/>
          <w:sz w:val="20"/>
          <w:szCs w:val="20"/>
          <w:lang w:eastAsia="en-US"/>
        </w:rPr>
      </w:pPr>
      <w:r w:rsidRPr="00507A97">
        <w:rPr>
          <w:rFonts w:ascii="Arial" w:hAnsi="Arial" w:cs="Arial"/>
          <w:sz w:val="20"/>
          <w:szCs w:val="20"/>
        </w:rPr>
        <w:t>poglavje 1: Povabilo k oddaji ponudbe,</w:t>
      </w:r>
    </w:p>
    <w:p w14:paraId="380C4F18" w14:textId="77777777" w:rsidR="00920BAB" w:rsidRPr="00507A97" w:rsidRDefault="0075039D" w:rsidP="007A5234">
      <w:pPr>
        <w:numPr>
          <w:ilvl w:val="0"/>
          <w:numId w:val="6"/>
        </w:numPr>
        <w:spacing w:line="260" w:lineRule="atLeast"/>
        <w:jc w:val="both"/>
        <w:rPr>
          <w:rFonts w:ascii="Arial" w:hAnsi="Arial" w:cs="Arial"/>
          <w:sz w:val="20"/>
          <w:szCs w:val="20"/>
          <w:lang w:eastAsia="en-US"/>
        </w:rPr>
      </w:pPr>
      <w:r w:rsidRPr="00507A97">
        <w:rPr>
          <w:rFonts w:ascii="Arial" w:hAnsi="Arial" w:cs="Arial"/>
          <w:sz w:val="20"/>
          <w:szCs w:val="20"/>
        </w:rPr>
        <w:t>poglavje 2: Navodilo ponudnikom za izdelavo ponudbe ter določila o izvedbi postopka,</w:t>
      </w:r>
    </w:p>
    <w:p w14:paraId="4B4317FF" w14:textId="77777777" w:rsidR="00920BAB" w:rsidRPr="00507A97" w:rsidRDefault="0075039D" w:rsidP="007A5234">
      <w:pPr>
        <w:numPr>
          <w:ilvl w:val="0"/>
          <w:numId w:val="6"/>
        </w:numPr>
        <w:spacing w:line="260" w:lineRule="atLeast"/>
        <w:jc w:val="both"/>
        <w:rPr>
          <w:rFonts w:ascii="Arial" w:hAnsi="Arial" w:cs="Arial"/>
          <w:sz w:val="20"/>
          <w:szCs w:val="20"/>
          <w:lang w:eastAsia="en-US"/>
        </w:rPr>
      </w:pPr>
      <w:r w:rsidRPr="00507A97">
        <w:rPr>
          <w:rFonts w:ascii="Arial" w:hAnsi="Arial" w:cs="Arial"/>
          <w:sz w:val="20"/>
          <w:szCs w:val="20"/>
        </w:rPr>
        <w:t>poglavje 3: Razlogi za izključitev in pogoji za sodelovanje,</w:t>
      </w:r>
    </w:p>
    <w:p w14:paraId="67FC6807" w14:textId="77777777" w:rsidR="0024028B" w:rsidRPr="00507A97" w:rsidRDefault="0075039D" w:rsidP="007A5234">
      <w:pPr>
        <w:numPr>
          <w:ilvl w:val="0"/>
          <w:numId w:val="6"/>
        </w:numPr>
        <w:spacing w:line="260" w:lineRule="atLeast"/>
        <w:jc w:val="both"/>
        <w:rPr>
          <w:rFonts w:ascii="Arial" w:hAnsi="Arial" w:cs="Arial"/>
          <w:sz w:val="20"/>
          <w:szCs w:val="20"/>
          <w:lang w:eastAsia="en-US"/>
        </w:rPr>
      </w:pPr>
      <w:r w:rsidRPr="00507A97">
        <w:rPr>
          <w:rFonts w:ascii="Arial" w:hAnsi="Arial" w:cs="Arial"/>
          <w:sz w:val="20"/>
          <w:szCs w:val="20"/>
        </w:rPr>
        <w:t>poglavje 4: Obrazci naročnika,</w:t>
      </w:r>
    </w:p>
    <w:p w14:paraId="3084434E" w14:textId="301AA94E" w:rsidR="00B51B81" w:rsidRPr="00507A97" w:rsidRDefault="00B51B81" w:rsidP="007A5234">
      <w:pPr>
        <w:numPr>
          <w:ilvl w:val="0"/>
          <w:numId w:val="6"/>
        </w:numPr>
        <w:spacing w:line="260" w:lineRule="atLeast"/>
        <w:jc w:val="both"/>
        <w:rPr>
          <w:rFonts w:ascii="Arial" w:hAnsi="Arial" w:cs="Arial"/>
          <w:sz w:val="20"/>
          <w:szCs w:val="20"/>
          <w:lang w:eastAsia="en-US"/>
        </w:rPr>
      </w:pPr>
      <w:r w:rsidRPr="00507A97">
        <w:rPr>
          <w:rFonts w:ascii="Arial" w:hAnsi="Arial" w:cs="Arial"/>
          <w:sz w:val="20"/>
          <w:szCs w:val="20"/>
        </w:rPr>
        <w:t>priloga 1: Projektna naloga s prilogami</w:t>
      </w:r>
      <w:r w:rsidRPr="00507A97">
        <w:rPr>
          <w:rFonts w:ascii="Arial" w:hAnsi="Arial" w:cs="Arial"/>
          <w:sz w:val="20"/>
          <w:szCs w:val="20"/>
          <w:lang w:eastAsia="en-US"/>
        </w:rPr>
        <w:t>,</w:t>
      </w:r>
    </w:p>
    <w:p w14:paraId="5D16C2FA" w14:textId="77777777" w:rsidR="00B51B81" w:rsidRPr="00507A97" w:rsidRDefault="00B51B81" w:rsidP="007A5234">
      <w:pPr>
        <w:numPr>
          <w:ilvl w:val="0"/>
          <w:numId w:val="6"/>
        </w:numPr>
        <w:spacing w:line="260" w:lineRule="atLeast"/>
        <w:jc w:val="both"/>
        <w:rPr>
          <w:rFonts w:ascii="Arial" w:hAnsi="Arial" w:cs="Arial"/>
          <w:sz w:val="20"/>
          <w:szCs w:val="20"/>
          <w:lang w:eastAsia="en-US"/>
        </w:rPr>
      </w:pPr>
      <w:r w:rsidRPr="00507A97">
        <w:rPr>
          <w:rFonts w:ascii="Arial" w:hAnsi="Arial" w:cs="Arial"/>
          <w:sz w:val="20"/>
          <w:szCs w:val="20"/>
        </w:rPr>
        <w:t>priloga 2: ESPD obrazec v xml obliki datoteke,</w:t>
      </w:r>
    </w:p>
    <w:p w14:paraId="4D42E123" w14:textId="77777777" w:rsidR="00B51B81" w:rsidRPr="00507A97" w:rsidRDefault="00B51B81" w:rsidP="007A5234">
      <w:pPr>
        <w:numPr>
          <w:ilvl w:val="0"/>
          <w:numId w:val="6"/>
        </w:numPr>
        <w:spacing w:line="260" w:lineRule="atLeast"/>
        <w:jc w:val="both"/>
        <w:rPr>
          <w:rFonts w:ascii="Arial" w:hAnsi="Arial" w:cs="Arial"/>
          <w:sz w:val="20"/>
          <w:szCs w:val="20"/>
          <w:lang w:eastAsia="en-US"/>
        </w:rPr>
      </w:pPr>
      <w:r w:rsidRPr="00507A97">
        <w:rPr>
          <w:rFonts w:ascii="Arial" w:hAnsi="Arial" w:cs="Arial"/>
          <w:sz w:val="20"/>
          <w:szCs w:val="20"/>
        </w:rPr>
        <w:t>priloga 3: Obrazec »Ponudbeni predračun – sklop 1«</w:t>
      </w:r>
      <w:r w:rsidRPr="00507A97">
        <w:rPr>
          <w:rFonts w:ascii="Arial" w:hAnsi="Arial" w:cs="Arial"/>
          <w:sz w:val="20"/>
          <w:szCs w:val="20"/>
          <w:lang w:eastAsia="en-US"/>
        </w:rPr>
        <w:t>, v obliki Word datoteke,</w:t>
      </w:r>
    </w:p>
    <w:p w14:paraId="19C3E045" w14:textId="77777777" w:rsidR="00B51B81" w:rsidRPr="00507A97" w:rsidRDefault="00B51B81" w:rsidP="007A5234">
      <w:pPr>
        <w:numPr>
          <w:ilvl w:val="0"/>
          <w:numId w:val="6"/>
        </w:numPr>
        <w:spacing w:line="260" w:lineRule="atLeast"/>
        <w:jc w:val="both"/>
        <w:rPr>
          <w:rFonts w:ascii="Arial" w:hAnsi="Arial" w:cs="Arial"/>
          <w:sz w:val="20"/>
          <w:szCs w:val="20"/>
          <w:lang w:eastAsia="en-US"/>
        </w:rPr>
      </w:pPr>
      <w:r w:rsidRPr="00507A97">
        <w:rPr>
          <w:rFonts w:ascii="Arial" w:hAnsi="Arial" w:cs="Arial"/>
          <w:sz w:val="20"/>
          <w:szCs w:val="20"/>
        </w:rPr>
        <w:t>priloga 3 a: Obrazec »Ponudbeni predračun – sklop 2«</w:t>
      </w:r>
      <w:r w:rsidRPr="00507A97">
        <w:rPr>
          <w:rFonts w:ascii="Arial" w:hAnsi="Arial" w:cs="Arial"/>
          <w:sz w:val="20"/>
          <w:szCs w:val="20"/>
          <w:lang w:eastAsia="en-US"/>
        </w:rPr>
        <w:t>, v obliki Word datoteke,</w:t>
      </w:r>
    </w:p>
    <w:p w14:paraId="0A7F87C5" w14:textId="77777777" w:rsidR="00B51B81" w:rsidRPr="00507A97" w:rsidRDefault="00B51B81" w:rsidP="007A5234">
      <w:pPr>
        <w:numPr>
          <w:ilvl w:val="0"/>
          <w:numId w:val="6"/>
        </w:numPr>
        <w:spacing w:line="260" w:lineRule="atLeast"/>
        <w:jc w:val="both"/>
        <w:rPr>
          <w:rFonts w:ascii="Arial" w:hAnsi="Arial" w:cs="Arial"/>
          <w:sz w:val="20"/>
          <w:szCs w:val="20"/>
          <w:lang w:eastAsia="en-US"/>
        </w:rPr>
      </w:pPr>
      <w:r w:rsidRPr="00507A97">
        <w:rPr>
          <w:rFonts w:ascii="Arial" w:hAnsi="Arial" w:cs="Arial"/>
          <w:sz w:val="20"/>
          <w:szCs w:val="20"/>
          <w:lang w:eastAsia="en-US"/>
        </w:rPr>
        <w:t>priloga 4: Obrazec »Ponudbeni predračun</w:t>
      </w:r>
      <w:r w:rsidRPr="00507A97">
        <w:rPr>
          <w:rFonts w:ascii="Arial" w:hAnsi="Arial" w:cs="Arial"/>
          <w:sz w:val="20"/>
          <w:szCs w:val="20"/>
        </w:rPr>
        <w:t>– sklop 1</w:t>
      </w:r>
      <w:r w:rsidRPr="00507A97">
        <w:rPr>
          <w:rFonts w:ascii="Arial" w:hAnsi="Arial" w:cs="Arial"/>
          <w:sz w:val="20"/>
          <w:szCs w:val="20"/>
          <w:lang w:eastAsia="en-US"/>
        </w:rPr>
        <w:t>«, v obliki Excel datoteke,</w:t>
      </w:r>
    </w:p>
    <w:p w14:paraId="7FFF7052" w14:textId="18AF885B" w:rsidR="00D22557" w:rsidRPr="00507A97" w:rsidRDefault="00B51B81" w:rsidP="007A5234">
      <w:pPr>
        <w:numPr>
          <w:ilvl w:val="0"/>
          <w:numId w:val="6"/>
        </w:numPr>
        <w:spacing w:line="260" w:lineRule="atLeast"/>
        <w:jc w:val="both"/>
        <w:rPr>
          <w:rFonts w:ascii="Arial" w:hAnsi="Arial" w:cs="Arial"/>
          <w:sz w:val="20"/>
          <w:szCs w:val="20"/>
          <w:lang w:eastAsia="en-US"/>
        </w:rPr>
      </w:pPr>
      <w:r w:rsidRPr="00507A97">
        <w:rPr>
          <w:rFonts w:ascii="Arial" w:hAnsi="Arial" w:cs="Arial"/>
          <w:sz w:val="20"/>
          <w:szCs w:val="20"/>
        </w:rPr>
        <w:t>priloga 4 a: Obrazec »Ponudbeni predračun– sklop 2«</w:t>
      </w:r>
      <w:r w:rsidRPr="00507A97">
        <w:rPr>
          <w:rFonts w:ascii="Arial" w:hAnsi="Arial" w:cs="Arial"/>
          <w:sz w:val="20"/>
          <w:szCs w:val="20"/>
          <w:lang w:eastAsia="en-US"/>
        </w:rPr>
        <w:t>, v obliki Excel datoteke.</w:t>
      </w:r>
    </w:p>
    <w:p w14:paraId="05850742" w14:textId="210ECE46" w:rsidR="0075039D" w:rsidRPr="00507A97" w:rsidRDefault="0075039D" w:rsidP="00FB7DD3">
      <w:pPr>
        <w:spacing w:line="260" w:lineRule="atLeast"/>
        <w:jc w:val="both"/>
        <w:rPr>
          <w:rFonts w:ascii="Arial" w:hAnsi="Arial" w:cs="Arial"/>
          <w:sz w:val="20"/>
          <w:szCs w:val="20"/>
        </w:rPr>
      </w:pPr>
      <w:r w:rsidRPr="00507A97">
        <w:rPr>
          <w:rFonts w:ascii="Arial" w:hAnsi="Arial" w:cs="Arial"/>
          <w:sz w:val="20"/>
          <w:szCs w:val="20"/>
        </w:rPr>
        <w:t xml:space="preserve">Sestavni del razpisne dokumentacije so tudi morebitni dodatki k razpisni dokumentaciji, izdani v skladu s točko 2.2.3. teh navodil in objavljeni na portalu </w:t>
      </w:r>
      <w:hyperlink r:id="rId17" w:history="1">
        <w:r w:rsidR="00D47816" w:rsidRPr="00507A97">
          <w:rPr>
            <w:rStyle w:val="Hiperpovezava"/>
            <w:rFonts w:ascii="Arial" w:hAnsi="Arial" w:cs="Arial"/>
            <w:sz w:val="20"/>
            <w:szCs w:val="20"/>
          </w:rPr>
          <w:t>www.enarocanje.si</w:t>
        </w:r>
      </w:hyperlink>
      <w:r w:rsidRPr="00507A97">
        <w:rPr>
          <w:rFonts w:ascii="Arial" w:hAnsi="Arial" w:cs="Arial"/>
          <w:sz w:val="20"/>
          <w:szCs w:val="20"/>
        </w:rPr>
        <w:t>.</w:t>
      </w:r>
    </w:p>
    <w:p w14:paraId="5B74200E" w14:textId="77777777" w:rsidR="00F26542" w:rsidRPr="00507A97" w:rsidRDefault="00F26542" w:rsidP="00FB7DD3">
      <w:pPr>
        <w:spacing w:line="260" w:lineRule="atLeast"/>
        <w:jc w:val="both"/>
        <w:rPr>
          <w:rFonts w:ascii="Arial" w:hAnsi="Arial" w:cs="Arial"/>
          <w:sz w:val="20"/>
          <w:szCs w:val="20"/>
        </w:rPr>
      </w:pPr>
    </w:p>
    <w:p w14:paraId="10FE91F4" w14:textId="77777777" w:rsidR="0075039D" w:rsidRPr="00507A97" w:rsidRDefault="00F26542" w:rsidP="00FB7DD3">
      <w:pPr>
        <w:keepNext/>
        <w:numPr>
          <w:ilvl w:val="2"/>
          <w:numId w:val="0"/>
        </w:numPr>
        <w:tabs>
          <w:tab w:val="num" w:pos="720"/>
        </w:tabs>
        <w:spacing w:line="260" w:lineRule="atLeast"/>
        <w:ind w:hanging="540"/>
        <w:jc w:val="both"/>
        <w:outlineLvl w:val="2"/>
        <w:rPr>
          <w:rFonts w:ascii="Arial" w:hAnsi="Arial" w:cs="Arial"/>
          <w:b/>
          <w:bCs/>
          <w:sz w:val="20"/>
          <w:szCs w:val="20"/>
          <w:lang w:eastAsia="en-US"/>
        </w:rPr>
      </w:pPr>
      <w:bookmarkStart w:id="37" w:name="_Toc130197570"/>
      <w:bookmarkStart w:id="38" w:name="_Toc130198071"/>
      <w:bookmarkStart w:id="39" w:name="_Toc130198131"/>
      <w:bookmarkStart w:id="40" w:name="_Toc130799592"/>
      <w:bookmarkStart w:id="41" w:name="_Toc132106363"/>
      <w:bookmarkStart w:id="42" w:name="_Toc132424977"/>
      <w:bookmarkStart w:id="43" w:name="_Toc132432226"/>
      <w:bookmarkStart w:id="44" w:name="_Toc156997242"/>
      <w:bookmarkStart w:id="45" w:name="_Toc156997244"/>
      <w:bookmarkStart w:id="46" w:name="_Toc156998186"/>
      <w:bookmarkStart w:id="47" w:name="_Toc130197572"/>
      <w:bookmarkStart w:id="48" w:name="_Toc130198073"/>
      <w:bookmarkStart w:id="49" w:name="_Toc130198133"/>
      <w:bookmarkStart w:id="50" w:name="_Toc130799594"/>
      <w:bookmarkStart w:id="51" w:name="_Toc132106365"/>
      <w:bookmarkStart w:id="52" w:name="_Toc132424979"/>
      <w:bookmarkStart w:id="53" w:name="_Toc132432228"/>
      <w:bookmarkStart w:id="54" w:name="_Toc125192847"/>
      <w:bookmarkEnd w:id="18"/>
      <w:bookmarkEnd w:id="19"/>
      <w:bookmarkEnd w:id="20"/>
      <w:bookmarkEnd w:id="21"/>
      <w:bookmarkEnd w:id="22"/>
      <w:bookmarkEnd w:id="23"/>
      <w:bookmarkEnd w:id="24"/>
      <w:bookmarkEnd w:id="25"/>
      <w:r w:rsidRPr="00507A97">
        <w:rPr>
          <w:rFonts w:ascii="Arial" w:hAnsi="Arial" w:cs="Arial"/>
          <w:b/>
          <w:bCs/>
          <w:sz w:val="20"/>
          <w:szCs w:val="20"/>
          <w:lang w:eastAsia="en-US"/>
        </w:rPr>
        <w:t xml:space="preserve">         </w:t>
      </w:r>
      <w:r w:rsidR="0075039D" w:rsidRPr="00507A97">
        <w:rPr>
          <w:rFonts w:ascii="Arial" w:hAnsi="Arial" w:cs="Arial"/>
          <w:b/>
          <w:bCs/>
          <w:sz w:val="20"/>
          <w:szCs w:val="20"/>
          <w:lang w:eastAsia="en-US"/>
        </w:rPr>
        <w:t>2.2.2 Pridobivanje dodatnih informacij</w:t>
      </w:r>
      <w:bookmarkEnd w:id="37"/>
      <w:bookmarkEnd w:id="38"/>
      <w:bookmarkEnd w:id="39"/>
      <w:bookmarkEnd w:id="40"/>
      <w:bookmarkEnd w:id="41"/>
      <w:bookmarkEnd w:id="42"/>
      <w:bookmarkEnd w:id="43"/>
      <w:bookmarkEnd w:id="44"/>
    </w:p>
    <w:p w14:paraId="11320174" w14:textId="14040631" w:rsidR="0075039D" w:rsidRPr="00507A97" w:rsidRDefault="0075039D" w:rsidP="00FB7DD3">
      <w:pPr>
        <w:spacing w:line="260" w:lineRule="atLeast"/>
        <w:jc w:val="both"/>
        <w:rPr>
          <w:rFonts w:ascii="Arial" w:hAnsi="Arial" w:cs="Arial"/>
          <w:sz w:val="20"/>
          <w:szCs w:val="20"/>
          <w:lang w:eastAsia="en-US"/>
        </w:rPr>
      </w:pPr>
      <w:r w:rsidRPr="00507A97">
        <w:rPr>
          <w:rFonts w:ascii="Arial" w:hAnsi="Arial" w:cs="Arial"/>
          <w:sz w:val="20"/>
          <w:szCs w:val="20"/>
          <w:lang w:eastAsia="en-US"/>
        </w:rPr>
        <w:t xml:space="preserve">Vse zahteve za dodatne informacije v zvezi s postopkom se posredujejo na portal </w:t>
      </w:r>
      <w:hyperlink r:id="rId18" w:history="1">
        <w:r w:rsidRPr="00507A97">
          <w:rPr>
            <w:rFonts w:ascii="Arial" w:hAnsi="Arial" w:cs="Arial"/>
            <w:color w:val="0000FF"/>
            <w:sz w:val="20"/>
            <w:szCs w:val="20"/>
            <w:u w:val="single"/>
            <w:lang w:eastAsia="en-US"/>
          </w:rPr>
          <w:t>www.enarocanje.si</w:t>
        </w:r>
      </w:hyperlink>
      <w:r w:rsidR="00762FA3" w:rsidRPr="00507A97">
        <w:rPr>
          <w:rFonts w:ascii="Arial" w:hAnsi="Arial" w:cs="Arial"/>
          <w:sz w:val="20"/>
          <w:szCs w:val="20"/>
          <w:lang w:eastAsia="en-US"/>
        </w:rPr>
        <w:t xml:space="preserve"> do dneva in ure, kot je to določeno v </w:t>
      </w:r>
      <w:r w:rsidR="003D07B7" w:rsidRPr="00507A97">
        <w:rPr>
          <w:rFonts w:ascii="Arial" w:hAnsi="Arial" w:cs="Arial"/>
          <w:sz w:val="20"/>
          <w:szCs w:val="20"/>
          <w:lang w:eastAsia="en-US"/>
        </w:rPr>
        <w:t>obvestilu o naročilu,</w:t>
      </w:r>
      <w:r w:rsidR="003D07B7" w:rsidRPr="00507A97">
        <w:t xml:space="preserve"> </w:t>
      </w:r>
      <w:r w:rsidR="003D07B7" w:rsidRPr="00507A97">
        <w:rPr>
          <w:rFonts w:ascii="Arial" w:hAnsi="Arial" w:cs="Arial"/>
          <w:sz w:val="20"/>
          <w:szCs w:val="20"/>
          <w:lang w:eastAsia="en-US"/>
        </w:rPr>
        <w:t>objavljenem na portalu javnih naročil</w:t>
      </w:r>
      <w:r w:rsidR="00762FA3" w:rsidRPr="00507A97">
        <w:rPr>
          <w:rFonts w:ascii="Arial" w:hAnsi="Arial" w:cs="Arial"/>
          <w:sz w:val="20"/>
          <w:szCs w:val="20"/>
          <w:lang w:eastAsia="en-US"/>
        </w:rPr>
        <w:t>.</w:t>
      </w:r>
      <w:r w:rsidR="00DF37A9" w:rsidRPr="00507A97">
        <w:rPr>
          <w:rFonts w:ascii="Arial" w:hAnsi="Arial" w:cs="Arial"/>
          <w:sz w:val="20"/>
          <w:szCs w:val="20"/>
          <w:lang w:eastAsia="en-US"/>
        </w:rPr>
        <w:t xml:space="preserve"> </w:t>
      </w:r>
      <w:r w:rsidR="00762FA3" w:rsidRPr="00507A97">
        <w:rPr>
          <w:rFonts w:ascii="Arial" w:hAnsi="Arial" w:cs="Arial"/>
          <w:sz w:val="20"/>
          <w:szCs w:val="20"/>
          <w:lang w:eastAsia="en-US"/>
        </w:rPr>
        <w:t>N</w:t>
      </w:r>
      <w:r w:rsidRPr="00507A97">
        <w:rPr>
          <w:rFonts w:ascii="Arial" w:hAnsi="Arial" w:cs="Arial"/>
          <w:sz w:val="20"/>
          <w:szCs w:val="20"/>
          <w:lang w:eastAsia="en-US"/>
        </w:rPr>
        <w:t xml:space="preserve">aročnik </w:t>
      </w:r>
      <w:r w:rsidR="00762FA3" w:rsidRPr="00507A97">
        <w:rPr>
          <w:rFonts w:ascii="Arial" w:hAnsi="Arial" w:cs="Arial"/>
          <w:sz w:val="20"/>
          <w:szCs w:val="20"/>
          <w:lang w:eastAsia="en-US"/>
        </w:rPr>
        <w:t xml:space="preserve">bo </w:t>
      </w:r>
      <w:r w:rsidRPr="00507A97">
        <w:rPr>
          <w:rFonts w:ascii="Arial" w:hAnsi="Arial" w:cs="Arial"/>
          <w:sz w:val="20"/>
          <w:szCs w:val="20"/>
          <w:lang w:eastAsia="en-US"/>
        </w:rPr>
        <w:t xml:space="preserve">pripravil in objavil odgovor najkasneje </w:t>
      </w:r>
      <w:r w:rsidR="00762FA3" w:rsidRPr="00507A97">
        <w:rPr>
          <w:rFonts w:ascii="Arial" w:hAnsi="Arial" w:cs="Arial"/>
          <w:sz w:val="20"/>
          <w:szCs w:val="20"/>
          <w:lang w:eastAsia="en-US"/>
        </w:rPr>
        <w:t>šest dni pred datumom, ki je določen za oddajo ponudb</w:t>
      </w:r>
      <w:r w:rsidR="00DF37A9" w:rsidRPr="00507A97">
        <w:rPr>
          <w:rFonts w:ascii="Arial" w:hAnsi="Arial" w:cs="Arial"/>
          <w:sz w:val="20"/>
          <w:szCs w:val="20"/>
          <w:lang w:eastAsia="en-US"/>
        </w:rPr>
        <w:t>.</w:t>
      </w:r>
      <w:r w:rsidRPr="00507A97">
        <w:rPr>
          <w:rFonts w:ascii="Arial" w:hAnsi="Arial" w:cs="Arial"/>
          <w:sz w:val="20"/>
          <w:szCs w:val="20"/>
          <w:lang w:eastAsia="en-US"/>
        </w:rPr>
        <w:t xml:space="preserve"> Vse dodatne informacije so objavljene izključno na omenjenem portalu in jih naročnik ne bo posebej posredoval.</w:t>
      </w:r>
    </w:p>
    <w:p w14:paraId="466E8161" w14:textId="77777777" w:rsidR="00F26542" w:rsidRPr="00507A97" w:rsidRDefault="00F26542" w:rsidP="00FB7DD3">
      <w:pPr>
        <w:spacing w:line="260" w:lineRule="atLeast"/>
        <w:jc w:val="both"/>
        <w:rPr>
          <w:rFonts w:ascii="Arial" w:hAnsi="Arial" w:cs="Arial"/>
          <w:sz w:val="20"/>
          <w:szCs w:val="20"/>
          <w:lang w:eastAsia="en-US"/>
        </w:rPr>
      </w:pPr>
    </w:p>
    <w:p w14:paraId="18662F99" w14:textId="77777777" w:rsidR="0075039D" w:rsidRPr="00507A97"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55" w:name="_Toc130197571"/>
      <w:bookmarkStart w:id="56" w:name="_Toc130198072"/>
      <w:bookmarkStart w:id="57" w:name="_Toc130198132"/>
      <w:bookmarkStart w:id="58" w:name="_Toc130799593"/>
      <w:bookmarkStart w:id="59" w:name="_Toc132106364"/>
      <w:bookmarkStart w:id="60" w:name="_Toc132424978"/>
      <w:bookmarkStart w:id="61" w:name="_Toc132432227"/>
      <w:bookmarkStart w:id="62" w:name="_Toc156997243"/>
      <w:r w:rsidRPr="00507A97">
        <w:rPr>
          <w:rFonts w:ascii="Arial" w:hAnsi="Arial" w:cs="Arial"/>
          <w:b/>
          <w:bCs/>
          <w:sz w:val="20"/>
          <w:szCs w:val="20"/>
          <w:lang w:eastAsia="en-US"/>
        </w:rPr>
        <w:t>2.2.3 Spremembe in dopolnitve razpisne dokumentacije</w:t>
      </w:r>
      <w:bookmarkEnd w:id="55"/>
      <w:bookmarkEnd w:id="56"/>
      <w:bookmarkEnd w:id="57"/>
      <w:bookmarkEnd w:id="58"/>
      <w:bookmarkEnd w:id="59"/>
      <w:bookmarkEnd w:id="60"/>
      <w:bookmarkEnd w:id="61"/>
      <w:bookmarkEnd w:id="62"/>
    </w:p>
    <w:p w14:paraId="233CAD64" w14:textId="77777777" w:rsidR="0075039D" w:rsidRPr="00507A97" w:rsidRDefault="0075039D" w:rsidP="00FB7DD3">
      <w:pPr>
        <w:spacing w:line="260" w:lineRule="atLeast"/>
        <w:jc w:val="both"/>
        <w:rPr>
          <w:rFonts w:ascii="Arial" w:hAnsi="Arial" w:cs="Arial"/>
          <w:sz w:val="20"/>
          <w:szCs w:val="20"/>
          <w:lang w:eastAsia="en-US"/>
        </w:rPr>
      </w:pPr>
      <w:r w:rsidRPr="00507A97">
        <w:rPr>
          <w:rFonts w:ascii="Arial" w:hAnsi="Arial" w:cs="Arial"/>
          <w:sz w:val="20"/>
          <w:szCs w:val="20"/>
          <w:lang w:eastAsia="en-US"/>
        </w:rPr>
        <w:t>Naročnik sme v skladu s 67. členom ZJN-3 spremeniti ali dopolniti razpisno dokumentacijo. Tovrstne spremembe in dopolnitve bo naročnik izdal v obliki dodatkov k razpisni dokumentaciji</w:t>
      </w:r>
      <w:r w:rsidR="008D5319" w:rsidRPr="00507A97">
        <w:rPr>
          <w:rFonts w:ascii="Arial" w:hAnsi="Arial" w:cs="Arial"/>
          <w:sz w:val="20"/>
          <w:szCs w:val="20"/>
          <w:lang w:eastAsia="en-US"/>
        </w:rPr>
        <w:t>.</w:t>
      </w:r>
      <w:r w:rsidRPr="00507A97">
        <w:rPr>
          <w:rFonts w:ascii="Arial" w:hAnsi="Arial" w:cs="Arial"/>
          <w:sz w:val="20"/>
          <w:szCs w:val="20"/>
          <w:lang w:eastAsia="en-US"/>
        </w:rPr>
        <w:t xml:space="preserve"> Vsak dodatek k razpisni dokumentaciji postane sestavni del razpisne dokumentacije. Kot del dokumentacije o javnem naročilu štejejo tudi vprašanja in odgovori, objavljeni na portalu e-naročanje.  </w:t>
      </w:r>
    </w:p>
    <w:p w14:paraId="69D4A0A1" w14:textId="77777777" w:rsidR="00632527" w:rsidRPr="00507A97" w:rsidRDefault="00632527" w:rsidP="00FB7DD3">
      <w:pPr>
        <w:spacing w:line="260" w:lineRule="atLeast"/>
        <w:jc w:val="both"/>
        <w:rPr>
          <w:rFonts w:ascii="Arial" w:hAnsi="Arial" w:cs="Arial"/>
          <w:sz w:val="20"/>
          <w:szCs w:val="20"/>
          <w:lang w:eastAsia="en-US"/>
        </w:rPr>
      </w:pPr>
    </w:p>
    <w:p w14:paraId="1D232F62" w14:textId="77777777" w:rsidR="0075039D" w:rsidRPr="00507A97" w:rsidRDefault="0075039D" w:rsidP="007A5234">
      <w:pPr>
        <w:keepNext/>
        <w:numPr>
          <w:ilvl w:val="1"/>
          <w:numId w:val="8"/>
        </w:numPr>
        <w:spacing w:line="260" w:lineRule="atLeast"/>
        <w:jc w:val="both"/>
        <w:outlineLvl w:val="1"/>
        <w:rPr>
          <w:rFonts w:ascii="Arial" w:hAnsi="Arial" w:cs="Arial"/>
          <w:b/>
          <w:bCs/>
          <w:iCs/>
          <w:sz w:val="20"/>
          <w:szCs w:val="20"/>
        </w:rPr>
      </w:pPr>
      <w:r w:rsidRPr="00507A97">
        <w:rPr>
          <w:rFonts w:ascii="Arial" w:hAnsi="Arial" w:cs="Arial"/>
          <w:b/>
          <w:bCs/>
          <w:iCs/>
          <w:sz w:val="20"/>
          <w:szCs w:val="20"/>
        </w:rPr>
        <w:t>Priprava ponudbe</w:t>
      </w:r>
      <w:bookmarkEnd w:id="45"/>
      <w:bookmarkEnd w:id="46"/>
    </w:p>
    <w:p w14:paraId="69DD95D8" w14:textId="77777777" w:rsidR="00E74A6D" w:rsidRPr="00507A97" w:rsidRDefault="00E74A6D" w:rsidP="00E74A6D">
      <w:pPr>
        <w:keepNext/>
        <w:spacing w:line="260" w:lineRule="atLeast"/>
        <w:ind w:left="360"/>
        <w:jc w:val="both"/>
        <w:outlineLvl w:val="1"/>
        <w:rPr>
          <w:rFonts w:ascii="Arial" w:hAnsi="Arial" w:cs="Arial"/>
          <w:b/>
          <w:bCs/>
          <w:iCs/>
          <w:sz w:val="20"/>
          <w:szCs w:val="20"/>
        </w:rPr>
      </w:pPr>
    </w:p>
    <w:p w14:paraId="74CA781A" w14:textId="77777777" w:rsidR="0075039D" w:rsidRPr="00507A97"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63" w:name="_Toc130197577"/>
      <w:bookmarkStart w:id="64" w:name="_Toc130198078"/>
      <w:bookmarkStart w:id="65" w:name="_Toc130198138"/>
      <w:bookmarkStart w:id="66" w:name="_Toc130799599"/>
      <w:bookmarkStart w:id="67" w:name="_Toc132106370"/>
      <w:bookmarkStart w:id="68" w:name="_Toc132424984"/>
      <w:bookmarkStart w:id="69" w:name="_Toc132432233"/>
      <w:bookmarkStart w:id="70" w:name="_Toc156997245"/>
      <w:r w:rsidRPr="00507A97">
        <w:rPr>
          <w:rFonts w:ascii="Arial" w:hAnsi="Arial" w:cs="Arial"/>
          <w:b/>
          <w:bCs/>
          <w:sz w:val="20"/>
          <w:szCs w:val="20"/>
          <w:lang w:eastAsia="en-US"/>
        </w:rPr>
        <w:t>2.3.1 Jezik ponudbe</w:t>
      </w:r>
      <w:bookmarkEnd w:id="63"/>
      <w:bookmarkEnd w:id="64"/>
      <w:bookmarkEnd w:id="65"/>
      <w:bookmarkEnd w:id="66"/>
      <w:bookmarkEnd w:id="67"/>
      <w:bookmarkEnd w:id="68"/>
      <w:bookmarkEnd w:id="69"/>
      <w:bookmarkEnd w:id="70"/>
    </w:p>
    <w:p w14:paraId="166E6839" w14:textId="48E6EB3D" w:rsidR="00181639" w:rsidRPr="00507A97" w:rsidRDefault="00181639" w:rsidP="00181639">
      <w:pPr>
        <w:spacing w:line="260" w:lineRule="atLeast"/>
        <w:jc w:val="both"/>
        <w:rPr>
          <w:rFonts w:ascii="Arial" w:hAnsi="Arial" w:cs="Arial"/>
          <w:sz w:val="20"/>
          <w:szCs w:val="20"/>
          <w:lang w:eastAsia="en-US"/>
        </w:rPr>
      </w:pPr>
      <w:bookmarkStart w:id="71" w:name="_Toc125192849"/>
      <w:bookmarkStart w:id="72" w:name="_Toc130197578"/>
      <w:bookmarkStart w:id="73" w:name="_Toc130198079"/>
      <w:bookmarkStart w:id="74" w:name="_Toc130198139"/>
      <w:bookmarkStart w:id="75" w:name="_Toc130799600"/>
      <w:bookmarkStart w:id="76" w:name="_Toc132106371"/>
      <w:bookmarkStart w:id="77" w:name="_Toc132424985"/>
      <w:bookmarkStart w:id="78" w:name="_Toc132432234"/>
      <w:bookmarkStart w:id="79" w:name="_Toc156997246"/>
      <w:r w:rsidRPr="00507A97">
        <w:rPr>
          <w:rFonts w:ascii="Arial" w:hAnsi="Arial" w:cs="Arial"/>
          <w:sz w:val="20"/>
          <w:szCs w:val="20"/>
          <w:lang w:eastAsia="en-US"/>
        </w:rPr>
        <w:t xml:space="preserve">Postopek javnega naročanja poteka v slovenskem jeziku. Vsi dokumenti v zvezi s ponudbo morajo biti v slovenskem jeziku. </w:t>
      </w:r>
      <w:r w:rsidR="006C55CE" w:rsidRPr="00507A97">
        <w:rPr>
          <w:rFonts w:ascii="Arial" w:hAnsi="Arial" w:cs="Arial"/>
          <w:sz w:val="20"/>
          <w:szCs w:val="20"/>
          <w:lang w:eastAsia="en-US"/>
        </w:rPr>
        <w:t>Če</w:t>
      </w:r>
      <w:r w:rsidRPr="00507A97">
        <w:rPr>
          <w:rFonts w:ascii="Arial" w:hAnsi="Arial" w:cs="Arial"/>
          <w:sz w:val="20"/>
          <w:szCs w:val="20"/>
          <w:lang w:eastAsia="en-US"/>
        </w:rPr>
        <w:t xml:space="preserve"> je dokument predložen v tujem jeziku, mu mora biti priložen uraden prevod v slovenski jezik (prevod sodno zapriseženega prevajalca).</w:t>
      </w:r>
    </w:p>
    <w:p w14:paraId="24A1000A" w14:textId="77777777" w:rsidR="00181639" w:rsidRPr="00507A97" w:rsidRDefault="00181639" w:rsidP="00181639">
      <w:pPr>
        <w:spacing w:line="260" w:lineRule="atLeast"/>
        <w:jc w:val="both"/>
        <w:rPr>
          <w:rFonts w:ascii="Arial" w:hAnsi="Arial" w:cs="Arial"/>
          <w:sz w:val="20"/>
          <w:szCs w:val="20"/>
          <w:lang w:eastAsia="en-US"/>
        </w:rPr>
      </w:pPr>
    </w:p>
    <w:p w14:paraId="4F8B555A" w14:textId="77777777" w:rsidR="00181639" w:rsidRPr="00507A97" w:rsidRDefault="00181639" w:rsidP="00181639">
      <w:pPr>
        <w:spacing w:line="260" w:lineRule="atLeast"/>
        <w:jc w:val="both"/>
        <w:rPr>
          <w:rFonts w:ascii="Arial" w:hAnsi="Arial" w:cs="Arial"/>
          <w:sz w:val="20"/>
          <w:szCs w:val="20"/>
          <w:lang w:eastAsia="en-US"/>
        </w:rPr>
      </w:pPr>
      <w:r w:rsidRPr="00507A97">
        <w:rPr>
          <w:rFonts w:ascii="Arial" w:hAnsi="Arial" w:cs="Arial"/>
          <w:sz w:val="20"/>
          <w:szCs w:val="20"/>
          <w:lang w:eastAsia="en-US"/>
        </w:rPr>
        <w:t>V tujem jeziku (in sicer v angleškem ali nemškem jeziku) je lahko le prospektni material, licenčne pogodbe, licence in podobno, ki dodatno pojasnjujejo ponudbo. Naročnik si za te dokumente pridržuje pravico, da od ponudnika, kateremu se bo odločil oddati javno naročilo, naknadno zahteva prevod dokumentov, ki jih je ponudnik dolžan dostaviti v roku, ki ga bo naročnik določil glede na obseg gradiva, ki ga bo treba prevesti v slovenščino. Stroške prevoda nosi ponudnik in jamči za pravilnost prevoda v slovenski jezik.</w:t>
      </w:r>
    </w:p>
    <w:p w14:paraId="2F562FBE" w14:textId="77777777" w:rsidR="00E74A6D" w:rsidRPr="00507A97" w:rsidRDefault="00E74A6D" w:rsidP="00FB7DD3">
      <w:pPr>
        <w:spacing w:line="260" w:lineRule="atLeast"/>
        <w:jc w:val="both"/>
        <w:rPr>
          <w:rFonts w:ascii="Arial" w:hAnsi="Arial" w:cs="Arial"/>
          <w:sz w:val="20"/>
          <w:szCs w:val="20"/>
          <w:lang w:eastAsia="en-US"/>
        </w:rPr>
      </w:pPr>
    </w:p>
    <w:p w14:paraId="187261E5" w14:textId="77777777" w:rsidR="0075039D" w:rsidRPr="00507A97"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80" w:name="_Toc130197579"/>
      <w:bookmarkStart w:id="81" w:name="_Toc130198080"/>
      <w:bookmarkStart w:id="82" w:name="_Toc130198140"/>
      <w:bookmarkStart w:id="83" w:name="_Toc130799601"/>
      <w:bookmarkStart w:id="84" w:name="_Toc132106372"/>
      <w:bookmarkStart w:id="85" w:name="_Toc132424986"/>
      <w:bookmarkStart w:id="86" w:name="_Toc132432235"/>
      <w:bookmarkStart w:id="87" w:name="_Toc156997247"/>
      <w:bookmarkEnd w:id="71"/>
      <w:bookmarkEnd w:id="72"/>
      <w:bookmarkEnd w:id="73"/>
      <w:bookmarkEnd w:id="74"/>
      <w:bookmarkEnd w:id="75"/>
      <w:bookmarkEnd w:id="76"/>
      <w:bookmarkEnd w:id="77"/>
      <w:bookmarkEnd w:id="78"/>
      <w:bookmarkEnd w:id="79"/>
      <w:r w:rsidRPr="00507A97">
        <w:rPr>
          <w:rFonts w:ascii="Arial" w:hAnsi="Arial" w:cs="Arial"/>
          <w:b/>
          <w:bCs/>
          <w:sz w:val="20"/>
          <w:szCs w:val="20"/>
          <w:lang w:eastAsia="en-US"/>
        </w:rPr>
        <w:t>2.3.2 Oblika ponudbe</w:t>
      </w:r>
      <w:bookmarkEnd w:id="80"/>
      <w:bookmarkEnd w:id="81"/>
      <w:bookmarkEnd w:id="82"/>
      <w:bookmarkEnd w:id="83"/>
      <w:bookmarkEnd w:id="84"/>
      <w:bookmarkEnd w:id="85"/>
      <w:bookmarkEnd w:id="86"/>
      <w:bookmarkEnd w:id="87"/>
    </w:p>
    <w:p w14:paraId="772247CF" w14:textId="77777777" w:rsidR="00E30D29" w:rsidRPr="00507A97" w:rsidRDefault="00E30D29" w:rsidP="00FB7DD3">
      <w:pPr>
        <w:spacing w:line="260" w:lineRule="atLeast"/>
        <w:jc w:val="both"/>
        <w:rPr>
          <w:rFonts w:ascii="Arial" w:hAnsi="Arial" w:cs="Arial"/>
          <w:sz w:val="20"/>
          <w:szCs w:val="20"/>
          <w:lang w:eastAsia="en-US"/>
        </w:rPr>
      </w:pPr>
      <w:r w:rsidRPr="00507A97">
        <w:rPr>
          <w:rFonts w:ascii="Arial" w:hAnsi="Arial" w:cs="Arial"/>
          <w:sz w:val="20"/>
          <w:szCs w:val="20"/>
          <w:lang w:eastAsia="en-US"/>
        </w:rPr>
        <w:t xml:space="preserve">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 </w:t>
      </w:r>
    </w:p>
    <w:p w14:paraId="7929C42F" w14:textId="77777777" w:rsidR="00E30D29" w:rsidRPr="00507A97" w:rsidRDefault="00E30D29" w:rsidP="00FB7DD3">
      <w:pPr>
        <w:spacing w:line="260" w:lineRule="atLeast"/>
        <w:jc w:val="both"/>
        <w:rPr>
          <w:rFonts w:ascii="Arial" w:hAnsi="Arial" w:cs="Arial"/>
          <w:sz w:val="20"/>
          <w:szCs w:val="20"/>
          <w:lang w:eastAsia="en-US"/>
        </w:rPr>
      </w:pPr>
    </w:p>
    <w:p w14:paraId="5258462B" w14:textId="5DDB5398" w:rsidR="00E30D29" w:rsidRPr="00507A97" w:rsidRDefault="006C55CE" w:rsidP="00FB7DD3">
      <w:pPr>
        <w:spacing w:line="260" w:lineRule="atLeast"/>
        <w:jc w:val="both"/>
        <w:rPr>
          <w:rFonts w:ascii="Arial" w:hAnsi="Arial" w:cs="Arial"/>
          <w:sz w:val="20"/>
          <w:szCs w:val="20"/>
          <w:lang w:eastAsia="en-US"/>
        </w:rPr>
      </w:pPr>
      <w:r w:rsidRPr="00507A97">
        <w:rPr>
          <w:rFonts w:ascii="Arial" w:hAnsi="Arial" w:cs="Arial"/>
          <w:sz w:val="20"/>
          <w:szCs w:val="20"/>
          <w:lang w:eastAsia="en-US"/>
        </w:rPr>
        <w:t>Če</w:t>
      </w:r>
      <w:r w:rsidR="00E30D29" w:rsidRPr="00507A97">
        <w:rPr>
          <w:rFonts w:ascii="Arial" w:hAnsi="Arial" w:cs="Arial"/>
          <w:sz w:val="20"/>
          <w:szCs w:val="20"/>
          <w:lang w:eastAsia="en-US"/>
        </w:rPr>
        <w:t xml:space="preserve">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F88CCA5" w14:textId="77777777" w:rsidR="0099475D" w:rsidRPr="00507A97" w:rsidRDefault="0099475D" w:rsidP="00FB7DD3">
      <w:pPr>
        <w:spacing w:line="260" w:lineRule="atLeast"/>
        <w:jc w:val="both"/>
        <w:rPr>
          <w:rFonts w:ascii="Arial" w:hAnsi="Arial" w:cs="Arial"/>
          <w:sz w:val="20"/>
          <w:szCs w:val="20"/>
          <w:lang w:eastAsia="en-US"/>
        </w:rPr>
      </w:pPr>
    </w:p>
    <w:p w14:paraId="5E1F946E" w14:textId="77777777" w:rsidR="00E30D29" w:rsidRPr="00507A97" w:rsidRDefault="00E30D29" w:rsidP="00FB7DD3">
      <w:pPr>
        <w:spacing w:line="260" w:lineRule="atLeast"/>
        <w:jc w:val="both"/>
        <w:rPr>
          <w:rFonts w:ascii="Arial" w:hAnsi="Arial" w:cs="Arial"/>
          <w:sz w:val="20"/>
          <w:szCs w:val="20"/>
          <w:lang w:eastAsia="en-US"/>
        </w:rPr>
      </w:pPr>
      <w:r w:rsidRPr="00507A97">
        <w:rPr>
          <w:rFonts w:ascii="Arial" w:hAnsi="Arial" w:cs="Arial"/>
          <w:sz w:val="20"/>
          <w:szCs w:val="20"/>
          <w:lang w:eastAsia="en-US"/>
        </w:rPr>
        <w:t xml:space="preserve">Dokumenti, ki se predložijo kot sestavni del ponudbe in ki izvirajo od ponudnika, morajo biti opremljeni </w:t>
      </w:r>
      <w:r w:rsidR="002761F7" w:rsidRPr="00507A97">
        <w:rPr>
          <w:rFonts w:ascii="Arial" w:hAnsi="Arial" w:cs="Arial"/>
          <w:sz w:val="20"/>
          <w:szCs w:val="20"/>
          <w:lang w:eastAsia="en-US"/>
        </w:rPr>
        <w:t>s</w:t>
      </w:r>
      <w:r w:rsidRPr="00507A97">
        <w:rPr>
          <w:rFonts w:ascii="Arial" w:hAnsi="Arial" w:cs="Arial"/>
          <w:sz w:val="20"/>
          <w:szCs w:val="20"/>
          <w:lang w:eastAsia="en-US"/>
        </w:rPr>
        <w:t xml:space="preserve"> podpisom osebe, ki ima polno pooblastilo za zastopanje ponudnika. </w:t>
      </w:r>
    </w:p>
    <w:p w14:paraId="7C8E2C87" w14:textId="77777777" w:rsidR="00AC1E8E" w:rsidRPr="00507A97" w:rsidRDefault="00AC1E8E" w:rsidP="00FB7DD3">
      <w:pPr>
        <w:spacing w:line="260" w:lineRule="atLeast"/>
        <w:jc w:val="both"/>
        <w:rPr>
          <w:rFonts w:ascii="Arial" w:hAnsi="Arial" w:cs="Arial"/>
          <w:sz w:val="20"/>
          <w:szCs w:val="20"/>
          <w:lang w:eastAsia="en-US"/>
        </w:rPr>
      </w:pPr>
    </w:p>
    <w:p w14:paraId="754F3ECF" w14:textId="77777777" w:rsidR="00E30D29" w:rsidRPr="00507A97" w:rsidRDefault="00E30D29" w:rsidP="00FB7DD3">
      <w:pPr>
        <w:spacing w:line="260" w:lineRule="atLeast"/>
        <w:jc w:val="both"/>
        <w:rPr>
          <w:rFonts w:ascii="Arial" w:hAnsi="Arial" w:cs="Arial"/>
          <w:sz w:val="20"/>
          <w:szCs w:val="20"/>
          <w:lang w:eastAsia="en-US"/>
        </w:rPr>
      </w:pPr>
      <w:r w:rsidRPr="00507A97">
        <w:rPr>
          <w:rFonts w:ascii="Arial" w:hAnsi="Arial" w:cs="Arial"/>
          <w:sz w:val="20"/>
          <w:szCs w:val="20"/>
          <w:lang w:eastAsia="en-US"/>
        </w:rPr>
        <w:t xml:space="preserve">Naročnik si pridržuje pravico, da kadarkoli v postopku preverjanja ponudbe zahteva predložitev originalnih izvodov ali overjenih kopij. </w:t>
      </w:r>
    </w:p>
    <w:p w14:paraId="7C29907E" w14:textId="77777777" w:rsidR="00E30D29" w:rsidRPr="00507A97" w:rsidRDefault="00E30D29" w:rsidP="00FB7DD3">
      <w:pPr>
        <w:spacing w:line="260" w:lineRule="atLeast"/>
        <w:jc w:val="both"/>
        <w:rPr>
          <w:rFonts w:ascii="Arial" w:hAnsi="Arial" w:cs="Arial"/>
          <w:sz w:val="20"/>
          <w:szCs w:val="20"/>
          <w:lang w:eastAsia="en-US"/>
        </w:rPr>
      </w:pPr>
    </w:p>
    <w:p w14:paraId="6199375E" w14:textId="77777777" w:rsidR="0075039D" w:rsidRPr="00507A97" w:rsidRDefault="00E30D29" w:rsidP="00FB7DD3">
      <w:pPr>
        <w:spacing w:line="260" w:lineRule="atLeast"/>
        <w:jc w:val="both"/>
        <w:rPr>
          <w:rFonts w:ascii="Arial" w:hAnsi="Arial" w:cs="Arial"/>
          <w:sz w:val="20"/>
          <w:szCs w:val="20"/>
          <w:lang w:eastAsia="en-US"/>
        </w:rPr>
      </w:pPr>
      <w:r w:rsidRPr="00507A97">
        <w:rPr>
          <w:rFonts w:ascii="Arial" w:hAnsi="Arial" w:cs="Arial"/>
          <w:sz w:val="20"/>
          <w:szCs w:val="20"/>
          <w:lang w:eastAsia="en-US"/>
        </w:rPr>
        <w:t>Ponudnik prevzema vse stroške, vezane na pripravo, izdelavo in predložitev ponudbe.</w:t>
      </w:r>
    </w:p>
    <w:p w14:paraId="4DEE0C41" w14:textId="77777777" w:rsidR="00E30D29" w:rsidRPr="00507A97" w:rsidRDefault="00E30D29" w:rsidP="00FB7DD3">
      <w:pPr>
        <w:spacing w:line="260" w:lineRule="atLeast"/>
        <w:jc w:val="both"/>
        <w:rPr>
          <w:rFonts w:ascii="Arial" w:hAnsi="Arial" w:cs="Arial"/>
          <w:sz w:val="20"/>
          <w:szCs w:val="20"/>
          <w:lang w:eastAsia="en-US"/>
        </w:rPr>
      </w:pPr>
    </w:p>
    <w:p w14:paraId="40590429" w14:textId="77777777" w:rsidR="00E30D29" w:rsidRPr="00507A97"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88" w:name="_Toc336851749"/>
      <w:bookmarkStart w:id="89" w:name="_Toc336851797"/>
      <w:bookmarkStart w:id="90" w:name="_Toc509692018"/>
      <w:r w:rsidRPr="00507A97">
        <w:rPr>
          <w:rFonts w:ascii="Arial" w:hAnsi="Arial" w:cs="Arial"/>
          <w:b/>
          <w:bCs/>
          <w:sz w:val="20"/>
          <w:szCs w:val="20"/>
          <w:lang w:eastAsia="en-US"/>
        </w:rPr>
        <w:t>2.3.3 Obrazec »ESPD« za vse gospodarske subjekte</w:t>
      </w:r>
    </w:p>
    <w:bookmarkEnd w:id="88"/>
    <w:bookmarkEnd w:id="89"/>
    <w:bookmarkEnd w:id="90"/>
    <w:p w14:paraId="32017DF9" w14:textId="77777777" w:rsidR="0055598E" w:rsidRPr="00507A97" w:rsidRDefault="0055598E" w:rsidP="00FB7DD3">
      <w:pPr>
        <w:spacing w:line="260" w:lineRule="atLeast"/>
        <w:jc w:val="both"/>
        <w:rPr>
          <w:rFonts w:ascii="Arial" w:eastAsia="Calibri" w:hAnsi="Arial" w:cs="Arial"/>
          <w:sz w:val="20"/>
          <w:szCs w:val="22"/>
          <w:lang w:eastAsia="en-US"/>
        </w:rPr>
      </w:pPr>
      <w:r w:rsidRPr="00507A97">
        <w:rPr>
          <w:rFonts w:ascii="Arial" w:eastAsia="Calibri" w:hAnsi="Arial" w:cs="Arial"/>
          <w:sz w:val="20"/>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E4A9491" w14:textId="77777777" w:rsidR="0055598E" w:rsidRPr="00507A97" w:rsidRDefault="0055598E" w:rsidP="00FB7DD3">
      <w:pPr>
        <w:spacing w:line="260" w:lineRule="atLeast"/>
        <w:jc w:val="both"/>
        <w:rPr>
          <w:rFonts w:ascii="Arial" w:eastAsia="Calibri" w:hAnsi="Arial" w:cs="Arial"/>
          <w:sz w:val="20"/>
          <w:szCs w:val="22"/>
          <w:lang w:eastAsia="en-US"/>
        </w:rPr>
      </w:pPr>
    </w:p>
    <w:p w14:paraId="0E327A16" w14:textId="77777777" w:rsidR="0055598E" w:rsidRPr="00507A97" w:rsidRDefault="0055598E" w:rsidP="00FB7DD3">
      <w:pPr>
        <w:spacing w:line="260" w:lineRule="atLeast"/>
        <w:jc w:val="both"/>
        <w:rPr>
          <w:rFonts w:ascii="Arial" w:eastAsia="Calibri" w:hAnsi="Arial" w:cs="Arial"/>
          <w:sz w:val="20"/>
          <w:szCs w:val="20"/>
        </w:rPr>
      </w:pPr>
      <w:r w:rsidRPr="00507A97">
        <w:rPr>
          <w:rFonts w:ascii="Arial" w:eastAsia="Calibri" w:hAnsi="Arial" w:cs="Arial"/>
          <w:sz w:val="20"/>
          <w:szCs w:val="20"/>
        </w:rPr>
        <w:t>Navedbe v ESPD in/ali dokazila, ki ji predloži gospodarski subjekt, morajo biti veljavni.</w:t>
      </w:r>
    </w:p>
    <w:p w14:paraId="418257C3" w14:textId="77777777" w:rsidR="0055598E" w:rsidRPr="00507A97" w:rsidRDefault="0055598E" w:rsidP="00FB7DD3">
      <w:pPr>
        <w:spacing w:line="260" w:lineRule="atLeast"/>
        <w:jc w:val="both"/>
        <w:rPr>
          <w:rFonts w:ascii="Arial" w:eastAsia="Calibri" w:hAnsi="Arial" w:cs="Arial"/>
          <w:sz w:val="20"/>
          <w:szCs w:val="20"/>
        </w:rPr>
      </w:pPr>
    </w:p>
    <w:p w14:paraId="406DAF67" w14:textId="38421645" w:rsidR="0055598E" w:rsidRPr="00507A97" w:rsidRDefault="0055598E" w:rsidP="00FB7DD3">
      <w:pPr>
        <w:spacing w:line="260" w:lineRule="atLeast"/>
        <w:jc w:val="both"/>
        <w:rPr>
          <w:rFonts w:ascii="Arial" w:eastAsia="Calibri" w:hAnsi="Arial" w:cs="Arial"/>
          <w:sz w:val="20"/>
          <w:szCs w:val="22"/>
          <w:lang w:eastAsia="en-US"/>
        </w:rPr>
      </w:pPr>
      <w:r w:rsidRPr="00507A97">
        <w:rPr>
          <w:rFonts w:ascii="Arial" w:eastAsia="Calibri" w:hAnsi="Arial" w:cs="Arial"/>
          <w:sz w:val="20"/>
          <w:szCs w:val="22"/>
          <w:lang w:eastAsia="en-US"/>
        </w:rPr>
        <w:t xml:space="preserve">Gospodarski subjekt naročnikov obrazec ESPD (datoteka XML) uvozi na spletni </w:t>
      </w:r>
      <w:r w:rsidR="00AE25E5" w:rsidRPr="00507A97">
        <w:rPr>
          <w:rFonts w:ascii="Arial" w:eastAsia="Calibri" w:hAnsi="Arial" w:cs="Arial"/>
          <w:sz w:val="20"/>
          <w:szCs w:val="22"/>
          <w:lang w:eastAsia="en-US"/>
        </w:rPr>
        <w:t>povezavi</w:t>
      </w:r>
      <w:r w:rsidRPr="00507A97">
        <w:rPr>
          <w:rFonts w:ascii="Arial" w:eastAsia="Calibri" w:hAnsi="Arial" w:cs="Arial"/>
          <w:sz w:val="20"/>
          <w:szCs w:val="22"/>
          <w:lang w:eastAsia="en-US"/>
        </w:rPr>
        <w:t xml:space="preserve">: </w:t>
      </w:r>
      <w:hyperlink r:id="rId19" w:history="1">
        <w:r w:rsidR="00AE25E5" w:rsidRPr="00507A97">
          <w:rPr>
            <w:rStyle w:val="Hiperpovezava"/>
            <w:rFonts w:ascii="Arial" w:eastAsia="Calibri" w:hAnsi="Arial" w:cs="Arial"/>
            <w:sz w:val="20"/>
            <w:szCs w:val="22"/>
            <w:lang w:eastAsia="en-US"/>
          </w:rPr>
          <w:t>https://ejn.gov.si/espd</w:t>
        </w:r>
      </w:hyperlink>
      <w:r w:rsidRPr="00507A97">
        <w:rPr>
          <w:rFonts w:ascii="Arial" w:eastAsia="Calibri" w:hAnsi="Arial" w:cs="Arial"/>
          <w:sz w:val="20"/>
          <w:szCs w:val="22"/>
          <w:lang w:eastAsia="en-US"/>
        </w:rPr>
        <w:t xml:space="preserve"> in v njega neposredno vnese zahtevane podatke.</w:t>
      </w:r>
    </w:p>
    <w:p w14:paraId="4AEEDAE8" w14:textId="77777777" w:rsidR="0055598E" w:rsidRPr="00507A97" w:rsidRDefault="0055598E" w:rsidP="00FB7DD3">
      <w:pPr>
        <w:spacing w:line="260" w:lineRule="atLeast"/>
        <w:jc w:val="both"/>
        <w:rPr>
          <w:rFonts w:ascii="Arial" w:eastAsia="Calibri" w:hAnsi="Arial" w:cs="Arial"/>
          <w:sz w:val="20"/>
          <w:szCs w:val="22"/>
          <w:lang w:eastAsia="en-US"/>
        </w:rPr>
      </w:pPr>
    </w:p>
    <w:p w14:paraId="4850E3FA" w14:textId="77777777" w:rsidR="0055598E" w:rsidRPr="00507A97" w:rsidRDefault="0055598E" w:rsidP="00FB7DD3">
      <w:pPr>
        <w:spacing w:line="260" w:lineRule="atLeast"/>
        <w:jc w:val="both"/>
        <w:rPr>
          <w:rFonts w:ascii="Arial" w:eastAsia="Calibri" w:hAnsi="Arial" w:cs="Arial"/>
          <w:sz w:val="20"/>
          <w:szCs w:val="22"/>
          <w:lang w:eastAsia="en-US"/>
        </w:rPr>
      </w:pPr>
      <w:r w:rsidRPr="00507A97">
        <w:rPr>
          <w:rFonts w:ascii="Arial" w:eastAsia="Calibri" w:hAnsi="Arial" w:cs="Arial"/>
          <w:sz w:val="20"/>
          <w:szCs w:val="22"/>
          <w:lang w:eastAsia="en-US"/>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6246C4A9" w14:textId="77777777" w:rsidR="0055598E" w:rsidRPr="00507A97" w:rsidRDefault="0055598E" w:rsidP="00FB7DD3">
      <w:pPr>
        <w:spacing w:line="260" w:lineRule="atLeast"/>
        <w:jc w:val="both"/>
        <w:rPr>
          <w:rFonts w:ascii="Arial" w:eastAsia="Calibri" w:hAnsi="Arial" w:cs="Arial"/>
          <w:sz w:val="20"/>
          <w:szCs w:val="22"/>
          <w:lang w:eastAsia="en-US"/>
        </w:rPr>
      </w:pPr>
    </w:p>
    <w:p w14:paraId="4FF3753D" w14:textId="77777777" w:rsidR="0055598E" w:rsidRPr="00507A97" w:rsidRDefault="0055598E" w:rsidP="00FB7DD3">
      <w:pPr>
        <w:spacing w:line="260" w:lineRule="atLeast"/>
        <w:jc w:val="both"/>
        <w:rPr>
          <w:rFonts w:ascii="Arial" w:eastAsia="Calibri" w:hAnsi="Arial" w:cs="Arial"/>
          <w:sz w:val="20"/>
          <w:szCs w:val="22"/>
          <w:lang w:eastAsia="en-US"/>
        </w:rPr>
      </w:pPr>
      <w:bookmarkStart w:id="91" w:name="_Hlk511905322"/>
      <w:r w:rsidRPr="00507A97">
        <w:rPr>
          <w:rFonts w:ascii="Arial" w:eastAsia="Calibri" w:hAnsi="Arial" w:cs="Arial"/>
          <w:sz w:val="20"/>
          <w:szCs w:val="22"/>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92" w:name="_Hlk531606225"/>
      <w:r w:rsidRPr="00507A97">
        <w:rPr>
          <w:rFonts w:ascii="Arial" w:eastAsia="Calibri" w:hAnsi="Arial" w:cs="Arial"/>
          <w:sz w:val="20"/>
          <w:szCs w:val="22"/>
          <w:lang w:eastAsia="en-US"/>
        </w:rPr>
        <w:t>pri čemer se v slednjem primeru v skladu Splošnimi pogoji uporabe informacijskega sistema e-JN šteje, da je oddan pravno zavezujoč dokument, ki ima enako veljavnost kot podpisan</w:t>
      </w:r>
      <w:bookmarkEnd w:id="92"/>
      <w:r w:rsidRPr="00507A97">
        <w:rPr>
          <w:rFonts w:ascii="Arial" w:eastAsia="Calibri" w:hAnsi="Arial" w:cs="Arial"/>
          <w:sz w:val="20"/>
          <w:szCs w:val="22"/>
          <w:lang w:eastAsia="en-US"/>
        </w:rPr>
        <w:t xml:space="preserve">. </w:t>
      </w:r>
    </w:p>
    <w:bookmarkEnd w:id="91"/>
    <w:p w14:paraId="49E589F0" w14:textId="77777777" w:rsidR="0055598E" w:rsidRPr="00507A97" w:rsidRDefault="0055598E" w:rsidP="00FB7DD3">
      <w:pPr>
        <w:spacing w:line="260" w:lineRule="atLeast"/>
        <w:jc w:val="both"/>
        <w:rPr>
          <w:rFonts w:ascii="Arial" w:eastAsia="Calibri" w:hAnsi="Arial" w:cs="Arial"/>
          <w:sz w:val="20"/>
          <w:szCs w:val="22"/>
          <w:lang w:eastAsia="en-US"/>
        </w:rPr>
      </w:pPr>
    </w:p>
    <w:p w14:paraId="05E9A1CB" w14:textId="77777777" w:rsidR="0055598E" w:rsidRPr="00507A97" w:rsidRDefault="0055598E" w:rsidP="00FB7DD3">
      <w:pPr>
        <w:spacing w:line="260" w:lineRule="atLeast"/>
        <w:jc w:val="both"/>
        <w:rPr>
          <w:rFonts w:ascii="Arial" w:eastAsia="Calibri" w:hAnsi="Arial" w:cs="Arial"/>
          <w:sz w:val="20"/>
          <w:szCs w:val="22"/>
          <w:lang w:eastAsia="en-US"/>
        </w:rPr>
      </w:pPr>
      <w:r w:rsidRPr="00507A97">
        <w:rPr>
          <w:rFonts w:ascii="Arial" w:eastAsia="Calibri" w:hAnsi="Arial" w:cs="Arial"/>
          <w:sz w:val="20"/>
          <w:szCs w:val="22"/>
          <w:lang w:eastAsia="en-US"/>
        </w:rPr>
        <w:t>Za ostale sodelujoče ponudnik v razdelek »ESPD – ostali sodelujoči« priloži podpisane ESPD v pdf. obliki, ali v elektronski obliki podpisan xml.</w:t>
      </w:r>
    </w:p>
    <w:p w14:paraId="6EF0A7E8" w14:textId="77777777" w:rsidR="00E30D29" w:rsidRPr="00507A97" w:rsidRDefault="00E30D29" w:rsidP="00FB7DD3">
      <w:pPr>
        <w:spacing w:line="260" w:lineRule="atLeast"/>
        <w:jc w:val="both"/>
        <w:rPr>
          <w:rFonts w:ascii="Arial" w:eastAsia="Calibri" w:hAnsi="Arial"/>
          <w:sz w:val="20"/>
          <w:szCs w:val="22"/>
          <w:lang w:eastAsia="en-US"/>
        </w:rPr>
      </w:pPr>
    </w:p>
    <w:p w14:paraId="21667435" w14:textId="37F42AD0" w:rsidR="00E30D29" w:rsidRPr="00507A97"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3" w:name="_Toc509692019"/>
      <w:r w:rsidRPr="00507A97">
        <w:rPr>
          <w:rFonts w:ascii="Arial" w:hAnsi="Arial" w:cs="Arial"/>
          <w:b/>
          <w:bCs/>
          <w:sz w:val="20"/>
          <w:szCs w:val="20"/>
          <w:lang w:eastAsia="en-US"/>
        </w:rPr>
        <w:t>2.3.4 Obrazec »Ponudb</w:t>
      </w:r>
      <w:r w:rsidR="004A6768" w:rsidRPr="00507A97">
        <w:rPr>
          <w:rFonts w:ascii="Arial" w:hAnsi="Arial" w:cs="Arial"/>
          <w:b/>
          <w:bCs/>
          <w:sz w:val="20"/>
          <w:szCs w:val="20"/>
          <w:lang w:eastAsia="en-US"/>
        </w:rPr>
        <w:t>eni predračun</w:t>
      </w:r>
      <w:r w:rsidRPr="00507A97">
        <w:rPr>
          <w:rFonts w:ascii="Arial" w:hAnsi="Arial" w:cs="Arial"/>
          <w:b/>
          <w:bCs/>
          <w:sz w:val="20"/>
          <w:szCs w:val="20"/>
          <w:lang w:eastAsia="en-US"/>
        </w:rPr>
        <w:t xml:space="preserve">« </w:t>
      </w:r>
    </w:p>
    <w:bookmarkEnd w:id="93"/>
    <w:p w14:paraId="7284D1B8" w14:textId="77777777" w:rsidR="00E30D29" w:rsidRPr="00507A97" w:rsidRDefault="00E30D29" w:rsidP="00FB7DD3">
      <w:pPr>
        <w:spacing w:line="260" w:lineRule="atLeast"/>
        <w:jc w:val="both"/>
        <w:rPr>
          <w:rFonts w:ascii="Arial" w:eastAsia="Calibri" w:hAnsi="Arial"/>
          <w:sz w:val="20"/>
          <w:szCs w:val="22"/>
          <w:lang w:eastAsia="en-US"/>
        </w:rPr>
      </w:pPr>
      <w:r w:rsidRPr="00507A97">
        <w:rPr>
          <w:rFonts w:ascii="Arial" w:eastAsia="Calibri" w:hAnsi="Arial"/>
          <w:sz w:val="20"/>
          <w:szCs w:val="22"/>
          <w:lang w:eastAsia="en-US"/>
        </w:rPr>
        <w:t>Ponudnik mora v ponudbenem predračunu ponujati vse pozicije, ob upoštevanju specifikacij, ki so del razpisne dokumentacije.</w:t>
      </w:r>
    </w:p>
    <w:p w14:paraId="6C6E7015" w14:textId="77777777" w:rsidR="00E30D29" w:rsidRPr="00507A97" w:rsidRDefault="00E30D29" w:rsidP="00FB7DD3">
      <w:pPr>
        <w:spacing w:line="260" w:lineRule="atLeast"/>
        <w:jc w:val="both"/>
        <w:rPr>
          <w:rFonts w:ascii="Arial" w:eastAsia="Calibri" w:hAnsi="Arial"/>
          <w:sz w:val="20"/>
          <w:szCs w:val="22"/>
          <w:lang w:eastAsia="en-US"/>
        </w:rPr>
      </w:pPr>
    </w:p>
    <w:p w14:paraId="63CED9BA" w14:textId="77777777" w:rsidR="00E30D29" w:rsidRPr="00507A97" w:rsidRDefault="00E30D29" w:rsidP="00FB7DD3">
      <w:pPr>
        <w:spacing w:line="260" w:lineRule="atLeast"/>
        <w:jc w:val="both"/>
        <w:rPr>
          <w:rFonts w:ascii="Arial" w:eastAsia="Calibri" w:hAnsi="Arial"/>
          <w:sz w:val="20"/>
          <w:szCs w:val="20"/>
          <w:lang w:eastAsia="en-US"/>
        </w:rPr>
      </w:pPr>
      <w:r w:rsidRPr="00507A97">
        <w:rPr>
          <w:rFonts w:ascii="Arial" w:eastAsia="Calibri" w:hAnsi="Arial"/>
          <w:sz w:val="20"/>
          <w:szCs w:val="22"/>
          <w:lang w:eastAsia="en-US"/>
        </w:rPr>
        <w:t xml:space="preserve">Ponudnik izpolni vse postavke v ponudbenem predračunu, in </w:t>
      </w:r>
      <w:r w:rsidRPr="00507A97">
        <w:rPr>
          <w:rFonts w:ascii="Arial" w:eastAsia="Calibri" w:hAnsi="Arial"/>
          <w:sz w:val="20"/>
          <w:szCs w:val="20"/>
          <w:lang w:eastAsia="en-US"/>
        </w:rPr>
        <w:t xml:space="preserve">sicer </w:t>
      </w:r>
      <w:r w:rsidRPr="00507A97">
        <w:rPr>
          <w:rFonts w:ascii="Arial" w:eastAsia="Calibri" w:hAnsi="Arial"/>
          <w:b/>
          <w:sz w:val="20"/>
          <w:szCs w:val="20"/>
          <w:lang w:eastAsia="en-US"/>
        </w:rPr>
        <w:t>na dve decimalni mesti</w:t>
      </w:r>
      <w:r w:rsidR="009805BF" w:rsidRPr="00507A97">
        <w:rPr>
          <w:rFonts w:ascii="Arial" w:eastAsia="Calibri" w:hAnsi="Arial"/>
          <w:b/>
          <w:sz w:val="20"/>
          <w:szCs w:val="20"/>
          <w:lang w:eastAsia="en-US"/>
        </w:rPr>
        <w:t xml:space="preserve"> natančno</w:t>
      </w:r>
      <w:r w:rsidRPr="00507A97">
        <w:rPr>
          <w:rFonts w:ascii="Arial" w:eastAsia="Calibri" w:hAnsi="Arial"/>
          <w:sz w:val="20"/>
          <w:szCs w:val="20"/>
          <w:lang w:eastAsia="en-US"/>
        </w:rPr>
        <w:t xml:space="preserve">. </w:t>
      </w:r>
    </w:p>
    <w:p w14:paraId="11839767" w14:textId="77777777" w:rsidR="00BC4C61" w:rsidRPr="00507A97" w:rsidRDefault="00BC4C61" w:rsidP="00FB7DD3">
      <w:pPr>
        <w:spacing w:line="260" w:lineRule="atLeast"/>
        <w:jc w:val="both"/>
        <w:rPr>
          <w:rFonts w:ascii="Arial" w:eastAsia="Calibri" w:hAnsi="Arial"/>
          <w:sz w:val="20"/>
          <w:szCs w:val="22"/>
          <w:lang w:eastAsia="en-US"/>
        </w:rPr>
      </w:pPr>
    </w:p>
    <w:p w14:paraId="0054144D" w14:textId="77777777" w:rsidR="00E30D29" w:rsidRPr="00507A97" w:rsidRDefault="00E30D29" w:rsidP="00FB7DD3">
      <w:pPr>
        <w:spacing w:line="260" w:lineRule="atLeast"/>
        <w:jc w:val="both"/>
        <w:rPr>
          <w:rFonts w:ascii="Arial" w:eastAsia="Calibri" w:hAnsi="Arial"/>
          <w:sz w:val="20"/>
          <w:szCs w:val="22"/>
          <w:lang w:eastAsia="en-US"/>
        </w:rPr>
      </w:pPr>
      <w:r w:rsidRPr="00507A97">
        <w:rPr>
          <w:rFonts w:ascii="Arial" w:eastAsia="Calibri" w:hAnsi="Arial"/>
          <w:sz w:val="20"/>
          <w:szCs w:val="22"/>
          <w:lang w:eastAsia="en-US"/>
        </w:rPr>
        <w:t>Ponudnik ne sme spreminjati vsebine ponudbenega predračuna.</w:t>
      </w:r>
    </w:p>
    <w:p w14:paraId="349B8532" w14:textId="77777777" w:rsidR="00E30D29" w:rsidRPr="00507A97" w:rsidRDefault="00E30D29" w:rsidP="00FB7DD3">
      <w:pPr>
        <w:spacing w:line="260" w:lineRule="atLeast"/>
        <w:jc w:val="both"/>
        <w:rPr>
          <w:rFonts w:ascii="Arial" w:eastAsia="Calibri" w:hAnsi="Arial"/>
          <w:sz w:val="20"/>
          <w:szCs w:val="22"/>
          <w:lang w:eastAsia="en-US"/>
        </w:rPr>
      </w:pPr>
    </w:p>
    <w:p w14:paraId="1B1E9DCD" w14:textId="77777777" w:rsidR="002811B9" w:rsidRPr="00507A97" w:rsidRDefault="002811B9" w:rsidP="002811B9">
      <w:pPr>
        <w:spacing w:line="260" w:lineRule="atLeast"/>
        <w:jc w:val="both"/>
        <w:rPr>
          <w:rFonts w:ascii="Arial" w:hAnsi="Arial" w:cs="Arial"/>
          <w:sz w:val="20"/>
          <w:szCs w:val="20"/>
        </w:rPr>
      </w:pPr>
      <w:r w:rsidRPr="00507A97">
        <w:rPr>
          <w:rFonts w:ascii="Arial" w:hAnsi="Arial" w:cs="Arial"/>
          <w:sz w:val="20"/>
          <w:szCs w:val="20"/>
        </w:rPr>
        <w:t>V ponudbeno ceno za eno mere (brez DDV) v obrazcu ponudbeni predračun morajo biti vključeni vsi morebitni popusti, ki jih ponudnik ne sme prikazovati ločeno.</w:t>
      </w:r>
    </w:p>
    <w:p w14:paraId="20DB60D5" w14:textId="77777777" w:rsidR="002811B9" w:rsidRPr="00507A97" w:rsidRDefault="002811B9" w:rsidP="00FB7DD3">
      <w:pPr>
        <w:spacing w:line="260" w:lineRule="atLeast"/>
        <w:jc w:val="both"/>
        <w:rPr>
          <w:rFonts w:ascii="Arial" w:eastAsia="Calibri" w:hAnsi="Arial"/>
          <w:sz w:val="20"/>
          <w:szCs w:val="22"/>
          <w:lang w:eastAsia="en-US"/>
        </w:rPr>
      </w:pPr>
    </w:p>
    <w:p w14:paraId="4D51A3FC" w14:textId="3811E06C" w:rsidR="00E30D29" w:rsidRPr="00507A97" w:rsidRDefault="00E30D29" w:rsidP="00FB7DD3">
      <w:pPr>
        <w:spacing w:line="260" w:lineRule="atLeast"/>
        <w:jc w:val="both"/>
        <w:rPr>
          <w:rFonts w:ascii="Arial" w:eastAsia="Calibri" w:hAnsi="Arial"/>
          <w:sz w:val="20"/>
          <w:szCs w:val="22"/>
          <w:lang w:eastAsia="en-US"/>
        </w:rPr>
      </w:pPr>
      <w:r w:rsidRPr="00507A97">
        <w:rPr>
          <w:rFonts w:ascii="Arial" w:eastAsia="Calibri" w:hAnsi="Arial"/>
          <w:sz w:val="20"/>
          <w:szCs w:val="22"/>
          <w:lang w:eastAsia="en-US"/>
        </w:rPr>
        <w:t>V primeru, da bo naročnik pri pregledu in ocenjevanju ponudb odkril očitne računske napake, bo ravnal v skladu s sedmim odstavkom 89. člena ZJN-3.</w:t>
      </w:r>
    </w:p>
    <w:p w14:paraId="594A3DB6" w14:textId="77777777" w:rsidR="000029A5" w:rsidRPr="00507A97" w:rsidRDefault="000029A5" w:rsidP="00FB7DD3">
      <w:pPr>
        <w:spacing w:line="260" w:lineRule="atLeast"/>
        <w:jc w:val="both"/>
        <w:rPr>
          <w:rFonts w:ascii="Arial" w:eastAsia="Calibri" w:hAnsi="Arial"/>
          <w:sz w:val="20"/>
          <w:szCs w:val="22"/>
          <w:lang w:eastAsia="en-US"/>
        </w:rPr>
      </w:pPr>
    </w:p>
    <w:p w14:paraId="32317F9B" w14:textId="08C35097" w:rsidR="002811B9" w:rsidRPr="00507A97" w:rsidRDefault="002811B9" w:rsidP="002811B9">
      <w:pPr>
        <w:spacing w:line="260" w:lineRule="atLeast"/>
        <w:jc w:val="both"/>
        <w:rPr>
          <w:rFonts w:ascii="Arial" w:eastAsia="Calibri" w:hAnsi="Arial"/>
          <w:sz w:val="20"/>
          <w:szCs w:val="20"/>
        </w:rPr>
      </w:pPr>
      <w:r w:rsidRPr="00507A97">
        <w:rPr>
          <w:rFonts w:ascii="Arial" w:eastAsia="Calibri" w:hAnsi="Arial"/>
          <w:sz w:val="20"/>
          <w:szCs w:val="20"/>
        </w:rPr>
        <w:t>Ponudnik v sistem e-JN v razdelek »Skupna ponudbena vrednost« v zato namenjen prostor vpiše skupni ponudbeni znesek brez davka v EUR in znesek davka v EUR</w:t>
      </w:r>
      <w:r w:rsidR="006F2728" w:rsidRPr="00507A97">
        <w:rPr>
          <w:rFonts w:ascii="Arial" w:eastAsia="Calibri" w:hAnsi="Arial"/>
          <w:sz w:val="20"/>
          <w:szCs w:val="20"/>
        </w:rPr>
        <w:t xml:space="preserve"> (za posamezni sklop)</w:t>
      </w:r>
      <w:r w:rsidRPr="00507A97">
        <w:rPr>
          <w:rFonts w:ascii="Arial" w:eastAsia="Calibri" w:hAnsi="Arial"/>
          <w:sz w:val="20"/>
          <w:szCs w:val="20"/>
        </w:rPr>
        <w:t>. Znesek skupaj z davkom v EUR se izračuna samodejno. V del »Predračun« pa naloži datoteko v obliki Word</w:t>
      </w:r>
      <w:r w:rsidR="006F2728" w:rsidRPr="00507A97">
        <w:rPr>
          <w:rFonts w:ascii="Arial" w:eastAsia="Calibri" w:hAnsi="Arial"/>
          <w:sz w:val="20"/>
          <w:szCs w:val="20"/>
        </w:rPr>
        <w:t xml:space="preserve"> (za posamezni sklop).</w:t>
      </w:r>
      <w:r w:rsidRPr="00507A97">
        <w:rPr>
          <w:rFonts w:ascii="Arial" w:eastAsia="Calibri" w:hAnsi="Arial"/>
          <w:sz w:val="20"/>
          <w:szCs w:val="20"/>
        </w:rPr>
        <w:t xml:space="preserve"> »Skupna ponudbena vrednost«, ki bo vpisana v istoimenski razdelek in dokument, ki bo naložen kot predračun v del »Predračun«, bosta razvidna in dostopna na javnem odpiranju ponudb. </w:t>
      </w:r>
    </w:p>
    <w:p w14:paraId="5CB0105F" w14:textId="77777777" w:rsidR="002811B9" w:rsidRPr="00507A97" w:rsidRDefault="002811B9" w:rsidP="002811B9">
      <w:pPr>
        <w:spacing w:line="260" w:lineRule="atLeast"/>
        <w:jc w:val="both"/>
        <w:rPr>
          <w:rFonts w:ascii="Arial" w:eastAsia="Calibri" w:hAnsi="Arial"/>
          <w:sz w:val="20"/>
          <w:szCs w:val="20"/>
        </w:rPr>
      </w:pPr>
    </w:p>
    <w:p w14:paraId="4B1BEE0E" w14:textId="45C87B62" w:rsidR="002811B9" w:rsidRPr="00507A97" w:rsidRDefault="002811B9" w:rsidP="002811B9">
      <w:pPr>
        <w:spacing w:line="260" w:lineRule="atLeast"/>
        <w:jc w:val="both"/>
        <w:rPr>
          <w:rFonts w:ascii="Arial" w:eastAsia="Calibri" w:hAnsi="Arial"/>
          <w:bCs/>
          <w:sz w:val="20"/>
          <w:szCs w:val="22"/>
          <w:lang w:eastAsia="en-US"/>
        </w:rPr>
      </w:pPr>
      <w:r w:rsidRPr="00507A97">
        <w:rPr>
          <w:rFonts w:ascii="Arial" w:eastAsia="Calibri" w:hAnsi="Arial"/>
          <w:bCs/>
          <w:sz w:val="20"/>
          <w:szCs w:val="22"/>
          <w:lang w:eastAsia="en-US"/>
        </w:rPr>
        <w:t>Med druge dokumente se priloži »Ponudbeni predračun« v Excelu</w:t>
      </w:r>
      <w:r w:rsidR="006F2728" w:rsidRPr="00507A97">
        <w:rPr>
          <w:rFonts w:ascii="Arial" w:eastAsia="Calibri" w:hAnsi="Arial"/>
          <w:bCs/>
          <w:sz w:val="20"/>
          <w:szCs w:val="22"/>
          <w:lang w:eastAsia="en-US"/>
        </w:rPr>
        <w:t xml:space="preserve"> </w:t>
      </w:r>
      <w:r w:rsidR="006F2728" w:rsidRPr="00507A97">
        <w:rPr>
          <w:rFonts w:ascii="Arial" w:eastAsia="Calibri" w:hAnsi="Arial"/>
          <w:sz w:val="20"/>
          <w:szCs w:val="20"/>
        </w:rPr>
        <w:t>(za posamezni sklop)</w:t>
      </w:r>
      <w:r w:rsidRPr="00507A97">
        <w:rPr>
          <w:rFonts w:ascii="Arial" w:eastAsia="Calibri" w:hAnsi="Arial"/>
          <w:bCs/>
          <w:sz w:val="20"/>
          <w:szCs w:val="22"/>
          <w:lang w:eastAsia="en-US"/>
        </w:rPr>
        <w:t xml:space="preserve">. </w:t>
      </w:r>
    </w:p>
    <w:p w14:paraId="2FEDA692" w14:textId="77777777" w:rsidR="002811B9" w:rsidRPr="00507A97" w:rsidRDefault="002811B9" w:rsidP="002811B9">
      <w:pPr>
        <w:spacing w:line="260" w:lineRule="atLeast"/>
        <w:jc w:val="both"/>
        <w:rPr>
          <w:rFonts w:ascii="Arial" w:eastAsia="Calibri" w:hAnsi="Arial"/>
          <w:sz w:val="20"/>
          <w:szCs w:val="20"/>
        </w:rPr>
      </w:pPr>
    </w:p>
    <w:p w14:paraId="51FC0D89" w14:textId="77777777" w:rsidR="002811B9" w:rsidRPr="00507A97" w:rsidRDefault="002811B9" w:rsidP="002811B9">
      <w:pPr>
        <w:spacing w:line="260" w:lineRule="atLeast"/>
        <w:jc w:val="both"/>
        <w:rPr>
          <w:rFonts w:ascii="Arial" w:eastAsia="Calibri" w:hAnsi="Arial"/>
          <w:sz w:val="20"/>
          <w:szCs w:val="20"/>
          <w:lang w:eastAsia="en-US"/>
        </w:rPr>
      </w:pPr>
      <w:bookmarkStart w:id="94" w:name="_Toc130197580"/>
      <w:bookmarkStart w:id="95" w:name="_Toc130198081"/>
      <w:bookmarkStart w:id="96" w:name="_Toc130198141"/>
      <w:bookmarkStart w:id="97" w:name="_Toc130799602"/>
      <w:bookmarkStart w:id="98" w:name="_Toc132106373"/>
      <w:bookmarkStart w:id="99" w:name="_Toc132424987"/>
      <w:bookmarkStart w:id="100" w:name="_Toc132432236"/>
      <w:bookmarkStart w:id="101" w:name="_Toc156997248"/>
      <w:r w:rsidRPr="00507A97">
        <w:rPr>
          <w:rFonts w:ascii="Arial" w:eastAsia="Calibri" w:hAnsi="Arial"/>
          <w:sz w:val="20"/>
          <w:szCs w:val="20"/>
        </w:rPr>
        <w:t>V primeru razhajanj med podatki navedenimi v razdelku »Skupna ponudbena vrednost« in dokumentu, ki je predložen v delu »Predračun«, kot veljavni štejejo podatki v dokumentu, ki je predložen v delu »Predračun«.</w:t>
      </w:r>
    </w:p>
    <w:p w14:paraId="5477BE0A" w14:textId="77777777" w:rsidR="00F80ED5" w:rsidRPr="00507A97" w:rsidRDefault="00F80ED5" w:rsidP="00FB7DD3">
      <w:pPr>
        <w:keepNext/>
        <w:numPr>
          <w:ilvl w:val="2"/>
          <w:numId w:val="0"/>
        </w:numPr>
        <w:tabs>
          <w:tab w:val="num" w:pos="720"/>
        </w:tabs>
        <w:spacing w:line="260" w:lineRule="atLeast"/>
        <w:jc w:val="both"/>
        <w:outlineLvl w:val="2"/>
        <w:rPr>
          <w:rFonts w:ascii="Arial" w:hAnsi="Arial" w:cs="Arial"/>
          <w:b/>
          <w:bCs/>
          <w:sz w:val="20"/>
          <w:szCs w:val="20"/>
          <w:lang w:eastAsia="en-US"/>
        </w:rPr>
      </w:pPr>
    </w:p>
    <w:p w14:paraId="10C278BA" w14:textId="77777777" w:rsidR="0075039D" w:rsidRPr="00507A97"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r w:rsidRPr="00507A97">
        <w:rPr>
          <w:rFonts w:ascii="Arial" w:hAnsi="Arial" w:cs="Arial"/>
          <w:b/>
          <w:bCs/>
          <w:sz w:val="20"/>
          <w:szCs w:val="20"/>
          <w:lang w:eastAsia="en-US"/>
        </w:rPr>
        <w:t>2.3.</w:t>
      </w:r>
      <w:r w:rsidR="00E30D29" w:rsidRPr="00507A97">
        <w:rPr>
          <w:rFonts w:ascii="Arial" w:hAnsi="Arial" w:cs="Arial"/>
          <w:b/>
          <w:bCs/>
          <w:sz w:val="20"/>
          <w:szCs w:val="20"/>
          <w:lang w:eastAsia="en-US"/>
        </w:rPr>
        <w:t>5</w:t>
      </w:r>
      <w:r w:rsidRPr="00507A97">
        <w:rPr>
          <w:rFonts w:ascii="Arial" w:hAnsi="Arial" w:cs="Arial"/>
          <w:b/>
          <w:bCs/>
          <w:sz w:val="20"/>
          <w:szCs w:val="20"/>
          <w:lang w:eastAsia="en-US"/>
        </w:rPr>
        <w:t xml:space="preserve"> Ponudbena cena</w:t>
      </w:r>
      <w:bookmarkEnd w:id="94"/>
      <w:bookmarkEnd w:id="95"/>
      <w:bookmarkEnd w:id="96"/>
      <w:bookmarkEnd w:id="97"/>
      <w:bookmarkEnd w:id="98"/>
      <w:bookmarkEnd w:id="99"/>
      <w:bookmarkEnd w:id="100"/>
      <w:bookmarkEnd w:id="101"/>
    </w:p>
    <w:p w14:paraId="0F9E2B0D" w14:textId="77777777" w:rsidR="00CB589D" w:rsidRPr="00507A97" w:rsidRDefault="00CB589D" w:rsidP="00CB589D">
      <w:pPr>
        <w:spacing w:line="260" w:lineRule="atLeast"/>
        <w:jc w:val="both"/>
        <w:rPr>
          <w:rFonts w:ascii="Arial" w:hAnsi="Arial" w:cs="Arial"/>
          <w:sz w:val="20"/>
          <w:szCs w:val="20"/>
          <w:lang w:eastAsia="en-US"/>
        </w:rPr>
      </w:pPr>
      <w:r w:rsidRPr="00507A97">
        <w:rPr>
          <w:rFonts w:ascii="Arial" w:hAnsi="Arial" w:cs="Arial"/>
          <w:sz w:val="20"/>
          <w:szCs w:val="20"/>
          <w:lang w:eastAsia="en-US"/>
        </w:rPr>
        <w:t>Cene v ponudbi morajo biti izražene v EUR brez DDV in morajo vključevati vse stroške izvajalca, ki so potrebni za izvedbo naročila. Naročnik naknadno ne bo priznaval nobenih stroškov, ki niso zajeti v ponudbeno ceno.</w:t>
      </w:r>
    </w:p>
    <w:p w14:paraId="41E63D08" w14:textId="77777777" w:rsidR="00CB589D" w:rsidRPr="00507A97" w:rsidRDefault="00CB589D" w:rsidP="00CB589D">
      <w:pPr>
        <w:spacing w:line="260" w:lineRule="atLeast"/>
        <w:jc w:val="both"/>
        <w:rPr>
          <w:rFonts w:ascii="Arial" w:hAnsi="Arial" w:cs="Arial"/>
          <w:sz w:val="20"/>
          <w:szCs w:val="20"/>
          <w:lang w:eastAsia="en-US"/>
        </w:rPr>
      </w:pPr>
    </w:p>
    <w:p w14:paraId="38C0354C" w14:textId="4222DADD" w:rsidR="00CB589D" w:rsidRPr="00507A97" w:rsidRDefault="00CB589D" w:rsidP="00CB589D">
      <w:pPr>
        <w:spacing w:line="260" w:lineRule="atLeast"/>
        <w:jc w:val="both"/>
        <w:rPr>
          <w:rFonts w:ascii="Arial" w:hAnsi="Arial" w:cs="Arial"/>
          <w:sz w:val="20"/>
          <w:szCs w:val="20"/>
          <w:lang w:eastAsia="en-US"/>
        </w:rPr>
      </w:pPr>
      <w:r w:rsidRPr="00507A97">
        <w:rPr>
          <w:rFonts w:ascii="Arial" w:hAnsi="Arial" w:cs="Arial"/>
          <w:sz w:val="20"/>
          <w:szCs w:val="20"/>
          <w:lang w:eastAsia="en-US"/>
        </w:rPr>
        <w:t xml:space="preserve">Ponudnik mora izpolniti vse postavke v predračunu. </w:t>
      </w:r>
      <w:r w:rsidR="00975DF9" w:rsidRPr="00507A97">
        <w:rPr>
          <w:rFonts w:ascii="Arial" w:hAnsi="Arial" w:cs="Arial"/>
          <w:sz w:val="20"/>
          <w:szCs w:val="20"/>
          <w:lang w:eastAsia="en-US"/>
        </w:rPr>
        <w:t>Če</w:t>
      </w:r>
      <w:r w:rsidRPr="00507A97">
        <w:rPr>
          <w:rFonts w:ascii="Arial" w:hAnsi="Arial" w:cs="Arial"/>
          <w:sz w:val="20"/>
          <w:szCs w:val="20"/>
          <w:lang w:eastAsia="en-US"/>
        </w:rPr>
        <w:t xml:space="preserve"> ponudnik cene v posamezno postavko ne vpiše, se šteje, da predmetne postavke ne ponuja in tako ne izpolnjuje vseh zahtev naročnika iz predmetne razpisne dokumentacije.</w:t>
      </w:r>
    </w:p>
    <w:p w14:paraId="40C972D6" w14:textId="77777777" w:rsidR="00CB589D" w:rsidRPr="00507A97" w:rsidRDefault="00CB589D" w:rsidP="00CB589D">
      <w:pPr>
        <w:spacing w:line="260" w:lineRule="atLeast"/>
        <w:jc w:val="both"/>
        <w:rPr>
          <w:rFonts w:ascii="Arial" w:hAnsi="Arial" w:cs="Arial"/>
          <w:sz w:val="20"/>
          <w:szCs w:val="20"/>
          <w:lang w:eastAsia="en-US"/>
        </w:rPr>
      </w:pPr>
    </w:p>
    <w:p w14:paraId="0B474780" w14:textId="77777777" w:rsidR="00CB589D" w:rsidRPr="00507A97" w:rsidRDefault="00CB589D" w:rsidP="00CB589D">
      <w:pPr>
        <w:spacing w:line="260" w:lineRule="atLeast"/>
        <w:jc w:val="both"/>
        <w:rPr>
          <w:rFonts w:ascii="Arial" w:hAnsi="Arial" w:cs="Arial"/>
          <w:sz w:val="20"/>
          <w:szCs w:val="20"/>
          <w:lang w:eastAsia="en-US"/>
        </w:rPr>
      </w:pPr>
      <w:r w:rsidRPr="00507A97">
        <w:rPr>
          <w:rFonts w:ascii="Arial" w:hAnsi="Arial" w:cs="Arial"/>
          <w:sz w:val="20"/>
          <w:szCs w:val="20"/>
          <w:lang w:eastAsia="en-US"/>
        </w:rPr>
        <w:t xml:space="preserve">Če ponudnik katero izmed pozicij v ponudbenem predračunu ponuja zastonj, vpiše ceno »0,00 EUR«. </w:t>
      </w:r>
    </w:p>
    <w:p w14:paraId="488E9F1D" w14:textId="77777777" w:rsidR="00CB589D" w:rsidRPr="00507A97" w:rsidRDefault="00CB589D" w:rsidP="00CB589D">
      <w:pPr>
        <w:spacing w:line="260" w:lineRule="atLeast"/>
        <w:jc w:val="both"/>
        <w:rPr>
          <w:rFonts w:ascii="Arial" w:hAnsi="Arial" w:cs="Arial"/>
          <w:sz w:val="20"/>
          <w:szCs w:val="20"/>
          <w:lang w:eastAsia="en-US"/>
        </w:rPr>
      </w:pPr>
    </w:p>
    <w:p w14:paraId="227AFC6B" w14:textId="77777777" w:rsidR="00CB589D" w:rsidRPr="00507A97" w:rsidRDefault="00CB589D" w:rsidP="00CB589D">
      <w:pPr>
        <w:spacing w:line="260" w:lineRule="atLeast"/>
        <w:jc w:val="both"/>
        <w:rPr>
          <w:rFonts w:ascii="Arial" w:hAnsi="Arial" w:cs="Arial"/>
          <w:sz w:val="20"/>
          <w:szCs w:val="20"/>
          <w:lang w:eastAsia="en-US"/>
        </w:rPr>
      </w:pPr>
      <w:r w:rsidRPr="00507A97">
        <w:rPr>
          <w:rFonts w:ascii="Arial" w:hAnsi="Arial" w:cs="Arial"/>
          <w:sz w:val="20"/>
          <w:szCs w:val="20"/>
          <w:lang w:eastAsia="en-US"/>
        </w:rPr>
        <w:t xml:space="preserve">Cene iz ponudbenega predračuna so fiksne do zaključka izvedbe predmeta naročila, če v pogodbi ni določeno drugače. </w:t>
      </w:r>
    </w:p>
    <w:p w14:paraId="63326963" w14:textId="77777777" w:rsidR="00CB589D" w:rsidRPr="00507A97" w:rsidRDefault="00CB589D" w:rsidP="00CB589D">
      <w:pPr>
        <w:spacing w:line="260" w:lineRule="atLeast"/>
        <w:jc w:val="both"/>
        <w:rPr>
          <w:rFonts w:ascii="Arial" w:hAnsi="Arial" w:cs="Arial"/>
          <w:sz w:val="20"/>
          <w:szCs w:val="20"/>
          <w:lang w:eastAsia="en-US"/>
        </w:rPr>
      </w:pPr>
    </w:p>
    <w:p w14:paraId="2001F6F9" w14:textId="77777777" w:rsidR="00CB589D" w:rsidRPr="00507A97" w:rsidRDefault="00CB589D" w:rsidP="00CB589D">
      <w:pPr>
        <w:spacing w:line="260" w:lineRule="atLeast"/>
        <w:jc w:val="both"/>
        <w:rPr>
          <w:rFonts w:ascii="Arial" w:hAnsi="Arial" w:cs="Arial"/>
          <w:sz w:val="20"/>
          <w:szCs w:val="20"/>
          <w:lang w:eastAsia="en-US"/>
        </w:rPr>
      </w:pPr>
      <w:r w:rsidRPr="00507A97">
        <w:rPr>
          <w:rFonts w:ascii="Arial" w:hAnsi="Arial" w:cs="Arial"/>
          <w:sz w:val="20"/>
          <w:szCs w:val="20"/>
          <w:lang w:eastAsia="en-US"/>
        </w:rPr>
        <w:t xml:space="preserve">Davek na dodano vrednost mora biti prikazan posebej, v skladu z obrazcem ponudbenega predračuna in nato zajet v končni ponudbeni vrednosti v obrazcu ponudbe oziroma ponudbenega predračuna. </w:t>
      </w:r>
    </w:p>
    <w:p w14:paraId="066C798A" w14:textId="77777777" w:rsidR="00C86C41" w:rsidRPr="00507A97" w:rsidRDefault="00C86C41" w:rsidP="00C86C41">
      <w:pPr>
        <w:spacing w:line="260" w:lineRule="atLeast"/>
        <w:jc w:val="both"/>
        <w:rPr>
          <w:rFonts w:ascii="Arial" w:hAnsi="Arial" w:cs="Arial"/>
          <w:sz w:val="20"/>
          <w:szCs w:val="20"/>
          <w:lang w:eastAsia="en-US"/>
        </w:rPr>
      </w:pPr>
    </w:p>
    <w:p w14:paraId="0A7F56C3" w14:textId="77777777" w:rsidR="0075039D" w:rsidRPr="00507A97"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02" w:name="_Toc156997250"/>
      <w:bookmarkStart w:id="103" w:name="_Toc130197582"/>
      <w:bookmarkStart w:id="104" w:name="_Toc130198083"/>
      <w:bookmarkStart w:id="105" w:name="_Toc130198143"/>
      <w:bookmarkStart w:id="106" w:name="_Toc130799604"/>
      <w:bookmarkStart w:id="107" w:name="_Toc132106375"/>
      <w:bookmarkStart w:id="108" w:name="_Toc132424989"/>
      <w:bookmarkStart w:id="109" w:name="_Toc132432238"/>
      <w:r w:rsidRPr="00507A97">
        <w:rPr>
          <w:rFonts w:ascii="Arial" w:hAnsi="Arial" w:cs="Arial"/>
          <w:b/>
          <w:bCs/>
          <w:sz w:val="20"/>
          <w:szCs w:val="20"/>
          <w:lang w:eastAsia="en-US"/>
        </w:rPr>
        <w:t>2.3.6</w:t>
      </w:r>
      <w:r w:rsidR="0075039D" w:rsidRPr="00507A97">
        <w:rPr>
          <w:rFonts w:ascii="Arial" w:hAnsi="Arial" w:cs="Arial"/>
          <w:b/>
          <w:bCs/>
          <w:sz w:val="20"/>
          <w:szCs w:val="20"/>
          <w:lang w:eastAsia="en-US"/>
        </w:rPr>
        <w:t xml:space="preserve"> Označitev podatkov, ki pomenijo poslovno skrivnost</w:t>
      </w:r>
      <w:bookmarkEnd w:id="102"/>
    </w:p>
    <w:p w14:paraId="52303016" w14:textId="77777777" w:rsidR="003835B1" w:rsidRPr="00507A97" w:rsidRDefault="003835B1" w:rsidP="003835B1">
      <w:pPr>
        <w:spacing w:line="260" w:lineRule="atLeast"/>
        <w:jc w:val="both"/>
        <w:rPr>
          <w:rFonts w:ascii="Arial" w:hAnsi="Arial" w:cs="Arial"/>
          <w:sz w:val="20"/>
          <w:szCs w:val="20"/>
          <w:lang w:eastAsia="en-US"/>
        </w:rPr>
      </w:pPr>
      <w:r w:rsidRPr="00507A97">
        <w:rPr>
          <w:rFonts w:ascii="Arial" w:hAnsi="Arial" w:cs="Arial"/>
          <w:sz w:val="20"/>
          <w:szCs w:val="20"/>
          <w:lang w:eastAsia="en-US"/>
        </w:rPr>
        <w:t xml:space="preserve">Če ponudba vsebuje podatke, ki predstavljajo poslovno skrivnost skladno z 2. členom Zakona o poslovni skrivnosti (Uradni list RS, št. 22/19 - ZPosS), mora ponudnik v ponudbi </w:t>
      </w:r>
      <w:r w:rsidRPr="00507A97">
        <w:rPr>
          <w:rFonts w:ascii="Arial" w:hAnsi="Arial" w:cs="Arial"/>
          <w:b/>
          <w:bCs/>
          <w:sz w:val="20"/>
          <w:szCs w:val="20"/>
          <w:lang w:eastAsia="en-US"/>
        </w:rPr>
        <w:t xml:space="preserve">priložiti ustrezen sklep o določitvi podatkov, ki pomenijo poslovno skrivnost oziroma drug dokument v pisni obliki, </w:t>
      </w:r>
      <w:r w:rsidRPr="00507A97">
        <w:rPr>
          <w:rFonts w:ascii="Arial" w:hAnsi="Arial" w:cs="Arial"/>
          <w:sz w:val="20"/>
          <w:szCs w:val="20"/>
          <w:lang w:eastAsia="en-US"/>
        </w:rPr>
        <w:t>kot to določa 2. odstavek 2. člena ZPosS, iz katerega bo jasno izhajalo, kateri podatki v ponudbi pomenijo poslovno skrivnost. Podatki, navedeni v tem sklepu ali drugem dokumentu, morajo biti označeni tudi v posameznih segmentih ponudbe. Pri tem mora ponudnik upoštevati tudi določbe 35. člena ZJN-3.</w:t>
      </w:r>
    </w:p>
    <w:p w14:paraId="1DB18D24" w14:textId="77777777" w:rsidR="003835B1" w:rsidRPr="00507A97" w:rsidRDefault="003835B1" w:rsidP="003835B1">
      <w:pPr>
        <w:spacing w:line="260" w:lineRule="atLeast"/>
        <w:jc w:val="both"/>
        <w:rPr>
          <w:rFonts w:ascii="Arial" w:hAnsi="Arial" w:cs="Arial"/>
          <w:sz w:val="20"/>
          <w:szCs w:val="20"/>
          <w:lang w:eastAsia="en-US"/>
        </w:rPr>
      </w:pPr>
    </w:p>
    <w:p w14:paraId="3F806D0E" w14:textId="4E3338A9" w:rsidR="003835B1" w:rsidRPr="00507A97" w:rsidRDefault="003835B1" w:rsidP="003835B1">
      <w:pPr>
        <w:spacing w:line="260" w:lineRule="atLeast"/>
        <w:jc w:val="both"/>
        <w:rPr>
          <w:rFonts w:ascii="Arial" w:hAnsi="Arial" w:cs="Arial"/>
          <w:sz w:val="20"/>
          <w:szCs w:val="20"/>
          <w:lang w:eastAsia="en-US"/>
        </w:rPr>
      </w:pPr>
      <w:r w:rsidRPr="00507A97">
        <w:rPr>
          <w:rFonts w:ascii="Arial" w:hAnsi="Arial" w:cs="Arial"/>
          <w:sz w:val="20"/>
          <w:szCs w:val="20"/>
          <w:lang w:eastAsia="en-US"/>
        </w:rPr>
        <w:t xml:space="preserve">Če ponudbo odda skupina ponudnikov, velja zahteva po predložitvi sklepa oziroma dokumenta iz prejšnjega odstavka za vsakega posameznega soponudnika, </w:t>
      </w:r>
      <w:r w:rsidR="00975DF9" w:rsidRPr="00507A97">
        <w:rPr>
          <w:rFonts w:ascii="Arial" w:hAnsi="Arial" w:cs="Arial"/>
          <w:sz w:val="20"/>
          <w:szCs w:val="20"/>
          <w:lang w:eastAsia="en-US"/>
        </w:rPr>
        <w:t>če</w:t>
      </w:r>
      <w:r w:rsidRPr="00507A97">
        <w:rPr>
          <w:rFonts w:ascii="Arial" w:hAnsi="Arial" w:cs="Arial"/>
          <w:sz w:val="20"/>
          <w:szCs w:val="20"/>
          <w:lang w:eastAsia="en-US"/>
        </w:rPr>
        <w:t xml:space="preserve"> poslovno skrivnost predstavljajo podatki v ponudbi, ki se nanašajo na soponudnika. </w:t>
      </w:r>
    </w:p>
    <w:p w14:paraId="3CE476CC" w14:textId="77777777" w:rsidR="003835B1" w:rsidRPr="00507A97" w:rsidRDefault="003835B1" w:rsidP="003835B1">
      <w:pPr>
        <w:spacing w:line="260" w:lineRule="atLeast"/>
        <w:jc w:val="both"/>
        <w:rPr>
          <w:rFonts w:ascii="Arial" w:hAnsi="Arial" w:cs="Arial"/>
          <w:sz w:val="20"/>
          <w:szCs w:val="20"/>
          <w:lang w:eastAsia="en-US"/>
        </w:rPr>
      </w:pPr>
    </w:p>
    <w:p w14:paraId="23AE393E" w14:textId="77777777" w:rsidR="003835B1" w:rsidRPr="00507A97" w:rsidRDefault="003835B1" w:rsidP="003835B1">
      <w:pPr>
        <w:spacing w:line="260" w:lineRule="atLeast"/>
        <w:jc w:val="both"/>
        <w:rPr>
          <w:rFonts w:ascii="Arial" w:hAnsi="Arial" w:cs="Arial"/>
          <w:sz w:val="20"/>
          <w:szCs w:val="20"/>
          <w:lang w:eastAsia="en-US"/>
        </w:rPr>
      </w:pPr>
      <w:r w:rsidRPr="00507A97">
        <w:rPr>
          <w:rFonts w:ascii="Arial" w:hAnsi="Arial" w:cs="Arial"/>
          <w:sz w:val="20"/>
          <w:szCs w:val="20"/>
          <w:lang w:eastAsia="en-US"/>
        </w:rPr>
        <w:t xml:space="preserve">Če na posamezni strani pomeni poslovno skrivnost le določen podatek, mora biti to eksplicitno označeno. </w:t>
      </w:r>
    </w:p>
    <w:p w14:paraId="6DD6BDC9" w14:textId="77777777" w:rsidR="003835B1" w:rsidRPr="00507A97" w:rsidRDefault="003835B1" w:rsidP="003835B1">
      <w:pPr>
        <w:spacing w:line="260" w:lineRule="atLeast"/>
        <w:jc w:val="both"/>
        <w:rPr>
          <w:rFonts w:ascii="Arial" w:hAnsi="Arial" w:cs="Arial"/>
          <w:sz w:val="20"/>
          <w:szCs w:val="20"/>
          <w:lang w:eastAsia="en-US"/>
        </w:rPr>
      </w:pPr>
    </w:p>
    <w:p w14:paraId="623BC60C" w14:textId="77777777" w:rsidR="003835B1" w:rsidRPr="00507A97" w:rsidRDefault="003835B1" w:rsidP="003835B1">
      <w:pPr>
        <w:spacing w:line="260" w:lineRule="atLeast"/>
        <w:jc w:val="both"/>
        <w:rPr>
          <w:rFonts w:ascii="Arial" w:hAnsi="Arial" w:cs="Arial"/>
          <w:sz w:val="20"/>
          <w:szCs w:val="20"/>
          <w:lang w:eastAsia="en-US"/>
        </w:rPr>
      </w:pPr>
      <w:r w:rsidRPr="00507A97">
        <w:rPr>
          <w:rFonts w:ascii="Arial" w:hAnsi="Arial" w:cs="Arial"/>
          <w:sz w:val="20"/>
          <w:szCs w:val="20"/>
          <w:lang w:eastAsia="en-US"/>
        </w:rPr>
        <w:t xml:space="preserve">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(2. odstavek 35. člena ZJN-3). Kot poslovna skrivnost pa tudi ne morejo biti označeni podatki, ki so javno dostopni oziroma so javni že v skladu z zakonom (kot so npr. podatki o pogodbah, sklenjenih z javnim sektorjem RS). </w:t>
      </w:r>
    </w:p>
    <w:p w14:paraId="2A29A848" w14:textId="77777777" w:rsidR="00632527" w:rsidRPr="00507A97" w:rsidRDefault="00632527" w:rsidP="003835B1">
      <w:pPr>
        <w:spacing w:line="260" w:lineRule="atLeast"/>
        <w:jc w:val="both"/>
        <w:rPr>
          <w:rFonts w:ascii="Arial" w:hAnsi="Arial" w:cs="Arial"/>
          <w:sz w:val="20"/>
          <w:szCs w:val="20"/>
          <w:lang w:eastAsia="en-US"/>
        </w:rPr>
      </w:pPr>
    </w:p>
    <w:p w14:paraId="1B29978B" w14:textId="77777777" w:rsidR="0075039D" w:rsidRPr="00507A97" w:rsidRDefault="0075039D" w:rsidP="003835B1">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10" w:name="_Toc156997251"/>
      <w:r w:rsidRPr="00507A97">
        <w:rPr>
          <w:rFonts w:ascii="Arial" w:hAnsi="Arial" w:cs="Arial"/>
          <w:b/>
          <w:bCs/>
          <w:sz w:val="20"/>
          <w:szCs w:val="20"/>
          <w:lang w:eastAsia="en-US"/>
        </w:rPr>
        <w:lastRenderedPageBreak/>
        <w:t>2.3.</w:t>
      </w:r>
      <w:r w:rsidR="00E30D29" w:rsidRPr="00507A97">
        <w:rPr>
          <w:rFonts w:ascii="Arial" w:hAnsi="Arial" w:cs="Arial"/>
          <w:b/>
          <w:bCs/>
          <w:sz w:val="20"/>
          <w:szCs w:val="20"/>
          <w:lang w:eastAsia="en-US"/>
        </w:rPr>
        <w:t>7</w:t>
      </w:r>
      <w:r w:rsidRPr="00507A97">
        <w:rPr>
          <w:rFonts w:ascii="Arial" w:hAnsi="Arial" w:cs="Arial"/>
          <w:b/>
          <w:bCs/>
          <w:sz w:val="20"/>
          <w:szCs w:val="20"/>
          <w:lang w:eastAsia="en-US"/>
        </w:rPr>
        <w:t xml:space="preserve"> Veljavnost ponudbe</w:t>
      </w:r>
      <w:bookmarkEnd w:id="103"/>
      <w:bookmarkEnd w:id="104"/>
      <w:bookmarkEnd w:id="105"/>
      <w:bookmarkEnd w:id="106"/>
      <w:bookmarkEnd w:id="107"/>
      <w:bookmarkEnd w:id="108"/>
      <w:bookmarkEnd w:id="109"/>
      <w:bookmarkEnd w:id="110"/>
    </w:p>
    <w:p w14:paraId="25A76A9E" w14:textId="77777777" w:rsidR="009943A6" w:rsidRPr="00507A97" w:rsidRDefault="0075039D" w:rsidP="00DE6F9E">
      <w:pPr>
        <w:spacing w:line="260" w:lineRule="atLeast"/>
        <w:jc w:val="both"/>
        <w:rPr>
          <w:rFonts w:ascii="Arial" w:hAnsi="Arial" w:cs="Arial"/>
          <w:sz w:val="20"/>
          <w:szCs w:val="20"/>
          <w:lang w:eastAsia="en-US"/>
        </w:rPr>
      </w:pPr>
      <w:r w:rsidRPr="00507A97">
        <w:rPr>
          <w:rFonts w:ascii="Arial" w:hAnsi="Arial" w:cs="Arial"/>
          <w:sz w:val="20"/>
          <w:szCs w:val="20"/>
          <w:lang w:eastAsia="en-US"/>
        </w:rPr>
        <w:t xml:space="preserve">Ponudbe brez kakršnih koli popravkov in dopolnitev, razen v primerih iz petega odstavka 89. člena ZJN-3, morajo ostati v veljavi </w:t>
      </w:r>
      <w:r w:rsidR="00701196" w:rsidRPr="00507A97">
        <w:rPr>
          <w:rFonts w:ascii="Arial" w:hAnsi="Arial" w:cs="Arial"/>
          <w:sz w:val="20"/>
          <w:szCs w:val="20"/>
          <w:lang w:eastAsia="en-US"/>
        </w:rPr>
        <w:t xml:space="preserve">najmanj </w:t>
      </w:r>
      <w:r w:rsidR="00CB589D" w:rsidRPr="00507A97">
        <w:rPr>
          <w:rFonts w:ascii="Arial" w:hAnsi="Arial" w:cs="Arial"/>
          <w:sz w:val="20"/>
          <w:szCs w:val="20"/>
          <w:lang w:eastAsia="en-US"/>
        </w:rPr>
        <w:t>4 mesece</w:t>
      </w:r>
      <w:r w:rsidRPr="00507A97">
        <w:rPr>
          <w:rFonts w:ascii="Arial" w:hAnsi="Arial" w:cs="Arial"/>
          <w:sz w:val="20"/>
          <w:szCs w:val="20"/>
          <w:lang w:eastAsia="en-US"/>
        </w:rPr>
        <w:t xml:space="preserve"> po izteku roka za predložitev ponudb.</w:t>
      </w:r>
    </w:p>
    <w:p w14:paraId="22B1EEF1" w14:textId="77777777" w:rsidR="009943A6" w:rsidRPr="00507A97" w:rsidRDefault="009943A6" w:rsidP="00DE6F9E">
      <w:pPr>
        <w:spacing w:line="260" w:lineRule="atLeast"/>
        <w:jc w:val="both"/>
        <w:rPr>
          <w:rFonts w:ascii="Arial" w:hAnsi="Arial" w:cs="Arial"/>
          <w:sz w:val="20"/>
          <w:szCs w:val="20"/>
          <w:lang w:eastAsia="en-US"/>
        </w:rPr>
      </w:pPr>
    </w:p>
    <w:p w14:paraId="7CFE19FA" w14:textId="3AC64958" w:rsidR="00DE6F9E" w:rsidRPr="00507A97" w:rsidRDefault="00DE6F9E" w:rsidP="00DE6F9E">
      <w:pPr>
        <w:spacing w:line="260" w:lineRule="atLeast"/>
        <w:jc w:val="both"/>
        <w:rPr>
          <w:rFonts w:ascii="Arial" w:hAnsi="Arial" w:cs="Arial"/>
          <w:b/>
          <w:sz w:val="20"/>
          <w:szCs w:val="20"/>
        </w:rPr>
      </w:pPr>
      <w:r w:rsidRPr="00507A97">
        <w:rPr>
          <w:rFonts w:ascii="Arial" w:hAnsi="Arial" w:cs="Arial"/>
          <w:b/>
          <w:sz w:val="20"/>
          <w:szCs w:val="20"/>
        </w:rPr>
        <w:t>2.3.8 Zahtevano zavarovanje za resnost ponudbe</w:t>
      </w:r>
    </w:p>
    <w:p w14:paraId="33856174" w14:textId="77777777" w:rsidR="002811B9" w:rsidRPr="00507A97" w:rsidRDefault="002811B9" w:rsidP="002811B9">
      <w:pPr>
        <w:spacing w:line="260" w:lineRule="atLeast"/>
        <w:jc w:val="both"/>
        <w:rPr>
          <w:rFonts w:ascii="Arial" w:hAnsi="Arial" w:cs="Arial"/>
          <w:i/>
          <w:sz w:val="20"/>
          <w:szCs w:val="20"/>
        </w:rPr>
      </w:pPr>
      <w:bookmarkStart w:id="111" w:name="_Hlk134438836"/>
      <w:r w:rsidRPr="00507A97">
        <w:rPr>
          <w:rFonts w:ascii="Arial" w:hAnsi="Arial" w:cs="Arial"/>
          <w:sz w:val="20"/>
          <w:szCs w:val="20"/>
        </w:rPr>
        <w:t>Ponudnik kot zavarovanje za resnost ponudbe v predmetnem javnem naročilu kot del ponudbene dokumentacije predloži bančno garancijo ali kavcijsko zavarovanje. Vrednost zavarovanja za resnost ponudbe za predmetno javno naročilo znaša:</w:t>
      </w:r>
    </w:p>
    <w:bookmarkEnd w:id="111"/>
    <w:p w14:paraId="1EF8602E" w14:textId="37323213" w:rsidR="002811B9" w:rsidRPr="00507A97" w:rsidRDefault="002811B9" w:rsidP="007A5234">
      <w:pPr>
        <w:pStyle w:val="Odstavekseznama"/>
        <w:numPr>
          <w:ilvl w:val="0"/>
          <w:numId w:val="6"/>
        </w:numPr>
        <w:spacing w:line="260" w:lineRule="atLeast"/>
        <w:jc w:val="both"/>
        <w:rPr>
          <w:rFonts w:ascii="Arial" w:hAnsi="Arial" w:cs="Arial"/>
          <w:b/>
          <w:sz w:val="20"/>
          <w:szCs w:val="20"/>
        </w:rPr>
      </w:pPr>
      <w:r w:rsidRPr="00507A97">
        <w:rPr>
          <w:rFonts w:ascii="Arial" w:hAnsi="Arial" w:cs="Arial"/>
          <w:b/>
          <w:sz w:val="20"/>
          <w:szCs w:val="20"/>
        </w:rPr>
        <w:t>Za sklop 1: 2.000,00 EUR</w:t>
      </w:r>
      <w:r w:rsidR="006F2728" w:rsidRPr="00507A97">
        <w:rPr>
          <w:rFonts w:ascii="Arial" w:hAnsi="Arial" w:cs="Arial"/>
          <w:b/>
          <w:sz w:val="20"/>
          <w:szCs w:val="20"/>
        </w:rPr>
        <w:t>,</w:t>
      </w:r>
    </w:p>
    <w:p w14:paraId="398E91AA" w14:textId="2C5C36B6" w:rsidR="002811B9" w:rsidRPr="00507A97" w:rsidRDefault="002811B9" w:rsidP="007A5234">
      <w:pPr>
        <w:pStyle w:val="Odstavekseznama"/>
        <w:numPr>
          <w:ilvl w:val="0"/>
          <w:numId w:val="6"/>
        </w:numPr>
        <w:spacing w:line="260" w:lineRule="atLeast"/>
        <w:jc w:val="both"/>
        <w:rPr>
          <w:rFonts w:ascii="Arial" w:hAnsi="Arial" w:cs="Arial"/>
          <w:b/>
          <w:sz w:val="20"/>
          <w:szCs w:val="20"/>
        </w:rPr>
      </w:pPr>
      <w:r w:rsidRPr="00507A97">
        <w:rPr>
          <w:rFonts w:ascii="Arial" w:hAnsi="Arial" w:cs="Arial"/>
          <w:b/>
          <w:sz w:val="20"/>
          <w:szCs w:val="20"/>
        </w:rPr>
        <w:t xml:space="preserve">Za sklop 2: 3.500,00 EUR. </w:t>
      </w:r>
    </w:p>
    <w:p w14:paraId="2D76EF24" w14:textId="77777777" w:rsidR="002811B9" w:rsidRPr="00507A97" w:rsidRDefault="002811B9" w:rsidP="002811B9">
      <w:pPr>
        <w:spacing w:line="260" w:lineRule="atLeast"/>
        <w:jc w:val="both"/>
        <w:rPr>
          <w:rFonts w:ascii="Arial" w:hAnsi="Arial" w:cs="Arial"/>
          <w:i/>
          <w:sz w:val="20"/>
          <w:szCs w:val="20"/>
        </w:rPr>
      </w:pPr>
    </w:p>
    <w:p w14:paraId="1C698A46" w14:textId="00C97DBB" w:rsidR="00DE6F9E" w:rsidRPr="00507A97" w:rsidRDefault="00DE6F9E" w:rsidP="00DE6F9E">
      <w:pPr>
        <w:spacing w:line="260" w:lineRule="atLeast"/>
        <w:jc w:val="both"/>
        <w:rPr>
          <w:rFonts w:ascii="Arial" w:hAnsi="Arial" w:cs="Arial"/>
          <w:sz w:val="20"/>
          <w:szCs w:val="20"/>
        </w:rPr>
      </w:pPr>
      <w:r w:rsidRPr="00507A97">
        <w:rPr>
          <w:rFonts w:ascii="Arial" w:hAnsi="Arial" w:cs="Arial"/>
          <w:sz w:val="20"/>
          <w:szCs w:val="20"/>
        </w:rPr>
        <w:t>Zavarovanje za resnost ponudbe mora biti predloženo kot del ponudbe v .pdf datoteki</w:t>
      </w:r>
      <w:r w:rsidR="000029A5" w:rsidRPr="00507A97">
        <w:rPr>
          <w:rFonts w:ascii="Arial" w:hAnsi="Arial" w:cs="Arial"/>
          <w:sz w:val="20"/>
          <w:szCs w:val="20"/>
        </w:rPr>
        <w:t xml:space="preserve">. Zahtevan rok veljavnosti zavarovanja za resnost ponudbe je do </w:t>
      </w:r>
      <w:r w:rsidR="002B7828" w:rsidRPr="00507A97">
        <w:rPr>
          <w:rFonts w:ascii="Arial" w:hAnsi="Arial" w:cs="Arial"/>
          <w:b/>
          <w:bCs/>
          <w:sz w:val="20"/>
          <w:szCs w:val="20"/>
        </w:rPr>
        <w:t>15</w:t>
      </w:r>
      <w:r w:rsidR="000029A5" w:rsidRPr="00507A97">
        <w:rPr>
          <w:rFonts w:ascii="Arial" w:hAnsi="Arial" w:cs="Arial"/>
          <w:b/>
          <w:bCs/>
          <w:sz w:val="20"/>
          <w:szCs w:val="20"/>
        </w:rPr>
        <w:t>.</w:t>
      </w:r>
      <w:r w:rsidR="000B5A18" w:rsidRPr="00507A97">
        <w:rPr>
          <w:rFonts w:ascii="Arial" w:hAnsi="Arial" w:cs="Arial"/>
          <w:b/>
          <w:bCs/>
          <w:sz w:val="20"/>
          <w:szCs w:val="20"/>
        </w:rPr>
        <w:t>3</w:t>
      </w:r>
      <w:r w:rsidR="000029A5" w:rsidRPr="00507A97">
        <w:rPr>
          <w:rFonts w:ascii="Arial" w:hAnsi="Arial" w:cs="Arial"/>
          <w:b/>
          <w:bCs/>
          <w:sz w:val="20"/>
          <w:szCs w:val="20"/>
        </w:rPr>
        <w:t>.</w:t>
      </w:r>
      <w:r w:rsidR="00BA11EB" w:rsidRPr="00507A97">
        <w:rPr>
          <w:rFonts w:ascii="Arial" w:hAnsi="Arial" w:cs="Arial"/>
          <w:b/>
          <w:bCs/>
          <w:sz w:val="20"/>
          <w:szCs w:val="20"/>
        </w:rPr>
        <w:t>202</w:t>
      </w:r>
      <w:r w:rsidR="002B7828" w:rsidRPr="00507A97">
        <w:rPr>
          <w:rFonts w:ascii="Arial" w:hAnsi="Arial" w:cs="Arial"/>
          <w:b/>
          <w:bCs/>
          <w:sz w:val="20"/>
          <w:szCs w:val="20"/>
        </w:rPr>
        <w:t>7</w:t>
      </w:r>
      <w:r w:rsidR="000029A5" w:rsidRPr="00507A97">
        <w:rPr>
          <w:rFonts w:ascii="Arial" w:hAnsi="Arial" w:cs="Arial"/>
          <w:b/>
          <w:bCs/>
          <w:sz w:val="20"/>
          <w:szCs w:val="20"/>
        </w:rPr>
        <w:t>.</w:t>
      </w:r>
      <w:r w:rsidR="000029A5" w:rsidRPr="00507A97">
        <w:rPr>
          <w:rFonts w:ascii="Arial" w:hAnsi="Arial" w:cs="Arial"/>
          <w:sz w:val="20"/>
          <w:szCs w:val="20"/>
        </w:rPr>
        <w:t xml:space="preserve"> </w:t>
      </w:r>
    </w:p>
    <w:p w14:paraId="67EFB258" w14:textId="77777777" w:rsidR="00532F16" w:rsidRPr="00507A97" w:rsidRDefault="00532F16" w:rsidP="00DE6F9E">
      <w:pPr>
        <w:spacing w:line="260" w:lineRule="atLeast"/>
        <w:jc w:val="both"/>
        <w:rPr>
          <w:rFonts w:ascii="Arial" w:hAnsi="Arial" w:cs="Arial"/>
          <w:i/>
          <w:sz w:val="20"/>
          <w:szCs w:val="20"/>
        </w:rPr>
      </w:pPr>
    </w:p>
    <w:p w14:paraId="17EA62A5" w14:textId="2F5D2C41" w:rsidR="00DE6F9E" w:rsidRPr="00507A97" w:rsidRDefault="00DE6F9E" w:rsidP="00DE6F9E">
      <w:pPr>
        <w:spacing w:line="260" w:lineRule="atLeast"/>
        <w:jc w:val="both"/>
        <w:rPr>
          <w:rFonts w:ascii="Arial" w:hAnsi="Arial" w:cs="Arial"/>
          <w:sz w:val="20"/>
          <w:szCs w:val="20"/>
        </w:rPr>
      </w:pPr>
      <w:r w:rsidRPr="00507A97">
        <w:rPr>
          <w:rFonts w:ascii="Arial" w:hAnsi="Arial" w:cs="Arial"/>
          <w:sz w:val="20"/>
          <w:szCs w:val="20"/>
        </w:rPr>
        <w:t>Vsebina zavarovanja mora biti skladna z vzorcem garancije iz te razpisne dokumentacije.</w:t>
      </w:r>
      <w:r w:rsidR="003F6588" w:rsidRPr="00507A97">
        <w:rPr>
          <w:rFonts w:ascii="Arial" w:hAnsi="Arial" w:cs="Arial"/>
          <w:sz w:val="20"/>
          <w:szCs w:val="20"/>
        </w:rPr>
        <w:t xml:space="preserve"> </w:t>
      </w:r>
    </w:p>
    <w:p w14:paraId="15D704CC" w14:textId="77777777" w:rsidR="00252349" w:rsidRPr="00507A97" w:rsidRDefault="00252349" w:rsidP="00DE6F9E">
      <w:pPr>
        <w:spacing w:line="260" w:lineRule="atLeast"/>
        <w:jc w:val="both"/>
        <w:rPr>
          <w:rFonts w:ascii="Arial" w:hAnsi="Arial" w:cs="Arial"/>
          <w:sz w:val="20"/>
          <w:szCs w:val="20"/>
        </w:rPr>
      </w:pPr>
    </w:p>
    <w:p w14:paraId="74DFCA11" w14:textId="77777777" w:rsidR="00DE6F9E" w:rsidRPr="00507A97" w:rsidRDefault="00DE6F9E" w:rsidP="00DE6F9E">
      <w:pPr>
        <w:spacing w:line="260" w:lineRule="atLeast"/>
        <w:jc w:val="both"/>
        <w:rPr>
          <w:rFonts w:ascii="Arial" w:hAnsi="Arial" w:cs="Arial"/>
          <w:sz w:val="20"/>
          <w:szCs w:val="20"/>
        </w:rPr>
      </w:pPr>
      <w:r w:rsidRPr="00507A97">
        <w:rPr>
          <w:rFonts w:ascii="Arial" w:hAnsi="Arial" w:cs="Arial"/>
          <w:sz w:val="20"/>
          <w:szCs w:val="20"/>
        </w:rPr>
        <w:t>Vsako ponudbo, ki ne vsebuje zahtevanega zavarovanja za resnost ponudbe ali po vsebini, veljavnosti ter po višini zahtevanega zneska (če je garancija po vrednosti nižja od zahtevanega zneska) sprejemljive garancije za resnost ponudbe, bo naročnik zavrnil kot nedopustno.</w:t>
      </w:r>
    </w:p>
    <w:p w14:paraId="4857E4B6" w14:textId="77777777" w:rsidR="00DE6F9E" w:rsidRPr="00507A97" w:rsidRDefault="00DE6F9E" w:rsidP="00DE6F9E">
      <w:pPr>
        <w:spacing w:line="260" w:lineRule="atLeast"/>
        <w:jc w:val="both"/>
        <w:rPr>
          <w:rFonts w:ascii="Arial" w:hAnsi="Arial" w:cs="Arial"/>
          <w:sz w:val="20"/>
          <w:szCs w:val="20"/>
        </w:rPr>
      </w:pPr>
    </w:p>
    <w:p w14:paraId="6EEE01BE" w14:textId="77777777" w:rsidR="00DE6F9E" w:rsidRPr="00507A97" w:rsidRDefault="00DE6F9E" w:rsidP="00DE6F9E">
      <w:pPr>
        <w:spacing w:line="260" w:lineRule="atLeast"/>
        <w:jc w:val="both"/>
        <w:rPr>
          <w:rFonts w:ascii="Arial" w:hAnsi="Arial" w:cs="Arial"/>
          <w:sz w:val="20"/>
          <w:szCs w:val="20"/>
        </w:rPr>
      </w:pPr>
      <w:r w:rsidRPr="00507A97">
        <w:rPr>
          <w:rFonts w:ascii="Arial" w:hAnsi="Arial" w:cs="Arial"/>
          <w:sz w:val="20"/>
          <w:szCs w:val="20"/>
        </w:rPr>
        <w:t>Naročnik bo unovčil zavarovanje za resnost ponudbe:</w:t>
      </w:r>
    </w:p>
    <w:p w14:paraId="3BC5B7E1" w14:textId="77777777" w:rsidR="00DE6F9E" w:rsidRPr="00507A97" w:rsidRDefault="00DE6F9E" w:rsidP="007A5234">
      <w:pPr>
        <w:numPr>
          <w:ilvl w:val="0"/>
          <w:numId w:val="21"/>
        </w:numPr>
        <w:suppressAutoHyphens/>
        <w:spacing w:line="260" w:lineRule="atLeast"/>
        <w:jc w:val="both"/>
        <w:rPr>
          <w:rFonts w:ascii="Arial" w:hAnsi="Arial" w:cs="Arial"/>
          <w:sz w:val="20"/>
          <w:szCs w:val="20"/>
        </w:rPr>
      </w:pPr>
      <w:r w:rsidRPr="00507A97">
        <w:rPr>
          <w:rFonts w:ascii="Arial" w:hAnsi="Arial" w:cs="Arial"/>
          <w:sz w:val="20"/>
          <w:szCs w:val="20"/>
        </w:rPr>
        <w:t>če ponudnik po roku za oddajo ponudb umakne ali spremeni ponudbo v času njene veljavnosti, navedene v ponudbi ali</w:t>
      </w:r>
    </w:p>
    <w:p w14:paraId="2B2C1545" w14:textId="77777777" w:rsidR="00DE6F9E" w:rsidRPr="00507A97" w:rsidRDefault="00DE6F9E" w:rsidP="007A5234">
      <w:pPr>
        <w:numPr>
          <w:ilvl w:val="0"/>
          <w:numId w:val="21"/>
        </w:numPr>
        <w:suppressAutoHyphens/>
        <w:spacing w:line="260" w:lineRule="atLeast"/>
        <w:jc w:val="both"/>
        <w:rPr>
          <w:rFonts w:ascii="Arial" w:hAnsi="Arial" w:cs="Arial"/>
          <w:sz w:val="20"/>
          <w:szCs w:val="20"/>
        </w:rPr>
      </w:pPr>
      <w:r w:rsidRPr="00507A97">
        <w:rPr>
          <w:rFonts w:ascii="Arial" w:hAnsi="Arial" w:cs="Arial"/>
          <w:sz w:val="20"/>
          <w:szCs w:val="20"/>
        </w:rPr>
        <w:t>če ponudnik na poziv naročnika ni pravočasno (torej v roku, ki ga je določil naročnik) dostavil zahtevanega podaljšanja zavarovanja za resnost ponudbe ali</w:t>
      </w:r>
    </w:p>
    <w:p w14:paraId="5538CC6F" w14:textId="77777777" w:rsidR="00DE6F9E" w:rsidRPr="00507A97" w:rsidRDefault="00DE6F9E" w:rsidP="007A5234">
      <w:pPr>
        <w:numPr>
          <w:ilvl w:val="0"/>
          <w:numId w:val="21"/>
        </w:numPr>
        <w:suppressAutoHyphens/>
        <w:spacing w:line="260" w:lineRule="atLeast"/>
        <w:jc w:val="both"/>
        <w:rPr>
          <w:rFonts w:ascii="Arial" w:hAnsi="Arial" w:cs="Arial"/>
          <w:sz w:val="20"/>
          <w:szCs w:val="20"/>
        </w:rPr>
      </w:pPr>
      <w:r w:rsidRPr="00507A97">
        <w:rPr>
          <w:rFonts w:ascii="Arial" w:hAnsi="Arial" w:cs="Arial"/>
          <w:sz w:val="20"/>
          <w:szCs w:val="20"/>
        </w:rPr>
        <w:t>če ponudnik, ki ga je naročnik v času veljavnosti ponudbe obvestil o sprejetju njegove ponudbe, zavrne sklenitev pogodbe v skladu z določbami teh navodil ponudnikom ali</w:t>
      </w:r>
    </w:p>
    <w:p w14:paraId="7F07AC64" w14:textId="77777777" w:rsidR="00DE6F9E" w:rsidRPr="00507A97" w:rsidRDefault="00DE6F9E" w:rsidP="007A5234">
      <w:pPr>
        <w:numPr>
          <w:ilvl w:val="0"/>
          <w:numId w:val="21"/>
        </w:numPr>
        <w:suppressAutoHyphens/>
        <w:spacing w:line="260" w:lineRule="atLeast"/>
        <w:jc w:val="both"/>
        <w:rPr>
          <w:rFonts w:ascii="Arial" w:hAnsi="Arial" w:cs="Arial"/>
          <w:sz w:val="20"/>
          <w:szCs w:val="20"/>
        </w:rPr>
      </w:pPr>
      <w:r w:rsidRPr="00507A97">
        <w:rPr>
          <w:rFonts w:ascii="Arial" w:hAnsi="Arial" w:cs="Arial"/>
          <w:sz w:val="20"/>
          <w:szCs w:val="20"/>
        </w:rPr>
        <w:t>če ponudnik ne predloži ali zavrne predložitev finančnega zavarovanja za dobro izvedbo pogodbenih obveznosti v skladu z določbami teh navodil in pogodbe.</w:t>
      </w:r>
    </w:p>
    <w:p w14:paraId="646D7203" w14:textId="77777777" w:rsidR="00DE6F9E" w:rsidRPr="00507A97" w:rsidRDefault="00DE6F9E" w:rsidP="00DE6F9E">
      <w:pPr>
        <w:spacing w:after="60"/>
        <w:ind w:left="540"/>
        <w:jc w:val="both"/>
        <w:rPr>
          <w:rFonts w:ascii="Arial" w:hAnsi="Arial" w:cs="Arial"/>
          <w:sz w:val="20"/>
          <w:szCs w:val="20"/>
        </w:rPr>
      </w:pPr>
    </w:p>
    <w:p w14:paraId="55BBB654" w14:textId="77777777" w:rsidR="00DE6F9E" w:rsidRPr="00507A97" w:rsidRDefault="00DE6F9E" w:rsidP="00DE6F9E">
      <w:pPr>
        <w:spacing w:line="260" w:lineRule="atLeast"/>
        <w:jc w:val="both"/>
        <w:rPr>
          <w:rFonts w:ascii="Arial" w:hAnsi="Arial" w:cs="Arial"/>
          <w:sz w:val="20"/>
          <w:szCs w:val="20"/>
        </w:rPr>
      </w:pPr>
      <w:r w:rsidRPr="00507A97">
        <w:rPr>
          <w:rFonts w:ascii="Arial" w:hAnsi="Arial" w:cs="Arial"/>
          <w:sz w:val="20"/>
          <w:szCs w:val="20"/>
        </w:rPr>
        <w:t>Zavarovanje za resnost ponudbe mora biti izdano s strani:</w:t>
      </w:r>
    </w:p>
    <w:p w14:paraId="1D4E9B2B" w14:textId="5A12323B" w:rsidR="00DE6F9E" w:rsidRPr="00507A97" w:rsidRDefault="00DE6F9E" w:rsidP="007A5234">
      <w:pPr>
        <w:pStyle w:val="Odstavekseznama1"/>
        <w:numPr>
          <w:ilvl w:val="0"/>
          <w:numId w:val="6"/>
        </w:numPr>
        <w:spacing w:line="260" w:lineRule="atLeast"/>
        <w:jc w:val="both"/>
        <w:rPr>
          <w:rFonts w:ascii="Arial" w:hAnsi="Arial" w:cs="Arial"/>
          <w:sz w:val="20"/>
          <w:szCs w:val="20"/>
        </w:rPr>
      </w:pPr>
      <w:r w:rsidRPr="00507A97">
        <w:rPr>
          <w:rFonts w:ascii="Arial" w:hAnsi="Arial" w:cs="Arial"/>
          <w:sz w:val="20"/>
          <w:szCs w:val="20"/>
        </w:rPr>
        <w:t>banke oziroma zavarovalnice v državi naročnika ali</w:t>
      </w:r>
    </w:p>
    <w:p w14:paraId="6BA3949D" w14:textId="7942741E" w:rsidR="00DE6F9E" w:rsidRPr="00507A97" w:rsidRDefault="00DE6F9E" w:rsidP="007A5234">
      <w:pPr>
        <w:pStyle w:val="Odstavekseznama1"/>
        <w:numPr>
          <w:ilvl w:val="0"/>
          <w:numId w:val="6"/>
        </w:numPr>
        <w:spacing w:line="260" w:lineRule="atLeast"/>
        <w:jc w:val="both"/>
        <w:rPr>
          <w:rFonts w:ascii="Arial" w:hAnsi="Arial" w:cs="Arial"/>
          <w:sz w:val="20"/>
          <w:szCs w:val="20"/>
        </w:rPr>
      </w:pPr>
      <w:r w:rsidRPr="00507A97">
        <w:rPr>
          <w:rFonts w:ascii="Arial" w:hAnsi="Arial" w:cs="Arial"/>
          <w:sz w:val="20"/>
          <w:szCs w:val="20"/>
        </w:rPr>
        <w:t>tuje banke oziroma zavarovalnice preko korespondenčne banke oziroma zavarovalnice v državi naročnika.</w:t>
      </w:r>
    </w:p>
    <w:p w14:paraId="7D893C9F" w14:textId="77777777" w:rsidR="00DE6F9E" w:rsidRPr="00507A97" w:rsidRDefault="00DE6F9E" w:rsidP="00DE6F9E">
      <w:pPr>
        <w:pStyle w:val="Odstavekseznama1"/>
        <w:spacing w:line="260" w:lineRule="atLeast"/>
        <w:ind w:left="1534"/>
        <w:jc w:val="both"/>
        <w:rPr>
          <w:rFonts w:ascii="Arial" w:hAnsi="Arial" w:cs="Arial"/>
          <w:sz w:val="20"/>
          <w:szCs w:val="20"/>
        </w:rPr>
      </w:pPr>
    </w:p>
    <w:p w14:paraId="14E7AE0E" w14:textId="21567ECA" w:rsidR="00DE6F9E" w:rsidRPr="00507A97" w:rsidRDefault="00975DF9" w:rsidP="00252349">
      <w:pPr>
        <w:spacing w:line="260" w:lineRule="atLeast"/>
        <w:jc w:val="both"/>
        <w:rPr>
          <w:rFonts w:ascii="Arial" w:hAnsi="Arial" w:cs="Arial"/>
          <w:sz w:val="20"/>
          <w:szCs w:val="20"/>
        </w:rPr>
      </w:pPr>
      <w:r w:rsidRPr="00507A97">
        <w:rPr>
          <w:rFonts w:ascii="Arial" w:hAnsi="Arial" w:cs="Arial"/>
          <w:sz w:val="20"/>
          <w:szCs w:val="20"/>
        </w:rPr>
        <w:t>Če</w:t>
      </w:r>
      <w:r w:rsidR="00DE6F9E" w:rsidRPr="00507A97">
        <w:rPr>
          <w:rFonts w:ascii="Arial" w:hAnsi="Arial" w:cs="Arial"/>
          <w:sz w:val="20"/>
          <w:szCs w:val="20"/>
        </w:rPr>
        <w:t xml:space="preserve"> zaradi objektivnih okoliščin v roku veljavnosti zavarovanja za resnost ponudbe ne pride do podpisa pogodbe po pravnomočnosti odločitve o oddaji javnega naročila, lahko naročnik zahteva od izbranega ponudnika podaljšanje veljavnosti zavarovanja. </w:t>
      </w:r>
      <w:r w:rsidRPr="00507A97">
        <w:rPr>
          <w:rFonts w:ascii="Arial" w:hAnsi="Arial" w:cs="Arial"/>
          <w:sz w:val="20"/>
          <w:szCs w:val="20"/>
        </w:rPr>
        <w:t>Če</w:t>
      </w:r>
      <w:r w:rsidR="00DE6F9E" w:rsidRPr="00507A97">
        <w:rPr>
          <w:rFonts w:ascii="Arial" w:hAnsi="Arial" w:cs="Arial"/>
          <w:sz w:val="20"/>
          <w:szCs w:val="20"/>
        </w:rPr>
        <w:t xml:space="preserve"> v tem primeru zavarovanje ne bo podaljšano, je to razlog za unovčenje še veljavnega zavarovanja.</w:t>
      </w:r>
    </w:p>
    <w:p w14:paraId="170D002B" w14:textId="77777777" w:rsidR="00DE6F9E" w:rsidRPr="00507A97" w:rsidRDefault="00DE6F9E" w:rsidP="00252349">
      <w:pPr>
        <w:spacing w:line="260" w:lineRule="atLeast"/>
        <w:jc w:val="both"/>
        <w:rPr>
          <w:rFonts w:ascii="Arial" w:hAnsi="Arial" w:cs="Arial"/>
          <w:sz w:val="20"/>
          <w:szCs w:val="20"/>
        </w:rPr>
      </w:pPr>
    </w:p>
    <w:p w14:paraId="68CC241F" w14:textId="77777777" w:rsidR="00DE6F9E" w:rsidRPr="00507A97" w:rsidRDefault="00DE6F9E" w:rsidP="00252349">
      <w:pPr>
        <w:spacing w:line="260" w:lineRule="atLeast"/>
        <w:jc w:val="both"/>
        <w:rPr>
          <w:rFonts w:ascii="Arial" w:hAnsi="Arial" w:cs="Arial"/>
          <w:sz w:val="20"/>
          <w:szCs w:val="20"/>
        </w:rPr>
      </w:pPr>
      <w:r w:rsidRPr="00507A97">
        <w:rPr>
          <w:rFonts w:ascii="Arial" w:hAnsi="Arial" w:cs="Arial"/>
          <w:sz w:val="20"/>
          <w:szCs w:val="20"/>
        </w:rPr>
        <w:t>V primeru skupne ponudbe lahko zavarovanje za resnost ponudbe predloži eden izmed partnerjev.</w:t>
      </w:r>
    </w:p>
    <w:p w14:paraId="7A92A36F" w14:textId="77777777" w:rsidR="00252349" w:rsidRPr="00507A97" w:rsidRDefault="00252349" w:rsidP="00252349">
      <w:pPr>
        <w:spacing w:line="260" w:lineRule="atLeast"/>
        <w:jc w:val="both"/>
        <w:rPr>
          <w:rFonts w:ascii="Arial" w:hAnsi="Arial" w:cs="Arial"/>
          <w:sz w:val="20"/>
          <w:szCs w:val="20"/>
        </w:rPr>
      </w:pPr>
    </w:p>
    <w:p w14:paraId="6694C1EC" w14:textId="7242ED2D" w:rsidR="00252349" w:rsidRPr="00507A97" w:rsidRDefault="00252349" w:rsidP="00252349">
      <w:pPr>
        <w:spacing w:line="260" w:lineRule="atLeast"/>
        <w:jc w:val="both"/>
        <w:rPr>
          <w:rFonts w:ascii="Arial" w:hAnsi="Arial" w:cs="Arial"/>
          <w:b/>
          <w:kern w:val="2"/>
          <w:sz w:val="20"/>
          <w:szCs w:val="20"/>
        </w:rPr>
      </w:pPr>
      <w:r w:rsidRPr="00507A97">
        <w:rPr>
          <w:rFonts w:ascii="Arial" w:hAnsi="Arial" w:cs="Arial"/>
          <w:color w:val="000000"/>
          <w:sz w:val="20"/>
          <w:szCs w:val="20"/>
        </w:rPr>
        <w:t>V primeru, da je zavarovanje podpisano digitalno, mora biti digital</w:t>
      </w:r>
      <w:r w:rsidR="00F36722">
        <w:rPr>
          <w:rFonts w:ascii="Arial" w:hAnsi="Arial" w:cs="Arial"/>
          <w:color w:val="000000"/>
          <w:sz w:val="20"/>
          <w:szCs w:val="20"/>
        </w:rPr>
        <w:t>ni</w:t>
      </w:r>
      <w:r w:rsidRPr="00507A97">
        <w:rPr>
          <w:rFonts w:ascii="Arial" w:hAnsi="Arial" w:cs="Arial"/>
          <w:color w:val="000000"/>
          <w:sz w:val="20"/>
          <w:szCs w:val="20"/>
        </w:rPr>
        <w:t xml:space="preserve"> podpis varen elektronski podpis, overjen s kvalificiranim potrdilom.</w:t>
      </w:r>
    </w:p>
    <w:p w14:paraId="73E06A73" w14:textId="77777777" w:rsidR="00FA5478" w:rsidRPr="00507A97" w:rsidRDefault="00FA5478"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12" w:name="_Toc130197584"/>
      <w:bookmarkStart w:id="113" w:name="_Toc130198085"/>
      <w:bookmarkStart w:id="114" w:name="_Toc130198145"/>
      <w:bookmarkStart w:id="115" w:name="_Toc130799606"/>
      <w:bookmarkStart w:id="116" w:name="_Toc132106377"/>
      <w:bookmarkStart w:id="117" w:name="_Toc132424991"/>
      <w:bookmarkStart w:id="118" w:name="_Toc132432240"/>
      <w:bookmarkStart w:id="119" w:name="_Toc156997253"/>
    </w:p>
    <w:p w14:paraId="0360B751" w14:textId="77777777" w:rsidR="0075039D" w:rsidRPr="00507A97"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r w:rsidRPr="00507A97">
        <w:rPr>
          <w:rFonts w:ascii="Arial" w:hAnsi="Arial" w:cs="Arial"/>
          <w:b/>
          <w:bCs/>
          <w:sz w:val="20"/>
          <w:szCs w:val="20"/>
          <w:lang w:eastAsia="en-US"/>
        </w:rPr>
        <w:t>2.3.</w:t>
      </w:r>
      <w:r w:rsidR="00DE6F9E" w:rsidRPr="00507A97">
        <w:rPr>
          <w:rFonts w:ascii="Arial" w:hAnsi="Arial" w:cs="Arial"/>
          <w:b/>
          <w:bCs/>
          <w:sz w:val="20"/>
          <w:szCs w:val="20"/>
          <w:lang w:eastAsia="en-US"/>
        </w:rPr>
        <w:t xml:space="preserve">9 </w:t>
      </w:r>
      <w:r w:rsidRPr="00507A97">
        <w:rPr>
          <w:rFonts w:ascii="Arial" w:hAnsi="Arial" w:cs="Arial"/>
          <w:b/>
          <w:bCs/>
          <w:sz w:val="20"/>
          <w:szCs w:val="20"/>
          <w:lang w:eastAsia="en-US"/>
        </w:rPr>
        <w:t>Variantna ponudba</w:t>
      </w:r>
      <w:bookmarkEnd w:id="112"/>
      <w:bookmarkEnd w:id="113"/>
      <w:bookmarkEnd w:id="114"/>
      <w:bookmarkEnd w:id="115"/>
      <w:bookmarkEnd w:id="116"/>
      <w:bookmarkEnd w:id="117"/>
      <w:bookmarkEnd w:id="118"/>
      <w:bookmarkEnd w:id="119"/>
    </w:p>
    <w:p w14:paraId="30654384" w14:textId="77777777" w:rsidR="0075039D" w:rsidRPr="00507A97" w:rsidRDefault="0075039D" w:rsidP="00FB7DD3">
      <w:pPr>
        <w:spacing w:line="260" w:lineRule="atLeast"/>
        <w:jc w:val="both"/>
        <w:rPr>
          <w:rFonts w:ascii="Arial" w:hAnsi="Arial" w:cs="Arial"/>
          <w:sz w:val="20"/>
          <w:szCs w:val="20"/>
          <w:lang w:eastAsia="en-US"/>
        </w:rPr>
      </w:pPr>
      <w:r w:rsidRPr="00507A97">
        <w:rPr>
          <w:rFonts w:ascii="Arial" w:hAnsi="Arial" w:cs="Arial"/>
          <w:sz w:val="20"/>
          <w:szCs w:val="20"/>
          <w:lang w:eastAsia="en-US"/>
        </w:rPr>
        <w:t xml:space="preserve">Variantne ponudbe niso dovoljene. </w:t>
      </w:r>
    </w:p>
    <w:p w14:paraId="37DBF56C" w14:textId="77777777" w:rsidR="0075039D" w:rsidRPr="00507A97" w:rsidRDefault="0075039D" w:rsidP="00FB7DD3">
      <w:pPr>
        <w:spacing w:line="260" w:lineRule="atLeast"/>
        <w:jc w:val="both"/>
        <w:rPr>
          <w:rFonts w:ascii="Arial" w:hAnsi="Arial" w:cs="Arial"/>
          <w:sz w:val="20"/>
          <w:szCs w:val="20"/>
          <w:lang w:eastAsia="en-US"/>
        </w:rPr>
      </w:pPr>
    </w:p>
    <w:p w14:paraId="0C62FB3E" w14:textId="77777777" w:rsidR="0075039D" w:rsidRPr="00507A97" w:rsidRDefault="0075039D" w:rsidP="00FB7DD3">
      <w:pPr>
        <w:tabs>
          <w:tab w:val="num" w:pos="540"/>
        </w:tabs>
        <w:spacing w:line="260" w:lineRule="atLeast"/>
        <w:jc w:val="both"/>
        <w:rPr>
          <w:rFonts w:ascii="Arial" w:hAnsi="Arial" w:cs="Arial"/>
          <w:b/>
          <w:sz w:val="20"/>
          <w:szCs w:val="20"/>
          <w:lang w:eastAsia="en-US"/>
        </w:rPr>
      </w:pPr>
      <w:r w:rsidRPr="00507A97">
        <w:rPr>
          <w:rFonts w:ascii="Arial" w:hAnsi="Arial" w:cs="Arial"/>
          <w:b/>
          <w:sz w:val="20"/>
          <w:szCs w:val="20"/>
          <w:lang w:eastAsia="en-US"/>
        </w:rPr>
        <w:t>2.3.</w:t>
      </w:r>
      <w:r w:rsidR="00DE6F9E" w:rsidRPr="00507A97">
        <w:rPr>
          <w:rFonts w:ascii="Arial" w:hAnsi="Arial" w:cs="Arial"/>
          <w:b/>
          <w:sz w:val="20"/>
          <w:szCs w:val="20"/>
          <w:lang w:eastAsia="en-US"/>
        </w:rPr>
        <w:t>10</w:t>
      </w:r>
      <w:r w:rsidRPr="00507A97">
        <w:rPr>
          <w:rFonts w:ascii="Arial" w:hAnsi="Arial" w:cs="Arial"/>
          <w:b/>
          <w:sz w:val="20"/>
          <w:szCs w:val="20"/>
          <w:lang w:eastAsia="en-US"/>
        </w:rPr>
        <w:t xml:space="preserve"> Merila za izbiro ponudbe pri oddaji javnega naročila</w:t>
      </w:r>
    </w:p>
    <w:p w14:paraId="1D57A4DA" w14:textId="5A651382" w:rsidR="006F2728" w:rsidRPr="00507A97" w:rsidRDefault="006F2728" w:rsidP="006F2728">
      <w:pPr>
        <w:spacing w:line="260" w:lineRule="atLeast"/>
        <w:jc w:val="both"/>
        <w:rPr>
          <w:rFonts w:ascii="Arial" w:hAnsi="Arial" w:cs="Arial"/>
          <w:sz w:val="20"/>
          <w:szCs w:val="20"/>
          <w:lang w:eastAsia="en-US"/>
        </w:rPr>
      </w:pPr>
      <w:r w:rsidRPr="00507A97">
        <w:rPr>
          <w:rFonts w:ascii="Arial" w:hAnsi="Arial" w:cs="Arial"/>
          <w:sz w:val="20"/>
          <w:szCs w:val="20"/>
          <w:lang w:eastAsia="en-US"/>
        </w:rPr>
        <w:t>Naročnik bo v skladu s prvim odstavkom 84. člena ZJN-3 izbral ekonomsko najugodnejšo ponudbo.</w:t>
      </w:r>
    </w:p>
    <w:p w14:paraId="6DF03EA2" w14:textId="77777777" w:rsidR="006F2728" w:rsidRPr="00507A97" w:rsidRDefault="006F2728" w:rsidP="006F2728">
      <w:pPr>
        <w:spacing w:line="260" w:lineRule="atLeast"/>
        <w:jc w:val="both"/>
        <w:rPr>
          <w:rFonts w:ascii="Arial" w:hAnsi="Arial" w:cs="Arial"/>
          <w:b/>
          <w:bCs/>
          <w:sz w:val="20"/>
          <w:szCs w:val="20"/>
          <w:lang w:eastAsia="en-US"/>
        </w:rPr>
      </w:pPr>
    </w:p>
    <w:p w14:paraId="465BF226" w14:textId="1F16BBE4" w:rsidR="006F2728" w:rsidRPr="00507A97" w:rsidRDefault="006F2728" w:rsidP="006F2728">
      <w:pPr>
        <w:spacing w:line="260" w:lineRule="atLeast"/>
        <w:jc w:val="both"/>
        <w:rPr>
          <w:rFonts w:ascii="Arial" w:hAnsi="Arial" w:cs="Arial"/>
          <w:sz w:val="20"/>
          <w:szCs w:val="20"/>
          <w:lang w:eastAsia="en-US"/>
        </w:rPr>
      </w:pPr>
      <w:r w:rsidRPr="00507A97">
        <w:rPr>
          <w:rFonts w:ascii="Arial" w:hAnsi="Arial" w:cs="Arial"/>
          <w:b/>
          <w:bCs/>
          <w:sz w:val="20"/>
          <w:szCs w:val="20"/>
          <w:lang w:eastAsia="en-US"/>
        </w:rPr>
        <w:t xml:space="preserve">Za sklop 1: </w:t>
      </w:r>
      <w:r w:rsidRPr="00507A97">
        <w:rPr>
          <w:rFonts w:ascii="Arial" w:hAnsi="Arial" w:cs="Arial"/>
          <w:sz w:val="20"/>
          <w:szCs w:val="20"/>
          <w:lang w:eastAsia="en-US"/>
        </w:rPr>
        <w:t>Izvedba predhodnih preiskav terena na območju nedovoljenega odlagališča gudrona na Studencih (MO Maribor) bo ekonomsko najugodnejša ponudba določena na podlagi spodaj navedenih meril in njihovega točkovanja</w:t>
      </w:r>
      <w:r w:rsidR="0076105B" w:rsidRPr="00507A97">
        <w:rPr>
          <w:rFonts w:ascii="Arial" w:hAnsi="Arial" w:cs="Arial"/>
          <w:sz w:val="20"/>
          <w:szCs w:val="20"/>
          <w:lang w:eastAsia="en-US"/>
        </w:rPr>
        <w:t>:</w:t>
      </w:r>
    </w:p>
    <w:p w14:paraId="2A8726A2" w14:textId="77777777" w:rsidR="0076105B" w:rsidRPr="00507A97" w:rsidRDefault="0076105B" w:rsidP="006F2728">
      <w:pPr>
        <w:spacing w:line="260" w:lineRule="atLeast"/>
        <w:jc w:val="both"/>
        <w:rPr>
          <w:rFonts w:ascii="Arial" w:hAnsi="Arial" w:cs="Arial"/>
          <w:sz w:val="20"/>
          <w:szCs w:val="20"/>
          <w:lang w:eastAsia="en-US"/>
        </w:rPr>
      </w:pPr>
    </w:p>
    <w:p w14:paraId="7C95103E" w14:textId="77777777" w:rsidR="0076105B" w:rsidRPr="00507A97" w:rsidRDefault="0076105B" w:rsidP="006F2728">
      <w:pPr>
        <w:spacing w:line="260" w:lineRule="atLeast"/>
        <w:jc w:val="both"/>
        <w:rPr>
          <w:rFonts w:ascii="Arial" w:hAnsi="Arial" w:cs="Arial"/>
          <w:sz w:val="20"/>
          <w:szCs w:val="20"/>
          <w:lang w:eastAsia="en-US"/>
        </w:rPr>
      </w:pPr>
    </w:p>
    <w:tbl>
      <w:tblPr>
        <w:tblW w:w="949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527"/>
        <w:gridCol w:w="3968"/>
      </w:tblGrid>
      <w:tr w:rsidR="00EC373F" w:rsidRPr="00507A97" w14:paraId="43D57904" w14:textId="77777777" w:rsidTr="00F766F8">
        <w:trPr>
          <w:trHeight w:val="20"/>
        </w:trPr>
        <w:tc>
          <w:tcPr>
            <w:tcW w:w="5527" w:type="dxa"/>
            <w:tcBorders>
              <w:top w:val="single" w:sz="4" w:space="0" w:color="auto"/>
              <w:left w:val="single" w:sz="4" w:space="0" w:color="auto"/>
              <w:bottom w:val="single" w:sz="4" w:space="0" w:color="auto"/>
              <w:right w:val="single" w:sz="4" w:space="0" w:color="auto"/>
            </w:tcBorders>
            <w:vAlign w:val="center"/>
            <w:hideMark/>
          </w:tcPr>
          <w:p w14:paraId="205687B0" w14:textId="77777777" w:rsidR="00EC373F" w:rsidRPr="00507A97" w:rsidRDefault="00EC373F" w:rsidP="00EC373F">
            <w:pPr>
              <w:spacing w:line="260" w:lineRule="atLeast"/>
              <w:jc w:val="both"/>
              <w:rPr>
                <w:rFonts w:ascii="Arial" w:hAnsi="Arial" w:cs="Arial"/>
                <w:b/>
                <w:sz w:val="20"/>
                <w:szCs w:val="20"/>
                <w:lang w:eastAsia="en-US"/>
              </w:rPr>
            </w:pPr>
            <w:r w:rsidRPr="00507A97">
              <w:rPr>
                <w:rFonts w:ascii="Arial" w:hAnsi="Arial" w:cs="Arial"/>
                <w:b/>
                <w:sz w:val="20"/>
                <w:szCs w:val="20"/>
                <w:lang w:eastAsia="en-US"/>
              </w:rPr>
              <w:lastRenderedPageBreak/>
              <w:t>Uporabljena merila</w:t>
            </w:r>
          </w:p>
        </w:tc>
        <w:tc>
          <w:tcPr>
            <w:tcW w:w="3968" w:type="dxa"/>
            <w:tcBorders>
              <w:top w:val="single" w:sz="4" w:space="0" w:color="auto"/>
              <w:left w:val="single" w:sz="4" w:space="0" w:color="auto"/>
              <w:bottom w:val="single" w:sz="4" w:space="0" w:color="auto"/>
              <w:right w:val="single" w:sz="4" w:space="0" w:color="auto"/>
            </w:tcBorders>
            <w:vAlign w:val="center"/>
            <w:hideMark/>
          </w:tcPr>
          <w:p w14:paraId="32A01F17" w14:textId="77777777" w:rsidR="00EC373F" w:rsidRPr="00507A97" w:rsidRDefault="00EC373F" w:rsidP="00EC373F">
            <w:pPr>
              <w:spacing w:line="260" w:lineRule="atLeast"/>
              <w:jc w:val="center"/>
              <w:rPr>
                <w:rFonts w:ascii="Arial" w:hAnsi="Arial" w:cs="Arial"/>
                <w:b/>
                <w:sz w:val="20"/>
                <w:szCs w:val="20"/>
                <w:lang w:eastAsia="en-US"/>
              </w:rPr>
            </w:pPr>
            <w:r w:rsidRPr="00507A97">
              <w:rPr>
                <w:rFonts w:ascii="Arial" w:hAnsi="Arial" w:cs="Arial"/>
                <w:b/>
                <w:sz w:val="20"/>
                <w:szCs w:val="20"/>
                <w:lang w:eastAsia="en-US"/>
              </w:rPr>
              <w:t>Največje možno število točk</w:t>
            </w:r>
          </w:p>
        </w:tc>
      </w:tr>
      <w:tr w:rsidR="00EC373F" w:rsidRPr="00507A97" w14:paraId="0F315BA3" w14:textId="77777777" w:rsidTr="00F766F8">
        <w:trPr>
          <w:trHeight w:val="20"/>
        </w:trPr>
        <w:tc>
          <w:tcPr>
            <w:tcW w:w="5527" w:type="dxa"/>
            <w:tcBorders>
              <w:top w:val="single" w:sz="4" w:space="0" w:color="auto"/>
              <w:left w:val="single" w:sz="4" w:space="0" w:color="auto"/>
              <w:bottom w:val="single" w:sz="4" w:space="0" w:color="auto"/>
              <w:right w:val="single" w:sz="4" w:space="0" w:color="auto"/>
            </w:tcBorders>
            <w:vAlign w:val="center"/>
            <w:hideMark/>
          </w:tcPr>
          <w:p w14:paraId="6F90691D" w14:textId="77777777" w:rsidR="00EC373F" w:rsidRPr="00507A97" w:rsidRDefault="00EC373F" w:rsidP="00EC373F">
            <w:pPr>
              <w:spacing w:line="260" w:lineRule="atLeast"/>
              <w:jc w:val="both"/>
              <w:rPr>
                <w:rFonts w:ascii="Arial" w:hAnsi="Arial" w:cs="Arial"/>
                <w:sz w:val="20"/>
                <w:szCs w:val="20"/>
                <w:lang w:eastAsia="en-US"/>
              </w:rPr>
            </w:pPr>
            <w:r w:rsidRPr="00507A97">
              <w:rPr>
                <w:rFonts w:ascii="Arial" w:hAnsi="Arial" w:cs="Arial"/>
                <w:sz w:val="20"/>
                <w:szCs w:val="20"/>
                <w:lang w:eastAsia="en-US"/>
              </w:rPr>
              <w:t>Tc – končna ponudbena vrednost (brez DDV)</w:t>
            </w:r>
          </w:p>
        </w:tc>
        <w:tc>
          <w:tcPr>
            <w:tcW w:w="3968" w:type="dxa"/>
            <w:tcBorders>
              <w:top w:val="single" w:sz="4" w:space="0" w:color="auto"/>
              <w:left w:val="single" w:sz="4" w:space="0" w:color="auto"/>
              <w:bottom w:val="single" w:sz="4" w:space="0" w:color="auto"/>
              <w:right w:val="single" w:sz="4" w:space="0" w:color="auto"/>
            </w:tcBorders>
            <w:vAlign w:val="center"/>
            <w:hideMark/>
          </w:tcPr>
          <w:p w14:paraId="121D7580" w14:textId="64E3A068" w:rsidR="00EC373F" w:rsidRPr="00507A97" w:rsidRDefault="0076105B" w:rsidP="00EC373F">
            <w:pPr>
              <w:spacing w:line="260" w:lineRule="atLeast"/>
              <w:jc w:val="center"/>
              <w:rPr>
                <w:rFonts w:ascii="Arial" w:hAnsi="Arial" w:cs="Arial"/>
                <w:b/>
                <w:sz w:val="20"/>
                <w:szCs w:val="20"/>
                <w:lang w:eastAsia="en-US"/>
              </w:rPr>
            </w:pPr>
            <w:r w:rsidRPr="00507A97">
              <w:rPr>
                <w:rFonts w:ascii="Arial" w:hAnsi="Arial" w:cs="Arial"/>
                <w:b/>
                <w:sz w:val="20"/>
                <w:szCs w:val="20"/>
                <w:lang w:eastAsia="en-US"/>
              </w:rPr>
              <w:t>8</w:t>
            </w:r>
            <w:r w:rsidR="004C76DC" w:rsidRPr="00507A97">
              <w:rPr>
                <w:rFonts w:ascii="Arial" w:hAnsi="Arial" w:cs="Arial"/>
                <w:b/>
                <w:sz w:val="20"/>
                <w:szCs w:val="20"/>
                <w:lang w:eastAsia="en-US"/>
              </w:rPr>
              <w:t>0</w:t>
            </w:r>
          </w:p>
        </w:tc>
      </w:tr>
      <w:tr w:rsidR="00EC373F" w:rsidRPr="00507A97" w14:paraId="404EC6B0" w14:textId="77777777" w:rsidTr="00F766F8">
        <w:trPr>
          <w:trHeight w:val="20"/>
        </w:trPr>
        <w:tc>
          <w:tcPr>
            <w:tcW w:w="5527" w:type="dxa"/>
            <w:tcBorders>
              <w:top w:val="single" w:sz="4" w:space="0" w:color="auto"/>
              <w:left w:val="single" w:sz="4" w:space="0" w:color="auto"/>
              <w:bottom w:val="single" w:sz="4" w:space="0" w:color="auto"/>
              <w:right w:val="single" w:sz="4" w:space="0" w:color="auto"/>
            </w:tcBorders>
            <w:vAlign w:val="center"/>
            <w:hideMark/>
          </w:tcPr>
          <w:p w14:paraId="73952F2A" w14:textId="69411701" w:rsidR="00EC373F" w:rsidRPr="00507A97" w:rsidRDefault="00EC373F" w:rsidP="00EC373F">
            <w:pPr>
              <w:spacing w:line="260" w:lineRule="atLeast"/>
              <w:jc w:val="both"/>
              <w:rPr>
                <w:rFonts w:ascii="Arial" w:hAnsi="Arial" w:cs="Arial"/>
                <w:sz w:val="20"/>
                <w:szCs w:val="20"/>
                <w:lang w:eastAsia="en-US"/>
              </w:rPr>
            </w:pPr>
            <w:r w:rsidRPr="00507A97">
              <w:rPr>
                <w:rFonts w:ascii="Arial" w:hAnsi="Arial" w:cs="Arial"/>
                <w:sz w:val="20"/>
                <w:szCs w:val="20"/>
                <w:lang w:eastAsia="en-US"/>
              </w:rPr>
              <w:t>T</w:t>
            </w:r>
            <w:r w:rsidRPr="00507A97">
              <w:rPr>
                <w:rFonts w:ascii="Arial" w:hAnsi="Arial" w:cs="Arial"/>
                <w:sz w:val="20"/>
                <w:szCs w:val="20"/>
                <w:vertAlign w:val="subscript"/>
                <w:lang w:eastAsia="en-US"/>
              </w:rPr>
              <w:t>REF</w:t>
            </w:r>
            <w:r w:rsidRPr="00507A97">
              <w:rPr>
                <w:rFonts w:ascii="Arial" w:hAnsi="Arial" w:cs="Arial"/>
                <w:sz w:val="20"/>
                <w:szCs w:val="20"/>
                <w:lang w:eastAsia="en-US"/>
              </w:rPr>
              <w:t xml:space="preserve"> – dodatn</w:t>
            </w:r>
            <w:r w:rsidR="0086498A" w:rsidRPr="00507A97">
              <w:rPr>
                <w:rFonts w:ascii="Arial" w:hAnsi="Arial" w:cs="Arial"/>
                <w:sz w:val="20"/>
                <w:szCs w:val="20"/>
                <w:lang w:eastAsia="en-US"/>
              </w:rPr>
              <w:t>e</w:t>
            </w:r>
            <w:r w:rsidR="000B5A18" w:rsidRPr="00507A97">
              <w:rPr>
                <w:rFonts w:ascii="Arial" w:hAnsi="Arial" w:cs="Arial"/>
                <w:sz w:val="20"/>
                <w:szCs w:val="20"/>
                <w:lang w:eastAsia="en-US"/>
              </w:rPr>
              <w:t xml:space="preserve"> </w:t>
            </w:r>
            <w:r w:rsidR="004C76DC" w:rsidRPr="00507A97">
              <w:rPr>
                <w:rFonts w:ascii="Arial" w:hAnsi="Arial" w:cs="Arial"/>
                <w:sz w:val="20"/>
                <w:szCs w:val="20"/>
                <w:lang w:eastAsia="en-US"/>
              </w:rPr>
              <w:t>referenc</w:t>
            </w:r>
            <w:r w:rsidR="0086498A" w:rsidRPr="00507A97">
              <w:rPr>
                <w:rFonts w:ascii="Arial" w:hAnsi="Arial" w:cs="Arial"/>
                <w:sz w:val="20"/>
                <w:szCs w:val="20"/>
                <w:lang w:eastAsia="en-US"/>
              </w:rPr>
              <w:t>e</w:t>
            </w:r>
            <w:r w:rsidR="004C76DC" w:rsidRPr="00507A97">
              <w:rPr>
                <w:rFonts w:ascii="Arial" w:hAnsi="Arial" w:cs="Arial"/>
                <w:sz w:val="20"/>
                <w:szCs w:val="20"/>
                <w:lang w:eastAsia="en-US"/>
              </w:rPr>
              <w:t xml:space="preserve"> v ponudbi nominiranega vodje projekta</w:t>
            </w:r>
          </w:p>
        </w:tc>
        <w:tc>
          <w:tcPr>
            <w:tcW w:w="3968" w:type="dxa"/>
            <w:tcBorders>
              <w:top w:val="single" w:sz="4" w:space="0" w:color="auto"/>
              <w:left w:val="single" w:sz="4" w:space="0" w:color="auto"/>
              <w:bottom w:val="single" w:sz="4" w:space="0" w:color="auto"/>
              <w:right w:val="single" w:sz="4" w:space="0" w:color="auto"/>
            </w:tcBorders>
            <w:vAlign w:val="center"/>
            <w:hideMark/>
          </w:tcPr>
          <w:p w14:paraId="3D3F4BE1" w14:textId="54D669E0" w:rsidR="00EC373F" w:rsidRPr="00507A97" w:rsidRDefault="0076105B" w:rsidP="00EC373F">
            <w:pPr>
              <w:spacing w:line="260" w:lineRule="atLeast"/>
              <w:jc w:val="center"/>
              <w:rPr>
                <w:rFonts w:ascii="Arial" w:hAnsi="Arial" w:cs="Arial"/>
                <w:b/>
                <w:sz w:val="20"/>
                <w:szCs w:val="20"/>
                <w:lang w:eastAsia="en-US"/>
              </w:rPr>
            </w:pPr>
            <w:r w:rsidRPr="00507A97">
              <w:rPr>
                <w:rFonts w:ascii="Arial" w:hAnsi="Arial" w:cs="Arial"/>
                <w:b/>
                <w:sz w:val="20"/>
                <w:szCs w:val="20"/>
                <w:lang w:eastAsia="en-US"/>
              </w:rPr>
              <w:t>2</w:t>
            </w:r>
            <w:r w:rsidR="004C76DC" w:rsidRPr="00507A97">
              <w:rPr>
                <w:rFonts w:ascii="Arial" w:hAnsi="Arial" w:cs="Arial"/>
                <w:b/>
                <w:sz w:val="20"/>
                <w:szCs w:val="20"/>
                <w:lang w:eastAsia="en-US"/>
              </w:rPr>
              <w:t>0</w:t>
            </w:r>
          </w:p>
        </w:tc>
      </w:tr>
    </w:tbl>
    <w:p w14:paraId="29292083" w14:textId="77777777" w:rsidR="00EC373F" w:rsidRPr="00507A97" w:rsidRDefault="00EC373F" w:rsidP="00EC373F">
      <w:pPr>
        <w:spacing w:line="260" w:lineRule="atLeast"/>
        <w:jc w:val="both"/>
        <w:rPr>
          <w:rFonts w:ascii="Arial" w:hAnsi="Arial" w:cs="Arial"/>
          <w:sz w:val="20"/>
          <w:szCs w:val="20"/>
          <w:lang w:eastAsia="en-US"/>
        </w:rPr>
      </w:pPr>
    </w:p>
    <w:p w14:paraId="29D0FB83" w14:textId="77777777" w:rsidR="00EC373F" w:rsidRPr="00507A97" w:rsidRDefault="00EC373F" w:rsidP="00EC373F">
      <w:pPr>
        <w:spacing w:line="260" w:lineRule="atLeast"/>
        <w:jc w:val="both"/>
        <w:rPr>
          <w:rFonts w:ascii="Arial" w:hAnsi="Arial" w:cs="Arial"/>
          <w:sz w:val="20"/>
          <w:szCs w:val="20"/>
          <w:lang w:eastAsia="en-US"/>
        </w:rPr>
      </w:pPr>
      <w:r w:rsidRPr="00507A97">
        <w:rPr>
          <w:rFonts w:ascii="Arial" w:hAnsi="Arial" w:cs="Arial"/>
          <w:sz w:val="20"/>
          <w:szCs w:val="20"/>
          <w:lang w:eastAsia="en-US"/>
        </w:rPr>
        <w:t>Skupno število točk dobimo s seštevkom maksimalnega števila točk posameznega merila. Najvišje skupno število točk je 100. Najugodnejša ponudba je ponudba z najvišjim skupnim številom točk. V primeru enakega števila točk se izbere ponudba z nižjo ponudbeno ceno. V primeru enakih cen bo naročnik izbral ponudbo, ki je bila oddana prej. Če so ponudbe oddane istočasno, bo naročnik izvedel javni žreb.</w:t>
      </w:r>
    </w:p>
    <w:p w14:paraId="514D93BA" w14:textId="77777777" w:rsidR="00EC373F" w:rsidRPr="00507A97" w:rsidRDefault="00EC373F" w:rsidP="00EC373F">
      <w:pPr>
        <w:spacing w:line="260" w:lineRule="atLeast"/>
        <w:jc w:val="both"/>
        <w:rPr>
          <w:rFonts w:ascii="Arial" w:hAnsi="Arial" w:cs="Arial"/>
          <w:sz w:val="20"/>
          <w:szCs w:val="20"/>
          <w:lang w:eastAsia="en-US"/>
        </w:rPr>
      </w:pPr>
    </w:p>
    <w:p w14:paraId="282916D2" w14:textId="77777777" w:rsidR="00EC373F" w:rsidRPr="00507A97" w:rsidRDefault="00EC373F" w:rsidP="00EC373F">
      <w:pPr>
        <w:spacing w:line="260" w:lineRule="atLeast"/>
        <w:jc w:val="center"/>
        <w:rPr>
          <w:rFonts w:ascii="Arial" w:hAnsi="Arial" w:cs="Arial"/>
          <w:b/>
          <w:sz w:val="20"/>
          <w:szCs w:val="20"/>
          <w:lang w:eastAsia="en-US"/>
        </w:rPr>
      </w:pPr>
      <w:r w:rsidRPr="00507A97">
        <w:rPr>
          <w:rFonts w:ascii="Arial" w:hAnsi="Arial" w:cs="Arial"/>
          <w:b/>
          <w:sz w:val="20"/>
          <w:szCs w:val="20"/>
          <w:lang w:eastAsia="en-US"/>
        </w:rPr>
        <w:t>Skupno število točk se izračuna po formuli:</w:t>
      </w:r>
    </w:p>
    <w:p w14:paraId="4B5D3E5F" w14:textId="77777777" w:rsidR="00EC373F" w:rsidRPr="00507A97" w:rsidRDefault="00EC373F" w:rsidP="00EC373F">
      <w:pPr>
        <w:spacing w:line="260" w:lineRule="atLeast"/>
        <w:ind w:left="720"/>
        <w:jc w:val="center"/>
        <w:rPr>
          <w:rFonts w:ascii="Arial" w:hAnsi="Arial" w:cs="Arial"/>
          <w:b/>
          <w:sz w:val="20"/>
          <w:szCs w:val="20"/>
          <w:vertAlign w:val="subscript"/>
          <w:lang w:eastAsia="en-US"/>
        </w:rPr>
      </w:pPr>
      <w:r w:rsidRPr="00507A97">
        <w:rPr>
          <w:rFonts w:ascii="Arial" w:hAnsi="Arial" w:cs="Arial"/>
          <w:b/>
          <w:sz w:val="20"/>
          <w:szCs w:val="20"/>
          <w:lang w:eastAsia="en-US"/>
        </w:rPr>
        <w:t>T</w:t>
      </w:r>
      <w:r w:rsidRPr="00507A97">
        <w:rPr>
          <w:rFonts w:ascii="Arial" w:hAnsi="Arial" w:cs="Arial"/>
          <w:b/>
          <w:sz w:val="20"/>
          <w:szCs w:val="20"/>
          <w:vertAlign w:val="subscript"/>
          <w:lang w:eastAsia="en-US"/>
        </w:rPr>
        <w:t xml:space="preserve">SKUP = </w:t>
      </w:r>
      <w:r w:rsidRPr="00507A97">
        <w:rPr>
          <w:rFonts w:ascii="Arial" w:hAnsi="Arial" w:cs="Arial"/>
          <w:b/>
          <w:sz w:val="20"/>
          <w:szCs w:val="20"/>
          <w:lang w:eastAsia="en-US"/>
        </w:rPr>
        <w:t>T</w:t>
      </w:r>
      <w:r w:rsidRPr="00507A97">
        <w:rPr>
          <w:rFonts w:ascii="Arial" w:hAnsi="Arial" w:cs="Arial"/>
          <w:b/>
          <w:sz w:val="20"/>
          <w:szCs w:val="20"/>
          <w:vertAlign w:val="subscript"/>
          <w:lang w:eastAsia="en-US"/>
        </w:rPr>
        <w:t xml:space="preserve">C + </w:t>
      </w:r>
      <w:r w:rsidRPr="00507A97">
        <w:rPr>
          <w:rFonts w:ascii="Arial" w:hAnsi="Arial" w:cs="Arial"/>
          <w:b/>
          <w:sz w:val="20"/>
          <w:szCs w:val="20"/>
          <w:lang w:eastAsia="en-US"/>
        </w:rPr>
        <w:t>T</w:t>
      </w:r>
      <w:r w:rsidRPr="00507A97">
        <w:rPr>
          <w:rFonts w:ascii="Arial" w:hAnsi="Arial" w:cs="Arial"/>
          <w:b/>
          <w:sz w:val="20"/>
          <w:szCs w:val="20"/>
          <w:vertAlign w:val="subscript"/>
          <w:lang w:eastAsia="en-US"/>
        </w:rPr>
        <w:t>REF</w:t>
      </w:r>
    </w:p>
    <w:p w14:paraId="532E924F" w14:textId="77777777" w:rsidR="00EC373F" w:rsidRPr="00507A97" w:rsidRDefault="00EC373F" w:rsidP="00EC373F">
      <w:pPr>
        <w:spacing w:line="260" w:lineRule="atLeast"/>
        <w:jc w:val="both"/>
        <w:rPr>
          <w:rFonts w:ascii="Arial" w:hAnsi="Arial" w:cs="Arial"/>
          <w:sz w:val="20"/>
          <w:szCs w:val="20"/>
          <w:lang w:eastAsia="en-US"/>
        </w:rPr>
      </w:pPr>
    </w:p>
    <w:p w14:paraId="3CAFCBB3" w14:textId="77777777" w:rsidR="00EC373F" w:rsidRPr="00507A97" w:rsidRDefault="00EC373F" w:rsidP="00EC373F">
      <w:pPr>
        <w:spacing w:line="260" w:lineRule="atLeast"/>
        <w:jc w:val="both"/>
        <w:rPr>
          <w:rFonts w:ascii="Arial" w:hAnsi="Arial" w:cs="Arial"/>
          <w:b/>
          <w:sz w:val="20"/>
          <w:szCs w:val="20"/>
          <w:lang w:eastAsia="en-US"/>
        </w:rPr>
      </w:pPr>
      <w:r w:rsidRPr="00507A97">
        <w:rPr>
          <w:rFonts w:ascii="Arial" w:hAnsi="Arial" w:cs="Arial"/>
          <w:b/>
          <w:sz w:val="20"/>
          <w:szCs w:val="20"/>
          <w:lang w:eastAsia="en-US"/>
        </w:rPr>
        <w:t>Vrednotenje posameznega merila za izbor:</w:t>
      </w:r>
    </w:p>
    <w:p w14:paraId="3F265430" w14:textId="77777777" w:rsidR="00EC373F" w:rsidRPr="00507A97" w:rsidRDefault="00EC373F" w:rsidP="00EC373F">
      <w:pPr>
        <w:spacing w:line="260" w:lineRule="atLeast"/>
        <w:jc w:val="both"/>
        <w:rPr>
          <w:rFonts w:ascii="Arial" w:hAnsi="Arial" w:cs="Arial"/>
          <w:b/>
          <w:sz w:val="20"/>
          <w:szCs w:val="20"/>
          <w:lang w:eastAsia="en-US"/>
        </w:rPr>
      </w:pPr>
    </w:p>
    <w:p w14:paraId="3C789E30" w14:textId="77777777" w:rsidR="00EC373F" w:rsidRPr="00507A97" w:rsidRDefault="00EC373F" w:rsidP="00EC373F">
      <w:pPr>
        <w:spacing w:line="260" w:lineRule="atLeast"/>
        <w:jc w:val="both"/>
        <w:rPr>
          <w:rFonts w:ascii="Arial" w:hAnsi="Arial" w:cs="Arial"/>
          <w:b/>
          <w:sz w:val="20"/>
          <w:szCs w:val="20"/>
          <w:u w:val="single"/>
          <w:lang w:eastAsia="en-US"/>
        </w:rPr>
      </w:pPr>
      <w:r w:rsidRPr="00507A97">
        <w:rPr>
          <w:rFonts w:ascii="Arial" w:hAnsi="Arial" w:cs="Arial"/>
          <w:b/>
          <w:sz w:val="20"/>
          <w:szCs w:val="20"/>
          <w:u w:val="single"/>
          <w:lang w:eastAsia="en-US"/>
        </w:rPr>
        <w:t>1.Tc - Končna ponudbena vrednost (brez DDV):</w:t>
      </w:r>
    </w:p>
    <w:p w14:paraId="7A596EBA" w14:textId="09B0BBDE" w:rsidR="00EC373F" w:rsidRPr="00507A97" w:rsidRDefault="00EC373F" w:rsidP="00EC373F">
      <w:pPr>
        <w:spacing w:line="260" w:lineRule="atLeast"/>
        <w:jc w:val="both"/>
        <w:rPr>
          <w:rFonts w:ascii="Arial" w:hAnsi="Arial" w:cs="Arial"/>
          <w:sz w:val="20"/>
          <w:szCs w:val="20"/>
          <w:lang w:eastAsia="en-US"/>
        </w:rPr>
      </w:pPr>
      <w:r w:rsidRPr="00507A97">
        <w:rPr>
          <w:rFonts w:ascii="Arial" w:hAnsi="Arial" w:cs="Arial"/>
          <w:sz w:val="20"/>
          <w:szCs w:val="20"/>
          <w:lang w:eastAsia="en-US"/>
        </w:rPr>
        <w:t xml:space="preserve">Pri merilu se uporabi skupna ponudbena vrednost brez DDV. Ponudba, ki v primerjavi z ostalimi doseže najnižjo skupno ponudbeno vrednost, doseže največ </w:t>
      </w:r>
      <w:r w:rsidR="0005325C" w:rsidRPr="00507A97">
        <w:rPr>
          <w:rFonts w:ascii="Arial" w:hAnsi="Arial" w:cs="Arial"/>
          <w:sz w:val="20"/>
          <w:szCs w:val="20"/>
          <w:lang w:eastAsia="en-US"/>
        </w:rPr>
        <w:t>8</w:t>
      </w:r>
      <w:r w:rsidRPr="00507A97">
        <w:rPr>
          <w:rFonts w:ascii="Arial" w:hAnsi="Arial" w:cs="Arial"/>
          <w:sz w:val="20"/>
          <w:szCs w:val="20"/>
          <w:lang w:eastAsia="en-US"/>
        </w:rPr>
        <w:t>0 točk, ponudba z najvišjo skupno ponudbeno vrednostjo pa doseže najmanj točk.</w:t>
      </w:r>
    </w:p>
    <w:p w14:paraId="53F9C6DC" w14:textId="77777777" w:rsidR="00EC373F" w:rsidRPr="00507A97" w:rsidRDefault="00EC373F" w:rsidP="00EC373F">
      <w:pPr>
        <w:spacing w:line="260" w:lineRule="atLeast"/>
        <w:jc w:val="both"/>
        <w:rPr>
          <w:rFonts w:ascii="Arial" w:hAnsi="Arial" w:cs="Arial"/>
          <w:sz w:val="20"/>
          <w:szCs w:val="20"/>
          <w:lang w:eastAsia="en-US"/>
        </w:rPr>
      </w:pPr>
    </w:p>
    <w:p w14:paraId="304ED857" w14:textId="77777777" w:rsidR="00EC373F" w:rsidRPr="00507A97" w:rsidRDefault="00EC373F" w:rsidP="00EC373F">
      <w:pPr>
        <w:spacing w:line="260" w:lineRule="atLeast"/>
        <w:jc w:val="both"/>
        <w:rPr>
          <w:rFonts w:ascii="Arial" w:hAnsi="Arial" w:cs="Arial"/>
          <w:sz w:val="20"/>
          <w:szCs w:val="20"/>
          <w:lang w:eastAsia="en-US"/>
        </w:rPr>
      </w:pPr>
      <w:r w:rsidRPr="00507A97">
        <w:rPr>
          <w:rFonts w:ascii="Arial" w:hAnsi="Arial" w:cs="Arial"/>
          <w:sz w:val="20"/>
          <w:szCs w:val="20"/>
          <w:lang w:eastAsia="en-US"/>
        </w:rPr>
        <w:t>Končna ponudbena vrednost -Tc se pri ocenjevanju točkuje kot sledi:</w:t>
      </w:r>
    </w:p>
    <w:p w14:paraId="5BCE4317" w14:textId="77777777" w:rsidR="00EC373F" w:rsidRPr="00507A97" w:rsidRDefault="00EC373F" w:rsidP="00EC373F">
      <w:pPr>
        <w:spacing w:line="260" w:lineRule="atLeast"/>
        <w:jc w:val="both"/>
        <w:rPr>
          <w:rFonts w:ascii="Arial" w:hAnsi="Arial" w:cs="Arial"/>
          <w:sz w:val="20"/>
          <w:szCs w:val="20"/>
          <w:lang w:eastAsia="en-US"/>
        </w:rPr>
      </w:pPr>
    </w:p>
    <w:p w14:paraId="12F0C01F" w14:textId="77777777" w:rsidR="00EC373F" w:rsidRPr="00507A97" w:rsidRDefault="00EC373F" w:rsidP="007A5234">
      <w:pPr>
        <w:numPr>
          <w:ilvl w:val="0"/>
          <w:numId w:val="34"/>
        </w:numPr>
        <w:spacing w:before="60" w:after="60" w:line="259" w:lineRule="auto"/>
        <w:jc w:val="both"/>
        <w:rPr>
          <w:rFonts w:ascii="Arial" w:hAnsi="Arial" w:cs="Arial"/>
          <w:sz w:val="20"/>
          <w:szCs w:val="20"/>
          <w:lang w:eastAsia="en-US"/>
        </w:rPr>
      </w:pPr>
      <w:r w:rsidRPr="00507A97">
        <w:rPr>
          <w:rFonts w:ascii="Arial" w:hAnsi="Arial" w:cs="Arial"/>
          <w:b/>
          <w:sz w:val="20"/>
          <w:szCs w:val="20"/>
          <w:lang w:eastAsia="en-US"/>
        </w:rPr>
        <w:t>C</w:t>
      </w:r>
      <w:r w:rsidRPr="00507A97">
        <w:rPr>
          <w:rFonts w:ascii="Arial" w:hAnsi="Arial" w:cs="Arial"/>
          <w:b/>
          <w:sz w:val="20"/>
          <w:szCs w:val="20"/>
          <w:vertAlign w:val="subscript"/>
          <w:lang w:eastAsia="en-US"/>
        </w:rPr>
        <w:t>min</w:t>
      </w:r>
      <w:r w:rsidRPr="00507A97">
        <w:rPr>
          <w:rFonts w:ascii="Arial" w:hAnsi="Arial" w:cs="Arial"/>
          <w:sz w:val="20"/>
          <w:szCs w:val="20"/>
          <w:lang w:eastAsia="en-US"/>
        </w:rPr>
        <w:t xml:space="preserve"> – najnižja končna ponudbena vrednost (brez DDV) izmed vseh vrednotenih ponudb</w:t>
      </w:r>
    </w:p>
    <w:p w14:paraId="390714EB" w14:textId="77777777" w:rsidR="00EC373F" w:rsidRPr="00507A97" w:rsidRDefault="00EC373F" w:rsidP="007A5234">
      <w:pPr>
        <w:numPr>
          <w:ilvl w:val="0"/>
          <w:numId w:val="34"/>
        </w:numPr>
        <w:spacing w:before="60" w:after="60" w:line="259" w:lineRule="auto"/>
        <w:jc w:val="both"/>
        <w:rPr>
          <w:rFonts w:ascii="Arial" w:hAnsi="Arial" w:cs="Arial"/>
          <w:sz w:val="20"/>
          <w:szCs w:val="20"/>
          <w:lang w:eastAsia="en-US"/>
        </w:rPr>
      </w:pPr>
      <w:r w:rsidRPr="00507A97">
        <w:rPr>
          <w:rFonts w:ascii="Arial" w:hAnsi="Arial" w:cs="Arial"/>
          <w:b/>
          <w:sz w:val="20"/>
          <w:szCs w:val="20"/>
          <w:lang w:eastAsia="en-US"/>
        </w:rPr>
        <w:t>C</w:t>
      </w:r>
      <w:r w:rsidRPr="00507A97">
        <w:rPr>
          <w:rFonts w:ascii="Arial" w:hAnsi="Arial" w:cs="Arial"/>
          <w:sz w:val="20"/>
          <w:szCs w:val="20"/>
          <w:lang w:eastAsia="en-US"/>
        </w:rPr>
        <w:t xml:space="preserve"> – končna ponudbena vrednost posamezne ocenjevane ponudbe (brez DDV)</w:t>
      </w:r>
    </w:p>
    <w:p w14:paraId="5FBA42ED" w14:textId="77777777" w:rsidR="00EC373F" w:rsidRPr="00507A97" w:rsidRDefault="00EC373F" w:rsidP="007A5234">
      <w:pPr>
        <w:numPr>
          <w:ilvl w:val="0"/>
          <w:numId w:val="34"/>
        </w:numPr>
        <w:spacing w:before="60" w:after="60" w:line="259" w:lineRule="auto"/>
        <w:jc w:val="both"/>
        <w:rPr>
          <w:rFonts w:ascii="Arial" w:hAnsi="Arial" w:cs="Arial"/>
          <w:sz w:val="20"/>
          <w:szCs w:val="20"/>
          <w:lang w:eastAsia="en-US"/>
        </w:rPr>
      </w:pPr>
      <w:r w:rsidRPr="00507A97">
        <w:rPr>
          <w:rFonts w:ascii="Arial" w:hAnsi="Arial" w:cs="Arial"/>
          <w:b/>
          <w:sz w:val="20"/>
          <w:szCs w:val="20"/>
          <w:lang w:eastAsia="en-US"/>
        </w:rPr>
        <w:t>T</w:t>
      </w:r>
      <w:r w:rsidRPr="00507A97">
        <w:rPr>
          <w:rFonts w:ascii="Arial" w:hAnsi="Arial" w:cs="Arial"/>
          <w:b/>
          <w:sz w:val="20"/>
          <w:szCs w:val="20"/>
          <w:vertAlign w:val="subscript"/>
          <w:lang w:eastAsia="en-US"/>
        </w:rPr>
        <w:t>C</w:t>
      </w:r>
      <w:r w:rsidRPr="00507A97">
        <w:rPr>
          <w:rFonts w:ascii="Arial" w:hAnsi="Arial" w:cs="Arial"/>
          <w:b/>
          <w:sz w:val="20"/>
          <w:szCs w:val="20"/>
          <w:lang w:eastAsia="en-US"/>
        </w:rPr>
        <w:t xml:space="preserve"> </w:t>
      </w:r>
      <w:r w:rsidRPr="00507A97">
        <w:rPr>
          <w:rFonts w:ascii="Arial" w:hAnsi="Arial" w:cs="Arial"/>
          <w:sz w:val="20"/>
          <w:szCs w:val="20"/>
          <w:lang w:eastAsia="en-US"/>
        </w:rPr>
        <w:t>– točke ocenjevanja posameznega ponudnika (točke se zaokrožijo na dve decimalki natančno, v skladu s pravili matematičnega zaokroževanja).</w:t>
      </w:r>
    </w:p>
    <w:p w14:paraId="07A669D9" w14:textId="77777777" w:rsidR="00EC373F" w:rsidRPr="00507A97" w:rsidRDefault="00EC373F" w:rsidP="00EC373F">
      <w:pPr>
        <w:spacing w:line="260" w:lineRule="atLeast"/>
        <w:jc w:val="both"/>
        <w:rPr>
          <w:rFonts w:ascii="Arial" w:hAnsi="Arial" w:cs="Arial"/>
          <w:sz w:val="20"/>
          <w:szCs w:val="20"/>
          <w:lang w:eastAsia="en-US"/>
        </w:rPr>
      </w:pPr>
    </w:p>
    <w:p w14:paraId="163764F4" w14:textId="77777777" w:rsidR="00EC373F" w:rsidRPr="00507A97" w:rsidRDefault="00EC373F" w:rsidP="00EC373F">
      <w:pPr>
        <w:spacing w:line="260" w:lineRule="atLeast"/>
        <w:jc w:val="center"/>
        <w:rPr>
          <w:rFonts w:ascii="Arial" w:hAnsi="Arial" w:cs="Arial"/>
          <w:b/>
          <w:sz w:val="20"/>
          <w:szCs w:val="20"/>
          <w:lang w:eastAsia="en-US"/>
        </w:rPr>
      </w:pPr>
      <w:r w:rsidRPr="00507A97">
        <w:rPr>
          <w:rFonts w:ascii="Arial" w:hAnsi="Arial" w:cs="Arial"/>
          <w:b/>
          <w:sz w:val="20"/>
          <w:szCs w:val="20"/>
          <w:lang w:eastAsia="en-US"/>
        </w:rPr>
        <w:t>Število točk za končno ponudbeno vrednost se izračuna po formuli:</w:t>
      </w:r>
    </w:p>
    <w:p w14:paraId="6628A42E" w14:textId="1F830AB4" w:rsidR="00EC373F" w:rsidRPr="00507A97" w:rsidRDefault="00EC373F" w:rsidP="00EC373F">
      <w:pPr>
        <w:spacing w:before="60" w:after="60" w:line="260" w:lineRule="atLeast"/>
        <w:jc w:val="center"/>
        <w:rPr>
          <w:rFonts w:ascii="Arial" w:hAnsi="Arial" w:cs="Arial"/>
          <w:sz w:val="20"/>
          <w:szCs w:val="20"/>
          <w:lang w:eastAsia="en-US"/>
        </w:rPr>
      </w:pPr>
      <w:r w:rsidRPr="00507A97">
        <w:rPr>
          <w:rFonts w:ascii="Arial" w:hAnsi="Arial" w:cs="Arial"/>
          <w:b/>
          <w:sz w:val="20"/>
          <w:szCs w:val="20"/>
          <w:lang w:eastAsia="en-US"/>
        </w:rPr>
        <w:t>T</w:t>
      </w:r>
      <w:r w:rsidRPr="00507A97">
        <w:rPr>
          <w:rFonts w:ascii="Arial" w:hAnsi="Arial" w:cs="Arial"/>
          <w:b/>
          <w:sz w:val="20"/>
          <w:szCs w:val="20"/>
          <w:vertAlign w:val="subscript"/>
          <w:lang w:eastAsia="en-US"/>
        </w:rPr>
        <w:t>C</w:t>
      </w:r>
      <w:r w:rsidRPr="00507A97">
        <w:rPr>
          <w:rFonts w:ascii="Arial" w:hAnsi="Arial" w:cs="Arial"/>
          <w:b/>
          <w:sz w:val="20"/>
          <w:szCs w:val="20"/>
          <w:lang w:eastAsia="en-US"/>
        </w:rPr>
        <w:t xml:space="preserve"> = (C</w:t>
      </w:r>
      <w:r w:rsidRPr="00507A97">
        <w:rPr>
          <w:rFonts w:ascii="Arial" w:hAnsi="Arial" w:cs="Arial"/>
          <w:b/>
          <w:sz w:val="20"/>
          <w:szCs w:val="20"/>
          <w:vertAlign w:val="subscript"/>
          <w:lang w:eastAsia="en-US"/>
        </w:rPr>
        <w:t>min</w:t>
      </w:r>
      <w:r w:rsidRPr="00507A97">
        <w:rPr>
          <w:rFonts w:ascii="Arial" w:hAnsi="Arial" w:cs="Arial"/>
          <w:b/>
          <w:sz w:val="20"/>
          <w:szCs w:val="20"/>
          <w:lang w:eastAsia="en-US"/>
        </w:rPr>
        <w:t xml:space="preserve"> / C) * </w:t>
      </w:r>
      <w:r w:rsidR="0076105B" w:rsidRPr="00507A97">
        <w:rPr>
          <w:rFonts w:ascii="Arial" w:hAnsi="Arial" w:cs="Arial"/>
          <w:b/>
          <w:sz w:val="20"/>
          <w:szCs w:val="20"/>
          <w:lang w:eastAsia="en-US"/>
        </w:rPr>
        <w:t>8</w:t>
      </w:r>
      <w:r w:rsidRPr="00507A97">
        <w:rPr>
          <w:rFonts w:ascii="Arial" w:hAnsi="Arial" w:cs="Arial"/>
          <w:b/>
          <w:sz w:val="20"/>
          <w:szCs w:val="20"/>
          <w:lang w:eastAsia="en-US"/>
        </w:rPr>
        <w:t>0</w:t>
      </w:r>
    </w:p>
    <w:p w14:paraId="402F53C0" w14:textId="77777777" w:rsidR="00EC373F" w:rsidRPr="00507A97" w:rsidRDefault="00EC373F" w:rsidP="00EC373F">
      <w:pPr>
        <w:spacing w:line="260" w:lineRule="atLeast"/>
        <w:jc w:val="both"/>
        <w:rPr>
          <w:rFonts w:ascii="Arial" w:hAnsi="Arial" w:cs="Arial"/>
          <w:sz w:val="20"/>
          <w:szCs w:val="20"/>
          <w:lang w:eastAsia="en-US"/>
        </w:rPr>
      </w:pPr>
    </w:p>
    <w:p w14:paraId="72ACBAD3" w14:textId="2BAE6B4F" w:rsidR="00EC373F" w:rsidRPr="00507A97" w:rsidRDefault="00EC373F" w:rsidP="00EC373F">
      <w:pPr>
        <w:spacing w:line="260" w:lineRule="atLeast"/>
        <w:jc w:val="both"/>
        <w:rPr>
          <w:rFonts w:ascii="Arial" w:hAnsi="Arial" w:cs="Arial"/>
          <w:b/>
          <w:sz w:val="20"/>
          <w:szCs w:val="20"/>
          <w:u w:val="single"/>
          <w:lang w:eastAsia="en-US"/>
        </w:rPr>
      </w:pPr>
      <w:r w:rsidRPr="00507A97">
        <w:rPr>
          <w:rFonts w:ascii="Arial" w:hAnsi="Arial" w:cs="Arial"/>
          <w:b/>
          <w:sz w:val="20"/>
          <w:szCs w:val="20"/>
          <w:u w:val="single"/>
          <w:lang w:eastAsia="en-US"/>
        </w:rPr>
        <w:t>2. T</w:t>
      </w:r>
      <w:r w:rsidRPr="00507A97">
        <w:rPr>
          <w:rFonts w:ascii="Arial" w:hAnsi="Arial" w:cs="Arial"/>
          <w:b/>
          <w:sz w:val="20"/>
          <w:szCs w:val="20"/>
          <w:u w:val="single"/>
          <w:vertAlign w:val="subscript"/>
          <w:lang w:eastAsia="en-US"/>
        </w:rPr>
        <w:t xml:space="preserve">REF– </w:t>
      </w:r>
      <w:r w:rsidRPr="00507A97">
        <w:rPr>
          <w:rFonts w:ascii="Arial" w:hAnsi="Arial" w:cs="Arial"/>
          <w:b/>
          <w:sz w:val="20"/>
          <w:szCs w:val="20"/>
          <w:u w:val="single"/>
          <w:lang w:eastAsia="en-US"/>
        </w:rPr>
        <w:t>dodatn</w:t>
      </w:r>
      <w:r w:rsidR="0086498A" w:rsidRPr="00507A97">
        <w:rPr>
          <w:rFonts w:ascii="Arial" w:hAnsi="Arial" w:cs="Arial"/>
          <w:b/>
          <w:sz w:val="20"/>
          <w:szCs w:val="20"/>
          <w:u w:val="single"/>
          <w:lang w:eastAsia="en-US"/>
        </w:rPr>
        <w:t>e</w:t>
      </w:r>
      <w:r w:rsidRPr="00507A97">
        <w:rPr>
          <w:rFonts w:ascii="Arial" w:hAnsi="Arial" w:cs="Arial"/>
          <w:b/>
          <w:sz w:val="20"/>
          <w:szCs w:val="20"/>
          <w:u w:val="single"/>
          <w:lang w:eastAsia="en-US"/>
        </w:rPr>
        <w:t xml:space="preserve"> referenc</w:t>
      </w:r>
      <w:r w:rsidR="0086498A" w:rsidRPr="00507A97">
        <w:rPr>
          <w:rFonts w:ascii="Arial" w:hAnsi="Arial" w:cs="Arial"/>
          <w:b/>
          <w:sz w:val="20"/>
          <w:szCs w:val="20"/>
          <w:u w:val="single"/>
          <w:lang w:eastAsia="en-US"/>
        </w:rPr>
        <w:t>e</w:t>
      </w:r>
      <w:r w:rsidRPr="00507A97">
        <w:rPr>
          <w:rFonts w:ascii="Arial" w:hAnsi="Arial" w:cs="Arial"/>
          <w:b/>
          <w:sz w:val="20"/>
          <w:szCs w:val="20"/>
          <w:u w:val="single"/>
          <w:lang w:eastAsia="en-US"/>
        </w:rPr>
        <w:t xml:space="preserve"> v ponudbi nominira</w:t>
      </w:r>
      <w:r w:rsidR="004C76DC" w:rsidRPr="00507A97">
        <w:rPr>
          <w:rFonts w:ascii="Arial" w:hAnsi="Arial" w:cs="Arial"/>
          <w:b/>
          <w:sz w:val="20"/>
          <w:szCs w:val="20"/>
          <w:u w:val="single"/>
          <w:lang w:eastAsia="en-US"/>
        </w:rPr>
        <w:t>nega vodje projekta</w:t>
      </w:r>
      <w:r w:rsidRPr="00507A97">
        <w:rPr>
          <w:rFonts w:ascii="Arial" w:hAnsi="Arial" w:cs="Arial"/>
          <w:b/>
          <w:sz w:val="20"/>
          <w:szCs w:val="20"/>
          <w:u w:val="single"/>
          <w:lang w:eastAsia="en-US"/>
        </w:rPr>
        <w:t>:</w:t>
      </w:r>
    </w:p>
    <w:p w14:paraId="678814D4" w14:textId="77777777" w:rsidR="00EC373F" w:rsidRPr="00507A97" w:rsidRDefault="00EC373F" w:rsidP="00EC373F">
      <w:pPr>
        <w:spacing w:line="260" w:lineRule="atLeast"/>
        <w:jc w:val="both"/>
        <w:rPr>
          <w:rFonts w:ascii="Arial" w:hAnsi="Arial" w:cs="Arial"/>
          <w:b/>
          <w:sz w:val="20"/>
          <w:szCs w:val="20"/>
          <w:lang w:eastAsia="en-US"/>
        </w:rPr>
      </w:pPr>
    </w:p>
    <w:p w14:paraId="6A9403AC" w14:textId="51C2C586" w:rsidR="00EC373F" w:rsidRPr="00507A97" w:rsidRDefault="00EC373F" w:rsidP="00EC373F">
      <w:pPr>
        <w:spacing w:line="260" w:lineRule="atLeast"/>
        <w:jc w:val="both"/>
        <w:rPr>
          <w:rFonts w:ascii="Arial" w:hAnsi="Arial" w:cs="Arial"/>
          <w:sz w:val="20"/>
          <w:szCs w:val="20"/>
          <w:lang w:eastAsia="en-US"/>
        </w:rPr>
      </w:pPr>
      <w:r w:rsidRPr="00507A97">
        <w:rPr>
          <w:rFonts w:ascii="Arial" w:hAnsi="Arial" w:cs="Arial"/>
          <w:sz w:val="20"/>
          <w:szCs w:val="20"/>
          <w:lang w:eastAsia="en-US"/>
        </w:rPr>
        <w:t>V okviru merila T</w:t>
      </w:r>
      <w:r w:rsidRPr="00507A97">
        <w:rPr>
          <w:rFonts w:ascii="Arial" w:hAnsi="Arial" w:cs="Arial"/>
          <w:sz w:val="20"/>
          <w:szCs w:val="20"/>
          <w:vertAlign w:val="subscript"/>
          <w:lang w:eastAsia="en-US"/>
        </w:rPr>
        <w:t>REF</w:t>
      </w:r>
      <w:r w:rsidR="009C7104" w:rsidRPr="00507A97">
        <w:rPr>
          <w:rFonts w:ascii="Arial" w:hAnsi="Arial" w:cs="Arial"/>
          <w:sz w:val="20"/>
          <w:szCs w:val="20"/>
          <w:vertAlign w:val="subscript"/>
          <w:lang w:eastAsia="en-US"/>
        </w:rPr>
        <w:t xml:space="preserve"> </w:t>
      </w:r>
      <w:r w:rsidR="009C7104" w:rsidRPr="00507A97">
        <w:rPr>
          <w:rFonts w:ascii="Arial" w:hAnsi="Arial" w:cs="Arial"/>
          <w:sz w:val="20"/>
          <w:szCs w:val="20"/>
          <w:lang w:eastAsia="en-US"/>
        </w:rPr>
        <w:t>–dodatn</w:t>
      </w:r>
      <w:r w:rsidR="0086498A" w:rsidRPr="00507A97">
        <w:rPr>
          <w:rFonts w:ascii="Arial" w:hAnsi="Arial" w:cs="Arial"/>
          <w:sz w:val="20"/>
          <w:szCs w:val="20"/>
          <w:lang w:eastAsia="en-US"/>
        </w:rPr>
        <w:t xml:space="preserve">e </w:t>
      </w:r>
      <w:r w:rsidR="009C7104" w:rsidRPr="00507A97">
        <w:rPr>
          <w:rFonts w:ascii="Arial" w:hAnsi="Arial" w:cs="Arial"/>
          <w:sz w:val="20"/>
          <w:szCs w:val="20"/>
          <w:lang w:eastAsia="en-US"/>
        </w:rPr>
        <w:t>referenc</w:t>
      </w:r>
      <w:r w:rsidR="0086498A" w:rsidRPr="00507A97">
        <w:rPr>
          <w:rFonts w:ascii="Arial" w:hAnsi="Arial" w:cs="Arial"/>
          <w:sz w:val="20"/>
          <w:szCs w:val="20"/>
          <w:lang w:eastAsia="en-US"/>
        </w:rPr>
        <w:t>e</w:t>
      </w:r>
      <w:r w:rsidR="009C7104" w:rsidRPr="00507A97">
        <w:rPr>
          <w:rFonts w:ascii="Arial" w:hAnsi="Arial" w:cs="Arial"/>
          <w:sz w:val="20"/>
          <w:szCs w:val="20"/>
          <w:lang w:eastAsia="en-US"/>
        </w:rPr>
        <w:t xml:space="preserve"> v ponudbi nominiranega vodje projekta</w:t>
      </w:r>
      <w:r w:rsidR="00DA46F1" w:rsidRPr="00507A97">
        <w:rPr>
          <w:rFonts w:ascii="Arial" w:hAnsi="Arial" w:cs="Arial"/>
          <w:sz w:val="20"/>
          <w:szCs w:val="20"/>
          <w:lang w:eastAsia="en-US"/>
        </w:rPr>
        <w:t xml:space="preserve"> </w:t>
      </w:r>
      <w:r w:rsidRPr="00507A97">
        <w:rPr>
          <w:rFonts w:ascii="Arial" w:hAnsi="Arial" w:cs="Arial"/>
          <w:sz w:val="20"/>
          <w:szCs w:val="20"/>
          <w:lang w:eastAsia="en-US"/>
        </w:rPr>
        <w:t xml:space="preserve"> se ponudniku lahko dodeli največ </w:t>
      </w:r>
      <w:r w:rsidR="0076105B" w:rsidRPr="00507A97">
        <w:rPr>
          <w:rFonts w:ascii="Arial" w:hAnsi="Arial" w:cs="Arial"/>
          <w:sz w:val="20"/>
          <w:szCs w:val="20"/>
          <w:lang w:eastAsia="en-US"/>
        </w:rPr>
        <w:t>2</w:t>
      </w:r>
      <w:r w:rsidRPr="00507A97">
        <w:rPr>
          <w:rFonts w:ascii="Arial" w:hAnsi="Arial" w:cs="Arial"/>
          <w:sz w:val="20"/>
          <w:szCs w:val="20"/>
          <w:lang w:eastAsia="en-US"/>
        </w:rPr>
        <w:t>0 točk, in sicer se ponudniku:</w:t>
      </w:r>
    </w:p>
    <w:p w14:paraId="4B5DC496" w14:textId="77777777" w:rsidR="00EC373F" w:rsidRPr="00507A97" w:rsidRDefault="00EC373F" w:rsidP="00EC373F">
      <w:pPr>
        <w:spacing w:line="260" w:lineRule="atLeast"/>
        <w:jc w:val="both"/>
        <w:rPr>
          <w:rFonts w:ascii="Arial" w:hAnsi="Arial" w:cs="Arial"/>
          <w:sz w:val="20"/>
          <w:szCs w:val="20"/>
          <w:lang w:eastAsia="en-US"/>
        </w:rPr>
      </w:pPr>
    </w:p>
    <w:p w14:paraId="575DFAB0" w14:textId="00192CC7" w:rsidR="00EC373F" w:rsidRPr="00507A97" w:rsidRDefault="00EC373F" w:rsidP="007A5234">
      <w:pPr>
        <w:pStyle w:val="Odstavekseznama"/>
        <w:numPr>
          <w:ilvl w:val="0"/>
          <w:numId w:val="34"/>
        </w:numPr>
        <w:spacing w:line="260" w:lineRule="atLeast"/>
        <w:jc w:val="both"/>
        <w:rPr>
          <w:rFonts w:ascii="Arial" w:hAnsi="Arial" w:cs="Arial"/>
          <w:b/>
          <w:sz w:val="20"/>
          <w:lang w:eastAsia="en-US"/>
        </w:rPr>
      </w:pPr>
      <w:r w:rsidRPr="00507A97">
        <w:rPr>
          <w:rFonts w:ascii="Arial" w:hAnsi="Arial" w:cs="Arial"/>
          <w:bCs/>
          <w:sz w:val="20"/>
          <w:lang w:eastAsia="en-US"/>
        </w:rPr>
        <w:t>Za eno dodatno referenco nominiranega vodje projekta dodeli 1</w:t>
      </w:r>
      <w:r w:rsidR="004C76DC" w:rsidRPr="00507A97">
        <w:rPr>
          <w:rFonts w:ascii="Arial" w:hAnsi="Arial" w:cs="Arial"/>
          <w:bCs/>
          <w:sz w:val="20"/>
          <w:lang w:eastAsia="en-US"/>
        </w:rPr>
        <w:t>0</w:t>
      </w:r>
      <w:r w:rsidRPr="00507A97">
        <w:rPr>
          <w:rFonts w:ascii="Arial" w:hAnsi="Arial" w:cs="Arial"/>
          <w:bCs/>
          <w:sz w:val="20"/>
          <w:lang w:eastAsia="en-US"/>
        </w:rPr>
        <w:t xml:space="preserve"> točk</w:t>
      </w:r>
      <w:r w:rsidR="0086498A" w:rsidRPr="00507A97">
        <w:rPr>
          <w:rFonts w:ascii="Arial" w:hAnsi="Arial" w:cs="Arial"/>
          <w:bCs/>
          <w:sz w:val="20"/>
          <w:lang w:eastAsia="en-US"/>
        </w:rPr>
        <w:t>,</w:t>
      </w:r>
    </w:p>
    <w:p w14:paraId="28653AB1" w14:textId="0EF5A074" w:rsidR="00EC373F" w:rsidRPr="00507A97" w:rsidRDefault="00EC373F" w:rsidP="007A5234">
      <w:pPr>
        <w:pStyle w:val="Odstavekseznama"/>
        <w:numPr>
          <w:ilvl w:val="0"/>
          <w:numId w:val="34"/>
        </w:numPr>
        <w:spacing w:line="260" w:lineRule="atLeast"/>
        <w:jc w:val="both"/>
        <w:rPr>
          <w:rFonts w:ascii="Arial" w:hAnsi="Arial" w:cs="Arial"/>
          <w:bCs/>
          <w:sz w:val="20"/>
          <w:lang w:eastAsia="en-US"/>
        </w:rPr>
      </w:pPr>
      <w:r w:rsidRPr="00507A97">
        <w:rPr>
          <w:rFonts w:ascii="Arial" w:hAnsi="Arial" w:cs="Arial"/>
          <w:bCs/>
          <w:sz w:val="20"/>
          <w:lang w:eastAsia="en-US"/>
        </w:rPr>
        <w:t xml:space="preserve">Za </w:t>
      </w:r>
      <w:r w:rsidR="00072340" w:rsidRPr="00507A97">
        <w:rPr>
          <w:rFonts w:ascii="Arial" w:hAnsi="Arial" w:cs="Arial"/>
          <w:bCs/>
          <w:sz w:val="20"/>
          <w:lang w:eastAsia="en-US"/>
        </w:rPr>
        <w:t xml:space="preserve">dve </w:t>
      </w:r>
      <w:r w:rsidRPr="00507A97">
        <w:rPr>
          <w:rFonts w:ascii="Arial" w:hAnsi="Arial" w:cs="Arial"/>
          <w:bCs/>
          <w:sz w:val="20"/>
          <w:lang w:eastAsia="en-US"/>
        </w:rPr>
        <w:t>dodatn</w:t>
      </w:r>
      <w:r w:rsidR="00072340" w:rsidRPr="00507A97">
        <w:rPr>
          <w:rFonts w:ascii="Arial" w:hAnsi="Arial" w:cs="Arial"/>
          <w:bCs/>
          <w:sz w:val="20"/>
          <w:lang w:eastAsia="en-US"/>
        </w:rPr>
        <w:t>i</w:t>
      </w:r>
      <w:r w:rsidRPr="00507A97">
        <w:rPr>
          <w:rFonts w:ascii="Arial" w:hAnsi="Arial" w:cs="Arial"/>
          <w:bCs/>
          <w:sz w:val="20"/>
          <w:lang w:eastAsia="en-US"/>
        </w:rPr>
        <w:t xml:space="preserve"> referenc</w:t>
      </w:r>
      <w:r w:rsidR="00072340" w:rsidRPr="00507A97">
        <w:rPr>
          <w:rFonts w:ascii="Arial" w:hAnsi="Arial" w:cs="Arial"/>
          <w:bCs/>
          <w:sz w:val="20"/>
          <w:lang w:eastAsia="en-US"/>
        </w:rPr>
        <w:t>i</w:t>
      </w:r>
      <w:r w:rsidRPr="00507A97">
        <w:rPr>
          <w:rFonts w:ascii="Arial" w:hAnsi="Arial" w:cs="Arial"/>
          <w:bCs/>
          <w:sz w:val="20"/>
          <w:lang w:eastAsia="en-US"/>
        </w:rPr>
        <w:t xml:space="preserve"> nominiranega </w:t>
      </w:r>
      <w:r w:rsidR="00072340" w:rsidRPr="00507A97">
        <w:rPr>
          <w:rFonts w:ascii="Arial" w:hAnsi="Arial" w:cs="Arial"/>
          <w:bCs/>
          <w:sz w:val="20"/>
          <w:lang w:eastAsia="en-US"/>
        </w:rPr>
        <w:t>vodje projekta dodeli 20 točk</w:t>
      </w:r>
      <w:r w:rsidR="0086498A" w:rsidRPr="00507A97">
        <w:rPr>
          <w:rFonts w:ascii="Arial" w:hAnsi="Arial" w:cs="Arial"/>
          <w:bCs/>
          <w:sz w:val="20"/>
          <w:lang w:eastAsia="en-US"/>
        </w:rPr>
        <w:t>,</w:t>
      </w:r>
    </w:p>
    <w:p w14:paraId="4434CDC4" w14:textId="77777777" w:rsidR="00072340" w:rsidRPr="00507A97" w:rsidRDefault="00072340" w:rsidP="00072340">
      <w:pPr>
        <w:pStyle w:val="Odstavekseznama"/>
        <w:spacing w:line="260" w:lineRule="atLeast"/>
        <w:ind w:left="720"/>
        <w:jc w:val="both"/>
        <w:rPr>
          <w:rFonts w:ascii="Arial" w:hAnsi="Arial" w:cs="Arial"/>
          <w:bCs/>
          <w:sz w:val="20"/>
          <w:lang w:eastAsia="en-US"/>
        </w:rPr>
      </w:pPr>
    </w:p>
    <w:p w14:paraId="2A761CDB" w14:textId="4E2C1881" w:rsidR="00EC373F" w:rsidRPr="00507A97" w:rsidRDefault="009C7104" w:rsidP="00EC373F">
      <w:pPr>
        <w:spacing w:line="260" w:lineRule="atLeast"/>
        <w:jc w:val="both"/>
        <w:rPr>
          <w:rFonts w:ascii="Arial" w:hAnsi="Arial" w:cs="Arial"/>
          <w:bCs/>
          <w:sz w:val="20"/>
          <w:lang w:eastAsia="en-US"/>
        </w:rPr>
      </w:pPr>
      <w:r w:rsidRPr="00507A97">
        <w:rPr>
          <w:rFonts w:ascii="Arial" w:hAnsi="Arial" w:cs="Arial"/>
          <w:bCs/>
          <w:sz w:val="20"/>
          <w:lang w:eastAsia="en-US"/>
        </w:rPr>
        <w:t>V okviru dodatnega točkovanja se bodo upoštevale reference v ponudbi nominiranega vodje projekta, ki izpolnjujejo referenčni pogoj, kot je v poglavju 3.2.3.2. določen za vodjo projekta</w:t>
      </w:r>
      <w:r w:rsidR="000029A5" w:rsidRPr="00507A97">
        <w:rPr>
          <w:rFonts w:ascii="Arial" w:hAnsi="Arial" w:cs="Arial"/>
          <w:bCs/>
          <w:sz w:val="20"/>
          <w:lang w:eastAsia="en-US"/>
        </w:rPr>
        <w:t>.</w:t>
      </w:r>
      <w:r w:rsidRPr="00507A97">
        <w:rPr>
          <w:rFonts w:ascii="Arial" w:hAnsi="Arial" w:cs="Arial"/>
          <w:bCs/>
          <w:sz w:val="20"/>
          <w:lang w:eastAsia="en-US"/>
        </w:rPr>
        <w:t xml:space="preserve"> </w:t>
      </w:r>
      <w:r w:rsidR="00EC373F" w:rsidRPr="00507A97">
        <w:rPr>
          <w:rFonts w:ascii="Arial" w:hAnsi="Arial" w:cs="Arial"/>
          <w:bCs/>
          <w:sz w:val="20"/>
          <w:lang w:eastAsia="en-US"/>
        </w:rPr>
        <w:t>Ne bodo pa upoštevani ref</w:t>
      </w:r>
      <w:r w:rsidRPr="00507A97">
        <w:rPr>
          <w:rFonts w:ascii="Arial" w:hAnsi="Arial" w:cs="Arial"/>
          <w:bCs/>
          <w:sz w:val="20"/>
          <w:lang w:eastAsia="en-US"/>
        </w:rPr>
        <w:t xml:space="preserve">erenčni projekti, s katerimi </w:t>
      </w:r>
      <w:r w:rsidR="00CB74F2" w:rsidRPr="00507A97">
        <w:rPr>
          <w:rFonts w:ascii="Arial" w:hAnsi="Arial" w:cs="Arial"/>
          <w:bCs/>
          <w:sz w:val="20"/>
          <w:lang w:eastAsia="en-US"/>
        </w:rPr>
        <w:t>vodja projekta</w:t>
      </w:r>
      <w:r w:rsidRPr="00507A97">
        <w:rPr>
          <w:rFonts w:ascii="Arial" w:hAnsi="Arial" w:cs="Arial"/>
          <w:bCs/>
          <w:sz w:val="20"/>
          <w:lang w:eastAsia="en-US"/>
        </w:rPr>
        <w:t xml:space="preserve"> izpolnjuje</w:t>
      </w:r>
      <w:r w:rsidR="00EC373F" w:rsidRPr="00507A97">
        <w:rPr>
          <w:rFonts w:ascii="Arial" w:hAnsi="Arial" w:cs="Arial"/>
          <w:bCs/>
          <w:sz w:val="20"/>
          <w:lang w:eastAsia="en-US"/>
        </w:rPr>
        <w:t xml:space="preserve"> pogoje za kadrovsko sposobnost. </w:t>
      </w:r>
    </w:p>
    <w:p w14:paraId="617F0BA8" w14:textId="77777777" w:rsidR="00EC373F" w:rsidRPr="00507A97" w:rsidRDefault="00EC373F" w:rsidP="00EC373F">
      <w:pPr>
        <w:spacing w:line="260" w:lineRule="atLeast"/>
        <w:jc w:val="both"/>
        <w:rPr>
          <w:rFonts w:ascii="Arial" w:hAnsi="Arial" w:cs="Arial"/>
          <w:bCs/>
          <w:sz w:val="20"/>
          <w:lang w:eastAsia="en-US"/>
        </w:rPr>
      </w:pPr>
    </w:p>
    <w:p w14:paraId="4E89639A" w14:textId="77777777" w:rsidR="00EC373F" w:rsidRPr="00507A97" w:rsidRDefault="00EC373F" w:rsidP="000A6774">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bCs/>
          <w:sz w:val="20"/>
          <w:lang w:eastAsia="en-US"/>
        </w:rPr>
      </w:pPr>
      <w:r w:rsidRPr="00507A97">
        <w:rPr>
          <w:rFonts w:ascii="Arial" w:hAnsi="Arial" w:cs="Arial"/>
          <w:b/>
          <w:bCs/>
          <w:sz w:val="20"/>
          <w:lang w:eastAsia="en-US"/>
        </w:rPr>
        <w:t>DOKAZILO:</w:t>
      </w:r>
    </w:p>
    <w:p w14:paraId="07BEF9D8" w14:textId="773A5579" w:rsidR="00EC373F" w:rsidRPr="00507A97" w:rsidRDefault="00EC373F" w:rsidP="000A6774">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bCs/>
          <w:sz w:val="20"/>
          <w:lang w:eastAsia="en-US"/>
        </w:rPr>
      </w:pPr>
      <w:r w:rsidRPr="00507A97">
        <w:rPr>
          <w:rFonts w:ascii="Arial" w:hAnsi="Arial" w:cs="Arial"/>
          <w:b/>
          <w:bCs/>
          <w:sz w:val="20"/>
          <w:lang w:eastAsia="en-US"/>
        </w:rPr>
        <w:t>Ponudnik mora ponudbi priložiti izpolnjen Obrazec 4</w:t>
      </w:r>
      <w:r w:rsidR="00DF2300">
        <w:rPr>
          <w:rFonts w:ascii="Arial" w:hAnsi="Arial" w:cs="Arial"/>
          <w:b/>
          <w:bCs/>
          <w:sz w:val="20"/>
          <w:lang w:eastAsia="en-US"/>
        </w:rPr>
        <w:t>.1</w:t>
      </w:r>
      <w:r w:rsidRPr="00507A97">
        <w:rPr>
          <w:rFonts w:ascii="Arial" w:hAnsi="Arial" w:cs="Arial"/>
          <w:b/>
          <w:bCs/>
          <w:sz w:val="20"/>
          <w:lang w:eastAsia="en-US"/>
        </w:rPr>
        <w:t xml:space="preserve"> </w:t>
      </w:r>
      <w:r w:rsidR="009C7104" w:rsidRPr="00507A97">
        <w:rPr>
          <w:rFonts w:ascii="Arial" w:hAnsi="Arial" w:cs="Arial"/>
          <w:b/>
          <w:bCs/>
          <w:sz w:val="20"/>
          <w:lang w:eastAsia="en-US"/>
        </w:rPr>
        <w:t xml:space="preserve">- Seznam dodatnih referenc </w:t>
      </w:r>
      <w:r w:rsidR="00374493" w:rsidRPr="00507A97">
        <w:rPr>
          <w:rFonts w:ascii="Arial" w:hAnsi="Arial" w:cs="Arial"/>
          <w:b/>
          <w:bCs/>
          <w:sz w:val="20"/>
          <w:lang w:eastAsia="en-US"/>
        </w:rPr>
        <w:t xml:space="preserve">kadra - </w:t>
      </w:r>
      <w:r w:rsidR="009C7104" w:rsidRPr="00507A97">
        <w:rPr>
          <w:rFonts w:ascii="Arial" w:hAnsi="Arial" w:cs="Arial"/>
          <w:b/>
          <w:bCs/>
          <w:sz w:val="20"/>
          <w:lang w:eastAsia="en-US"/>
        </w:rPr>
        <w:t>vodje projekta</w:t>
      </w:r>
      <w:r w:rsidRPr="00507A97">
        <w:rPr>
          <w:rFonts w:ascii="Arial" w:hAnsi="Arial" w:cs="Arial"/>
          <w:b/>
          <w:bCs/>
          <w:sz w:val="20"/>
          <w:lang w:eastAsia="en-US"/>
        </w:rPr>
        <w:t xml:space="preserve">. </w:t>
      </w:r>
    </w:p>
    <w:p w14:paraId="06EDF812" w14:textId="03376FCD" w:rsidR="005B4426" w:rsidRPr="00507A97" w:rsidRDefault="00EC373F" w:rsidP="000A6774">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507A97">
        <w:rPr>
          <w:rFonts w:ascii="Arial" w:hAnsi="Arial" w:cs="Arial"/>
          <w:b/>
          <w:bCs/>
          <w:sz w:val="20"/>
          <w:lang w:eastAsia="en-US"/>
        </w:rPr>
        <w:t xml:space="preserve">Ponudnik </w:t>
      </w:r>
      <w:r w:rsidR="009C7104" w:rsidRPr="00507A97">
        <w:rPr>
          <w:rFonts w:ascii="Arial" w:hAnsi="Arial" w:cs="Arial"/>
          <w:b/>
          <w:bCs/>
          <w:sz w:val="20"/>
          <w:lang w:eastAsia="en-US"/>
        </w:rPr>
        <w:t xml:space="preserve">mora za točkovanje v okviru meril </w:t>
      </w:r>
      <w:r w:rsidRPr="00507A97">
        <w:rPr>
          <w:rFonts w:ascii="Arial" w:hAnsi="Arial" w:cs="Arial"/>
          <w:b/>
          <w:bCs/>
          <w:sz w:val="20"/>
          <w:lang w:eastAsia="en-US"/>
        </w:rPr>
        <w:t>že v ponudbi za referenčno delo priloži</w:t>
      </w:r>
      <w:r w:rsidR="009C7104" w:rsidRPr="00507A97">
        <w:rPr>
          <w:rFonts w:ascii="Arial" w:hAnsi="Arial" w:cs="Arial"/>
          <w:b/>
          <w:bCs/>
          <w:sz w:val="20"/>
          <w:lang w:eastAsia="en-US"/>
        </w:rPr>
        <w:t xml:space="preserve">ti </w:t>
      </w:r>
      <w:r w:rsidRPr="00507A97">
        <w:rPr>
          <w:rFonts w:ascii="Arial" w:hAnsi="Arial" w:cs="Arial"/>
          <w:b/>
          <w:bCs/>
          <w:sz w:val="20"/>
          <w:lang w:eastAsia="en-US"/>
        </w:rPr>
        <w:t xml:space="preserve">izpolnjen ter s strani naročnika referenčnih del potrjen Obrazec </w:t>
      </w:r>
      <w:r w:rsidR="00674480">
        <w:rPr>
          <w:rFonts w:ascii="Arial" w:hAnsi="Arial" w:cs="Arial"/>
          <w:b/>
          <w:bCs/>
          <w:sz w:val="20"/>
          <w:lang w:eastAsia="en-US"/>
        </w:rPr>
        <w:t>6</w:t>
      </w:r>
      <w:r w:rsidRPr="00507A97">
        <w:rPr>
          <w:rFonts w:ascii="Arial" w:hAnsi="Arial" w:cs="Arial"/>
          <w:b/>
          <w:bCs/>
          <w:sz w:val="20"/>
          <w:lang w:eastAsia="en-US"/>
        </w:rPr>
        <w:t xml:space="preserve"> – Izjava referenčnega naročnika</w:t>
      </w:r>
      <w:r w:rsidRPr="00507A97">
        <w:rPr>
          <w:rFonts w:ascii="Arial" w:hAnsi="Arial" w:cs="Arial"/>
          <w:bCs/>
          <w:sz w:val="20"/>
          <w:szCs w:val="20"/>
          <w:lang w:eastAsia="en-US"/>
        </w:rPr>
        <w:t xml:space="preserve"> – reference kadra za merilo </w:t>
      </w:r>
      <w:r w:rsidRPr="00507A97">
        <w:rPr>
          <w:rFonts w:ascii="Arial" w:hAnsi="Arial" w:cs="Arial"/>
          <w:bCs/>
          <w:sz w:val="20"/>
          <w:lang w:eastAsia="en-US"/>
        </w:rPr>
        <w:t>(ponudnik lahko uporabi tudi že obstoječa referenčna potrdila, reference pa morajo biti potrjene s strani naročnika referenčnega dela, ki v tej ponudbi ni niti ponudnik niti njegov partner, če nastopa s partnerji, niti podizvajalec),</w:t>
      </w:r>
      <w:r w:rsidRPr="00507A97">
        <w:rPr>
          <w:rFonts w:ascii="Arial" w:hAnsi="Arial" w:cs="Arial"/>
          <w:bCs/>
          <w:sz w:val="20"/>
          <w:szCs w:val="20"/>
          <w:lang w:eastAsia="en-US"/>
        </w:rPr>
        <w:t xml:space="preserve"> v katerem dokazuje izpolnjevanje referenc kadra za merilo.</w:t>
      </w:r>
      <w:r w:rsidRPr="00507A97">
        <w:rPr>
          <w:rFonts w:ascii="Arial" w:hAnsi="Arial" w:cs="Arial"/>
          <w:sz w:val="20"/>
          <w:szCs w:val="20"/>
          <w:lang w:eastAsia="en-US"/>
        </w:rPr>
        <w:t xml:space="preserve">  </w:t>
      </w:r>
    </w:p>
    <w:p w14:paraId="0DF895E1" w14:textId="77777777" w:rsidR="005B4426" w:rsidRPr="00507A97" w:rsidRDefault="005B4426" w:rsidP="000A6774">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39589301" w14:textId="027915D5" w:rsidR="004B534E" w:rsidRPr="00507A97" w:rsidRDefault="004B534E" w:rsidP="000A6774">
      <w:pPr>
        <w:pBdr>
          <w:top w:val="single" w:sz="4" w:space="1" w:color="auto"/>
          <w:left w:val="single" w:sz="4" w:space="4" w:color="auto"/>
          <w:bottom w:val="single" w:sz="4" w:space="1" w:color="auto"/>
          <w:right w:val="single" w:sz="4" w:space="4" w:color="auto"/>
        </w:pBdr>
        <w:spacing w:line="260" w:lineRule="atLeast"/>
        <w:jc w:val="both"/>
        <w:rPr>
          <w:rFonts w:ascii="Arial" w:hAnsi="Arial" w:cs="Arial"/>
          <w:noProof/>
          <w:sz w:val="20"/>
          <w:szCs w:val="20"/>
          <w:lang w:eastAsia="en-US"/>
        </w:rPr>
      </w:pPr>
      <w:r w:rsidRPr="00507A97">
        <w:rPr>
          <w:rFonts w:ascii="Arial" w:hAnsi="Arial" w:cs="Arial"/>
          <w:noProof/>
          <w:sz w:val="20"/>
          <w:szCs w:val="20"/>
        </w:rPr>
        <w:t xml:space="preserve">Iz referenčnih </w:t>
      </w:r>
      <w:r w:rsidR="00245690" w:rsidRPr="00507A97">
        <w:rPr>
          <w:rFonts w:ascii="Arial" w:hAnsi="Arial" w:cs="Arial"/>
          <w:noProof/>
          <w:sz w:val="20"/>
          <w:szCs w:val="20"/>
        </w:rPr>
        <w:t xml:space="preserve">in drugih </w:t>
      </w:r>
      <w:r w:rsidRPr="00507A97">
        <w:rPr>
          <w:rFonts w:ascii="Arial" w:hAnsi="Arial" w:cs="Arial"/>
          <w:noProof/>
          <w:sz w:val="20"/>
          <w:szCs w:val="20"/>
        </w:rPr>
        <w:t xml:space="preserve">potrdil mora biti razvidno, da je vodja projekta dejansko sodeloval pri izvedbi referenčnega projekta.  </w:t>
      </w:r>
    </w:p>
    <w:p w14:paraId="03DFCEF8" w14:textId="160C4F01" w:rsidR="00EC373F" w:rsidRPr="00507A97" w:rsidRDefault="00EC373F" w:rsidP="000A6774">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5D665C7B" w14:textId="34F21660" w:rsidR="00EC373F" w:rsidRPr="00507A97" w:rsidRDefault="00EC373F" w:rsidP="000A6774">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Cs/>
          <w:sz w:val="20"/>
          <w:lang w:eastAsia="en-US"/>
        </w:rPr>
      </w:pPr>
      <w:r w:rsidRPr="00507A97">
        <w:rPr>
          <w:rFonts w:ascii="Arial" w:hAnsi="Arial" w:cs="Arial"/>
          <w:bCs/>
          <w:sz w:val="20"/>
          <w:szCs w:val="20"/>
          <w:lang w:eastAsia="en-US"/>
        </w:rPr>
        <w:lastRenderedPageBreak/>
        <w:t>Naročnik bo točkoval le tiste dodatne reference v ponudbi nominiranega</w:t>
      </w:r>
      <w:r w:rsidR="00374493" w:rsidRPr="00507A97">
        <w:rPr>
          <w:rFonts w:ascii="Arial" w:hAnsi="Arial" w:cs="Arial"/>
          <w:bCs/>
          <w:sz w:val="20"/>
          <w:szCs w:val="20"/>
          <w:lang w:eastAsia="en-US"/>
        </w:rPr>
        <w:t xml:space="preserve"> vodje projekta</w:t>
      </w:r>
      <w:r w:rsidRPr="00507A97">
        <w:rPr>
          <w:rFonts w:ascii="Arial" w:hAnsi="Arial" w:cs="Arial"/>
          <w:bCs/>
          <w:sz w:val="20"/>
          <w:szCs w:val="20"/>
          <w:lang w:eastAsia="en-US"/>
        </w:rPr>
        <w:t>, ki bodo navedene v Obrazcu 4</w:t>
      </w:r>
      <w:r w:rsidR="00674480">
        <w:rPr>
          <w:rFonts w:ascii="Arial" w:hAnsi="Arial" w:cs="Arial"/>
          <w:bCs/>
          <w:sz w:val="20"/>
          <w:szCs w:val="20"/>
          <w:lang w:eastAsia="en-US"/>
        </w:rPr>
        <w:t>.1</w:t>
      </w:r>
      <w:r w:rsidRPr="00507A97">
        <w:rPr>
          <w:rFonts w:ascii="Arial" w:hAnsi="Arial" w:cs="Arial"/>
          <w:bCs/>
          <w:sz w:val="20"/>
          <w:szCs w:val="20"/>
          <w:lang w:eastAsia="en-US"/>
        </w:rPr>
        <w:t xml:space="preserve"> in za katere bo iz </w:t>
      </w:r>
      <w:r w:rsidR="00374493" w:rsidRPr="00507A97">
        <w:rPr>
          <w:rFonts w:ascii="Arial" w:hAnsi="Arial" w:cs="Arial"/>
          <w:bCs/>
          <w:sz w:val="20"/>
          <w:szCs w:val="20"/>
          <w:lang w:eastAsia="en-US"/>
        </w:rPr>
        <w:t xml:space="preserve">v ponudbi predloženih </w:t>
      </w:r>
      <w:r w:rsidRPr="00507A97">
        <w:rPr>
          <w:rFonts w:ascii="Arial" w:hAnsi="Arial" w:cs="Arial"/>
          <w:bCs/>
          <w:sz w:val="20"/>
          <w:szCs w:val="20"/>
          <w:lang w:eastAsia="en-US"/>
        </w:rPr>
        <w:t>referenčnih potrdil</w:t>
      </w:r>
      <w:r w:rsidR="00B31A4D" w:rsidRPr="00507A97">
        <w:rPr>
          <w:rFonts w:ascii="Arial" w:hAnsi="Arial" w:cs="Arial"/>
          <w:bCs/>
          <w:sz w:val="20"/>
          <w:szCs w:val="20"/>
          <w:lang w:eastAsia="en-US"/>
        </w:rPr>
        <w:t xml:space="preserve"> oziroma drugih dokazil </w:t>
      </w:r>
      <w:r w:rsidRPr="00507A97">
        <w:rPr>
          <w:rFonts w:ascii="Arial" w:hAnsi="Arial" w:cs="Arial"/>
          <w:bCs/>
          <w:sz w:val="20"/>
          <w:szCs w:val="20"/>
          <w:lang w:eastAsia="en-US"/>
        </w:rPr>
        <w:t xml:space="preserve"> jasno in nedvoumno izhajalo izpolnjevanje vseh zahtev, kot jih je </w:t>
      </w:r>
      <w:r w:rsidR="00374493" w:rsidRPr="00507A97">
        <w:rPr>
          <w:rFonts w:ascii="Arial" w:hAnsi="Arial" w:cs="Arial"/>
          <w:bCs/>
          <w:sz w:val="20"/>
          <w:szCs w:val="20"/>
          <w:lang w:eastAsia="en-US"/>
        </w:rPr>
        <w:t xml:space="preserve">za merila </w:t>
      </w:r>
      <w:r w:rsidRPr="00507A97">
        <w:rPr>
          <w:rFonts w:ascii="Arial" w:hAnsi="Arial" w:cs="Arial"/>
          <w:bCs/>
          <w:sz w:val="20"/>
          <w:szCs w:val="20"/>
          <w:lang w:eastAsia="en-US"/>
        </w:rPr>
        <w:t xml:space="preserve">določil naročnik. </w:t>
      </w:r>
    </w:p>
    <w:p w14:paraId="3AF6CFCC" w14:textId="77777777" w:rsidR="00EC373F" w:rsidRPr="00507A97" w:rsidRDefault="00EC373F" w:rsidP="000A6774">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298E9B47" w14:textId="77777777" w:rsidR="00EC373F" w:rsidRPr="00507A97" w:rsidRDefault="00EC373F" w:rsidP="00EC373F">
      <w:pPr>
        <w:keepNext/>
        <w:numPr>
          <w:ilvl w:val="1"/>
          <w:numId w:val="0"/>
        </w:numPr>
        <w:tabs>
          <w:tab w:val="num" w:pos="720"/>
        </w:tabs>
        <w:spacing w:line="260" w:lineRule="atLeast"/>
        <w:ind w:left="1259" w:hanging="539"/>
        <w:jc w:val="both"/>
        <w:outlineLvl w:val="1"/>
        <w:rPr>
          <w:rFonts w:ascii="Arial" w:hAnsi="Arial" w:cs="Arial"/>
          <w:b/>
          <w:bCs/>
          <w:iCs/>
          <w:sz w:val="20"/>
          <w:szCs w:val="20"/>
        </w:rPr>
      </w:pPr>
    </w:p>
    <w:p w14:paraId="4F6A4199" w14:textId="721936C3" w:rsidR="006270CC" w:rsidRPr="00507A97" w:rsidRDefault="00325224" w:rsidP="004D7C28">
      <w:pPr>
        <w:spacing w:line="260" w:lineRule="atLeast"/>
        <w:jc w:val="both"/>
        <w:rPr>
          <w:rFonts w:ascii="Arial" w:hAnsi="Arial" w:cs="Arial"/>
          <w:sz w:val="20"/>
          <w:szCs w:val="20"/>
          <w:lang w:eastAsia="en-US"/>
        </w:rPr>
      </w:pPr>
      <w:r w:rsidRPr="00507A97">
        <w:rPr>
          <w:rFonts w:ascii="Arial" w:hAnsi="Arial" w:cs="Arial"/>
          <w:sz w:val="20"/>
          <w:szCs w:val="20"/>
          <w:lang w:eastAsia="en-US"/>
        </w:rPr>
        <w:t xml:space="preserve">V primeru enakega števila doseženih točk bo izbrana </w:t>
      </w:r>
      <w:r w:rsidR="00BB1E30" w:rsidRPr="00507A97">
        <w:rPr>
          <w:rFonts w:ascii="Arial" w:hAnsi="Arial" w:cs="Arial"/>
          <w:sz w:val="20"/>
          <w:szCs w:val="20"/>
          <w:lang w:eastAsia="en-US"/>
        </w:rPr>
        <w:t xml:space="preserve">ponudba, ki je bila oddana prej. </w:t>
      </w:r>
    </w:p>
    <w:p w14:paraId="09A0175B" w14:textId="77777777" w:rsidR="0086498A" w:rsidRPr="00507A97" w:rsidRDefault="0086498A" w:rsidP="004D7C28">
      <w:pPr>
        <w:spacing w:line="260" w:lineRule="atLeast"/>
        <w:jc w:val="both"/>
        <w:rPr>
          <w:rFonts w:ascii="Arial" w:hAnsi="Arial" w:cs="Arial"/>
          <w:sz w:val="20"/>
          <w:szCs w:val="20"/>
          <w:lang w:eastAsia="en-US"/>
        </w:rPr>
      </w:pPr>
    </w:p>
    <w:p w14:paraId="33315BB8" w14:textId="48373023" w:rsidR="0076105B" w:rsidRPr="00507A97" w:rsidRDefault="0076105B" w:rsidP="0076105B">
      <w:pPr>
        <w:spacing w:line="260" w:lineRule="atLeast"/>
        <w:jc w:val="both"/>
        <w:rPr>
          <w:rFonts w:ascii="Arial" w:hAnsi="Arial" w:cs="Arial"/>
          <w:sz w:val="20"/>
          <w:szCs w:val="20"/>
          <w:lang w:eastAsia="en-US"/>
        </w:rPr>
      </w:pPr>
      <w:r w:rsidRPr="00507A97">
        <w:rPr>
          <w:rFonts w:ascii="Arial" w:hAnsi="Arial" w:cs="Arial"/>
          <w:b/>
          <w:bCs/>
          <w:sz w:val="20"/>
          <w:szCs w:val="20"/>
          <w:lang w:eastAsia="en-US"/>
        </w:rPr>
        <w:t xml:space="preserve">Za </w:t>
      </w:r>
      <w:r w:rsidRPr="00507A97">
        <w:rPr>
          <w:rFonts w:ascii="Arial" w:hAnsi="Arial" w:cs="Arial"/>
          <w:b/>
          <w:bCs/>
          <w:noProof/>
          <w:sz w:val="20"/>
          <w:szCs w:val="20"/>
          <w:lang w:eastAsia="en-US"/>
        </w:rPr>
        <w:t xml:space="preserve">sklop 2: </w:t>
      </w:r>
      <w:r w:rsidRPr="00507A97">
        <w:rPr>
          <w:rFonts w:ascii="Arial" w:hAnsi="Arial" w:cs="Arial"/>
          <w:noProof/>
          <w:sz w:val="20"/>
          <w:szCs w:val="20"/>
          <w:lang w:eastAsia="en-US"/>
        </w:rPr>
        <w:t>Izvedba predhodnih preiskav terena – območje nedovoljenega odlagališča nad Industrijsko cono Laze v Stražišču pri Kranju</w:t>
      </w:r>
      <w:r w:rsidRPr="00507A97">
        <w:rPr>
          <w:rFonts w:ascii="Arial" w:hAnsi="Arial" w:cs="Arial"/>
          <w:sz w:val="20"/>
          <w:szCs w:val="20"/>
          <w:lang w:eastAsia="en-US"/>
        </w:rPr>
        <w:t xml:space="preserve"> bo ekonomsko najugodnejša ponudba določena na podlagi spodaj navedenih meril in njihovega točkovanja:</w:t>
      </w:r>
    </w:p>
    <w:p w14:paraId="17EF850C" w14:textId="37B6EFEF" w:rsidR="0086498A" w:rsidRPr="00507A97" w:rsidRDefault="0086498A" w:rsidP="0086498A">
      <w:pPr>
        <w:spacing w:line="260" w:lineRule="atLeast"/>
        <w:jc w:val="both"/>
        <w:rPr>
          <w:rFonts w:ascii="Arial" w:hAnsi="Arial" w:cs="Arial"/>
          <w:sz w:val="20"/>
          <w:szCs w:val="20"/>
          <w:lang w:eastAsia="en-US"/>
        </w:rPr>
      </w:pPr>
    </w:p>
    <w:tbl>
      <w:tblPr>
        <w:tblW w:w="949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527"/>
        <w:gridCol w:w="3968"/>
      </w:tblGrid>
      <w:tr w:rsidR="0086498A" w:rsidRPr="00507A97" w14:paraId="1F52DECC" w14:textId="77777777" w:rsidTr="00AC56BF">
        <w:trPr>
          <w:trHeight w:val="20"/>
        </w:trPr>
        <w:tc>
          <w:tcPr>
            <w:tcW w:w="5527" w:type="dxa"/>
            <w:tcBorders>
              <w:top w:val="single" w:sz="4" w:space="0" w:color="auto"/>
              <w:left w:val="single" w:sz="4" w:space="0" w:color="auto"/>
              <w:bottom w:val="single" w:sz="4" w:space="0" w:color="auto"/>
              <w:right w:val="single" w:sz="4" w:space="0" w:color="auto"/>
            </w:tcBorders>
            <w:vAlign w:val="center"/>
            <w:hideMark/>
          </w:tcPr>
          <w:p w14:paraId="5ACFDA80" w14:textId="77777777" w:rsidR="0086498A" w:rsidRPr="00507A97" w:rsidRDefault="0086498A" w:rsidP="00AC56BF">
            <w:pPr>
              <w:spacing w:line="260" w:lineRule="atLeast"/>
              <w:jc w:val="both"/>
              <w:rPr>
                <w:rFonts w:ascii="Arial" w:hAnsi="Arial" w:cs="Arial"/>
                <w:b/>
                <w:sz w:val="20"/>
                <w:szCs w:val="20"/>
                <w:lang w:eastAsia="en-US"/>
              </w:rPr>
            </w:pPr>
            <w:r w:rsidRPr="00507A97">
              <w:rPr>
                <w:rFonts w:ascii="Arial" w:hAnsi="Arial" w:cs="Arial"/>
                <w:b/>
                <w:sz w:val="20"/>
                <w:szCs w:val="20"/>
                <w:lang w:eastAsia="en-US"/>
              </w:rPr>
              <w:t>Uporabljena merila</w:t>
            </w:r>
          </w:p>
        </w:tc>
        <w:tc>
          <w:tcPr>
            <w:tcW w:w="3968" w:type="dxa"/>
            <w:tcBorders>
              <w:top w:val="single" w:sz="4" w:space="0" w:color="auto"/>
              <w:left w:val="single" w:sz="4" w:space="0" w:color="auto"/>
              <w:bottom w:val="single" w:sz="4" w:space="0" w:color="auto"/>
              <w:right w:val="single" w:sz="4" w:space="0" w:color="auto"/>
            </w:tcBorders>
            <w:vAlign w:val="center"/>
            <w:hideMark/>
          </w:tcPr>
          <w:p w14:paraId="72FE42BA" w14:textId="77777777" w:rsidR="0086498A" w:rsidRPr="00507A97" w:rsidRDefault="0086498A" w:rsidP="00AC56BF">
            <w:pPr>
              <w:spacing w:line="260" w:lineRule="atLeast"/>
              <w:jc w:val="center"/>
              <w:rPr>
                <w:rFonts w:ascii="Arial" w:hAnsi="Arial" w:cs="Arial"/>
                <w:b/>
                <w:sz w:val="20"/>
                <w:szCs w:val="20"/>
                <w:lang w:eastAsia="en-US"/>
              </w:rPr>
            </w:pPr>
            <w:r w:rsidRPr="00507A97">
              <w:rPr>
                <w:rFonts w:ascii="Arial" w:hAnsi="Arial" w:cs="Arial"/>
                <w:b/>
                <w:sz w:val="20"/>
                <w:szCs w:val="20"/>
                <w:lang w:eastAsia="en-US"/>
              </w:rPr>
              <w:t>Največje možno število točk</w:t>
            </w:r>
          </w:p>
        </w:tc>
      </w:tr>
      <w:tr w:rsidR="0086498A" w:rsidRPr="00507A97" w14:paraId="2CA5FDD6" w14:textId="77777777" w:rsidTr="00AC56BF">
        <w:trPr>
          <w:trHeight w:val="20"/>
        </w:trPr>
        <w:tc>
          <w:tcPr>
            <w:tcW w:w="5527" w:type="dxa"/>
            <w:tcBorders>
              <w:top w:val="single" w:sz="4" w:space="0" w:color="auto"/>
              <w:left w:val="single" w:sz="4" w:space="0" w:color="auto"/>
              <w:bottom w:val="single" w:sz="4" w:space="0" w:color="auto"/>
              <w:right w:val="single" w:sz="4" w:space="0" w:color="auto"/>
            </w:tcBorders>
            <w:vAlign w:val="center"/>
            <w:hideMark/>
          </w:tcPr>
          <w:p w14:paraId="4939EA16" w14:textId="77777777" w:rsidR="0086498A" w:rsidRPr="00507A97" w:rsidRDefault="0086498A" w:rsidP="00AC56BF">
            <w:pPr>
              <w:spacing w:line="260" w:lineRule="atLeast"/>
              <w:jc w:val="both"/>
              <w:rPr>
                <w:rFonts w:ascii="Arial" w:hAnsi="Arial" w:cs="Arial"/>
                <w:sz w:val="20"/>
                <w:szCs w:val="20"/>
                <w:lang w:eastAsia="en-US"/>
              </w:rPr>
            </w:pPr>
            <w:r w:rsidRPr="00507A97">
              <w:rPr>
                <w:rFonts w:ascii="Arial" w:hAnsi="Arial" w:cs="Arial"/>
                <w:sz w:val="20"/>
                <w:szCs w:val="20"/>
                <w:lang w:eastAsia="en-US"/>
              </w:rPr>
              <w:t>Tc – končna ponudbena vrednost (brez DDV)</w:t>
            </w:r>
          </w:p>
        </w:tc>
        <w:tc>
          <w:tcPr>
            <w:tcW w:w="3968" w:type="dxa"/>
            <w:tcBorders>
              <w:top w:val="single" w:sz="4" w:space="0" w:color="auto"/>
              <w:left w:val="single" w:sz="4" w:space="0" w:color="auto"/>
              <w:bottom w:val="single" w:sz="4" w:space="0" w:color="auto"/>
              <w:right w:val="single" w:sz="4" w:space="0" w:color="auto"/>
            </w:tcBorders>
            <w:vAlign w:val="center"/>
            <w:hideMark/>
          </w:tcPr>
          <w:p w14:paraId="4DD62DC0" w14:textId="18DFE34E" w:rsidR="0086498A" w:rsidRPr="00507A97" w:rsidRDefault="0076105B" w:rsidP="00AC56BF">
            <w:pPr>
              <w:spacing w:line="260" w:lineRule="atLeast"/>
              <w:jc w:val="center"/>
              <w:rPr>
                <w:rFonts w:ascii="Arial" w:hAnsi="Arial" w:cs="Arial"/>
                <w:b/>
                <w:sz w:val="20"/>
                <w:szCs w:val="20"/>
                <w:lang w:eastAsia="en-US"/>
              </w:rPr>
            </w:pPr>
            <w:r w:rsidRPr="00507A97">
              <w:rPr>
                <w:rFonts w:ascii="Arial" w:hAnsi="Arial" w:cs="Arial"/>
                <w:b/>
                <w:sz w:val="20"/>
                <w:szCs w:val="20"/>
                <w:lang w:eastAsia="en-US"/>
              </w:rPr>
              <w:t>8</w:t>
            </w:r>
            <w:r w:rsidR="0086498A" w:rsidRPr="00507A97">
              <w:rPr>
                <w:rFonts w:ascii="Arial" w:hAnsi="Arial" w:cs="Arial"/>
                <w:b/>
                <w:sz w:val="20"/>
                <w:szCs w:val="20"/>
                <w:lang w:eastAsia="en-US"/>
              </w:rPr>
              <w:t>0</w:t>
            </w:r>
          </w:p>
        </w:tc>
      </w:tr>
      <w:tr w:rsidR="0086498A" w:rsidRPr="00507A97" w14:paraId="3EF3FCD1" w14:textId="77777777" w:rsidTr="00AC56BF">
        <w:trPr>
          <w:trHeight w:val="20"/>
        </w:trPr>
        <w:tc>
          <w:tcPr>
            <w:tcW w:w="5527" w:type="dxa"/>
            <w:tcBorders>
              <w:top w:val="single" w:sz="4" w:space="0" w:color="auto"/>
              <w:left w:val="single" w:sz="4" w:space="0" w:color="auto"/>
              <w:bottom w:val="single" w:sz="4" w:space="0" w:color="auto"/>
              <w:right w:val="single" w:sz="4" w:space="0" w:color="auto"/>
            </w:tcBorders>
            <w:vAlign w:val="center"/>
            <w:hideMark/>
          </w:tcPr>
          <w:p w14:paraId="7707C179" w14:textId="77777777" w:rsidR="0086498A" w:rsidRPr="00507A97" w:rsidRDefault="0086498A" w:rsidP="00AC56BF">
            <w:pPr>
              <w:spacing w:line="260" w:lineRule="atLeast"/>
              <w:jc w:val="both"/>
              <w:rPr>
                <w:rFonts w:ascii="Arial" w:hAnsi="Arial" w:cs="Arial"/>
                <w:sz w:val="20"/>
                <w:szCs w:val="20"/>
                <w:lang w:eastAsia="en-US"/>
              </w:rPr>
            </w:pPr>
            <w:r w:rsidRPr="00507A97">
              <w:rPr>
                <w:rFonts w:ascii="Arial" w:hAnsi="Arial" w:cs="Arial"/>
                <w:sz w:val="20"/>
                <w:szCs w:val="20"/>
                <w:lang w:eastAsia="en-US"/>
              </w:rPr>
              <w:t>T</w:t>
            </w:r>
            <w:r w:rsidRPr="00507A97">
              <w:rPr>
                <w:rFonts w:ascii="Arial" w:hAnsi="Arial" w:cs="Arial"/>
                <w:sz w:val="20"/>
                <w:szCs w:val="20"/>
                <w:vertAlign w:val="subscript"/>
                <w:lang w:eastAsia="en-US"/>
              </w:rPr>
              <w:t>REF</w:t>
            </w:r>
            <w:r w:rsidRPr="00507A97">
              <w:rPr>
                <w:rFonts w:ascii="Arial" w:hAnsi="Arial" w:cs="Arial"/>
                <w:sz w:val="20"/>
                <w:szCs w:val="20"/>
                <w:lang w:eastAsia="en-US"/>
              </w:rPr>
              <w:t xml:space="preserve"> – dodatne reference v ponudbi nominiranega vodje projekta</w:t>
            </w:r>
          </w:p>
        </w:tc>
        <w:tc>
          <w:tcPr>
            <w:tcW w:w="3968" w:type="dxa"/>
            <w:tcBorders>
              <w:top w:val="single" w:sz="4" w:space="0" w:color="auto"/>
              <w:left w:val="single" w:sz="4" w:space="0" w:color="auto"/>
              <w:bottom w:val="single" w:sz="4" w:space="0" w:color="auto"/>
              <w:right w:val="single" w:sz="4" w:space="0" w:color="auto"/>
            </w:tcBorders>
            <w:vAlign w:val="center"/>
            <w:hideMark/>
          </w:tcPr>
          <w:p w14:paraId="7F962AC6" w14:textId="446A2915" w:rsidR="0086498A" w:rsidRPr="00507A97" w:rsidRDefault="0076105B" w:rsidP="00AC56BF">
            <w:pPr>
              <w:spacing w:line="260" w:lineRule="atLeast"/>
              <w:jc w:val="center"/>
              <w:rPr>
                <w:rFonts w:ascii="Arial" w:hAnsi="Arial" w:cs="Arial"/>
                <w:b/>
                <w:sz w:val="20"/>
                <w:szCs w:val="20"/>
                <w:lang w:eastAsia="en-US"/>
              </w:rPr>
            </w:pPr>
            <w:r w:rsidRPr="00507A97">
              <w:rPr>
                <w:rFonts w:ascii="Arial" w:hAnsi="Arial" w:cs="Arial"/>
                <w:b/>
                <w:sz w:val="20"/>
                <w:szCs w:val="20"/>
                <w:lang w:eastAsia="en-US"/>
              </w:rPr>
              <w:t>2</w:t>
            </w:r>
            <w:r w:rsidR="0086498A" w:rsidRPr="00507A97">
              <w:rPr>
                <w:rFonts w:ascii="Arial" w:hAnsi="Arial" w:cs="Arial"/>
                <w:b/>
                <w:sz w:val="20"/>
                <w:szCs w:val="20"/>
                <w:lang w:eastAsia="en-US"/>
              </w:rPr>
              <w:t>0</w:t>
            </w:r>
          </w:p>
        </w:tc>
      </w:tr>
    </w:tbl>
    <w:p w14:paraId="3136C6C0" w14:textId="77777777" w:rsidR="0086498A" w:rsidRPr="00507A97" w:rsidRDefault="0086498A" w:rsidP="0086498A">
      <w:pPr>
        <w:spacing w:line="260" w:lineRule="atLeast"/>
        <w:jc w:val="both"/>
        <w:rPr>
          <w:rFonts w:ascii="Arial" w:hAnsi="Arial" w:cs="Arial"/>
          <w:sz w:val="20"/>
          <w:szCs w:val="20"/>
          <w:lang w:eastAsia="en-US"/>
        </w:rPr>
      </w:pPr>
    </w:p>
    <w:p w14:paraId="1D739203" w14:textId="77777777" w:rsidR="0086498A" w:rsidRPr="00507A97" w:rsidRDefault="0086498A" w:rsidP="0086498A">
      <w:pPr>
        <w:spacing w:line="260" w:lineRule="atLeast"/>
        <w:jc w:val="both"/>
        <w:rPr>
          <w:rFonts w:ascii="Arial" w:hAnsi="Arial" w:cs="Arial"/>
          <w:sz w:val="20"/>
          <w:szCs w:val="20"/>
          <w:lang w:eastAsia="en-US"/>
        </w:rPr>
      </w:pPr>
      <w:r w:rsidRPr="00507A97">
        <w:rPr>
          <w:rFonts w:ascii="Arial" w:hAnsi="Arial" w:cs="Arial"/>
          <w:sz w:val="20"/>
          <w:szCs w:val="20"/>
          <w:lang w:eastAsia="en-US"/>
        </w:rPr>
        <w:t>Skupno število točk dobimo s seštevkom maksimalnega števila točk posameznega merila. Najvišje skupno število točk je 100. Najugodnejša ponudba je ponudba z najvišjim skupnim številom točk. V primeru enakega števila točk se izbere ponudba z nižjo ponudbeno ceno. V primeru enakih cen bo naročnik izbral ponudbo, ki je bila oddana prej. Če so ponudbe oddane istočasno, bo naročnik izvedel javni žreb.</w:t>
      </w:r>
    </w:p>
    <w:p w14:paraId="75B543E5" w14:textId="77777777" w:rsidR="0086498A" w:rsidRPr="00507A97" w:rsidRDefault="0086498A" w:rsidP="0086498A">
      <w:pPr>
        <w:spacing w:line="260" w:lineRule="atLeast"/>
        <w:jc w:val="both"/>
        <w:rPr>
          <w:rFonts w:ascii="Arial" w:hAnsi="Arial" w:cs="Arial"/>
          <w:sz w:val="20"/>
          <w:szCs w:val="20"/>
          <w:lang w:eastAsia="en-US"/>
        </w:rPr>
      </w:pPr>
    </w:p>
    <w:p w14:paraId="45FA9AFB" w14:textId="77777777" w:rsidR="0086498A" w:rsidRPr="00507A97" w:rsidRDefault="0086498A" w:rsidP="0086498A">
      <w:pPr>
        <w:spacing w:line="260" w:lineRule="atLeast"/>
        <w:jc w:val="center"/>
        <w:rPr>
          <w:rFonts w:ascii="Arial" w:hAnsi="Arial" w:cs="Arial"/>
          <w:b/>
          <w:sz w:val="20"/>
          <w:szCs w:val="20"/>
          <w:lang w:eastAsia="en-US"/>
        </w:rPr>
      </w:pPr>
      <w:r w:rsidRPr="00507A97">
        <w:rPr>
          <w:rFonts w:ascii="Arial" w:hAnsi="Arial" w:cs="Arial"/>
          <w:b/>
          <w:sz w:val="20"/>
          <w:szCs w:val="20"/>
          <w:lang w:eastAsia="en-US"/>
        </w:rPr>
        <w:t>Skupno število točk se izračuna po formuli:</w:t>
      </w:r>
    </w:p>
    <w:p w14:paraId="3A187383" w14:textId="77777777" w:rsidR="0086498A" w:rsidRPr="00507A97" w:rsidRDefault="0086498A" w:rsidP="0086498A">
      <w:pPr>
        <w:spacing w:line="260" w:lineRule="atLeast"/>
        <w:ind w:left="720"/>
        <w:jc w:val="center"/>
        <w:rPr>
          <w:rFonts w:ascii="Arial" w:hAnsi="Arial" w:cs="Arial"/>
          <w:b/>
          <w:sz w:val="20"/>
          <w:szCs w:val="20"/>
          <w:vertAlign w:val="subscript"/>
          <w:lang w:eastAsia="en-US"/>
        </w:rPr>
      </w:pPr>
      <w:r w:rsidRPr="00507A97">
        <w:rPr>
          <w:rFonts w:ascii="Arial" w:hAnsi="Arial" w:cs="Arial"/>
          <w:b/>
          <w:sz w:val="20"/>
          <w:szCs w:val="20"/>
          <w:lang w:eastAsia="en-US"/>
        </w:rPr>
        <w:t>T</w:t>
      </w:r>
      <w:r w:rsidRPr="00507A97">
        <w:rPr>
          <w:rFonts w:ascii="Arial" w:hAnsi="Arial" w:cs="Arial"/>
          <w:b/>
          <w:sz w:val="20"/>
          <w:szCs w:val="20"/>
          <w:vertAlign w:val="subscript"/>
          <w:lang w:eastAsia="en-US"/>
        </w:rPr>
        <w:t xml:space="preserve">SKUP = </w:t>
      </w:r>
      <w:r w:rsidRPr="00507A97">
        <w:rPr>
          <w:rFonts w:ascii="Arial" w:hAnsi="Arial" w:cs="Arial"/>
          <w:b/>
          <w:sz w:val="20"/>
          <w:szCs w:val="20"/>
          <w:lang w:eastAsia="en-US"/>
        </w:rPr>
        <w:t>T</w:t>
      </w:r>
      <w:r w:rsidRPr="00507A97">
        <w:rPr>
          <w:rFonts w:ascii="Arial" w:hAnsi="Arial" w:cs="Arial"/>
          <w:b/>
          <w:sz w:val="20"/>
          <w:szCs w:val="20"/>
          <w:vertAlign w:val="subscript"/>
          <w:lang w:eastAsia="en-US"/>
        </w:rPr>
        <w:t xml:space="preserve">C + </w:t>
      </w:r>
      <w:r w:rsidRPr="00507A97">
        <w:rPr>
          <w:rFonts w:ascii="Arial" w:hAnsi="Arial" w:cs="Arial"/>
          <w:b/>
          <w:sz w:val="20"/>
          <w:szCs w:val="20"/>
          <w:lang w:eastAsia="en-US"/>
        </w:rPr>
        <w:t>T</w:t>
      </w:r>
      <w:r w:rsidRPr="00507A97">
        <w:rPr>
          <w:rFonts w:ascii="Arial" w:hAnsi="Arial" w:cs="Arial"/>
          <w:b/>
          <w:sz w:val="20"/>
          <w:szCs w:val="20"/>
          <w:vertAlign w:val="subscript"/>
          <w:lang w:eastAsia="en-US"/>
        </w:rPr>
        <w:t>REF</w:t>
      </w:r>
    </w:p>
    <w:p w14:paraId="57144ABF" w14:textId="77777777" w:rsidR="0086498A" w:rsidRPr="00507A97" w:rsidRDefault="0086498A" w:rsidP="0086498A">
      <w:pPr>
        <w:spacing w:line="260" w:lineRule="atLeast"/>
        <w:jc w:val="both"/>
        <w:rPr>
          <w:rFonts w:ascii="Arial" w:hAnsi="Arial" w:cs="Arial"/>
          <w:sz w:val="20"/>
          <w:szCs w:val="20"/>
          <w:lang w:eastAsia="en-US"/>
        </w:rPr>
      </w:pPr>
    </w:p>
    <w:p w14:paraId="40845947" w14:textId="77777777" w:rsidR="0086498A" w:rsidRPr="00507A97" w:rsidRDefault="0086498A" w:rsidP="0086498A">
      <w:pPr>
        <w:spacing w:line="260" w:lineRule="atLeast"/>
        <w:jc w:val="both"/>
        <w:rPr>
          <w:rFonts w:ascii="Arial" w:hAnsi="Arial" w:cs="Arial"/>
          <w:b/>
          <w:sz w:val="20"/>
          <w:szCs w:val="20"/>
          <w:lang w:eastAsia="en-US"/>
        </w:rPr>
      </w:pPr>
      <w:r w:rsidRPr="00507A97">
        <w:rPr>
          <w:rFonts w:ascii="Arial" w:hAnsi="Arial" w:cs="Arial"/>
          <w:b/>
          <w:sz w:val="20"/>
          <w:szCs w:val="20"/>
          <w:lang w:eastAsia="en-US"/>
        </w:rPr>
        <w:t>Vrednotenje posameznega merila za izbor:</w:t>
      </w:r>
    </w:p>
    <w:p w14:paraId="3061D51B" w14:textId="77777777" w:rsidR="0086498A" w:rsidRPr="00507A97" w:rsidRDefault="0086498A" w:rsidP="0086498A">
      <w:pPr>
        <w:spacing w:line="260" w:lineRule="atLeast"/>
        <w:jc w:val="both"/>
        <w:rPr>
          <w:rFonts w:ascii="Arial" w:hAnsi="Arial" w:cs="Arial"/>
          <w:b/>
          <w:sz w:val="20"/>
          <w:szCs w:val="20"/>
          <w:lang w:eastAsia="en-US"/>
        </w:rPr>
      </w:pPr>
    </w:p>
    <w:p w14:paraId="34393E42" w14:textId="77777777" w:rsidR="0086498A" w:rsidRPr="00507A97" w:rsidRDefault="0086498A" w:rsidP="0086498A">
      <w:pPr>
        <w:spacing w:line="260" w:lineRule="atLeast"/>
        <w:jc w:val="both"/>
        <w:rPr>
          <w:rFonts w:ascii="Arial" w:hAnsi="Arial" w:cs="Arial"/>
          <w:b/>
          <w:sz w:val="20"/>
          <w:szCs w:val="20"/>
          <w:u w:val="single"/>
          <w:lang w:eastAsia="en-US"/>
        </w:rPr>
      </w:pPr>
      <w:r w:rsidRPr="00507A97">
        <w:rPr>
          <w:rFonts w:ascii="Arial" w:hAnsi="Arial" w:cs="Arial"/>
          <w:b/>
          <w:sz w:val="20"/>
          <w:szCs w:val="20"/>
          <w:u w:val="single"/>
          <w:lang w:eastAsia="en-US"/>
        </w:rPr>
        <w:t>1.Tc - Končna ponudbena vrednost (brez DDV):</w:t>
      </w:r>
    </w:p>
    <w:p w14:paraId="13162E77" w14:textId="77777777" w:rsidR="0086498A" w:rsidRPr="00507A97" w:rsidRDefault="0086498A" w:rsidP="0086498A">
      <w:pPr>
        <w:spacing w:line="260" w:lineRule="atLeast"/>
        <w:jc w:val="both"/>
        <w:rPr>
          <w:rFonts w:ascii="Arial" w:hAnsi="Arial" w:cs="Arial"/>
          <w:sz w:val="20"/>
          <w:szCs w:val="20"/>
          <w:lang w:eastAsia="en-US"/>
        </w:rPr>
      </w:pPr>
      <w:r w:rsidRPr="00507A97">
        <w:rPr>
          <w:rFonts w:ascii="Arial" w:hAnsi="Arial" w:cs="Arial"/>
          <w:sz w:val="20"/>
          <w:szCs w:val="20"/>
          <w:lang w:eastAsia="en-US"/>
        </w:rPr>
        <w:t>Pri merilu se uporabi skupna ponudbena vrednost brez DDV. Ponudba, ki v primerjavi z ostalimi doseže najnižjo skupno ponudbeno vrednost, doseže največ 80 točk, ponudba z najvišjo skupno ponudbeno vrednostjo pa doseže najmanj točk.</w:t>
      </w:r>
    </w:p>
    <w:p w14:paraId="55013F74" w14:textId="77777777" w:rsidR="0086498A" w:rsidRPr="00507A97" w:rsidRDefault="0086498A" w:rsidP="0086498A">
      <w:pPr>
        <w:spacing w:line="260" w:lineRule="atLeast"/>
        <w:jc w:val="both"/>
        <w:rPr>
          <w:rFonts w:ascii="Arial" w:hAnsi="Arial" w:cs="Arial"/>
          <w:sz w:val="20"/>
          <w:szCs w:val="20"/>
          <w:lang w:eastAsia="en-US"/>
        </w:rPr>
      </w:pPr>
    </w:p>
    <w:p w14:paraId="2BEC3622" w14:textId="77777777" w:rsidR="0086498A" w:rsidRPr="00507A97" w:rsidRDefault="0086498A" w:rsidP="0086498A">
      <w:pPr>
        <w:spacing w:line="260" w:lineRule="atLeast"/>
        <w:jc w:val="both"/>
        <w:rPr>
          <w:rFonts w:ascii="Arial" w:hAnsi="Arial" w:cs="Arial"/>
          <w:sz w:val="20"/>
          <w:szCs w:val="20"/>
          <w:lang w:eastAsia="en-US"/>
        </w:rPr>
      </w:pPr>
      <w:r w:rsidRPr="00507A97">
        <w:rPr>
          <w:rFonts w:ascii="Arial" w:hAnsi="Arial" w:cs="Arial"/>
          <w:sz w:val="20"/>
          <w:szCs w:val="20"/>
          <w:lang w:eastAsia="en-US"/>
        </w:rPr>
        <w:t>Končna ponudbena vrednost -Tc se pri ocenjevanju točkuje kot sledi:</w:t>
      </w:r>
    </w:p>
    <w:p w14:paraId="1FE58CE5" w14:textId="77777777" w:rsidR="0086498A" w:rsidRPr="00507A97" w:rsidRDefault="0086498A" w:rsidP="0086498A">
      <w:pPr>
        <w:spacing w:line="260" w:lineRule="atLeast"/>
        <w:jc w:val="both"/>
        <w:rPr>
          <w:rFonts w:ascii="Arial" w:hAnsi="Arial" w:cs="Arial"/>
          <w:sz w:val="20"/>
          <w:szCs w:val="20"/>
          <w:lang w:eastAsia="en-US"/>
        </w:rPr>
      </w:pPr>
    </w:p>
    <w:p w14:paraId="445AFF2A" w14:textId="77777777" w:rsidR="0086498A" w:rsidRPr="00507A97" w:rsidRDefault="0086498A" w:rsidP="007A5234">
      <w:pPr>
        <w:numPr>
          <w:ilvl w:val="0"/>
          <w:numId w:val="34"/>
        </w:numPr>
        <w:spacing w:before="60" w:after="60" w:line="259" w:lineRule="auto"/>
        <w:jc w:val="both"/>
        <w:rPr>
          <w:rFonts w:ascii="Arial" w:hAnsi="Arial" w:cs="Arial"/>
          <w:sz w:val="20"/>
          <w:szCs w:val="20"/>
          <w:lang w:eastAsia="en-US"/>
        </w:rPr>
      </w:pPr>
      <w:r w:rsidRPr="00507A97">
        <w:rPr>
          <w:rFonts w:ascii="Arial" w:hAnsi="Arial" w:cs="Arial"/>
          <w:b/>
          <w:sz w:val="20"/>
          <w:szCs w:val="20"/>
          <w:lang w:eastAsia="en-US"/>
        </w:rPr>
        <w:t>C</w:t>
      </w:r>
      <w:r w:rsidRPr="00507A97">
        <w:rPr>
          <w:rFonts w:ascii="Arial" w:hAnsi="Arial" w:cs="Arial"/>
          <w:b/>
          <w:sz w:val="20"/>
          <w:szCs w:val="20"/>
          <w:vertAlign w:val="subscript"/>
          <w:lang w:eastAsia="en-US"/>
        </w:rPr>
        <w:t>min</w:t>
      </w:r>
      <w:r w:rsidRPr="00507A97">
        <w:rPr>
          <w:rFonts w:ascii="Arial" w:hAnsi="Arial" w:cs="Arial"/>
          <w:sz w:val="20"/>
          <w:szCs w:val="20"/>
          <w:lang w:eastAsia="en-US"/>
        </w:rPr>
        <w:t xml:space="preserve"> – najnižja končna ponudbena vrednost (brez DDV) izmed vseh vrednotenih ponudb</w:t>
      </w:r>
    </w:p>
    <w:p w14:paraId="71FBBD28" w14:textId="77777777" w:rsidR="0086498A" w:rsidRPr="00507A97" w:rsidRDefault="0086498A" w:rsidP="007A5234">
      <w:pPr>
        <w:numPr>
          <w:ilvl w:val="0"/>
          <w:numId w:val="34"/>
        </w:numPr>
        <w:spacing w:before="60" w:after="60" w:line="259" w:lineRule="auto"/>
        <w:jc w:val="both"/>
        <w:rPr>
          <w:rFonts w:ascii="Arial" w:hAnsi="Arial" w:cs="Arial"/>
          <w:sz w:val="20"/>
          <w:szCs w:val="20"/>
          <w:lang w:eastAsia="en-US"/>
        </w:rPr>
      </w:pPr>
      <w:r w:rsidRPr="00507A97">
        <w:rPr>
          <w:rFonts w:ascii="Arial" w:hAnsi="Arial" w:cs="Arial"/>
          <w:b/>
          <w:sz w:val="20"/>
          <w:szCs w:val="20"/>
          <w:lang w:eastAsia="en-US"/>
        </w:rPr>
        <w:t>C</w:t>
      </w:r>
      <w:r w:rsidRPr="00507A97">
        <w:rPr>
          <w:rFonts w:ascii="Arial" w:hAnsi="Arial" w:cs="Arial"/>
          <w:sz w:val="20"/>
          <w:szCs w:val="20"/>
          <w:lang w:eastAsia="en-US"/>
        </w:rPr>
        <w:t xml:space="preserve"> – končna ponudbena vrednost posamezne ocenjevane ponudbe (brez DDV)</w:t>
      </w:r>
    </w:p>
    <w:p w14:paraId="61948BA2" w14:textId="77777777" w:rsidR="0086498A" w:rsidRPr="00507A97" w:rsidRDefault="0086498A" w:rsidP="007A5234">
      <w:pPr>
        <w:numPr>
          <w:ilvl w:val="0"/>
          <w:numId w:val="34"/>
        </w:numPr>
        <w:spacing w:before="60" w:after="60" w:line="259" w:lineRule="auto"/>
        <w:jc w:val="both"/>
        <w:rPr>
          <w:rFonts w:ascii="Arial" w:hAnsi="Arial" w:cs="Arial"/>
          <w:sz w:val="20"/>
          <w:szCs w:val="20"/>
          <w:lang w:eastAsia="en-US"/>
        </w:rPr>
      </w:pPr>
      <w:r w:rsidRPr="00507A97">
        <w:rPr>
          <w:rFonts w:ascii="Arial" w:hAnsi="Arial" w:cs="Arial"/>
          <w:b/>
          <w:sz w:val="20"/>
          <w:szCs w:val="20"/>
          <w:lang w:eastAsia="en-US"/>
        </w:rPr>
        <w:t>T</w:t>
      </w:r>
      <w:r w:rsidRPr="00507A97">
        <w:rPr>
          <w:rFonts w:ascii="Arial" w:hAnsi="Arial" w:cs="Arial"/>
          <w:b/>
          <w:sz w:val="20"/>
          <w:szCs w:val="20"/>
          <w:vertAlign w:val="subscript"/>
          <w:lang w:eastAsia="en-US"/>
        </w:rPr>
        <w:t>C</w:t>
      </w:r>
      <w:r w:rsidRPr="00507A97">
        <w:rPr>
          <w:rFonts w:ascii="Arial" w:hAnsi="Arial" w:cs="Arial"/>
          <w:b/>
          <w:sz w:val="20"/>
          <w:szCs w:val="20"/>
          <w:lang w:eastAsia="en-US"/>
        </w:rPr>
        <w:t xml:space="preserve"> </w:t>
      </w:r>
      <w:r w:rsidRPr="00507A97">
        <w:rPr>
          <w:rFonts w:ascii="Arial" w:hAnsi="Arial" w:cs="Arial"/>
          <w:sz w:val="20"/>
          <w:szCs w:val="20"/>
          <w:lang w:eastAsia="en-US"/>
        </w:rPr>
        <w:t>– točke ocenjevanja posameznega ponudnika (točke se zaokrožijo na dve decimalki natančno, v skladu s pravili matematičnega zaokroževanja).</w:t>
      </w:r>
    </w:p>
    <w:p w14:paraId="1ABDB978" w14:textId="77777777" w:rsidR="0086498A" w:rsidRPr="00507A97" w:rsidRDefault="0086498A" w:rsidP="0086498A">
      <w:pPr>
        <w:spacing w:line="260" w:lineRule="atLeast"/>
        <w:jc w:val="both"/>
        <w:rPr>
          <w:rFonts w:ascii="Arial" w:hAnsi="Arial" w:cs="Arial"/>
          <w:sz w:val="20"/>
          <w:szCs w:val="20"/>
          <w:lang w:eastAsia="en-US"/>
        </w:rPr>
      </w:pPr>
    </w:p>
    <w:p w14:paraId="7B80EE7B" w14:textId="77777777" w:rsidR="0086498A" w:rsidRPr="00507A97" w:rsidRDefault="0086498A" w:rsidP="0086498A">
      <w:pPr>
        <w:spacing w:line="260" w:lineRule="atLeast"/>
        <w:jc w:val="center"/>
        <w:rPr>
          <w:rFonts w:ascii="Arial" w:hAnsi="Arial" w:cs="Arial"/>
          <w:b/>
          <w:sz w:val="20"/>
          <w:szCs w:val="20"/>
          <w:lang w:eastAsia="en-US"/>
        </w:rPr>
      </w:pPr>
      <w:r w:rsidRPr="00507A97">
        <w:rPr>
          <w:rFonts w:ascii="Arial" w:hAnsi="Arial" w:cs="Arial"/>
          <w:b/>
          <w:sz w:val="20"/>
          <w:szCs w:val="20"/>
          <w:lang w:eastAsia="en-US"/>
        </w:rPr>
        <w:t>Število točk za končno ponudbeno vrednost se izračuna po formuli:</w:t>
      </w:r>
    </w:p>
    <w:p w14:paraId="1C49E63D" w14:textId="056999E0" w:rsidR="0086498A" w:rsidRPr="00507A97" w:rsidRDefault="0086498A" w:rsidP="0086498A">
      <w:pPr>
        <w:spacing w:before="60" w:after="60" w:line="260" w:lineRule="atLeast"/>
        <w:jc w:val="center"/>
        <w:rPr>
          <w:rFonts w:ascii="Arial" w:hAnsi="Arial" w:cs="Arial"/>
          <w:sz w:val="20"/>
          <w:szCs w:val="20"/>
          <w:lang w:eastAsia="en-US"/>
        </w:rPr>
      </w:pPr>
      <w:r w:rsidRPr="00507A97">
        <w:rPr>
          <w:rFonts w:ascii="Arial" w:hAnsi="Arial" w:cs="Arial"/>
          <w:b/>
          <w:sz w:val="20"/>
          <w:szCs w:val="20"/>
          <w:lang w:eastAsia="en-US"/>
        </w:rPr>
        <w:t>T</w:t>
      </w:r>
      <w:r w:rsidRPr="00507A97">
        <w:rPr>
          <w:rFonts w:ascii="Arial" w:hAnsi="Arial" w:cs="Arial"/>
          <w:b/>
          <w:sz w:val="20"/>
          <w:szCs w:val="20"/>
          <w:vertAlign w:val="subscript"/>
          <w:lang w:eastAsia="en-US"/>
        </w:rPr>
        <w:t>C</w:t>
      </w:r>
      <w:r w:rsidRPr="00507A97">
        <w:rPr>
          <w:rFonts w:ascii="Arial" w:hAnsi="Arial" w:cs="Arial"/>
          <w:b/>
          <w:sz w:val="20"/>
          <w:szCs w:val="20"/>
          <w:lang w:eastAsia="en-US"/>
        </w:rPr>
        <w:t xml:space="preserve"> = (C</w:t>
      </w:r>
      <w:r w:rsidRPr="00507A97">
        <w:rPr>
          <w:rFonts w:ascii="Arial" w:hAnsi="Arial" w:cs="Arial"/>
          <w:b/>
          <w:sz w:val="20"/>
          <w:szCs w:val="20"/>
          <w:vertAlign w:val="subscript"/>
          <w:lang w:eastAsia="en-US"/>
        </w:rPr>
        <w:t>min</w:t>
      </w:r>
      <w:r w:rsidRPr="00507A97">
        <w:rPr>
          <w:rFonts w:ascii="Arial" w:hAnsi="Arial" w:cs="Arial"/>
          <w:b/>
          <w:sz w:val="20"/>
          <w:szCs w:val="20"/>
          <w:lang w:eastAsia="en-US"/>
        </w:rPr>
        <w:t xml:space="preserve"> / C) * </w:t>
      </w:r>
      <w:r w:rsidR="00495DD3" w:rsidRPr="00507A97">
        <w:rPr>
          <w:rFonts w:ascii="Arial" w:hAnsi="Arial" w:cs="Arial"/>
          <w:b/>
          <w:sz w:val="20"/>
          <w:szCs w:val="20"/>
          <w:lang w:eastAsia="en-US"/>
        </w:rPr>
        <w:t>8</w:t>
      </w:r>
      <w:r w:rsidRPr="00507A97">
        <w:rPr>
          <w:rFonts w:ascii="Arial" w:hAnsi="Arial" w:cs="Arial"/>
          <w:b/>
          <w:sz w:val="20"/>
          <w:szCs w:val="20"/>
          <w:lang w:eastAsia="en-US"/>
        </w:rPr>
        <w:t>0</w:t>
      </w:r>
    </w:p>
    <w:p w14:paraId="5A1267E2" w14:textId="77777777" w:rsidR="0086498A" w:rsidRPr="00507A97" w:rsidRDefault="0086498A" w:rsidP="0086498A">
      <w:pPr>
        <w:spacing w:line="260" w:lineRule="atLeast"/>
        <w:jc w:val="both"/>
        <w:rPr>
          <w:rFonts w:ascii="Arial" w:hAnsi="Arial" w:cs="Arial"/>
          <w:sz w:val="20"/>
          <w:szCs w:val="20"/>
          <w:lang w:eastAsia="en-US"/>
        </w:rPr>
      </w:pPr>
    </w:p>
    <w:p w14:paraId="0F282C03" w14:textId="77777777" w:rsidR="0086498A" w:rsidRPr="00507A97" w:rsidRDefault="0086498A" w:rsidP="0086498A">
      <w:pPr>
        <w:spacing w:line="260" w:lineRule="atLeast"/>
        <w:jc w:val="both"/>
        <w:rPr>
          <w:rFonts w:ascii="Arial" w:hAnsi="Arial" w:cs="Arial"/>
          <w:b/>
          <w:sz w:val="20"/>
          <w:szCs w:val="20"/>
          <w:u w:val="single"/>
          <w:lang w:eastAsia="en-US"/>
        </w:rPr>
      </w:pPr>
      <w:r w:rsidRPr="00507A97">
        <w:rPr>
          <w:rFonts w:ascii="Arial" w:hAnsi="Arial" w:cs="Arial"/>
          <w:b/>
          <w:sz w:val="20"/>
          <w:szCs w:val="20"/>
          <w:u w:val="single"/>
          <w:lang w:eastAsia="en-US"/>
        </w:rPr>
        <w:t>2. T</w:t>
      </w:r>
      <w:r w:rsidRPr="00507A97">
        <w:rPr>
          <w:rFonts w:ascii="Arial" w:hAnsi="Arial" w:cs="Arial"/>
          <w:b/>
          <w:sz w:val="20"/>
          <w:szCs w:val="20"/>
          <w:u w:val="single"/>
          <w:vertAlign w:val="subscript"/>
          <w:lang w:eastAsia="en-US"/>
        </w:rPr>
        <w:t xml:space="preserve">REF– </w:t>
      </w:r>
      <w:r w:rsidRPr="00507A97">
        <w:rPr>
          <w:rFonts w:ascii="Arial" w:hAnsi="Arial" w:cs="Arial"/>
          <w:b/>
          <w:sz w:val="20"/>
          <w:szCs w:val="20"/>
          <w:u w:val="single"/>
          <w:lang w:eastAsia="en-US"/>
        </w:rPr>
        <w:t>dodatne reference v ponudbi nominiranega vodje projekta:</w:t>
      </w:r>
    </w:p>
    <w:p w14:paraId="132D1994" w14:textId="77777777" w:rsidR="0086498A" w:rsidRPr="00507A97" w:rsidRDefault="0086498A" w:rsidP="0086498A">
      <w:pPr>
        <w:spacing w:line="260" w:lineRule="atLeast"/>
        <w:jc w:val="both"/>
        <w:rPr>
          <w:rFonts w:ascii="Arial" w:hAnsi="Arial" w:cs="Arial"/>
          <w:b/>
          <w:sz w:val="20"/>
          <w:szCs w:val="20"/>
          <w:lang w:eastAsia="en-US"/>
        </w:rPr>
      </w:pPr>
    </w:p>
    <w:p w14:paraId="443AF5DE" w14:textId="5097FDC8" w:rsidR="0086498A" w:rsidRPr="00507A97" w:rsidRDefault="0086498A" w:rsidP="0086498A">
      <w:pPr>
        <w:spacing w:line="260" w:lineRule="atLeast"/>
        <w:jc w:val="both"/>
        <w:rPr>
          <w:rFonts w:ascii="Arial" w:hAnsi="Arial" w:cs="Arial"/>
          <w:sz w:val="20"/>
          <w:szCs w:val="20"/>
          <w:lang w:eastAsia="en-US"/>
        </w:rPr>
      </w:pPr>
      <w:r w:rsidRPr="00507A97">
        <w:rPr>
          <w:rFonts w:ascii="Arial" w:hAnsi="Arial" w:cs="Arial"/>
          <w:sz w:val="20"/>
          <w:szCs w:val="20"/>
          <w:lang w:eastAsia="en-US"/>
        </w:rPr>
        <w:t>V okviru merila T</w:t>
      </w:r>
      <w:r w:rsidRPr="00507A97">
        <w:rPr>
          <w:rFonts w:ascii="Arial" w:hAnsi="Arial" w:cs="Arial"/>
          <w:sz w:val="20"/>
          <w:szCs w:val="20"/>
          <w:vertAlign w:val="subscript"/>
          <w:lang w:eastAsia="en-US"/>
        </w:rPr>
        <w:t xml:space="preserve">REF </w:t>
      </w:r>
      <w:r w:rsidRPr="00507A97">
        <w:rPr>
          <w:rFonts w:ascii="Arial" w:hAnsi="Arial" w:cs="Arial"/>
          <w:sz w:val="20"/>
          <w:szCs w:val="20"/>
          <w:lang w:eastAsia="en-US"/>
        </w:rPr>
        <w:t xml:space="preserve">–dodatne reference v ponudbi nominiranega vodje projekta  se ponudniku lahko dodeli največ </w:t>
      </w:r>
      <w:r w:rsidR="00F36722">
        <w:rPr>
          <w:rFonts w:ascii="Arial" w:hAnsi="Arial" w:cs="Arial"/>
          <w:sz w:val="20"/>
          <w:szCs w:val="20"/>
          <w:lang w:eastAsia="en-US"/>
        </w:rPr>
        <w:t>2</w:t>
      </w:r>
      <w:r w:rsidRPr="00507A97">
        <w:rPr>
          <w:rFonts w:ascii="Arial" w:hAnsi="Arial" w:cs="Arial"/>
          <w:sz w:val="20"/>
          <w:szCs w:val="20"/>
          <w:lang w:eastAsia="en-US"/>
        </w:rPr>
        <w:t>0 točk, in sicer se ponudniku:</w:t>
      </w:r>
    </w:p>
    <w:p w14:paraId="24F71AD8" w14:textId="77777777" w:rsidR="0086498A" w:rsidRPr="00507A97" w:rsidRDefault="0086498A" w:rsidP="0086498A">
      <w:pPr>
        <w:spacing w:line="260" w:lineRule="atLeast"/>
        <w:jc w:val="both"/>
        <w:rPr>
          <w:rFonts w:ascii="Arial" w:hAnsi="Arial" w:cs="Arial"/>
          <w:sz w:val="20"/>
          <w:szCs w:val="20"/>
          <w:lang w:eastAsia="en-US"/>
        </w:rPr>
      </w:pPr>
    </w:p>
    <w:p w14:paraId="36CD981A" w14:textId="77777777" w:rsidR="0086498A" w:rsidRPr="00507A97" w:rsidRDefault="0086498A" w:rsidP="007A5234">
      <w:pPr>
        <w:pStyle w:val="Odstavekseznama"/>
        <w:numPr>
          <w:ilvl w:val="0"/>
          <w:numId w:val="34"/>
        </w:numPr>
        <w:spacing w:line="260" w:lineRule="atLeast"/>
        <w:jc w:val="both"/>
        <w:rPr>
          <w:rFonts w:ascii="Arial" w:hAnsi="Arial" w:cs="Arial"/>
          <w:b/>
          <w:sz w:val="20"/>
          <w:lang w:eastAsia="en-US"/>
        </w:rPr>
      </w:pPr>
      <w:r w:rsidRPr="00507A97">
        <w:rPr>
          <w:rFonts w:ascii="Arial" w:hAnsi="Arial" w:cs="Arial"/>
          <w:bCs/>
          <w:sz w:val="20"/>
          <w:lang w:eastAsia="en-US"/>
        </w:rPr>
        <w:t>Za eno dodatno referenco nominiranega vodje projekta dodeli 10 točk,</w:t>
      </w:r>
    </w:p>
    <w:p w14:paraId="0850E9CD" w14:textId="77777777" w:rsidR="0086498A" w:rsidRPr="00507A97" w:rsidRDefault="0086498A" w:rsidP="007A5234">
      <w:pPr>
        <w:pStyle w:val="Odstavekseznama"/>
        <w:numPr>
          <w:ilvl w:val="0"/>
          <w:numId w:val="34"/>
        </w:numPr>
        <w:spacing w:line="260" w:lineRule="atLeast"/>
        <w:jc w:val="both"/>
        <w:rPr>
          <w:rFonts w:ascii="Arial" w:hAnsi="Arial" w:cs="Arial"/>
          <w:bCs/>
          <w:sz w:val="20"/>
          <w:lang w:eastAsia="en-US"/>
        </w:rPr>
      </w:pPr>
      <w:r w:rsidRPr="00507A97">
        <w:rPr>
          <w:rFonts w:ascii="Arial" w:hAnsi="Arial" w:cs="Arial"/>
          <w:bCs/>
          <w:sz w:val="20"/>
          <w:lang w:eastAsia="en-US"/>
        </w:rPr>
        <w:t>Za dve dodatni referenci nominiranega vodje projekta dodeli 20 točk,</w:t>
      </w:r>
    </w:p>
    <w:p w14:paraId="33E72968" w14:textId="77777777" w:rsidR="00495DD3" w:rsidRPr="00507A97" w:rsidRDefault="00495DD3" w:rsidP="0086498A">
      <w:pPr>
        <w:spacing w:line="260" w:lineRule="atLeast"/>
        <w:jc w:val="both"/>
        <w:rPr>
          <w:rFonts w:ascii="Arial" w:hAnsi="Arial" w:cs="Arial"/>
          <w:bCs/>
          <w:sz w:val="20"/>
          <w:lang w:eastAsia="en-US"/>
        </w:rPr>
      </w:pPr>
    </w:p>
    <w:p w14:paraId="2C75B388" w14:textId="3F40CC37" w:rsidR="0086498A" w:rsidRPr="00507A97" w:rsidRDefault="0086498A" w:rsidP="0086498A">
      <w:pPr>
        <w:spacing w:line="260" w:lineRule="atLeast"/>
        <w:jc w:val="both"/>
        <w:rPr>
          <w:rFonts w:ascii="Arial" w:hAnsi="Arial" w:cs="Arial"/>
          <w:bCs/>
          <w:sz w:val="20"/>
          <w:lang w:eastAsia="en-US"/>
        </w:rPr>
      </w:pPr>
      <w:r w:rsidRPr="00507A97">
        <w:rPr>
          <w:rFonts w:ascii="Arial" w:hAnsi="Arial" w:cs="Arial"/>
          <w:bCs/>
          <w:sz w:val="20"/>
          <w:lang w:eastAsia="en-US"/>
        </w:rPr>
        <w:t xml:space="preserve">V okviru dodatnega točkovanja se bodo upoštevale reference v ponudbi nominiranega vodje projekta, ki izpolnjujejo referenčni pogoj, kot je v poglavju 3.2.3.2. določen za vodjo projekta. Ne bodo pa upoštevani referenčni projekti, s katerimi vodja projekta izpolnjuje pogoje za kadrovsko sposobnost. </w:t>
      </w:r>
    </w:p>
    <w:p w14:paraId="3A7521E0" w14:textId="77777777" w:rsidR="0086498A" w:rsidRDefault="0086498A" w:rsidP="0086498A">
      <w:pPr>
        <w:spacing w:line="260" w:lineRule="atLeast"/>
        <w:jc w:val="both"/>
        <w:rPr>
          <w:rFonts w:ascii="Arial" w:hAnsi="Arial" w:cs="Arial"/>
          <w:bCs/>
          <w:sz w:val="20"/>
          <w:lang w:eastAsia="en-US"/>
        </w:rPr>
      </w:pPr>
    </w:p>
    <w:p w14:paraId="0258E373" w14:textId="77777777" w:rsidR="000A6774" w:rsidRPr="00507A97" w:rsidRDefault="000A6774" w:rsidP="0086498A">
      <w:pPr>
        <w:spacing w:line="260" w:lineRule="atLeast"/>
        <w:jc w:val="both"/>
        <w:rPr>
          <w:rFonts w:ascii="Arial" w:hAnsi="Arial" w:cs="Arial"/>
          <w:bCs/>
          <w:sz w:val="20"/>
          <w:lang w:eastAsia="en-US"/>
        </w:rPr>
      </w:pPr>
    </w:p>
    <w:p w14:paraId="3AA1746E" w14:textId="77777777" w:rsidR="0086498A" w:rsidRPr="00507A97" w:rsidRDefault="0086498A" w:rsidP="0086498A">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bCs/>
          <w:sz w:val="20"/>
          <w:lang w:eastAsia="en-US"/>
        </w:rPr>
      </w:pPr>
      <w:r w:rsidRPr="00507A97">
        <w:rPr>
          <w:rFonts w:ascii="Arial" w:hAnsi="Arial" w:cs="Arial"/>
          <w:b/>
          <w:bCs/>
          <w:sz w:val="20"/>
          <w:lang w:eastAsia="en-US"/>
        </w:rPr>
        <w:lastRenderedPageBreak/>
        <w:t>DOKAZILO:</w:t>
      </w:r>
    </w:p>
    <w:p w14:paraId="5EFC6292" w14:textId="2406F9CE" w:rsidR="0086498A" w:rsidRPr="00507A97" w:rsidRDefault="0086498A" w:rsidP="0086498A">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bCs/>
          <w:sz w:val="20"/>
          <w:lang w:eastAsia="en-US"/>
        </w:rPr>
      </w:pPr>
      <w:r w:rsidRPr="00507A97">
        <w:rPr>
          <w:rFonts w:ascii="Arial" w:hAnsi="Arial" w:cs="Arial"/>
          <w:b/>
          <w:bCs/>
          <w:sz w:val="20"/>
          <w:lang w:eastAsia="en-US"/>
        </w:rPr>
        <w:t>Ponudnik mora ponudbi priložiti izpolnjen Obrazec 4</w:t>
      </w:r>
      <w:r w:rsidR="00DF2300">
        <w:rPr>
          <w:rFonts w:ascii="Arial" w:hAnsi="Arial" w:cs="Arial"/>
          <w:b/>
          <w:bCs/>
          <w:sz w:val="20"/>
          <w:lang w:eastAsia="en-US"/>
        </w:rPr>
        <w:t>.2</w:t>
      </w:r>
      <w:r w:rsidRPr="00507A97">
        <w:rPr>
          <w:rFonts w:ascii="Arial" w:hAnsi="Arial" w:cs="Arial"/>
          <w:b/>
          <w:bCs/>
          <w:sz w:val="20"/>
          <w:lang w:eastAsia="en-US"/>
        </w:rPr>
        <w:t xml:space="preserve"> - Seznam dodatnih referenc kadra - vodje projekta. </w:t>
      </w:r>
    </w:p>
    <w:p w14:paraId="135E673D" w14:textId="2D896207" w:rsidR="0086498A" w:rsidRPr="00507A97" w:rsidRDefault="0086498A" w:rsidP="0086498A">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507A97">
        <w:rPr>
          <w:rFonts w:ascii="Arial" w:hAnsi="Arial" w:cs="Arial"/>
          <w:b/>
          <w:bCs/>
          <w:sz w:val="20"/>
          <w:lang w:eastAsia="en-US"/>
        </w:rPr>
        <w:t xml:space="preserve">Ponudnik mora za točkovanje v okviru meril že v ponudbi za referenčno delo priložiti izpolnjen ter s strani naročnika referenčnih del potrjen Obrazec </w:t>
      </w:r>
      <w:r w:rsidR="00674480">
        <w:rPr>
          <w:rFonts w:ascii="Arial" w:hAnsi="Arial" w:cs="Arial"/>
          <w:b/>
          <w:bCs/>
          <w:sz w:val="20"/>
          <w:lang w:eastAsia="en-US"/>
        </w:rPr>
        <w:t>6</w:t>
      </w:r>
      <w:r w:rsidRPr="00507A97">
        <w:rPr>
          <w:rFonts w:ascii="Arial" w:hAnsi="Arial" w:cs="Arial"/>
          <w:b/>
          <w:bCs/>
          <w:sz w:val="20"/>
          <w:lang w:eastAsia="en-US"/>
        </w:rPr>
        <w:t xml:space="preserve"> – Izjava referenčnega naročnika</w:t>
      </w:r>
      <w:r w:rsidRPr="00507A97">
        <w:rPr>
          <w:rFonts w:ascii="Arial" w:hAnsi="Arial" w:cs="Arial"/>
          <w:bCs/>
          <w:sz w:val="20"/>
          <w:szCs w:val="20"/>
          <w:lang w:eastAsia="en-US"/>
        </w:rPr>
        <w:t xml:space="preserve"> – reference kadra za merilo </w:t>
      </w:r>
      <w:r w:rsidRPr="00507A97">
        <w:rPr>
          <w:rFonts w:ascii="Arial" w:hAnsi="Arial" w:cs="Arial"/>
          <w:bCs/>
          <w:sz w:val="20"/>
          <w:lang w:eastAsia="en-US"/>
        </w:rPr>
        <w:t>(ponudnik lahko uporabi tudi že obstoječa referenčna potrdila, reference pa morajo biti potrjene s strani naročnika referenčnega dela, ki v tej ponudbi ni niti ponudnik niti njegov partner, če nastopa s partnerji, niti podizvajalec),</w:t>
      </w:r>
      <w:r w:rsidRPr="00507A97">
        <w:rPr>
          <w:rFonts w:ascii="Arial" w:hAnsi="Arial" w:cs="Arial"/>
          <w:bCs/>
          <w:sz w:val="20"/>
          <w:szCs w:val="20"/>
          <w:lang w:eastAsia="en-US"/>
        </w:rPr>
        <w:t xml:space="preserve"> v katerem dokazuje izpolnjevanje referenc kadra za merilo.</w:t>
      </w:r>
      <w:r w:rsidRPr="00507A97">
        <w:rPr>
          <w:rFonts w:ascii="Arial" w:hAnsi="Arial" w:cs="Arial"/>
          <w:sz w:val="20"/>
          <w:szCs w:val="20"/>
          <w:lang w:eastAsia="en-US"/>
        </w:rPr>
        <w:t xml:space="preserve">  </w:t>
      </w:r>
    </w:p>
    <w:p w14:paraId="27AB4DBA" w14:textId="77777777" w:rsidR="0086498A" w:rsidRPr="00507A97" w:rsidRDefault="0086498A" w:rsidP="0086498A">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71D1A5BE" w14:textId="77777777" w:rsidR="0086498A" w:rsidRPr="00507A97" w:rsidRDefault="0086498A" w:rsidP="0086498A">
      <w:pPr>
        <w:pBdr>
          <w:top w:val="single" w:sz="4" w:space="1" w:color="auto"/>
          <w:left w:val="single" w:sz="4" w:space="4" w:color="auto"/>
          <w:bottom w:val="single" w:sz="4" w:space="1" w:color="auto"/>
          <w:right w:val="single" w:sz="4" w:space="4" w:color="auto"/>
        </w:pBdr>
        <w:spacing w:line="260" w:lineRule="atLeast"/>
        <w:jc w:val="both"/>
        <w:rPr>
          <w:rFonts w:ascii="Arial" w:hAnsi="Arial" w:cs="Arial"/>
          <w:noProof/>
          <w:sz w:val="20"/>
          <w:szCs w:val="20"/>
          <w:lang w:eastAsia="en-US"/>
        </w:rPr>
      </w:pPr>
      <w:r w:rsidRPr="00507A97">
        <w:rPr>
          <w:rFonts w:ascii="Arial" w:hAnsi="Arial" w:cs="Arial"/>
          <w:noProof/>
          <w:sz w:val="20"/>
          <w:szCs w:val="20"/>
        </w:rPr>
        <w:t xml:space="preserve">Iz referenčnih in drugih potrdil mora biti razvidno, da je vodja projekta dejansko sodeloval pri izvedbi referenčnega projekta.  </w:t>
      </w:r>
    </w:p>
    <w:p w14:paraId="12D06DAD" w14:textId="77777777" w:rsidR="0086498A" w:rsidRPr="00507A97" w:rsidRDefault="0086498A" w:rsidP="0086498A">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610C3EDE" w14:textId="47145AD9" w:rsidR="0086498A" w:rsidRPr="00507A97" w:rsidRDefault="0086498A" w:rsidP="0086498A">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Cs/>
          <w:sz w:val="20"/>
          <w:lang w:eastAsia="en-US"/>
        </w:rPr>
      </w:pPr>
      <w:r w:rsidRPr="00507A97">
        <w:rPr>
          <w:rFonts w:ascii="Arial" w:hAnsi="Arial" w:cs="Arial"/>
          <w:bCs/>
          <w:sz w:val="20"/>
          <w:szCs w:val="20"/>
          <w:lang w:eastAsia="en-US"/>
        </w:rPr>
        <w:t>Naročnik bo točkoval le tiste dodatne reference v ponudbi nominiranega vodje projekta, ki bodo navedene v Obrazcu 4</w:t>
      </w:r>
      <w:r w:rsidR="00674480">
        <w:rPr>
          <w:rFonts w:ascii="Arial" w:hAnsi="Arial" w:cs="Arial"/>
          <w:bCs/>
          <w:sz w:val="20"/>
          <w:szCs w:val="20"/>
          <w:lang w:eastAsia="en-US"/>
        </w:rPr>
        <w:t>.2</w:t>
      </w:r>
      <w:r w:rsidRPr="00507A97">
        <w:rPr>
          <w:rFonts w:ascii="Arial" w:hAnsi="Arial" w:cs="Arial"/>
          <w:bCs/>
          <w:sz w:val="20"/>
          <w:szCs w:val="20"/>
          <w:lang w:eastAsia="en-US"/>
        </w:rPr>
        <w:t xml:space="preserve"> in za katere bo iz v ponudbi predloženih referenčnih potrdil oziroma drugih dokazil  jasno in nedvoumno izhajalo izpolnjevanje vseh zahtev, kot jih je za merila določil naročnik. </w:t>
      </w:r>
    </w:p>
    <w:p w14:paraId="2DD4AD41" w14:textId="77777777" w:rsidR="0086498A" w:rsidRPr="00507A97" w:rsidRDefault="0086498A" w:rsidP="0086498A">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530771F3" w14:textId="77777777" w:rsidR="0086498A" w:rsidRPr="00507A97" w:rsidRDefault="0086498A" w:rsidP="0086498A">
      <w:pPr>
        <w:keepNext/>
        <w:numPr>
          <w:ilvl w:val="1"/>
          <w:numId w:val="0"/>
        </w:numPr>
        <w:tabs>
          <w:tab w:val="num" w:pos="720"/>
        </w:tabs>
        <w:spacing w:line="260" w:lineRule="atLeast"/>
        <w:ind w:left="1259" w:hanging="539"/>
        <w:jc w:val="both"/>
        <w:outlineLvl w:val="1"/>
        <w:rPr>
          <w:rFonts w:ascii="Arial" w:hAnsi="Arial" w:cs="Arial"/>
          <w:b/>
          <w:bCs/>
          <w:iCs/>
          <w:sz w:val="20"/>
          <w:szCs w:val="20"/>
        </w:rPr>
      </w:pPr>
    </w:p>
    <w:p w14:paraId="5FAB6139" w14:textId="77777777" w:rsidR="0086498A" w:rsidRPr="00507A97" w:rsidRDefault="0086498A" w:rsidP="0086498A">
      <w:pPr>
        <w:spacing w:line="260" w:lineRule="atLeast"/>
        <w:jc w:val="both"/>
        <w:rPr>
          <w:rFonts w:ascii="Arial" w:hAnsi="Arial" w:cs="Arial"/>
          <w:sz w:val="20"/>
          <w:szCs w:val="20"/>
          <w:lang w:eastAsia="en-US"/>
        </w:rPr>
      </w:pPr>
      <w:r w:rsidRPr="00507A97">
        <w:rPr>
          <w:rFonts w:ascii="Arial" w:hAnsi="Arial" w:cs="Arial"/>
          <w:sz w:val="20"/>
          <w:szCs w:val="20"/>
          <w:lang w:eastAsia="en-US"/>
        </w:rPr>
        <w:t xml:space="preserve">V primeru enakega števila doseženih točk bo izbrana ponudba, ki je bila oddana prej. </w:t>
      </w:r>
    </w:p>
    <w:p w14:paraId="3AAAF4D3" w14:textId="77777777" w:rsidR="00BB1E30" w:rsidRPr="00507A97" w:rsidRDefault="00BB1E30" w:rsidP="004D7C28">
      <w:pPr>
        <w:spacing w:line="260" w:lineRule="atLeast"/>
        <w:jc w:val="both"/>
        <w:rPr>
          <w:rFonts w:ascii="Arial" w:hAnsi="Arial" w:cs="Arial"/>
          <w:sz w:val="20"/>
          <w:szCs w:val="20"/>
          <w:lang w:eastAsia="en-US"/>
        </w:rPr>
      </w:pPr>
    </w:p>
    <w:p w14:paraId="3A637B33" w14:textId="77777777" w:rsidR="0075039D" w:rsidRPr="00507A97" w:rsidRDefault="0075039D" w:rsidP="004D7C28">
      <w:pPr>
        <w:keepNext/>
        <w:numPr>
          <w:ilvl w:val="1"/>
          <w:numId w:val="0"/>
        </w:numPr>
        <w:tabs>
          <w:tab w:val="num" w:pos="720"/>
        </w:tabs>
        <w:spacing w:line="260" w:lineRule="atLeast"/>
        <w:jc w:val="both"/>
        <w:outlineLvl w:val="1"/>
        <w:rPr>
          <w:rFonts w:ascii="Arial" w:hAnsi="Arial" w:cs="Arial"/>
          <w:sz w:val="20"/>
          <w:szCs w:val="20"/>
          <w:lang w:eastAsia="en-US"/>
        </w:rPr>
      </w:pPr>
      <w:r w:rsidRPr="00507A97">
        <w:rPr>
          <w:rFonts w:ascii="Arial" w:hAnsi="Arial" w:cs="Arial"/>
          <w:b/>
          <w:bCs/>
          <w:iCs/>
          <w:sz w:val="20"/>
          <w:szCs w:val="20"/>
        </w:rPr>
        <w:t>2.3.</w:t>
      </w:r>
      <w:r w:rsidR="00E30D29" w:rsidRPr="00507A97">
        <w:rPr>
          <w:rFonts w:ascii="Arial" w:hAnsi="Arial" w:cs="Arial"/>
          <w:b/>
          <w:bCs/>
          <w:iCs/>
          <w:sz w:val="20"/>
          <w:szCs w:val="20"/>
        </w:rPr>
        <w:t>1</w:t>
      </w:r>
      <w:r w:rsidR="00DE6F9E" w:rsidRPr="00507A97">
        <w:rPr>
          <w:rFonts w:ascii="Arial" w:hAnsi="Arial" w:cs="Arial"/>
          <w:b/>
          <w:bCs/>
          <w:iCs/>
          <w:sz w:val="20"/>
          <w:szCs w:val="20"/>
        </w:rPr>
        <w:t>1</w:t>
      </w:r>
      <w:r w:rsidRPr="00507A97">
        <w:rPr>
          <w:rFonts w:ascii="Arial" w:hAnsi="Arial" w:cs="Arial"/>
          <w:b/>
          <w:bCs/>
          <w:iCs/>
          <w:sz w:val="20"/>
          <w:szCs w:val="20"/>
        </w:rPr>
        <w:t xml:space="preserve"> Oddaja javnega naročila</w:t>
      </w:r>
    </w:p>
    <w:p w14:paraId="157A2D98" w14:textId="77777777" w:rsidR="0075039D" w:rsidRPr="00507A97" w:rsidRDefault="0075039D" w:rsidP="004D7C28">
      <w:pPr>
        <w:spacing w:line="260" w:lineRule="atLeast"/>
        <w:jc w:val="both"/>
        <w:rPr>
          <w:rFonts w:ascii="Arial" w:hAnsi="Arial" w:cs="Arial"/>
          <w:sz w:val="20"/>
          <w:szCs w:val="20"/>
          <w:lang w:eastAsia="en-US"/>
        </w:rPr>
      </w:pPr>
      <w:r w:rsidRPr="00507A97">
        <w:rPr>
          <w:rFonts w:ascii="Arial" w:hAnsi="Arial" w:cs="Arial"/>
          <w:sz w:val="20"/>
          <w:szCs w:val="20"/>
          <w:lang w:eastAsia="en-US"/>
        </w:rPr>
        <w:t>Naročnik bo po opravljenem pregledu ponudb izbral po</w:t>
      </w:r>
      <w:r w:rsidR="00C01E7C" w:rsidRPr="00507A97">
        <w:rPr>
          <w:rFonts w:ascii="Arial" w:hAnsi="Arial" w:cs="Arial"/>
          <w:sz w:val="20"/>
          <w:szCs w:val="20"/>
          <w:lang w:eastAsia="en-US"/>
        </w:rPr>
        <w:t>nudbo v skladu z meril</w:t>
      </w:r>
      <w:r w:rsidR="00DA0181" w:rsidRPr="00507A97">
        <w:rPr>
          <w:rFonts w:ascii="Arial" w:hAnsi="Arial" w:cs="Arial"/>
          <w:sz w:val="20"/>
          <w:szCs w:val="20"/>
          <w:lang w:eastAsia="en-US"/>
        </w:rPr>
        <w:t>i</w:t>
      </w:r>
      <w:r w:rsidR="009526C7" w:rsidRPr="00507A97">
        <w:rPr>
          <w:rFonts w:ascii="Arial" w:hAnsi="Arial" w:cs="Arial"/>
          <w:sz w:val="20"/>
          <w:szCs w:val="20"/>
          <w:lang w:eastAsia="en-US"/>
        </w:rPr>
        <w:t xml:space="preserve"> iz 2.3.</w:t>
      </w:r>
      <w:r w:rsidR="00DE6F9E" w:rsidRPr="00507A97">
        <w:rPr>
          <w:rFonts w:ascii="Arial" w:hAnsi="Arial" w:cs="Arial"/>
          <w:sz w:val="20"/>
          <w:szCs w:val="20"/>
          <w:lang w:eastAsia="en-US"/>
        </w:rPr>
        <w:t>10</w:t>
      </w:r>
      <w:r w:rsidRPr="00507A97">
        <w:rPr>
          <w:rFonts w:ascii="Arial" w:hAnsi="Arial" w:cs="Arial"/>
          <w:sz w:val="20"/>
          <w:szCs w:val="20"/>
          <w:lang w:eastAsia="en-US"/>
        </w:rPr>
        <w:t xml:space="preserve"> točke teh navodil in sklenil pogodbo s ponudnikom, ki je oddal najugodnejšo ponudbo.</w:t>
      </w:r>
    </w:p>
    <w:p w14:paraId="0B33E070" w14:textId="77777777" w:rsidR="0075039D" w:rsidRPr="00507A97" w:rsidRDefault="0075039D" w:rsidP="00FB7DD3">
      <w:pPr>
        <w:spacing w:line="260" w:lineRule="atLeast"/>
        <w:jc w:val="both"/>
        <w:rPr>
          <w:rFonts w:ascii="Arial" w:hAnsi="Arial" w:cs="Arial"/>
          <w:sz w:val="20"/>
          <w:szCs w:val="20"/>
          <w:lang w:eastAsia="en-US"/>
        </w:rPr>
      </w:pPr>
    </w:p>
    <w:p w14:paraId="6035CF59" w14:textId="77777777" w:rsidR="0075039D" w:rsidRPr="00507A97" w:rsidRDefault="0075039D" w:rsidP="00FB7DD3">
      <w:pPr>
        <w:spacing w:line="260" w:lineRule="atLeast"/>
        <w:jc w:val="both"/>
        <w:rPr>
          <w:rFonts w:ascii="Arial" w:hAnsi="Arial" w:cs="Arial"/>
          <w:sz w:val="20"/>
          <w:szCs w:val="20"/>
          <w:lang w:eastAsia="en-US"/>
        </w:rPr>
      </w:pPr>
      <w:r w:rsidRPr="00507A97">
        <w:rPr>
          <w:rFonts w:ascii="Arial" w:hAnsi="Arial" w:cs="Arial"/>
          <w:sz w:val="20"/>
          <w:szCs w:val="20"/>
          <w:lang w:eastAsia="en-US"/>
        </w:rPr>
        <w:t xml:space="preserve">Naročnik bo podpisano odločitev o oddaji naročila objavil na portalu javnih naročil, skladno z desetim odstavkom 90. člena ZJN-3. </w:t>
      </w:r>
    </w:p>
    <w:p w14:paraId="0B607F0C" w14:textId="77777777" w:rsidR="0075039D" w:rsidRPr="00507A97" w:rsidRDefault="0075039D" w:rsidP="00FB7DD3">
      <w:pPr>
        <w:spacing w:line="260" w:lineRule="atLeast"/>
        <w:jc w:val="both"/>
        <w:rPr>
          <w:rFonts w:ascii="Arial" w:hAnsi="Arial" w:cs="Arial"/>
          <w:sz w:val="20"/>
          <w:szCs w:val="20"/>
          <w:lang w:eastAsia="en-US"/>
        </w:rPr>
      </w:pPr>
    </w:p>
    <w:p w14:paraId="0FF6B08D" w14:textId="77777777" w:rsidR="0075039D" w:rsidRPr="00507A97" w:rsidRDefault="0075039D" w:rsidP="00FB7DD3">
      <w:pPr>
        <w:spacing w:line="260" w:lineRule="atLeast"/>
        <w:jc w:val="both"/>
        <w:rPr>
          <w:rFonts w:ascii="Arial" w:hAnsi="Arial" w:cs="Arial"/>
          <w:sz w:val="20"/>
          <w:szCs w:val="20"/>
          <w:lang w:eastAsia="en-US"/>
        </w:rPr>
      </w:pPr>
      <w:r w:rsidRPr="00507A97">
        <w:rPr>
          <w:rFonts w:ascii="Arial" w:hAnsi="Arial" w:cs="Arial"/>
          <w:sz w:val="20"/>
          <w:szCs w:val="20"/>
          <w:lang w:eastAsia="en-US"/>
        </w:rPr>
        <w:t>V skladu z 90. členom ZJN-3 lahko naročnik:</w:t>
      </w:r>
    </w:p>
    <w:p w14:paraId="05DFC5C0" w14:textId="2EABFE2F" w:rsidR="0075039D" w:rsidRPr="00507A97" w:rsidRDefault="0075039D" w:rsidP="007A5234">
      <w:pPr>
        <w:pStyle w:val="Odstavekseznama"/>
        <w:numPr>
          <w:ilvl w:val="0"/>
          <w:numId w:val="25"/>
        </w:numPr>
        <w:spacing w:line="260" w:lineRule="atLeast"/>
        <w:jc w:val="both"/>
        <w:rPr>
          <w:rFonts w:ascii="Arial" w:hAnsi="Arial" w:cs="Arial"/>
          <w:sz w:val="20"/>
          <w:szCs w:val="20"/>
          <w:lang w:eastAsia="en-US"/>
        </w:rPr>
      </w:pPr>
      <w:r w:rsidRPr="00507A97">
        <w:rPr>
          <w:rFonts w:ascii="Arial" w:hAnsi="Arial" w:cs="Arial"/>
          <w:sz w:val="20"/>
          <w:szCs w:val="20"/>
          <w:lang w:eastAsia="en-US"/>
        </w:rPr>
        <w:t>do roka za oddajo ponudb kadarkoli ustavi postopek javnega naročila (prvi odstavek 90. člena ZJN-3),</w:t>
      </w:r>
    </w:p>
    <w:p w14:paraId="74B216E3" w14:textId="174314E3" w:rsidR="0075039D" w:rsidRPr="00507A97" w:rsidRDefault="0075039D" w:rsidP="007A5234">
      <w:pPr>
        <w:pStyle w:val="Odstavekseznama"/>
        <w:numPr>
          <w:ilvl w:val="0"/>
          <w:numId w:val="25"/>
        </w:numPr>
        <w:spacing w:line="260" w:lineRule="atLeast"/>
        <w:jc w:val="both"/>
        <w:rPr>
          <w:rFonts w:ascii="Arial" w:hAnsi="Arial" w:cs="Arial"/>
          <w:sz w:val="20"/>
          <w:szCs w:val="20"/>
          <w:lang w:eastAsia="en-US"/>
        </w:rPr>
      </w:pPr>
      <w:r w:rsidRPr="00507A97">
        <w:rPr>
          <w:rFonts w:ascii="Arial" w:hAnsi="Arial" w:cs="Arial"/>
          <w:sz w:val="20"/>
          <w:szCs w:val="20"/>
          <w:lang w:eastAsia="en-US"/>
        </w:rPr>
        <w:t xml:space="preserve">na vseh stopnjah postopka po izteku roka za odpiranje ponudb zavrne vse ponudbe (peti odstavek 90. člena ZJN-3), </w:t>
      </w:r>
    </w:p>
    <w:p w14:paraId="6F24EEE2" w14:textId="03850AB5" w:rsidR="007F7FA8" w:rsidRPr="00507A97" w:rsidRDefault="0075039D" w:rsidP="007A5234">
      <w:pPr>
        <w:pStyle w:val="Odstavekseznama"/>
        <w:numPr>
          <w:ilvl w:val="0"/>
          <w:numId w:val="25"/>
        </w:numPr>
        <w:spacing w:line="260" w:lineRule="atLeast"/>
        <w:jc w:val="both"/>
        <w:rPr>
          <w:rFonts w:ascii="Arial" w:hAnsi="Arial" w:cs="Arial"/>
          <w:sz w:val="20"/>
          <w:szCs w:val="20"/>
          <w:lang w:eastAsia="en-US"/>
        </w:rPr>
      </w:pPr>
      <w:r w:rsidRPr="00507A97">
        <w:rPr>
          <w:rFonts w:ascii="Arial" w:hAnsi="Arial" w:cs="Arial"/>
          <w:sz w:val="20"/>
          <w:szCs w:val="20"/>
          <w:lang w:eastAsia="en-US"/>
        </w:rPr>
        <w:t>do pravnomočnosti odločitve o oddaji javnega naročila z namenom odprave nezakonitosti svojo odločitev spremeni ali sprejme novo odločitev (šesti odstavek 90. člena ZJN-3),</w:t>
      </w:r>
    </w:p>
    <w:p w14:paraId="76ED4E02" w14:textId="21F864BF" w:rsidR="0075039D" w:rsidRPr="00507A97" w:rsidRDefault="0075039D" w:rsidP="007A5234">
      <w:pPr>
        <w:pStyle w:val="Odstavekseznama"/>
        <w:numPr>
          <w:ilvl w:val="0"/>
          <w:numId w:val="25"/>
        </w:numPr>
        <w:spacing w:line="260" w:lineRule="atLeast"/>
        <w:jc w:val="both"/>
        <w:rPr>
          <w:rFonts w:ascii="Arial" w:hAnsi="Arial" w:cs="Arial"/>
          <w:sz w:val="20"/>
          <w:szCs w:val="20"/>
          <w:lang w:eastAsia="en-US"/>
        </w:rPr>
      </w:pPr>
      <w:r w:rsidRPr="00507A97">
        <w:rPr>
          <w:rFonts w:ascii="Arial" w:hAnsi="Arial" w:cs="Arial"/>
          <w:sz w:val="20"/>
          <w:szCs w:val="20"/>
          <w:lang w:eastAsia="en-US"/>
        </w:rPr>
        <w:t xml:space="preserve">po pravnomočnosti odločitve o oddaji javnega naročila do sklenitve pogodbe o izvedbi javnega naročila od izvedbe javnega naročila odstopi, vendar le iz utemeljenih razlogov, določenih z zakonom (osmi odstavek 90. člena ZJN-3). </w:t>
      </w:r>
    </w:p>
    <w:p w14:paraId="08D690F3" w14:textId="77777777" w:rsidR="00A274D2" w:rsidRPr="00507A97" w:rsidRDefault="00A274D2" w:rsidP="00DA77BF">
      <w:pPr>
        <w:spacing w:line="260" w:lineRule="atLeast"/>
        <w:jc w:val="both"/>
        <w:rPr>
          <w:rFonts w:ascii="Arial" w:hAnsi="Arial" w:cs="Arial"/>
          <w:sz w:val="20"/>
          <w:szCs w:val="20"/>
          <w:lang w:eastAsia="en-US"/>
        </w:rPr>
      </w:pPr>
    </w:p>
    <w:p w14:paraId="2A83753F" w14:textId="77777777" w:rsidR="00E30D29" w:rsidRPr="00507A97"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r w:rsidRPr="00507A97">
        <w:rPr>
          <w:rFonts w:ascii="Arial" w:hAnsi="Arial" w:cs="Arial"/>
          <w:b/>
          <w:bCs/>
          <w:iCs/>
          <w:sz w:val="20"/>
          <w:szCs w:val="20"/>
        </w:rPr>
        <w:t>2.3.1</w:t>
      </w:r>
      <w:r w:rsidR="00DE6F9E" w:rsidRPr="00507A97">
        <w:rPr>
          <w:rFonts w:ascii="Arial" w:hAnsi="Arial" w:cs="Arial"/>
          <w:b/>
          <w:bCs/>
          <w:iCs/>
          <w:sz w:val="20"/>
          <w:szCs w:val="20"/>
        </w:rPr>
        <w:t>2</w:t>
      </w:r>
      <w:r w:rsidRPr="00507A97">
        <w:rPr>
          <w:rFonts w:ascii="Arial" w:hAnsi="Arial" w:cs="Arial"/>
          <w:b/>
          <w:bCs/>
          <w:iCs/>
          <w:sz w:val="20"/>
          <w:szCs w:val="20"/>
        </w:rPr>
        <w:t xml:space="preserve"> Pravila za sporočanje</w:t>
      </w:r>
    </w:p>
    <w:p w14:paraId="1035C9DB" w14:textId="20038D31" w:rsidR="004C12CE" w:rsidRPr="00507A97" w:rsidRDefault="004C12CE" w:rsidP="004C12CE">
      <w:pPr>
        <w:keepNext/>
        <w:tabs>
          <w:tab w:val="left" w:pos="720"/>
        </w:tabs>
        <w:suppressAutoHyphens/>
        <w:spacing w:line="260" w:lineRule="atLeast"/>
        <w:jc w:val="both"/>
        <w:rPr>
          <w:rFonts w:ascii="Arial" w:hAnsi="Arial" w:cs="Arial"/>
          <w:b/>
          <w:kern w:val="1"/>
          <w:sz w:val="20"/>
          <w:szCs w:val="20"/>
          <w:lang w:eastAsia="ar-SA"/>
        </w:rPr>
      </w:pPr>
      <w:bookmarkStart w:id="120" w:name="_Toc534192815"/>
      <w:bookmarkStart w:id="121" w:name="_Toc534026534"/>
      <w:r w:rsidRPr="00507A97">
        <w:rPr>
          <w:rFonts w:ascii="Arial" w:hAnsi="Arial" w:cs="Arial"/>
          <w:sz w:val="20"/>
          <w:szCs w:val="20"/>
          <w:lang w:eastAsia="ar-SA"/>
        </w:rPr>
        <w:t xml:space="preserve">Za sporočanje in izmenjavo informacij v postopku oddaje javnega naročila bo naročnik uporabil elektronska komunikacijska sredstva. Komunikacija bo potekala preko sistema za elektronsko oddajo ponudb (e-JN), </w:t>
      </w:r>
      <w:r w:rsidR="00655B58" w:rsidRPr="00507A97">
        <w:rPr>
          <w:rFonts w:ascii="Arial" w:hAnsi="Arial" w:cs="Arial"/>
          <w:sz w:val="20"/>
          <w:szCs w:val="20"/>
          <w:lang w:eastAsia="ar-SA"/>
        </w:rPr>
        <w:t>če</w:t>
      </w:r>
      <w:r w:rsidRPr="00507A97">
        <w:rPr>
          <w:rFonts w:ascii="Arial" w:hAnsi="Arial" w:cs="Arial"/>
          <w:sz w:val="20"/>
          <w:szCs w:val="20"/>
          <w:lang w:eastAsia="ar-SA"/>
        </w:rPr>
        <w:t xml:space="preserve"> je to možno, oziroma preko elektronskega naslova, ki je bil naveden/uporabljen pri elektronski oddaji ponudb v sistemu e-JN. </w:t>
      </w:r>
      <w:bookmarkEnd w:id="120"/>
      <w:bookmarkEnd w:id="121"/>
    </w:p>
    <w:p w14:paraId="7A8D9379" w14:textId="77777777" w:rsidR="00E30D29" w:rsidRPr="00507A97"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p>
    <w:p w14:paraId="245F7CA6" w14:textId="77777777" w:rsidR="0075039D" w:rsidRPr="00507A97" w:rsidRDefault="0075039D" w:rsidP="00FB7DD3">
      <w:pPr>
        <w:keepNext/>
        <w:numPr>
          <w:ilvl w:val="1"/>
          <w:numId w:val="0"/>
        </w:numPr>
        <w:tabs>
          <w:tab w:val="num" w:pos="720"/>
        </w:tabs>
        <w:spacing w:line="260" w:lineRule="atLeast"/>
        <w:jc w:val="both"/>
        <w:outlineLvl w:val="1"/>
        <w:rPr>
          <w:rFonts w:ascii="Arial" w:hAnsi="Arial" w:cs="Arial"/>
          <w:b/>
          <w:bCs/>
          <w:iCs/>
          <w:sz w:val="20"/>
          <w:szCs w:val="20"/>
        </w:rPr>
      </w:pPr>
      <w:r w:rsidRPr="00507A97">
        <w:rPr>
          <w:rFonts w:ascii="Arial" w:hAnsi="Arial" w:cs="Arial"/>
          <w:b/>
          <w:bCs/>
          <w:iCs/>
          <w:sz w:val="20"/>
          <w:szCs w:val="20"/>
        </w:rPr>
        <w:t>2.3.1</w:t>
      </w:r>
      <w:r w:rsidR="00DE6F9E" w:rsidRPr="00507A97">
        <w:rPr>
          <w:rFonts w:ascii="Arial" w:hAnsi="Arial" w:cs="Arial"/>
          <w:b/>
          <w:bCs/>
          <w:iCs/>
          <w:sz w:val="20"/>
          <w:szCs w:val="20"/>
        </w:rPr>
        <w:t>3</w:t>
      </w:r>
      <w:r w:rsidRPr="00507A97">
        <w:rPr>
          <w:rFonts w:ascii="Arial" w:hAnsi="Arial" w:cs="Arial"/>
          <w:b/>
          <w:bCs/>
          <w:iCs/>
          <w:sz w:val="20"/>
          <w:szCs w:val="20"/>
        </w:rPr>
        <w:t xml:space="preserve"> Sklenitev pogodbe</w:t>
      </w:r>
      <w:r w:rsidR="002761F7" w:rsidRPr="00507A97">
        <w:rPr>
          <w:rFonts w:ascii="Arial" w:hAnsi="Arial" w:cs="Arial"/>
          <w:b/>
          <w:bCs/>
          <w:iCs/>
          <w:sz w:val="20"/>
          <w:szCs w:val="20"/>
        </w:rPr>
        <w:t xml:space="preserve"> o izvedbi javnega naročila</w:t>
      </w:r>
    </w:p>
    <w:p w14:paraId="7E3DB129" w14:textId="77777777" w:rsidR="0075039D" w:rsidRPr="00507A97" w:rsidRDefault="0075039D" w:rsidP="00FB7DD3">
      <w:pPr>
        <w:spacing w:line="260" w:lineRule="atLeast"/>
        <w:jc w:val="both"/>
        <w:rPr>
          <w:rFonts w:ascii="Arial" w:hAnsi="Arial" w:cs="Arial"/>
          <w:sz w:val="20"/>
          <w:szCs w:val="20"/>
          <w:lang w:eastAsia="en-US"/>
        </w:rPr>
      </w:pPr>
      <w:r w:rsidRPr="00507A97">
        <w:rPr>
          <w:rFonts w:ascii="Arial" w:hAnsi="Arial" w:cs="Arial"/>
          <w:sz w:val="20"/>
          <w:szCs w:val="20"/>
          <w:lang w:eastAsia="en-US"/>
        </w:rPr>
        <w:t>Naročnik bo po izteku obdobja mirovanja obvestil izbranega ponudnika, da je njegova ponudba sprejeta in mu v podpis poslal pogodb</w:t>
      </w:r>
      <w:r w:rsidR="00C86C41" w:rsidRPr="00507A97">
        <w:rPr>
          <w:rFonts w:ascii="Arial" w:hAnsi="Arial" w:cs="Arial"/>
          <w:sz w:val="20"/>
          <w:szCs w:val="20"/>
          <w:lang w:eastAsia="en-US"/>
        </w:rPr>
        <w:t>o</w:t>
      </w:r>
      <w:r w:rsidRPr="00507A97">
        <w:rPr>
          <w:rFonts w:ascii="Arial" w:hAnsi="Arial" w:cs="Arial"/>
          <w:sz w:val="20"/>
          <w:szCs w:val="20"/>
          <w:lang w:eastAsia="en-US"/>
        </w:rPr>
        <w:t xml:space="preserve"> v obliki in vsebini, kot </w:t>
      </w:r>
      <w:r w:rsidR="008A0916" w:rsidRPr="00507A97">
        <w:rPr>
          <w:rFonts w:ascii="Arial" w:hAnsi="Arial" w:cs="Arial"/>
          <w:sz w:val="20"/>
          <w:szCs w:val="20"/>
          <w:lang w:eastAsia="en-US"/>
        </w:rPr>
        <w:t>je</w:t>
      </w:r>
      <w:r w:rsidRPr="00507A97">
        <w:rPr>
          <w:rFonts w:ascii="Arial" w:hAnsi="Arial" w:cs="Arial"/>
          <w:sz w:val="20"/>
          <w:szCs w:val="20"/>
          <w:lang w:eastAsia="en-US"/>
        </w:rPr>
        <w:t xml:space="preserve"> bil</w:t>
      </w:r>
      <w:r w:rsidR="008A0916" w:rsidRPr="00507A97">
        <w:rPr>
          <w:rFonts w:ascii="Arial" w:hAnsi="Arial" w:cs="Arial"/>
          <w:sz w:val="20"/>
          <w:szCs w:val="20"/>
          <w:lang w:eastAsia="en-US"/>
        </w:rPr>
        <w:t>a</w:t>
      </w:r>
      <w:r w:rsidRPr="00507A97">
        <w:rPr>
          <w:rFonts w:ascii="Arial" w:hAnsi="Arial" w:cs="Arial"/>
          <w:sz w:val="20"/>
          <w:szCs w:val="20"/>
          <w:lang w:eastAsia="en-US"/>
        </w:rPr>
        <w:t xml:space="preserve"> določen</w:t>
      </w:r>
      <w:r w:rsidR="008A0916" w:rsidRPr="00507A97">
        <w:rPr>
          <w:rFonts w:ascii="Arial" w:hAnsi="Arial" w:cs="Arial"/>
          <w:sz w:val="20"/>
          <w:szCs w:val="20"/>
          <w:lang w:eastAsia="en-US"/>
        </w:rPr>
        <w:t>a</w:t>
      </w:r>
      <w:r w:rsidRPr="00507A97">
        <w:rPr>
          <w:rFonts w:ascii="Arial" w:hAnsi="Arial" w:cs="Arial"/>
          <w:sz w:val="20"/>
          <w:szCs w:val="20"/>
          <w:lang w:eastAsia="en-US"/>
        </w:rPr>
        <w:t xml:space="preserve"> v vzorc</w:t>
      </w:r>
      <w:r w:rsidR="00C86C41" w:rsidRPr="00507A97">
        <w:rPr>
          <w:rFonts w:ascii="Arial" w:hAnsi="Arial" w:cs="Arial"/>
          <w:sz w:val="20"/>
          <w:szCs w:val="20"/>
          <w:lang w:eastAsia="en-US"/>
        </w:rPr>
        <w:t>u</w:t>
      </w:r>
      <w:r w:rsidRPr="00507A97">
        <w:rPr>
          <w:rFonts w:ascii="Arial" w:hAnsi="Arial" w:cs="Arial"/>
          <w:sz w:val="20"/>
          <w:szCs w:val="20"/>
          <w:lang w:eastAsia="en-US"/>
        </w:rPr>
        <w:t xml:space="preserve"> pogodb</w:t>
      </w:r>
      <w:r w:rsidR="00C86C41" w:rsidRPr="00507A97">
        <w:rPr>
          <w:rFonts w:ascii="Arial" w:hAnsi="Arial" w:cs="Arial"/>
          <w:sz w:val="20"/>
          <w:szCs w:val="20"/>
          <w:lang w:eastAsia="en-US"/>
        </w:rPr>
        <w:t>e</w:t>
      </w:r>
      <w:r w:rsidRPr="00507A97">
        <w:rPr>
          <w:rFonts w:ascii="Arial" w:hAnsi="Arial" w:cs="Arial"/>
          <w:sz w:val="20"/>
          <w:szCs w:val="20"/>
          <w:lang w:eastAsia="en-US"/>
        </w:rPr>
        <w:t xml:space="preserve">, ki </w:t>
      </w:r>
      <w:r w:rsidR="00B251FB" w:rsidRPr="00507A97">
        <w:rPr>
          <w:rFonts w:ascii="Arial" w:hAnsi="Arial" w:cs="Arial"/>
          <w:sz w:val="20"/>
          <w:szCs w:val="20"/>
          <w:lang w:eastAsia="en-US"/>
        </w:rPr>
        <w:t>je</w:t>
      </w:r>
      <w:r w:rsidRPr="00507A97">
        <w:rPr>
          <w:rFonts w:ascii="Arial" w:hAnsi="Arial" w:cs="Arial"/>
          <w:sz w:val="20"/>
          <w:szCs w:val="20"/>
          <w:lang w:eastAsia="en-US"/>
        </w:rPr>
        <w:t xml:space="preserve"> del te razpisne dokumentacije</w:t>
      </w:r>
      <w:r w:rsidR="00E74EB2" w:rsidRPr="00507A97">
        <w:rPr>
          <w:rFonts w:ascii="Arial" w:hAnsi="Arial" w:cs="Arial"/>
          <w:sz w:val="20"/>
          <w:szCs w:val="20"/>
          <w:lang w:eastAsia="en-US"/>
        </w:rPr>
        <w:t>.</w:t>
      </w:r>
    </w:p>
    <w:p w14:paraId="1FC26F54" w14:textId="77777777" w:rsidR="0075039D" w:rsidRPr="00507A97" w:rsidRDefault="0075039D" w:rsidP="00FB7DD3">
      <w:pPr>
        <w:spacing w:line="260" w:lineRule="atLeast"/>
        <w:jc w:val="both"/>
        <w:rPr>
          <w:rFonts w:ascii="Arial" w:hAnsi="Arial" w:cs="Arial"/>
          <w:sz w:val="20"/>
          <w:szCs w:val="20"/>
          <w:lang w:eastAsia="en-US"/>
        </w:rPr>
      </w:pPr>
    </w:p>
    <w:p w14:paraId="01359FB1" w14:textId="495C0138" w:rsidR="0075039D" w:rsidRPr="00507A97" w:rsidRDefault="0075039D" w:rsidP="00FB7DD3">
      <w:pPr>
        <w:spacing w:line="260" w:lineRule="atLeast"/>
        <w:jc w:val="both"/>
        <w:rPr>
          <w:rFonts w:ascii="Arial" w:hAnsi="Arial" w:cs="Arial"/>
          <w:sz w:val="20"/>
          <w:szCs w:val="20"/>
          <w:lang w:eastAsia="en-US"/>
        </w:rPr>
      </w:pPr>
      <w:r w:rsidRPr="00507A97">
        <w:rPr>
          <w:rFonts w:ascii="Arial" w:hAnsi="Arial" w:cs="Arial"/>
          <w:sz w:val="20"/>
          <w:szCs w:val="20"/>
          <w:lang w:eastAsia="en-US"/>
        </w:rPr>
        <w:t xml:space="preserve">Izbrani ponudnik mora najkasneje v roku </w:t>
      </w:r>
      <w:r w:rsidR="00F64B6F" w:rsidRPr="00507A97">
        <w:rPr>
          <w:rFonts w:ascii="Arial" w:hAnsi="Arial" w:cs="Arial"/>
          <w:sz w:val="20"/>
          <w:szCs w:val="20"/>
          <w:lang w:eastAsia="en-US"/>
        </w:rPr>
        <w:t>5</w:t>
      </w:r>
      <w:r w:rsidR="00D149C2" w:rsidRPr="00507A97">
        <w:rPr>
          <w:rFonts w:ascii="Arial" w:hAnsi="Arial" w:cs="Arial"/>
          <w:sz w:val="20"/>
          <w:szCs w:val="20"/>
          <w:lang w:eastAsia="en-US"/>
        </w:rPr>
        <w:t xml:space="preserve"> delovnih</w:t>
      </w:r>
      <w:r w:rsidRPr="00507A97">
        <w:rPr>
          <w:rFonts w:ascii="Arial" w:hAnsi="Arial" w:cs="Arial"/>
          <w:sz w:val="20"/>
          <w:szCs w:val="20"/>
          <w:lang w:eastAsia="en-US"/>
        </w:rPr>
        <w:t xml:space="preserve"> dni po prejemu pogodb</w:t>
      </w:r>
      <w:r w:rsidR="00C86C41" w:rsidRPr="00507A97">
        <w:rPr>
          <w:rFonts w:ascii="Arial" w:hAnsi="Arial" w:cs="Arial"/>
          <w:sz w:val="20"/>
          <w:szCs w:val="20"/>
          <w:lang w:eastAsia="en-US"/>
        </w:rPr>
        <w:t>e</w:t>
      </w:r>
      <w:r w:rsidR="00E30D29" w:rsidRPr="00507A97">
        <w:rPr>
          <w:rFonts w:ascii="Arial" w:hAnsi="Arial" w:cs="Arial"/>
          <w:sz w:val="20"/>
          <w:szCs w:val="20"/>
          <w:lang w:eastAsia="en-US"/>
        </w:rPr>
        <w:t xml:space="preserve"> </w:t>
      </w:r>
      <w:r w:rsidRPr="00507A97">
        <w:rPr>
          <w:rFonts w:ascii="Arial" w:hAnsi="Arial" w:cs="Arial"/>
          <w:sz w:val="20"/>
          <w:szCs w:val="20"/>
          <w:lang w:eastAsia="en-US"/>
        </w:rPr>
        <w:t>t</w:t>
      </w:r>
      <w:r w:rsidR="00C86C41" w:rsidRPr="00507A97">
        <w:rPr>
          <w:rFonts w:ascii="Arial" w:hAnsi="Arial" w:cs="Arial"/>
          <w:sz w:val="20"/>
          <w:szCs w:val="20"/>
          <w:lang w:eastAsia="en-US"/>
        </w:rPr>
        <w:t>o</w:t>
      </w:r>
      <w:r w:rsidRPr="00507A97">
        <w:rPr>
          <w:rFonts w:ascii="Arial" w:hAnsi="Arial" w:cs="Arial"/>
          <w:sz w:val="20"/>
          <w:szCs w:val="20"/>
          <w:lang w:eastAsia="en-US"/>
        </w:rPr>
        <w:t xml:space="preserve"> podpisati in j</w:t>
      </w:r>
      <w:r w:rsidR="00C86C41" w:rsidRPr="00507A97">
        <w:rPr>
          <w:rFonts w:ascii="Arial" w:hAnsi="Arial" w:cs="Arial"/>
          <w:sz w:val="20"/>
          <w:szCs w:val="20"/>
          <w:lang w:eastAsia="en-US"/>
        </w:rPr>
        <w:t>o</w:t>
      </w:r>
      <w:r w:rsidRPr="00507A97">
        <w:rPr>
          <w:rFonts w:ascii="Arial" w:hAnsi="Arial" w:cs="Arial"/>
          <w:sz w:val="20"/>
          <w:szCs w:val="20"/>
          <w:lang w:eastAsia="en-US"/>
        </w:rPr>
        <w:t xml:space="preserve"> vrniti naročniku. Če se ponudnik v tem </w:t>
      </w:r>
      <w:r w:rsidR="00BD2FC8" w:rsidRPr="00507A97">
        <w:rPr>
          <w:rFonts w:ascii="Arial" w:hAnsi="Arial" w:cs="Arial"/>
          <w:sz w:val="20"/>
          <w:szCs w:val="20"/>
          <w:lang w:eastAsia="en-US"/>
        </w:rPr>
        <w:t>roku ne odzove na podpis pogodb</w:t>
      </w:r>
      <w:r w:rsidRPr="00507A97">
        <w:rPr>
          <w:rFonts w:ascii="Arial" w:hAnsi="Arial" w:cs="Arial"/>
          <w:sz w:val="20"/>
          <w:szCs w:val="20"/>
          <w:lang w:eastAsia="en-US"/>
        </w:rPr>
        <w:t xml:space="preserve"> se šteje, da je odstopil od ponudbe</w:t>
      </w:r>
      <w:r w:rsidR="00A529B7" w:rsidRPr="00507A97">
        <w:rPr>
          <w:rFonts w:ascii="Arial" w:hAnsi="Arial" w:cs="Arial"/>
          <w:sz w:val="20"/>
          <w:szCs w:val="20"/>
          <w:lang w:eastAsia="en-US"/>
        </w:rPr>
        <w:t>.</w:t>
      </w:r>
    </w:p>
    <w:p w14:paraId="013C094B" w14:textId="77777777" w:rsidR="000034AA" w:rsidRPr="00507A97" w:rsidRDefault="000034AA" w:rsidP="00FB7DD3">
      <w:pPr>
        <w:spacing w:line="260" w:lineRule="atLeast"/>
        <w:jc w:val="both"/>
        <w:rPr>
          <w:rFonts w:ascii="Arial" w:hAnsi="Arial" w:cs="Arial"/>
          <w:sz w:val="20"/>
          <w:szCs w:val="20"/>
          <w:lang w:eastAsia="en-US"/>
        </w:rPr>
      </w:pPr>
    </w:p>
    <w:p w14:paraId="773D3A5E" w14:textId="77777777" w:rsidR="0075039D" w:rsidRPr="00507A97" w:rsidRDefault="0075039D" w:rsidP="00A50C59">
      <w:pPr>
        <w:keepNext/>
        <w:numPr>
          <w:ilvl w:val="1"/>
          <w:numId w:val="0"/>
        </w:numPr>
        <w:tabs>
          <w:tab w:val="num" w:pos="720"/>
        </w:tabs>
        <w:spacing w:line="260" w:lineRule="atLeast"/>
        <w:jc w:val="both"/>
        <w:outlineLvl w:val="1"/>
        <w:rPr>
          <w:rFonts w:ascii="Arial" w:hAnsi="Arial" w:cs="Arial"/>
          <w:b/>
          <w:bCs/>
          <w:iCs/>
          <w:sz w:val="20"/>
          <w:szCs w:val="20"/>
        </w:rPr>
      </w:pPr>
      <w:r w:rsidRPr="00507A97">
        <w:rPr>
          <w:rFonts w:ascii="Arial" w:hAnsi="Arial" w:cs="Arial"/>
          <w:b/>
          <w:bCs/>
          <w:iCs/>
          <w:sz w:val="20"/>
          <w:szCs w:val="20"/>
        </w:rPr>
        <w:t>2.3.1</w:t>
      </w:r>
      <w:r w:rsidR="00DE6F9E" w:rsidRPr="00507A97">
        <w:rPr>
          <w:rFonts w:ascii="Arial" w:hAnsi="Arial" w:cs="Arial"/>
          <w:b/>
          <w:bCs/>
          <w:iCs/>
          <w:sz w:val="20"/>
          <w:szCs w:val="20"/>
        </w:rPr>
        <w:t>4</w:t>
      </w:r>
      <w:r w:rsidRPr="00507A97">
        <w:rPr>
          <w:rFonts w:ascii="Arial" w:hAnsi="Arial" w:cs="Arial"/>
          <w:b/>
          <w:bCs/>
          <w:iCs/>
          <w:sz w:val="20"/>
          <w:szCs w:val="20"/>
        </w:rPr>
        <w:t xml:space="preserve"> Zahtevano zavarovanje za dobro izvedbo pogodbenih obveznosti</w:t>
      </w:r>
    </w:p>
    <w:p w14:paraId="02F50F5D" w14:textId="3B0BFF19" w:rsidR="003965BF" w:rsidRPr="00507A97" w:rsidRDefault="003965BF" w:rsidP="003965BF">
      <w:pPr>
        <w:spacing w:line="260" w:lineRule="atLeast"/>
        <w:jc w:val="both"/>
        <w:rPr>
          <w:rFonts w:ascii="Arial" w:hAnsi="Arial" w:cs="Arial"/>
          <w:sz w:val="20"/>
          <w:szCs w:val="20"/>
          <w:lang w:eastAsia="en-US"/>
        </w:rPr>
      </w:pPr>
      <w:r w:rsidRPr="00507A97">
        <w:rPr>
          <w:rFonts w:ascii="Arial" w:hAnsi="Arial" w:cs="Arial"/>
          <w:sz w:val="20"/>
          <w:szCs w:val="20"/>
          <w:lang w:eastAsia="en-US"/>
        </w:rPr>
        <w:t xml:space="preserve">V roku </w:t>
      </w:r>
      <w:r w:rsidR="009620B5" w:rsidRPr="00507A97">
        <w:rPr>
          <w:rFonts w:ascii="Arial" w:hAnsi="Arial" w:cs="Arial"/>
          <w:sz w:val="20"/>
          <w:szCs w:val="20"/>
          <w:lang w:eastAsia="en-US"/>
        </w:rPr>
        <w:t>8</w:t>
      </w:r>
      <w:r w:rsidRPr="00507A97">
        <w:rPr>
          <w:rFonts w:ascii="Arial" w:hAnsi="Arial" w:cs="Arial"/>
          <w:sz w:val="20"/>
          <w:szCs w:val="20"/>
          <w:lang w:eastAsia="en-US"/>
        </w:rPr>
        <w:t xml:space="preserve"> delovnih dni po sklenitvi pogodbe mora pogodbena stranka naročniku dostaviti original bančn</w:t>
      </w:r>
      <w:r w:rsidR="00655B58" w:rsidRPr="00507A97">
        <w:rPr>
          <w:rFonts w:ascii="Arial" w:hAnsi="Arial" w:cs="Arial"/>
          <w:sz w:val="20"/>
          <w:szCs w:val="20"/>
          <w:lang w:eastAsia="en-US"/>
        </w:rPr>
        <w:t>e</w:t>
      </w:r>
      <w:r w:rsidRPr="00507A97">
        <w:rPr>
          <w:rFonts w:ascii="Arial" w:hAnsi="Arial" w:cs="Arial"/>
          <w:sz w:val="20"/>
          <w:szCs w:val="20"/>
          <w:lang w:eastAsia="en-US"/>
        </w:rPr>
        <w:t xml:space="preserve"> garancij</w:t>
      </w:r>
      <w:r w:rsidR="00655B58" w:rsidRPr="00507A97">
        <w:rPr>
          <w:rFonts w:ascii="Arial" w:hAnsi="Arial" w:cs="Arial"/>
          <w:sz w:val="20"/>
          <w:szCs w:val="20"/>
          <w:lang w:eastAsia="en-US"/>
        </w:rPr>
        <w:t>e</w:t>
      </w:r>
      <w:r w:rsidRPr="00507A97">
        <w:rPr>
          <w:rFonts w:ascii="Arial" w:hAnsi="Arial" w:cs="Arial"/>
          <w:sz w:val="20"/>
          <w:szCs w:val="20"/>
          <w:lang w:eastAsia="en-US"/>
        </w:rPr>
        <w:t xml:space="preserve"> ali kavcijsko zavarovanje za dobro izvedbo pogodbenih obveznosti v višini </w:t>
      </w:r>
      <w:r w:rsidR="000B5A18" w:rsidRPr="00507A97">
        <w:rPr>
          <w:rFonts w:ascii="Arial" w:hAnsi="Arial" w:cs="Arial"/>
          <w:sz w:val="20"/>
          <w:szCs w:val="20"/>
          <w:lang w:eastAsia="en-US"/>
        </w:rPr>
        <w:t>5</w:t>
      </w:r>
      <w:r w:rsidRPr="00507A97">
        <w:rPr>
          <w:rFonts w:ascii="Arial" w:hAnsi="Arial" w:cs="Arial"/>
          <w:sz w:val="20"/>
          <w:szCs w:val="20"/>
          <w:lang w:eastAsia="en-US"/>
        </w:rPr>
        <w:t xml:space="preserve"> % </w:t>
      </w:r>
      <w:r w:rsidR="00590F92" w:rsidRPr="00507A97">
        <w:rPr>
          <w:rFonts w:ascii="Arial" w:hAnsi="Arial" w:cs="Arial"/>
          <w:sz w:val="20"/>
          <w:szCs w:val="20"/>
          <w:lang w:eastAsia="en-US"/>
        </w:rPr>
        <w:t xml:space="preserve">skupne </w:t>
      </w:r>
      <w:r w:rsidRPr="00507A97">
        <w:rPr>
          <w:rFonts w:ascii="Arial" w:hAnsi="Arial" w:cs="Arial"/>
          <w:sz w:val="20"/>
          <w:szCs w:val="20"/>
          <w:lang w:eastAsia="en-US"/>
        </w:rPr>
        <w:t>pogodbene cene (z DDV), skladno z obrazcem, ki je podan v okviru poglavja 4 te razpisne dokumentacije. Veljavnost zavarovanja mora biti vsaj 30 dni daljša od končnega roka izvedbe del predmetne pogodbe.</w:t>
      </w:r>
    </w:p>
    <w:p w14:paraId="0E5B1A9C" w14:textId="77777777" w:rsidR="00DA0181" w:rsidRPr="00507A97" w:rsidRDefault="00DA0181" w:rsidP="003965BF">
      <w:pPr>
        <w:spacing w:line="260" w:lineRule="atLeast"/>
        <w:jc w:val="both"/>
        <w:rPr>
          <w:rFonts w:ascii="Arial" w:hAnsi="Arial" w:cs="Arial"/>
          <w:sz w:val="20"/>
          <w:szCs w:val="20"/>
          <w:lang w:eastAsia="en-US"/>
        </w:rPr>
      </w:pPr>
    </w:p>
    <w:p w14:paraId="58189283" w14:textId="77777777" w:rsidR="003965BF" w:rsidRPr="00507A97" w:rsidRDefault="003965BF" w:rsidP="003965BF">
      <w:pPr>
        <w:spacing w:line="260" w:lineRule="atLeast"/>
        <w:jc w:val="both"/>
        <w:rPr>
          <w:rFonts w:ascii="Arial" w:hAnsi="Arial" w:cs="Arial"/>
          <w:sz w:val="20"/>
          <w:szCs w:val="20"/>
          <w:lang w:eastAsia="en-US"/>
        </w:rPr>
      </w:pPr>
      <w:r w:rsidRPr="00507A97">
        <w:rPr>
          <w:rFonts w:ascii="Arial" w:hAnsi="Arial" w:cs="Arial"/>
          <w:sz w:val="20"/>
          <w:szCs w:val="20"/>
          <w:lang w:eastAsia="en-US"/>
        </w:rPr>
        <w:t>Zavarovanje za dobro izvedbo pogodbenih obveznosti mora biti izdano s strani:</w:t>
      </w:r>
    </w:p>
    <w:p w14:paraId="41B99324" w14:textId="513DC68E" w:rsidR="003965BF" w:rsidRPr="00507A97" w:rsidRDefault="003965BF" w:rsidP="007A5234">
      <w:pPr>
        <w:pStyle w:val="Odstavekseznama"/>
        <w:numPr>
          <w:ilvl w:val="0"/>
          <w:numId w:val="25"/>
        </w:numPr>
        <w:spacing w:line="260" w:lineRule="atLeast"/>
        <w:jc w:val="both"/>
        <w:rPr>
          <w:rFonts w:ascii="Arial" w:hAnsi="Arial" w:cs="Arial"/>
          <w:sz w:val="20"/>
          <w:szCs w:val="20"/>
          <w:lang w:eastAsia="en-US"/>
        </w:rPr>
      </w:pPr>
      <w:r w:rsidRPr="00507A97">
        <w:rPr>
          <w:rFonts w:ascii="Arial" w:hAnsi="Arial" w:cs="Arial"/>
          <w:sz w:val="20"/>
          <w:szCs w:val="20"/>
          <w:lang w:eastAsia="en-US"/>
        </w:rPr>
        <w:t>banke oziroma zavarovalnice v državi naročnika ali</w:t>
      </w:r>
    </w:p>
    <w:p w14:paraId="074EA6F8" w14:textId="29A9B125" w:rsidR="003965BF" w:rsidRPr="00507A97" w:rsidRDefault="003965BF" w:rsidP="007A5234">
      <w:pPr>
        <w:pStyle w:val="Odstavekseznama"/>
        <w:numPr>
          <w:ilvl w:val="0"/>
          <w:numId w:val="25"/>
        </w:numPr>
        <w:spacing w:line="260" w:lineRule="atLeast"/>
        <w:jc w:val="both"/>
        <w:rPr>
          <w:rFonts w:ascii="Arial" w:hAnsi="Arial" w:cs="Arial"/>
          <w:sz w:val="20"/>
          <w:szCs w:val="20"/>
          <w:lang w:eastAsia="en-US"/>
        </w:rPr>
      </w:pPr>
      <w:r w:rsidRPr="00507A97">
        <w:rPr>
          <w:rFonts w:ascii="Arial" w:hAnsi="Arial" w:cs="Arial"/>
          <w:sz w:val="20"/>
          <w:szCs w:val="20"/>
          <w:lang w:eastAsia="en-US"/>
        </w:rPr>
        <w:t>tuje banke oziroma zavarovalnice preko korespondenčne banke oziroma zavarovalnice v državi naročnika.</w:t>
      </w:r>
    </w:p>
    <w:p w14:paraId="6F68383B" w14:textId="77777777" w:rsidR="003965BF" w:rsidRPr="00507A97" w:rsidRDefault="003965BF" w:rsidP="003965BF">
      <w:pPr>
        <w:spacing w:line="260" w:lineRule="atLeast"/>
        <w:jc w:val="both"/>
        <w:rPr>
          <w:rFonts w:ascii="Arial" w:hAnsi="Arial" w:cs="Arial"/>
          <w:sz w:val="20"/>
          <w:szCs w:val="20"/>
          <w:lang w:eastAsia="en-US"/>
        </w:rPr>
      </w:pPr>
    </w:p>
    <w:p w14:paraId="0C421BDC" w14:textId="77777777" w:rsidR="003965BF" w:rsidRPr="00507A97" w:rsidRDefault="003965BF" w:rsidP="003965BF">
      <w:pPr>
        <w:spacing w:line="260" w:lineRule="atLeast"/>
        <w:jc w:val="both"/>
        <w:rPr>
          <w:rFonts w:ascii="Arial" w:hAnsi="Arial" w:cs="Arial"/>
          <w:sz w:val="20"/>
          <w:szCs w:val="20"/>
          <w:lang w:eastAsia="en-US"/>
        </w:rPr>
      </w:pPr>
      <w:r w:rsidRPr="00507A97">
        <w:rPr>
          <w:rFonts w:ascii="Arial" w:hAnsi="Arial" w:cs="Arial"/>
          <w:sz w:val="20"/>
          <w:szCs w:val="20"/>
          <w:lang w:eastAsia="en-US"/>
        </w:rPr>
        <w:t>Če izbrani ponudnik ne bo izpolnil obveze iz predhodnih dveh odstavkov, bo naročnik unovčil zavarovanje za resnost ponudbe.</w:t>
      </w:r>
    </w:p>
    <w:p w14:paraId="5F33741A" w14:textId="77777777" w:rsidR="003965BF" w:rsidRPr="00507A97" w:rsidRDefault="003965BF" w:rsidP="003965BF">
      <w:pPr>
        <w:spacing w:line="260" w:lineRule="atLeast"/>
        <w:jc w:val="both"/>
        <w:rPr>
          <w:rFonts w:ascii="Arial" w:hAnsi="Arial" w:cs="Arial"/>
          <w:sz w:val="20"/>
          <w:szCs w:val="20"/>
          <w:lang w:eastAsia="en-US"/>
        </w:rPr>
      </w:pPr>
    </w:p>
    <w:p w14:paraId="53F9F797" w14:textId="77777777" w:rsidR="003965BF" w:rsidRPr="00507A97" w:rsidRDefault="003965BF" w:rsidP="003965BF">
      <w:pPr>
        <w:spacing w:line="260" w:lineRule="atLeast"/>
        <w:jc w:val="both"/>
        <w:rPr>
          <w:rFonts w:ascii="Arial" w:hAnsi="Arial" w:cs="Arial"/>
          <w:sz w:val="20"/>
          <w:szCs w:val="20"/>
          <w:lang w:eastAsia="en-US"/>
        </w:rPr>
      </w:pPr>
      <w:r w:rsidRPr="00507A97">
        <w:rPr>
          <w:rFonts w:ascii="Arial" w:hAnsi="Arial" w:cs="Arial"/>
          <w:sz w:val="20"/>
          <w:szCs w:val="20"/>
          <w:lang w:eastAsia="en-US"/>
        </w:rPr>
        <w:t>V primeru skupne ponudbe lahko zavarovanje za dobro izvedbo pogodbenih obveznosti predloži eden izmed partnerjev.</w:t>
      </w:r>
    </w:p>
    <w:p w14:paraId="379C3625" w14:textId="77777777" w:rsidR="003965BF" w:rsidRPr="00507A97" w:rsidRDefault="003965BF" w:rsidP="003965BF">
      <w:pPr>
        <w:spacing w:line="260" w:lineRule="atLeast"/>
        <w:jc w:val="both"/>
        <w:rPr>
          <w:rFonts w:ascii="Arial" w:hAnsi="Arial" w:cs="Arial"/>
          <w:sz w:val="20"/>
          <w:szCs w:val="20"/>
          <w:lang w:eastAsia="en-US"/>
        </w:rPr>
      </w:pPr>
    </w:p>
    <w:p w14:paraId="7ED5FE8E" w14:textId="00CC184F" w:rsidR="0075039D" w:rsidRPr="00507A97" w:rsidRDefault="003965BF" w:rsidP="003965BF">
      <w:pPr>
        <w:spacing w:line="260" w:lineRule="atLeast"/>
        <w:jc w:val="both"/>
        <w:rPr>
          <w:rFonts w:ascii="Arial" w:hAnsi="Arial" w:cs="Arial"/>
          <w:sz w:val="20"/>
          <w:szCs w:val="20"/>
          <w:lang w:eastAsia="en-US"/>
        </w:rPr>
      </w:pPr>
      <w:r w:rsidRPr="00507A97">
        <w:rPr>
          <w:rFonts w:ascii="Arial" w:hAnsi="Arial" w:cs="Arial"/>
          <w:sz w:val="20"/>
          <w:szCs w:val="20"/>
          <w:lang w:eastAsia="en-US"/>
        </w:rPr>
        <w:t>V primeru, da je zavarovanje podpisano digitalno, mora biti digitaln</w:t>
      </w:r>
      <w:r w:rsidR="00F36722">
        <w:rPr>
          <w:rFonts w:ascii="Arial" w:hAnsi="Arial" w:cs="Arial"/>
          <w:sz w:val="20"/>
          <w:szCs w:val="20"/>
          <w:lang w:eastAsia="en-US"/>
        </w:rPr>
        <w:t>i</w:t>
      </w:r>
      <w:r w:rsidRPr="00507A97">
        <w:rPr>
          <w:rFonts w:ascii="Arial" w:hAnsi="Arial" w:cs="Arial"/>
          <w:sz w:val="20"/>
          <w:szCs w:val="20"/>
          <w:lang w:eastAsia="en-US"/>
        </w:rPr>
        <w:t xml:space="preserve"> podpis varen elektronski podpis, overjen s kvalificiranim potrdilom.</w:t>
      </w:r>
    </w:p>
    <w:p w14:paraId="477EAF2D" w14:textId="77777777" w:rsidR="005B5342" w:rsidRPr="00507A97" w:rsidRDefault="005B5342" w:rsidP="00FB7DD3">
      <w:pPr>
        <w:spacing w:line="260" w:lineRule="atLeast"/>
        <w:jc w:val="both"/>
        <w:rPr>
          <w:rFonts w:ascii="Arial" w:hAnsi="Arial" w:cs="Arial"/>
          <w:sz w:val="20"/>
          <w:szCs w:val="20"/>
          <w:lang w:eastAsia="en-US"/>
        </w:rPr>
      </w:pPr>
    </w:p>
    <w:p w14:paraId="62133DFE" w14:textId="77777777" w:rsidR="0075039D" w:rsidRPr="00507A97" w:rsidRDefault="007F7FA8" w:rsidP="00FB7DD3">
      <w:pPr>
        <w:keepNext/>
        <w:numPr>
          <w:ilvl w:val="1"/>
          <w:numId w:val="0"/>
        </w:numPr>
        <w:tabs>
          <w:tab w:val="num" w:pos="720"/>
        </w:tabs>
        <w:spacing w:line="260" w:lineRule="atLeast"/>
        <w:ind w:hanging="540"/>
        <w:jc w:val="both"/>
        <w:outlineLvl w:val="1"/>
        <w:rPr>
          <w:rFonts w:ascii="Arial" w:hAnsi="Arial" w:cs="Arial"/>
          <w:b/>
          <w:bCs/>
          <w:iCs/>
          <w:sz w:val="20"/>
          <w:szCs w:val="20"/>
        </w:rPr>
      </w:pPr>
      <w:r w:rsidRPr="00507A97">
        <w:rPr>
          <w:rFonts w:ascii="Arial" w:hAnsi="Arial" w:cs="Arial"/>
          <w:b/>
          <w:bCs/>
          <w:iCs/>
          <w:sz w:val="20"/>
          <w:szCs w:val="20"/>
        </w:rPr>
        <w:t xml:space="preserve">          </w:t>
      </w:r>
      <w:r w:rsidR="0075039D" w:rsidRPr="00507A97">
        <w:rPr>
          <w:rFonts w:ascii="Arial" w:hAnsi="Arial" w:cs="Arial"/>
          <w:b/>
          <w:bCs/>
          <w:iCs/>
          <w:sz w:val="20"/>
          <w:szCs w:val="20"/>
        </w:rPr>
        <w:t>2.3.1</w:t>
      </w:r>
      <w:r w:rsidR="003965BF" w:rsidRPr="00507A97">
        <w:rPr>
          <w:rFonts w:ascii="Arial" w:hAnsi="Arial" w:cs="Arial"/>
          <w:b/>
          <w:bCs/>
          <w:iCs/>
          <w:sz w:val="20"/>
          <w:szCs w:val="20"/>
        </w:rPr>
        <w:t>5</w:t>
      </w:r>
      <w:r w:rsidR="0075039D" w:rsidRPr="00507A97">
        <w:rPr>
          <w:rFonts w:ascii="Arial" w:hAnsi="Arial" w:cs="Arial"/>
          <w:b/>
          <w:bCs/>
          <w:iCs/>
          <w:sz w:val="20"/>
          <w:szCs w:val="20"/>
        </w:rPr>
        <w:t xml:space="preserve"> Zagotavljanje pravnega varstva</w:t>
      </w:r>
    </w:p>
    <w:p w14:paraId="173E21A7" w14:textId="77777777" w:rsidR="0075039D" w:rsidRPr="00507A97" w:rsidRDefault="0075039D" w:rsidP="00FB7DD3">
      <w:pPr>
        <w:spacing w:line="260" w:lineRule="atLeast"/>
        <w:jc w:val="both"/>
        <w:rPr>
          <w:rFonts w:ascii="Arial" w:hAnsi="Arial" w:cs="Arial"/>
          <w:sz w:val="20"/>
          <w:szCs w:val="20"/>
          <w:lang w:eastAsia="en-US"/>
        </w:rPr>
      </w:pPr>
      <w:r w:rsidRPr="00507A97">
        <w:rPr>
          <w:rFonts w:ascii="Arial" w:hAnsi="Arial" w:cs="Arial"/>
          <w:sz w:val="20"/>
          <w:szCs w:val="20"/>
          <w:lang w:eastAsia="en-US"/>
        </w:rPr>
        <w:t>Pravno varstvo ponudnikov je zagotovljeno z Zakonom o pravnem varstvu v postopkih javnega naročanja (Uradni list RS, št. 43/11,</w:t>
      </w:r>
      <w:r w:rsidR="00EE75CA" w:rsidRPr="00507A97">
        <w:rPr>
          <w:rFonts w:ascii="Arial" w:hAnsi="Arial" w:cs="Arial"/>
          <w:sz w:val="20"/>
          <w:szCs w:val="20"/>
          <w:lang w:eastAsia="en-US"/>
        </w:rPr>
        <w:t xml:space="preserve"> </w:t>
      </w:r>
      <w:r w:rsidRPr="00507A97">
        <w:rPr>
          <w:rFonts w:ascii="Arial" w:hAnsi="Arial" w:cs="Arial"/>
          <w:sz w:val="20"/>
          <w:szCs w:val="20"/>
          <w:lang w:eastAsia="en-US"/>
        </w:rPr>
        <w:t>60/11 – ZTP-D, 63/13</w:t>
      </w:r>
      <w:r w:rsidR="00DF37A9" w:rsidRPr="00507A97">
        <w:rPr>
          <w:rFonts w:ascii="Arial" w:hAnsi="Arial" w:cs="Arial"/>
          <w:sz w:val="20"/>
          <w:szCs w:val="20"/>
          <w:lang w:eastAsia="en-US"/>
        </w:rPr>
        <w:t xml:space="preserve">, </w:t>
      </w:r>
      <w:r w:rsidRPr="00507A97">
        <w:rPr>
          <w:rFonts w:ascii="Arial" w:hAnsi="Arial" w:cs="Arial"/>
          <w:sz w:val="20"/>
          <w:szCs w:val="20"/>
          <w:lang w:eastAsia="en-US"/>
        </w:rPr>
        <w:t>90/14 – ZDU-1</w:t>
      </w:r>
      <w:r w:rsidR="00EE75CA" w:rsidRPr="00507A97">
        <w:rPr>
          <w:rFonts w:ascii="Arial" w:hAnsi="Arial" w:cs="Arial"/>
          <w:sz w:val="20"/>
          <w:szCs w:val="20"/>
          <w:lang w:eastAsia="en-US"/>
        </w:rPr>
        <w:t>,</w:t>
      </w:r>
      <w:r w:rsidR="00DF37A9" w:rsidRPr="00507A97">
        <w:rPr>
          <w:rFonts w:ascii="Arial" w:hAnsi="Arial" w:cs="Arial"/>
          <w:sz w:val="20"/>
          <w:szCs w:val="20"/>
          <w:lang w:eastAsia="en-US"/>
        </w:rPr>
        <w:t xml:space="preserve"> 60/2017</w:t>
      </w:r>
      <w:r w:rsidR="00EE75CA" w:rsidRPr="00507A97">
        <w:rPr>
          <w:rFonts w:ascii="Arial" w:hAnsi="Arial" w:cs="Arial"/>
          <w:sz w:val="20"/>
          <w:szCs w:val="20"/>
          <w:lang w:eastAsia="en-US"/>
        </w:rPr>
        <w:t xml:space="preserve"> in 72/19</w:t>
      </w:r>
      <w:r w:rsidRPr="00507A97">
        <w:rPr>
          <w:rFonts w:ascii="Arial" w:hAnsi="Arial" w:cs="Arial"/>
          <w:sz w:val="20"/>
          <w:szCs w:val="20"/>
          <w:lang w:eastAsia="en-US"/>
        </w:rPr>
        <w:t xml:space="preserve">).  </w:t>
      </w:r>
    </w:p>
    <w:p w14:paraId="459DB81E" w14:textId="77777777" w:rsidR="0075039D" w:rsidRPr="00507A97" w:rsidRDefault="0075039D" w:rsidP="00FB7DD3">
      <w:pPr>
        <w:spacing w:line="260" w:lineRule="atLeast"/>
        <w:jc w:val="both"/>
        <w:rPr>
          <w:rFonts w:ascii="Arial" w:hAnsi="Arial" w:cs="Arial"/>
          <w:sz w:val="20"/>
          <w:szCs w:val="20"/>
          <w:lang w:eastAsia="en-US"/>
        </w:rPr>
      </w:pPr>
    </w:p>
    <w:p w14:paraId="4EAD366E" w14:textId="77777777" w:rsidR="0075039D" w:rsidRPr="00507A97" w:rsidRDefault="0075039D" w:rsidP="00FB7DD3">
      <w:pPr>
        <w:spacing w:line="260" w:lineRule="atLeast"/>
        <w:jc w:val="both"/>
        <w:rPr>
          <w:rFonts w:ascii="Arial" w:hAnsi="Arial" w:cs="Arial"/>
          <w:sz w:val="20"/>
          <w:szCs w:val="20"/>
          <w:lang w:eastAsia="en-US"/>
        </w:rPr>
      </w:pPr>
      <w:r w:rsidRPr="00507A97">
        <w:rPr>
          <w:rFonts w:ascii="Arial" w:hAnsi="Arial" w:cs="Arial"/>
          <w:sz w:val="20"/>
          <w:szCs w:val="20"/>
          <w:lang w:eastAsia="en-US"/>
        </w:rPr>
        <w:t>Več o pravnem varstvu:</w:t>
      </w:r>
      <w:hyperlink r:id="rId20" w:history="1">
        <w:r w:rsidRPr="00507A97">
          <w:rPr>
            <w:rFonts w:ascii="Arial" w:hAnsi="Arial" w:cs="Arial"/>
            <w:color w:val="0000FF"/>
            <w:sz w:val="20"/>
            <w:szCs w:val="20"/>
            <w:u w:val="single"/>
            <w:lang w:eastAsia="en-US"/>
          </w:rPr>
          <w:t>http://www.djn.mju.gov.si/sistem-javnega-narocanja/pravno-varstvo</w:t>
        </w:r>
      </w:hyperlink>
    </w:p>
    <w:p w14:paraId="660E0A80" w14:textId="77777777" w:rsidR="00E37B2C" w:rsidRPr="00507A97" w:rsidRDefault="00E37B2C" w:rsidP="00FB7DD3">
      <w:pPr>
        <w:spacing w:line="260" w:lineRule="atLeast"/>
        <w:jc w:val="both"/>
        <w:rPr>
          <w:rFonts w:ascii="Arial" w:hAnsi="Arial" w:cs="Arial"/>
          <w:sz w:val="20"/>
          <w:szCs w:val="20"/>
          <w:lang w:eastAsia="en-US"/>
        </w:rPr>
      </w:pPr>
    </w:p>
    <w:p w14:paraId="43B5C9F5" w14:textId="3CE6F731" w:rsidR="0075039D" w:rsidRPr="00507A97" w:rsidRDefault="0033366C" w:rsidP="00FB7DD3">
      <w:pPr>
        <w:spacing w:line="260" w:lineRule="atLeast"/>
        <w:jc w:val="both"/>
        <w:rPr>
          <w:rFonts w:ascii="Arial" w:hAnsi="Arial" w:cs="Arial"/>
          <w:b/>
          <w:sz w:val="20"/>
          <w:szCs w:val="20"/>
          <w:lang w:eastAsia="en-US"/>
        </w:rPr>
      </w:pPr>
      <w:r w:rsidRPr="00507A97">
        <w:rPr>
          <w:rFonts w:ascii="Arial" w:hAnsi="Arial" w:cs="Arial"/>
          <w:b/>
          <w:sz w:val="20"/>
          <w:szCs w:val="20"/>
          <w:lang w:eastAsia="en-US"/>
        </w:rPr>
        <w:t>2.3.1</w:t>
      </w:r>
      <w:r w:rsidR="003965BF" w:rsidRPr="00507A97">
        <w:rPr>
          <w:rFonts w:ascii="Arial" w:hAnsi="Arial" w:cs="Arial"/>
          <w:b/>
          <w:sz w:val="20"/>
          <w:szCs w:val="20"/>
          <w:lang w:eastAsia="en-US"/>
        </w:rPr>
        <w:t>6</w:t>
      </w:r>
      <w:r w:rsidR="0075039D" w:rsidRPr="00507A97">
        <w:rPr>
          <w:rFonts w:ascii="Arial" w:hAnsi="Arial" w:cs="Arial"/>
          <w:b/>
          <w:sz w:val="20"/>
          <w:szCs w:val="20"/>
          <w:lang w:eastAsia="en-US"/>
        </w:rPr>
        <w:t xml:space="preserve"> Protikorupcijsk</w:t>
      </w:r>
      <w:r w:rsidR="00956D08" w:rsidRPr="00507A97">
        <w:rPr>
          <w:rFonts w:ascii="Arial" w:hAnsi="Arial" w:cs="Arial"/>
          <w:b/>
          <w:sz w:val="20"/>
          <w:szCs w:val="20"/>
          <w:lang w:eastAsia="en-US"/>
        </w:rPr>
        <w:t>a</w:t>
      </w:r>
      <w:r w:rsidR="0075039D" w:rsidRPr="00507A97">
        <w:rPr>
          <w:rFonts w:ascii="Arial" w:hAnsi="Arial" w:cs="Arial"/>
          <w:b/>
          <w:sz w:val="20"/>
          <w:szCs w:val="20"/>
          <w:lang w:eastAsia="en-US"/>
        </w:rPr>
        <w:t xml:space="preserve"> določil</w:t>
      </w:r>
      <w:r w:rsidR="00956D08" w:rsidRPr="00507A97">
        <w:rPr>
          <w:rFonts w:ascii="Arial" w:hAnsi="Arial" w:cs="Arial"/>
          <w:b/>
          <w:sz w:val="20"/>
          <w:szCs w:val="20"/>
          <w:lang w:eastAsia="en-US"/>
        </w:rPr>
        <w:t>a</w:t>
      </w:r>
    </w:p>
    <w:p w14:paraId="0FCA5D60" w14:textId="77777777" w:rsidR="00956D08" w:rsidRPr="00507A97" w:rsidRDefault="00956D08" w:rsidP="00FB7DD3">
      <w:pPr>
        <w:spacing w:line="260" w:lineRule="atLeast"/>
        <w:jc w:val="both"/>
        <w:rPr>
          <w:rFonts w:ascii="Arial" w:hAnsi="Arial" w:cs="Arial"/>
          <w:sz w:val="20"/>
          <w:szCs w:val="20"/>
          <w:lang w:eastAsia="en-US"/>
        </w:rPr>
      </w:pPr>
    </w:p>
    <w:p w14:paraId="3011A6B4" w14:textId="04DD11A3" w:rsidR="0075039D" w:rsidRPr="00507A97" w:rsidRDefault="00956D08" w:rsidP="00FB7DD3">
      <w:pPr>
        <w:spacing w:line="260" w:lineRule="atLeast"/>
        <w:jc w:val="both"/>
        <w:rPr>
          <w:rFonts w:ascii="Arial" w:hAnsi="Arial" w:cs="Arial"/>
          <w:sz w:val="20"/>
          <w:szCs w:val="20"/>
          <w:lang w:eastAsia="en-US"/>
        </w:rPr>
      </w:pPr>
      <w:r w:rsidRPr="00507A97">
        <w:rPr>
          <w:rFonts w:ascii="Arial" w:hAnsi="Arial" w:cs="Arial"/>
          <w:b/>
          <w:bCs/>
          <w:sz w:val="20"/>
          <w:szCs w:val="20"/>
          <w:u w:val="single"/>
          <w:lang w:eastAsia="en-US"/>
        </w:rPr>
        <w:t>Prepoved lobiranja</w:t>
      </w:r>
      <w:r w:rsidRPr="00507A97">
        <w:rPr>
          <w:rFonts w:ascii="Arial" w:hAnsi="Arial" w:cs="Arial"/>
          <w:b/>
          <w:bCs/>
          <w:sz w:val="20"/>
          <w:szCs w:val="20"/>
          <w:lang w:eastAsia="en-US"/>
        </w:rPr>
        <w:t>:</w:t>
      </w:r>
      <w:r w:rsidRPr="00507A97">
        <w:rPr>
          <w:rFonts w:ascii="Arial" w:hAnsi="Arial" w:cs="Arial"/>
          <w:sz w:val="20"/>
          <w:szCs w:val="20"/>
          <w:lang w:eastAsia="en-US"/>
        </w:rPr>
        <w:t xml:space="preserve"> </w:t>
      </w:r>
      <w:r w:rsidR="0075039D" w:rsidRPr="00507A97">
        <w:rPr>
          <w:rFonts w:ascii="Arial" w:hAnsi="Arial" w:cs="Arial"/>
          <w:sz w:val="20"/>
          <w:szCs w:val="20"/>
          <w:lang w:eastAsia="en-US"/>
        </w:rPr>
        <w:t xml:space="preserve">V postopku oddaje javnega naročila naročnik in ponudniki ne smejo pričenjati in izvajati dejanj, ki bi vnaprej določila izbor določene ponudbe, ali ki bi povzročila, da pogodba ne bi pričela veljati oziroma ne bi bila izpolnjena. </w:t>
      </w:r>
    </w:p>
    <w:p w14:paraId="3035140B" w14:textId="77777777" w:rsidR="0075039D" w:rsidRPr="00507A97" w:rsidRDefault="0075039D" w:rsidP="00FB7DD3">
      <w:pPr>
        <w:spacing w:line="260" w:lineRule="atLeast"/>
        <w:jc w:val="both"/>
        <w:rPr>
          <w:rFonts w:ascii="Arial" w:hAnsi="Arial" w:cs="Arial"/>
          <w:sz w:val="20"/>
          <w:szCs w:val="20"/>
          <w:lang w:eastAsia="en-US"/>
        </w:rPr>
      </w:pPr>
    </w:p>
    <w:p w14:paraId="7F4EBCDD" w14:textId="77777777" w:rsidR="0055598E" w:rsidRPr="00507A97" w:rsidRDefault="0055598E" w:rsidP="00FB7DD3">
      <w:pPr>
        <w:spacing w:line="260" w:lineRule="atLeast"/>
        <w:jc w:val="both"/>
        <w:rPr>
          <w:rFonts w:ascii="Arial" w:hAnsi="Arial" w:cs="Arial"/>
          <w:sz w:val="20"/>
          <w:szCs w:val="20"/>
          <w:lang w:eastAsia="en-US"/>
        </w:rPr>
      </w:pPr>
      <w:r w:rsidRPr="00507A97">
        <w:rPr>
          <w:rFonts w:ascii="Arial" w:hAnsi="Arial" w:cs="Arial"/>
          <w:sz w:val="20"/>
          <w:szCs w:val="20"/>
          <w:lang w:eastAsia="en-US"/>
        </w:rPr>
        <w:t xml:space="preserve">Lobiranje v postopkih oddaje javnih naročil ni dovoljeno. </w:t>
      </w:r>
    </w:p>
    <w:p w14:paraId="264B6D37" w14:textId="77777777" w:rsidR="003D07B7" w:rsidRPr="00507A97" w:rsidRDefault="003D07B7" w:rsidP="00A54C59">
      <w:pPr>
        <w:spacing w:line="260" w:lineRule="atLeast"/>
        <w:jc w:val="both"/>
        <w:rPr>
          <w:rFonts w:ascii="Arial" w:hAnsi="Arial" w:cs="Arial"/>
          <w:b/>
          <w:sz w:val="20"/>
          <w:szCs w:val="20"/>
          <w:lang w:eastAsia="en-US"/>
        </w:rPr>
      </w:pPr>
      <w:bookmarkStart w:id="122" w:name="_Toc156997254"/>
      <w:bookmarkStart w:id="123" w:name="_Toc156998187"/>
    </w:p>
    <w:p w14:paraId="44177941" w14:textId="01853613" w:rsidR="00956D08" w:rsidRPr="00507A97" w:rsidRDefault="00956D08" w:rsidP="00956D08">
      <w:pPr>
        <w:spacing w:line="260" w:lineRule="atLeast"/>
        <w:jc w:val="both"/>
        <w:rPr>
          <w:rFonts w:ascii="Arial" w:hAnsi="Arial" w:cs="Arial"/>
          <w:sz w:val="20"/>
          <w:szCs w:val="20"/>
          <w:lang w:eastAsia="en-US"/>
        </w:rPr>
      </w:pPr>
      <w:r w:rsidRPr="00507A97">
        <w:rPr>
          <w:rFonts w:ascii="Arial" w:hAnsi="Arial" w:cs="Arial"/>
          <w:b/>
          <w:sz w:val="20"/>
          <w:szCs w:val="20"/>
          <w:u w:val="single"/>
          <w:lang w:eastAsia="en-US"/>
        </w:rPr>
        <w:t>Omejitev poslovanja</w:t>
      </w:r>
      <w:r w:rsidRPr="00507A97">
        <w:rPr>
          <w:rFonts w:ascii="Arial" w:hAnsi="Arial" w:cs="Arial"/>
          <w:b/>
          <w:sz w:val="20"/>
          <w:szCs w:val="20"/>
          <w:lang w:eastAsia="en-US"/>
        </w:rPr>
        <w:t xml:space="preserve">: </w:t>
      </w:r>
      <w:r w:rsidRPr="00507A97">
        <w:rPr>
          <w:rFonts w:ascii="Arial" w:hAnsi="Arial" w:cs="Arial"/>
          <w:sz w:val="20"/>
          <w:szCs w:val="20"/>
          <w:lang w:eastAsia="en-US"/>
        </w:rPr>
        <w:t>Naročnik Ministrstvo za okolje</w:t>
      </w:r>
      <w:r w:rsidR="00565D09" w:rsidRPr="00507A97">
        <w:rPr>
          <w:rFonts w:ascii="Arial" w:hAnsi="Arial" w:cs="Arial"/>
          <w:sz w:val="20"/>
          <w:szCs w:val="20"/>
          <w:lang w:eastAsia="en-US"/>
        </w:rPr>
        <w:t xml:space="preserve"> in prostor</w:t>
      </w:r>
      <w:r w:rsidRPr="00507A97">
        <w:rPr>
          <w:rFonts w:ascii="Arial" w:hAnsi="Arial" w:cs="Arial"/>
          <w:sz w:val="20"/>
          <w:szCs w:val="20"/>
          <w:lang w:eastAsia="en-US"/>
        </w:rPr>
        <w:t xml:space="preserve"> (skladno s prvim odstavkom 35. člena ZIntPK) ne sme naročati blaga, storitev ali gradenj, pri poslovnih subjektih, v katerih je funkcionar, ki pri tem organu ali organizaciji opravlja funkcijo, ali njegov družinski član (kot fizična oseba):</w:t>
      </w:r>
    </w:p>
    <w:p w14:paraId="5393858F" w14:textId="77777777" w:rsidR="00956D08" w:rsidRPr="00507A97" w:rsidRDefault="00956D08" w:rsidP="00956D08">
      <w:pPr>
        <w:spacing w:line="260" w:lineRule="atLeast"/>
        <w:jc w:val="both"/>
        <w:rPr>
          <w:rFonts w:ascii="Arial" w:hAnsi="Arial" w:cs="Arial"/>
          <w:sz w:val="20"/>
          <w:szCs w:val="20"/>
          <w:lang w:eastAsia="en-US"/>
        </w:rPr>
      </w:pPr>
      <w:r w:rsidRPr="00507A97">
        <w:rPr>
          <w:rFonts w:ascii="Arial" w:hAnsi="Arial" w:cs="Arial"/>
          <w:sz w:val="20"/>
          <w:szCs w:val="20"/>
          <w:lang w:eastAsia="en-US"/>
        </w:rPr>
        <w:t>-        udeležen kot poslovodja, član poslovodstva ali zakoniti zastopnik ali</w:t>
      </w:r>
    </w:p>
    <w:p w14:paraId="5D779BB5" w14:textId="77777777" w:rsidR="00956D08" w:rsidRPr="00507A97" w:rsidRDefault="00956D08" w:rsidP="00956D08">
      <w:pPr>
        <w:spacing w:line="260" w:lineRule="atLeast"/>
        <w:jc w:val="both"/>
        <w:rPr>
          <w:rFonts w:ascii="Arial" w:hAnsi="Arial" w:cs="Arial"/>
          <w:sz w:val="20"/>
          <w:szCs w:val="20"/>
          <w:lang w:eastAsia="en-US"/>
        </w:rPr>
      </w:pPr>
      <w:r w:rsidRPr="00507A97">
        <w:rPr>
          <w:rFonts w:ascii="Arial" w:hAnsi="Arial" w:cs="Arial"/>
          <w:sz w:val="20"/>
          <w:szCs w:val="20"/>
          <w:lang w:eastAsia="en-US"/>
        </w:rPr>
        <w:t xml:space="preserve">-        neposredno ali prek drugih pravnih oseb v več kot pet odstotnem deležu udeležen pri ustanoviteljskih pravicah, upravljanju ali kapitalu. </w:t>
      </w:r>
    </w:p>
    <w:p w14:paraId="509D6A03" w14:textId="45A52E2E" w:rsidR="00956D08" w:rsidRPr="00507A97" w:rsidRDefault="00956D08" w:rsidP="00956D08">
      <w:pPr>
        <w:spacing w:line="260" w:lineRule="atLeast"/>
        <w:jc w:val="both"/>
        <w:rPr>
          <w:rFonts w:ascii="Arial" w:hAnsi="Arial" w:cs="Arial"/>
          <w:sz w:val="20"/>
          <w:szCs w:val="20"/>
          <w:lang w:eastAsia="en-US"/>
        </w:rPr>
      </w:pPr>
      <w:r w:rsidRPr="00507A97">
        <w:rPr>
          <w:rFonts w:ascii="Arial" w:hAnsi="Arial" w:cs="Arial"/>
          <w:sz w:val="20"/>
          <w:szCs w:val="20"/>
          <w:lang w:eastAsia="en-US"/>
        </w:rPr>
        <w:t xml:space="preserve">Odgovorna oseba poslovnega subjekta poda pisno izjavo o tem, da fizična oseba oziroma poslovni subjekt ni povezan s funkcionarjem in po njenem vedenju ni povezan z družinskim članom funkcionarja na način, določen v prvem odstavku. Izjava se predloži na obrazcu </w:t>
      </w:r>
      <w:r w:rsidR="00F36722">
        <w:rPr>
          <w:rFonts w:ascii="Arial" w:hAnsi="Arial" w:cs="Arial"/>
          <w:sz w:val="20"/>
          <w:szCs w:val="20"/>
          <w:lang w:eastAsia="en-US"/>
        </w:rPr>
        <w:t>8</w:t>
      </w:r>
      <w:r w:rsidRPr="00507A97">
        <w:rPr>
          <w:rFonts w:ascii="Arial" w:hAnsi="Arial" w:cs="Arial"/>
          <w:sz w:val="20"/>
          <w:szCs w:val="20"/>
          <w:lang w:eastAsia="en-US"/>
        </w:rPr>
        <w:t xml:space="preserve">. </w:t>
      </w:r>
    </w:p>
    <w:p w14:paraId="1C5BDC6D" w14:textId="77777777" w:rsidR="00956D08" w:rsidRPr="00507A97" w:rsidRDefault="00956D08" w:rsidP="00956D08">
      <w:pPr>
        <w:spacing w:line="260" w:lineRule="atLeast"/>
        <w:jc w:val="both"/>
        <w:rPr>
          <w:rFonts w:ascii="Arial" w:hAnsi="Arial" w:cs="Arial"/>
          <w:sz w:val="20"/>
          <w:szCs w:val="20"/>
          <w:lang w:eastAsia="en-US"/>
        </w:rPr>
      </w:pPr>
    </w:p>
    <w:p w14:paraId="7FFF3F73" w14:textId="2A16316F" w:rsidR="00956D08" w:rsidRPr="00507A97" w:rsidRDefault="00956D08" w:rsidP="00956D08">
      <w:pPr>
        <w:spacing w:line="260" w:lineRule="atLeast"/>
        <w:jc w:val="both"/>
        <w:rPr>
          <w:rFonts w:ascii="Arial" w:hAnsi="Arial" w:cs="Arial"/>
          <w:sz w:val="20"/>
          <w:szCs w:val="20"/>
          <w:lang w:eastAsia="en-US"/>
        </w:rPr>
      </w:pPr>
      <w:r w:rsidRPr="00507A97">
        <w:rPr>
          <w:rFonts w:ascii="Arial" w:hAnsi="Arial" w:cs="Arial"/>
          <w:sz w:val="20"/>
          <w:szCs w:val="20"/>
          <w:lang w:eastAsia="en-US"/>
        </w:rPr>
        <w:t>V roku dveh let po prenehanju funkcije funkcionar v razmerju do organa ali organizacije javnega sektorja, pri katerem je opravljal svojo funkcijo, ne sme nastopiti kot predstavnik poslovnega subjekta, ki s tem organom ali organizacijo ima ali vzpostavlja poslovne stike. Organ ali organizacija javnega sektorja, v katerem je funkcionar opravljal funkcijo, v roku enega leta po prenehanju funkcije ne sme poslovati s subjektom, v katerem je bivši funkcionar neposredno ali prek drugih pravnih oseb v več kot pet odstotnem deležu udeležen pri ustanoviteljskih pravicah, upravljanju oziroma kapitalu in s funkcionarjem kot fizično osebo.</w:t>
      </w:r>
    </w:p>
    <w:p w14:paraId="30734A10" w14:textId="51ED2061" w:rsidR="00204C6E" w:rsidRPr="00507A97" w:rsidRDefault="00204C6E" w:rsidP="00956D08">
      <w:pPr>
        <w:spacing w:line="260" w:lineRule="atLeast"/>
        <w:jc w:val="both"/>
        <w:rPr>
          <w:rFonts w:ascii="Arial" w:hAnsi="Arial" w:cs="Arial"/>
          <w:sz w:val="20"/>
          <w:szCs w:val="20"/>
          <w:lang w:eastAsia="en-US"/>
        </w:rPr>
      </w:pPr>
    </w:p>
    <w:p w14:paraId="1846F700" w14:textId="38C6A348" w:rsidR="00204C6E" w:rsidRPr="00507A97" w:rsidRDefault="00204C6E" w:rsidP="00204C6E">
      <w:pPr>
        <w:spacing w:line="260" w:lineRule="atLeast"/>
        <w:rPr>
          <w:rFonts w:ascii="Arial" w:hAnsi="Arial" w:cs="Arial"/>
          <w:sz w:val="20"/>
          <w:szCs w:val="20"/>
          <w:lang w:eastAsia="ar-SA"/>
        </w:rPr>
      </w:pPr>
    </w:p>
    <w:p w14:paraId="10FFF78B" w14:textId="0EE54A0C" w:rsidR="00204C6E" w:rsidRPr="00507A97" w:rsidRDefault="00204C6E" w:rsidP="00956D08">
      <w:pPr>
        <w:spacing w:line="260" w:lineRule="atLeast"/>
        <w:jc w:val="both"/>
        <w:rPr>
          <w:rFonts w:ascii="Arial" w:hAnsi="Arial" w:cs="Arial"/>
          <w:sz w:val="20"/>
          <w:szCs w:val="20"/>
          <w:lang w:eastAsia="en-US"/>
        </w:rPr>
      </w:pPr>
    </w:p>
    <w:p w14:paraId="7E322100" w14:textId="57F9ED6C" w:rsidR="00956D08" w:rsidRPr="00507A97" w:rsidRDefault="00956D08" w:rsidP="00956D08"/>
    <w:p w14:paraId="0787BED3" w14:textId="6428F183" w:rsidR="003D07B7" w:rsidRPr="00507A97" w:rsidRDefault="003D07B7" w:rsidP="00A54C59">
      <w:pPr>
        <w:spacing w:line="260" w:lineRule="atLeast"/>
        <w:jc w:val="both"/>
        <w:rPr>
          <w:rFonts w:ascii="Arial" w:hAnsi="Arial" w:cs="Arial"/>
          <w:b/>
          <w:sz w:val="20"/>
          <w:szCs w:val="20"/>
          <w:lang w:eastAsia="en-US"/>
        </w:rPr>
      </w:pPr>
    </w:p>
    <w:p w14:paraId="2E8766E4" w14:textId="1B8304CF" w:rsidR="00F64B6F" w:rsidRPr="00507A97" w:rsidRDefault="00F64B6F" w:rsidP="00A54C59">
      <w:pPr>
        <w:spacing w:line="260" w:lineRule="atLeast"/>
        <w:jc w:val="both"/>
        <w:rPr>
          <w:rFonts w:ascii="Arial" w:hAnsi="Arial" w:cs="Arial"/>
          <w:b/>
          <w:sz w:val="20"/>
          <w:szCs w:val="20"/>
          <w:lang w:eastAsia="en-US"/>
        </w:rPr>
      </w:pPr>
    </w:p>
    <w:p w14:paraId="0C5C33B9" w14:textId="4838EE5D" w:rsidR="00F64B6F" w:rsidRPr="00507A97" w:rsidRDefault="00F64B6F" w:rsidP="00A54C59">
      <w:pPr>
        <w:spacing w:line="260" w:lineRule="atLeast"/>
        <w:jc w:val="both"/>
        <w:rPr>
          <w:rFonts w:ascii="Arial" w:hAnsi="Arial" w:cs="Arial"/>
          <w:b/>
          <w:sz w:val="20"/>
          <w:szCs w:val="20"/>
          <w:lang w:eastAsia="en-US"/>
        </w:rPr>
      </w:pPr>
    </w:p>
    <w:p w14:paraId="4B1D3B6E" w14:textId="3B7DB60A" w:rsidR="00F64B6F" w:rsidRPr="00507A97" w:rsidRDefault="00F64B6F" w:rsidP="00A54C59">
      <w:pPr>
        <w:spacing w:line="260" w:lineRule="atLeast"/>
        <w:jc w:val="both"/>
        <w:rPr>
          <w:rFonts w:ascii="Arial" w:hAnsi="Arial" w:cs="Arial"/>
          <w:b/>
          <w:sz w:val="20"/>
          <w:szCs w:val="20"/>
          <w:lang w:eastAsia="en-US"/>
        </w:rPr>
      </w:pPr>
    </w:p>
    <w:p w14:paraId="60BD779F" w14:textId="5FA2EE5E" w:rsidR="00F64B6F" w:rsidRPr="00507A97" w:rsidRDefault="00F64B6F" w:rsidP="00A54C59">
      <w:pPr>
        <w:spacing w:line="260" w:lineRule="atLeast"/>
        <w:jc w:val="both"/>
        <w:rPr>
          <w:rFonts w:ascii="Arial" w:hAnsi="Arial" w:cs="Arial"/>
          <w:b/>
          <w:sz w:val="20"/>
          <w:szCs w:val="20"/>
          <w:lang w:eastAsia="en-US"/>
        </w:rPr>
      </w:pPr>
    </w:p>
    <w:p w14:paraId="089F83AA" w14:textId="6A8AB95E" w:rsidR="00F64B6F" w:rsidRPr="00507A97" w:rsidRDefault="00F64B6F" w:rsidP="00A54C59">
      <w:pPr>
        <w:spacing w:line="260" w:lineRule="atLeast"/>
        <w:jc w:val="both"/>
        <w:rPr>
          <w:rFonts w:ascii="Arial" w:hAnsi="Arial" w:cs="Arial"/>
          <w:b/>
          <w:sz w:val="20"/>
          <w:szCs w:val="20"/>
          <w:lang w:eastAsia="en-US"/>
        </w:rPr>
      </w:pPr>
    </w:p>
    <w:p w14:paraId="2C56D624" w14:textId="3D2F4D54" w:rsidR="0075039D" w:rsidRPr="00507A97" w:rsidRDefault="00A54C59" w:rsidP="00A54C59">
      <w:pPr>
        <w:spacing w:line="260" w:lineRule="atLeast"/>
        <w:jc w:val="both"/>
        <w:rPr>
          <w:rFonts w:ascii="Arial" w:hAnsi="Arial" w:cs="Arial"/>
          <w:b/>
          <w:sz w:val="20"/>
          <w:szCs w:val="20"/>
          <w:lang w:eastAsia="en-US"/>
        </w:rPr>
      </w:pPr>
      <w:r w:rsidRPr="00507A97">
        <w:rPr>
          <w:rFonts w:ascii="Arial" w:hAnsi="Arial" w:cs="Arial"/>
          <w:b/>
          <w:sz w:val="20"/>
          <w:szCs w:val="20"/>
          <w:lang w:eastAsia="en-US"/>
        </w:rPr>
        <w:lastRenderedPageBreak/>
        <w:t xml:space="preserve">POGLAVJE 3: </w:t>
      </w:r>
      <w:r w:rsidR="0075039D" w:rsidRPr="00507A97">
        <w:rPr>
          <w:rFonts w:ascii="Arial" w:hAnsi="Arial" w:cs="Arial"/>
          <w:b/>
          <w:sz w:val="20"/>
          <w:szCs w:val="20"/>
          <w:lang w:eastAsia="en-US"/>
        </w:rPr>
        <w:t xml:space="preserve">RAZLOGI ZA IZKLJUČITEV IN POGOJI ZA SODELOVANJE PONUDNIKA </w:t>
      </w:r>
    </w:p>
    <w:p w14:paraId="1A61FBCC" w14:textId="77777777" w:rsidR="0075039D" w:rsidRPr="00507A97" w:rsidRDefault="0075039D" w:rsidP="00FB7DD3">
      <w:pPr>
        <w:spacing w:line="260" w:lineRule="atLeast"/>
        <w:jc w:val="both"/>
        <w:rPr>
          <w:rFonts w:ascii="Arial" w:hAnsi="Arial" w:cs="Arial"/>
          <w:b/>
          <w:sz w:val="20"/>
          <w:szCs w:val="20"/>
          <w:lang w:eastAsia="en-US"/>
        </w:rPr>
      </w:pPr>
    </w:p>
    <w:p w14:paraId="3C0576FC" w14:textId="77777777" w:rsidR="0075039D" w:rsidRPr="00507A97" w:rsidRDefault="0075039D" w:rsidP="00FB7DD3">
      <w:pPr>
        <w:spacing w:line="260" w:lineRule="atLeast"/>
        <w:jc w:val="both"/>
        <w:rPr>
          <w:rFonts w:ascii="Arial" w:hAnsi="Arial" w:cs="Arial"/>
          <w:b/>
          <w:sz w:val="20"/>
          <w:szCs w:val="20"/>
          <w:lang w:eastAsia="en-US"/>
        </w:rPr>
      </w:pPr>
      <w:r w:rsidRPr="00507A97">
        <w:rPr>
          <w:rFonts w:ascii="Arial" w:hAnsi="Arial" w:cs="Arial"/>
          <w:b/>
          <w:sz w:val="20"/>
          <w:szCs w:val="20"/>
          <w:lang w:eastAsia="en-US"/>
        </w:rPr>
        <w:t xml:space="preserve">3.1 </w:t>
      </w:r>
      <w:bookmarkEnd w:id="122"/>
      <w:bookmarkEnd w:id="123"/>
      <w:r w:rsidRPr="00507A97">
        <w:rPr>
          <w:rFonts w:ascii="Arial" w:hAnsi="Arial" w:cs="Arial"/>
          <w:b/>
          <w:sz w:val="20"/>
          <w:szCs w:val="20"/>
          <w:lang w:eastAsia="en-US"/>
        </w:rPr>
        <w:t xml:space="preserve">Razlogi za izključitev </w:t>
      </w:r>
      <w:bookmarkEnd w:id="47"/>
      <w:bookmarkEnd w:id="48"/>
      <w:bookmarkEnd w:id="49"/>
      <w:bookmarkEnd w:id="50"/>
      <w:bookmarkEnd w:id="51"/>
      <w:bookmarkEnd w:id="52"/>
      <w:bookmarkEnd w:id="53"/>
      <w:r w:rsidRPr="00507A97">
        <w:rPr>
          <w:rFonts w:ascii="Arial" w:hAnsi="Arial" w:cs="Arial"/>
          <w:b/>
          <w:sz w:val="20"/>
          <w:szCs w:val="20"/>
          <w:lang w:eastAsia="en-US"/>
        </w:rPr>
        <w:t>(75. člen ZJN-3)</w:t>
      </w:r>
    </w:p>
    <w:p w14:paraId="2FE71126" w14:textId="21415A1F" w:rsidR="00E30D29" w:rsidRPr="00507A97" w:rsidRDefault="00E30D29" w:rsidP="00FB7DD3">
      <w:pPr>
        <w:spacing w:line="260" w:lineRule="atLeast"/>
        <w:jc w:val="both"/>
        <w:rPr>
          <w:rFonts w:ascii="Arial" w:hAnsi="Arial" w:cs="Arial"/>
          <w:sz w:val="20"/>
          <w:szCs w:val="20"/>
          <w:lang w:eastAsia="en-US"/>
        </w:rPr>
      </w:pPr>
      <w:r w:rsidRPr="00507A97">
        <w:rPr>
          <w:rFonts w:ascii="Arial" w:hAnsi="Arial" w:cs="Arial"/>
          <w:sz w:val="20"/>
          <w:szCs w:val="20"/>
          <w:lang w:eastAsia="en-US"/>
        </w:rPr>
        <w:t xml:space="preserve">V predmetnem postopku oddaje javnega naročila lahko sodelujejo le gospodarski subjekti, za katere ne obstajajo naslednji </w:t>
      </w:r>
      <w:r w:rsidRPr="00507A97">
        <w:rPr>
          <w:rFonts w:ascii="Arial" w:hAnsi="Arial" w:cs="Arial"/>
          <w:b/>
          <w:sz w:val="20"/>
          <w:szCs w:val="20"/>
          <w:lang w:eastAsia="en-US"/>
        </w:rPr>
        <w:t>razlogi za izključitev</w:t>
      </w:r>
      <w:r w:rsidRPr="00507A97">
        <w:rPr>
          <w:rFonts w:ascii="Arial" w:hAnsi="Arial" w:cs="Arial"/>
          <w:sz w:val="20"/>
          <w:szCs w:val="20"/>
          <w:lang w:eastAsia="en-US"/>
        </w:rPr>
        <w:t>:</w:t>
      </w:r>
    </w:p>
    <w:p w14:paraId="4E89B905" w14:textId="77777777" w:rsidR="00CB553C" w:rsidRPr="00507A97" w:rsidRDefault="00CB553C" w:rsidP="00FB7DD3">
      <w:pPr>
        <w:spacing w:line="260" w:lineRule="atLeast"/>
        <w:jc w:val="both"/>
        <w:rPr>
          <w:rFonts w:ascii="Arial" w:hAnsi="Arial" w:cs="Arial"/>
          <w:b/>
          <w:sz w:val="20"/>
          <w:szCs w:val="20"/>
          <w:lang w:eastAsia="en-US"/>
        </w:rPr>
      </w:pPr>
    </w:p>
    <w:p w14:paraId="148BC2F8" w14:textId="5DFC6635" w:rsidR="00E30D29" w:rsidRPr="00507A97" w:rsidRDefault="00E30D29" w:rsidP="00FB7DD3">
      <w:pPr>
        <w:spacing w:line="260" w:lineRule="atLeast"/>
        <w:jc w:val="both"/>
        <w:rPr>
          <w:rFonts w:ascii="Arial" w:hAnsi="Arial" w:cs="Arial"/>
          <w:sz w:val="20"/>
          <w:szCs w:val="20"/>
          <w:lang w:eastAsia="en-US"/>
        </w:rPr>
      </w:pPr>
      <w:r w:rsidRPr="00507A97">
        <w:rPr>
          <w:rFonts w:ascii="Arial" w:hAnsi="Arial" w:cs="Arial"/>
          <w:sz w:val="20"/>
          <w:szCs w:val="20"/>
          <w:lang w:eastAsia="en-US"/>
        </w:rPr>
        <w:t>1. Gospodarskemu subjektu ali osebi, ki je članica upravnega, vodstvenega ali nadzornega organa tega gospodarskega subjekta</w:t>
      </w:r>
      <w:r w:rsidR="00655B58" w:rsidRPr="00507A97">
        <w:rPr>
          <w:rFonts w:ascii="Arial" w:hAnsi="Arial" w:cs="Arial"/>
          <w:sz w:val="20"/>
          <w:szCs w:val="20"/>
          <w:lang w:eastAsia="en-US"/>
        </w:rPr>
        <w:t>,</w:t>
      </w:r>
      <w:r w:rsidRPr="00507A97">
        <w:rPr>
          <w:rFonts w:ascii="Arial" w:hAnsi="Arial" w:cs="Arial"/>
          <w:sz w:val="20"/>
          <w:szCs w:val="20"/>
          <w:lang w:eastAsia="en-US"/>
        </w:rPr>
        <w:t xml:space="preserve"> ali ki ima pooblastila za njegovo zastopanje ali odločanje ali nadzor v njem, je bila izrečena pravnomočna sodba</w:t>
      </w:r>
      <w:r w:rsidR="001F4B92" w:rsidRPr="00507A97">
        <w:rPr>
          <w:rFonts w:ascii="Arial" w:hAnsi="Arial" w:cs="Arial"/>
          <w:sz w:val="20"/>
          <w:szCs w:val="20"/>
          <w:lang w:eastAsia="en-US"/>
        </w:rPr>
        <w:t xml:space="preserve"> za</w:t>
      </w:r>
      <w:r w:rsidRPr="00507A97">
        <w:rPr>
          <w:rFonts w:ascii="Arial" w:hAnsi="Arial" w:cs="Arial"/>
          <w:sz w:val="20"/>
          <w:szCs w:val="20"/>
          <w:lang w:eastAsia="en-US"/>
        </w:rPr>
        <w:t xml:space="preserve"> kazniv</w:t>
      </w:r>
      <w:r w:rsidR="001F4B92" w:rsidRPr="00507A97">
        <w:rPr>
          <w:rFonts w:ascii="Arial" w:hAnsi="Arial" w:cs="Arial"/>
          <w:sz w:val="20"/>
          <w:szCs w:val="20"/>
          <w:lang w:eastAsia="en-US"/>
        </w:rPr>
        <w:t>a</w:t>
      </w:r>
      <w:r w:rsidRPr="00507A97">
        <w:rPr>
          <w:rFonts w:ascii="Arial" w:hAnsi="Arial" w:cs="Arial"/>
          <w:sz w:val="20"/>
          <w:szCs w:val="20"/>
          <w:lang w:eastAsia="en-US"/>
        </w:rPr>
        <w:t xml:space="preserve"> dejanj</w:t>
      </w:r>
      <w:r w:rsidR="001F4B92" w:rsidRPr="00507A97">
        <w:rPr>
          <w:rFonts w:ascii="Arial" w:hAnsi="Arial" w:cs="Arial"/>
          <w:sz w:val="20"/>
          <w:szCs w:val="20"/>
          <w:lang w:eastAsia="en-US"/>
        </w:rPr>
        <w:t>a</w:t>
      </w:r>
      <w:r w:rsidRPr="00507A97">
        <w:rPr>
          <w:rFonts w:ascii="Arial" w:hAnsi="Arial" w:cs="Arial"/>
          <w:sz w:val="20"/>
          <w:szCs w:val="20"/>
          <w:lang w:eastAsia="en-US"/>
        </w:rPr>
        <w:t>, ki so opredeljena v prvem odstavku 75. člena ZJN-3</w:t>
      </w:r>
      <w:r w:rsidR="00655B58" w:rsidRPr="00507A97">
        <w:rPr>
          <w:rFonts w:ascii="Arial" w:hAnsi="Arial" w:cs="Arial"/>
          <w:sz w:val="20"/>
          <w:szCs w:val="20"/>
          <w:lang w:eastAsia="en-US"/>
        </w:rPr>
        <w:t>,</w:t>
      </w:r>
      <w:r w:rsidR="001F4B92" w:rsidRPr="00507A97">
        <w:rPr>
          <w:rFonts w:ascii="Arial" w:hAnsi="Arial" w:cs="Arial"/>
          <w:sz w:val="20"/>
          <w:szCs w:val="20"/>
          <w:lang w:eastAsia="en-US"/>
        </w:rPr>
        <w:t xml:space="preserve"> ali za primerljiva kazniva dejanja, ki so jih izrekla tuja sodišča</w:t>
      </w:r>
      <w:r w:rsidRPr="00507A97">
        <w:rPr>
          <w:rFonts w:ascii="Arial" w:hAnsi="Arial" w:cs="Arial"/>
          <w:sz w:val="20"/>
          <w:szCs w:val="20"/>
          <w:lang w:eastAsia="en-US"/>
        </w:rPr>
        <w:t xml:space="preserve">. </w:t>
      </w:r>
    </w:p>
    <w:p w14:paraId="50C368E1" w14:textId="77777777" w:rsidR="00CB553C" w:rsidRPr="00507A97" w:rsidRDefault="00CB553C" w:rsidP="00FB7DD3">
      <w:pPr>
        <w:spacing w:line="260" w:lineRule="atLeast"/>
        <w:jc w:val="both"/>
        <w:rPr>
          <w:rFonts w:ascii="Arial" w:hAnsi="Arial" w:cs="Arial"/>
          <w:sz w:val="20"/>
          <w:szCs w:val="20"/>
          <w:lang w:eastAsia="en-US"/>
        </w:rPr>
      </w:pPr>
    </w:p>
    <w:p w14:paraId="739B4FD5" w14:textId="50E120AE" w:rsidR="00E30D29" w:rsidRPr="00507A97" w:rsidRDefault="00E30D29" w:rsidP="00FB7DD3">
      <w:pPr>
        <w:spacing w:line="260" w:lineRule="atLeast"/>
        <w:jc w:val="both"/>
        <w:rPr>
          <w:rFonts w:ascii="Arial" w:hAnsi="Arial" w:cs="Arial"/>
          <w:sz w:val="20"/>
          <w:szCs w:val="20"/>
          <w:lang w:eastAsia="en-US"/>
        </w:rPr>
      </w:pPr>
      <w:r w:rsidRPr="00507A97">
        <w:rPr>
          <w:rFonts w:ascii="Arial" w:hAnsi="Arial" w:cs="Arial"/>
          <w:sz w:val="20"/>
          <w:szCs w:val="20"/>
          <w:lang w:eastAsia="en-US"/>
        </w:rPr>
        <w:t>2.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w:t>
      </w:r>
      <w:r w:rsidR="001F4B92" w:rsidRPr="00507A97">
        <w:rPr>
          <w:rFonts w:ascii="Arial" w:hAnsi="Arial" w:cs="Arial"/>
          <w:sz w:val="20"/>
          <w:szCs w:val="20"/>
          <w:lang w:eastAsia="en-US"/>
        </w:rPr>
        <w:t>ma</w:t>
      </w:r>
      <w:r w:rsidRPr="00507A97">
        <w:rPr>
          <w:rFonts w:ascii="Arial" w:hAnsi="Arial" w:cs="Arial"/>
          <w:sz w:val="20"/>
          <w:szCs w:val="20"/>
          <w:lang w:eastAsia="en-US"/>
        </w:rPr>
        <w:t xml:space="preserve"> predloženih vseh obračunov davčnih odtegljajev za dohodke iz delovnega razmerja za obdobje zadnjih petih let do </w:t>
      </w:r>
      <w:r w:rsidR="001F4B92" w:rsidRPr="00507A97">
        <w:rPr>
          <w:rFonts w:ascii="Arial" w:hAnsi="Arial" w:cs="Arial"/>
          <w:sz w:val="20"/>
          <w:szCs w:val="20"/>
          <w:lang w:eastAsia="en-US"/>
        </w:rPr>
        <w:t xml:space="preserve">roka za </w:t>
      </w:r>
      <w:r w:rsidRPr="00507A97">
        <w:rPr>
          <w:rFonts w:ascii="Arial" w:hAnsi="Arial" w:cs="Arial"/>
          <w:sz w:val="20"/>
          <w:szCs w:val="20"/>
          <w:lang w:eastAsia="en-US"/>
        </w:rPr>
        <w:t>oddaj</w:t>
      </w:r>
      <w:r w:rsidR="001F4B92" w:rsidRPr="00507A97">
        <w:rPr>
          <w:rFonts w:ascii="Arial" w:hAnsi="Arial" w:cs="Arial"/>
          <w:sz w:val="20"/>
          <w:szCs w:val="20"/>
          <w:lang w:eastAsia="en-US"/>
        </w:rPr>
        <w:t>o</w:t>
      </w:r>
      <w:r w:rsidRPr="00507A97">
        <w:rPr>
          <w:rFonts w:ascii="Arial" w:hAnsi="Arial" w:cs="Arial"/>
          <w:sz w:val="20"/>
          <w:szCs w:val="20"/>
          <w:lang w:eastAsia="en-US"/>
        </w:rPr>
        <w:t xml:space="preserve"> ponudbe ali prijave.</w:t>
      </w:r>
      <w:r w:rsidR="001F4B92" w:rsidRPr="00507A97">
        <w:rPr>
          <w:rFonts w:ascii="Arial" w:hAnsi="Arial" w:cs="Arial"/>
          <w:sz w:val="20"/>
          <w:szCs w:val="20"/>
          <w:lang w:eastAsia="en-US"/>
        </w:rPr>
        <w:t xml:space="preserve"> Gospodarskega subjekta se ne izloči, če gospodarski subjekt do roka za oddajo ponudbe ali prijave poravna neplačane zapadle obveznosti, ki znašajo 50 evrov ali več in predloži vse obračune davčnih odtegljajev za dohodke iz delovnega razmerja za obdobje zadnjih pet let do roka za oddajo ponudbe ali prijave</w:t>
      </w:r>
      <w:r w:rsidR="00956D08" w:rsidRPr="00507A97">
        <w:rPr>
          <w:rFonts w:ascii="Arial" w:hAnsi="Arial" w:cs="Arial"/>
          <w:sz w:val="20"/>
          <w:szCs w:val="20"/>
          <w:lang w:eastAsia="en-US"/>
        </w:rPr>
        <w:t>.</w:t>
      </w:r>
    </w:p>
    <w:p w14:paraId="2852A540" w14:textId="77777777" w:rsidR="00CB553C" w:rsidRPr="00507A97" w:rsidRDefault="00CB553C" w:rsidP="00FB7DD3">
      <w:pPr>
        <w:spacing w:line="260" w:lineRule="atLeast"/>
        <w:jc w:val="both"/>
        <w:rPr>
          <w:rFonts w:ascii="Arial" w:hAnsi="Arial" w:cs="Arial"/>
          <w:sz w:val="20"/>
          <w:szCs w:val="20"/>
          <w:lang w:eastAsia="en-US"/>
        </w:rPr>
      </w:pPr>
    </w:p>
    <w:p w14:paraId="059A604B" w14:textId="77777777" w:rsidR="00E30D29" w:rsidRPr="00507A97" w:rsidRDefault="00E30D29" w:rsidP="00FB7DD3">
      <w:pPr>
        <w:spacing w:line="260" w:lineRule="atLeast"/>
        <w:jc w:val="both"/>
        <w:rPr>
          <w:rFonts w:ascii="Arial" w:hAnsi="Arial" w:cs="Arial"/>
          <w:sz w:val="20"/>
          <w:szCs w:val="20"/>
          <w:lang w:eastAsia="en-US"/>
        </w:rPr>
      </w:pPr>
      <w:r w:rsidRPr="00507A97">
        <w:rPr>
          <w:rFonts w:ascii="Arial" w:hAnsi="Arial" w:cs="Arial"/>
          <w:sz w:val="20"/>
          <w:szCs w:val="20"/>
          <w:lang w:eastAsia="en-US"/>
        </w:rPr>
        <w:t xml:space="preserve">3. Gospodarski subjekt je na dan, ko poteče rok za oddajo ponudb ali prijav, izločen iz postopkov oddaje javnih naročil zaradi uvrstitve v evidenco gospodarskih subjektov </w:t>
      </w:r>
      <w:r w:rsidR="00525AF3" w:rsidRPr="00507A97">
        <w:rPr>
          <w:rFonts w:ascii="Arial" w:hAnsi="Arial" w:cs="Arial"/>
          <w:sz w:val="20"/>
          <w:szCs w:val="20"/>
          <w:lang w:eastAsia="en-US"/>
        </w:rPr>
        <w:t>z izrečenimi stranskimi sankcijami izločitve iz postopkov javnega naročanja.</w:t>
      </w:r>
    </w:p>
    <w:p w14:paraId="0E6CE122" w14:textId="77777777" w:rsidR="00CB553C" w:rsidRPr="00507A97" w:rsidRDefault="00CB553C" w:rsidP="00FB7DD3">
      <w:pPr>
        <w:spacing w:line="260" w:lineRule="atLeast"/>
        <w:jc w:val="both"/>
        <w:rPr>
          <w:rFonts w:ascii="Arial" w:hAnsi="Arial" w:cs="Arial"/>
          <w:sz w:val="20"/>
          <w:szCs w:val="20"/>
          <w:lang w:eastAsia="en-US"/>
        </w:rPr>
      </w:pPr>
    </w:p>
    <w:p w14:paraId="02059E90" w14:textId="77777777" w:rsidR="00E30D29" w:rsidRPr="00507A97" w:rsidRDefault="00E30D29" w:rsidP="00FB7DD3">
      <w:pPr>
        <w:spacing w:line="260" w:lineRule="atLeast"/>
        <w:jc w:val="both"/>
        <w:rPr>
          <w:rFonts w:ascii="Arial" w:hAnsi="Arial" w:cs="Arial"/>
          <w:sz w:val="20"/>
          <w:szCs w:val="20"/>
          <w:lang w:eastAsia="en-US"/>
        </w:rPr>
      </w:pPr>
      <w:r w:rsidRPr="00507A97">
        <w:rPr>
          <w:rFonts w:ascii="Arial" w:hAnsi="Arial" w:cs="Arial"/>
          <w:sz w:val="20"/>
          <w:szCs w:val="20"/>
          <w:lang w:eastAsia="en-US"/>
        </w:rPr>
        <w:t>4.</w:t>
      </w:r>
      <w:r w:rsidRPr="00507A97">
        <w:rPr>
          <w:rFonts w:ascii="Arial" w:hAnsi="Arial" w:cs="Arial"/>
          <w:color w:val="000000"/>
          <w:sz w:val="20"/>
          <w:szCs w:val="20"/>
        </w:rPr>
        <w:t xml:space="preserve"> </w:t>
      </w:r>
      <w:r w:rsidRPr="00507A97">
        <w:rPr>
          <w:rFonts w:ascii="Arial" w:hAnsi="Arial" w:cs="Arial"/>
          <w:sz w:val="20"/>
          <w:szCs w:val="20"/>
          <w:lang w:eastAsia="en-US"/>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CA0992F" w14:textId="77777777" w:rsidR="00CB553C" w:rsidRPr="00507A97" w:rsidRDefault="00CB553C" w:rsidP="00FB7DD3">
      <w:pPr>
        <w:spacing w:line="260" w:lineRule="atLeast"/>
        <w:jc w:val="both"/>
        <w:rPr>
          <w:rFonts w:ascii="Arial" w:hAnsi="Arial" w:cs="Arial"/>
          <w:sz w:val="20"/>
          <w:szCs w:val="20"/>
          <w:lang w:eastAsia="en-US"/>
        </w:rPr>
      </w:pPr>
    </w:p>
    <w:p w14:paraId="282173A0" w14:textId="01D00F36" w:rsidR="00E30D29" w:rsidRPr="00507A97" w:rsidRDefault="00E30D29" w:rsidP="00FB7DD3">
      <w:pPr>
        <w:spacing w:line="260" w:lineRule="atLeast"/>
        <w:jc w:val="both"/>
        <w:rPr>
          <w:rFonts w:ascii="Arial" w:hAnsi="Arial" w:cs="Arial"/>
          <w:sz w:val="20"/>
          <w:szCs w:val="20"/>
          <w:lang w:eastAsia="en-US"/>
        </w:rPr>
      </w:pPr>
      <w:r w:rsidRPr="00507A97">
        <w:rPr>
          <w:rFonts w:ascii="Arial" w:hAnsi="Arial" w:cs="Arial"/>
          <w:sz w:val="20"/>
          <w:szCs w:val="20"/>
          <w:lang w:eastAsia="en-US"/>
        </w:rPr>
        <w:t>5. 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w:t>
      </w:r>
      <w:r w:rsidR="00655B58" w:rsidRPr="00507A97">
        <w:rPr>
          <w:rFonts w:ascii="Arial" w:hAnsi="Arial" w:cs="Arial"/>
          <w:sz w:val="20"/>
          <w:szCs w:val="20"/>
          <w:lang w:eastAsia="en-US"/>
        </w:rPr>
        <w:t>,</w:t>
      </w:r>
      <w:r w:rsidRPr="00507A97">
        <w:rPr>
          <w:rFonts w:ascii="Arial" w:hAnsi="Arial" w:cs="Arial"/>
          <w:sz w:val="20"/>
          <w:szCs w:val="20"/>
          <w:lang w:eastAsia="en-US"/>
        </w:rPr>
        <w:t xml:space="preserve"> ali pa je nastal položaj z enakimi pravnimi posledicami;</w:t>
      </w:r>
    </w:p>
    <w:p w14:paraId="265D798C" w14:textId="77777777" w:rsidR="00CB553C" w:rsidRPr="00507A97" w:rsidRDefault="00CB553C" w:rsidP="00FB7DD3">
      <w:pPr>
        <w:spacing w:line="260" w:lineRule="atLeast"/>
        <w:jc w:val="both"/>
        <w:rPr>
          <w:rFonts w:ascii="Arial" w:hAnsi="Arial" w:cs="Arial"/>
          <w:sz w:val="20"/>
          <w:szCs w:val="20"/>
          <w:lang w:eastAsia="en-US"/>
        </w:rPr>
      </w:pPr>
    </w:p>
    <w:p w14:paraId="6B0CC114" w14:textId="77777777" w:rsidR="00E30D29" w:rsidRPr="00507A97" w:rsidRDefault="00E30D29" w:rsidP="00FB7DD3">
      <w:pPr>
        <w:spacing w:line="260" w:lineRule="atLeast"/>
        <w:jc w:val="both"/>
        <w:rPr>
          <w:rFonts w:ascii="Arial" w:hAnsi="Arial" w:cs="Arial"/>
          <w:sz w:val="20"/>
          <w:szCs w:val="20"/>
          <w:lang w:eastAsia="en-US"/>
        </w:rPr>
      </w:pPr>
      <w:r w:rsidRPr="00507A97">
        <w:rPr>
          <w:rFonts w:ascii="Arial" w:hAnsi="Arial" w:cs="Arial"/>
          <w:sz w:val="20"/>
          <w:szCs w:val="20"/>
          <w:lang w:eastAsia="en-US"/>
        </w:rPr>
        <w:t xml:space="preserve">6. Če lahko naročnik upravičeno sklepa, da je gospodarski subjekt z drugimi gospodarskimi subjekti sklenil dogovor, katerega cilj ali učinek je preprečevati, omejevati ali izkrivljati konkurenco. </w:t>
      </w:r>
    </w:p>
    <w:p w14:paraId="63581892" w14:textId="77777777" w:rsidR="00CB553C" w:rsidRPr="00507A97" w:rsidRDefault="00CB553C" w:rsidP="00FB7DD3">
      <w:pPr>
        <w:spacing w:line="260" w:lineRule="atLeast"/>
        <w:jc w:val="both"/>
        <w:rPr>
          <w:rFonts w:ascii="Arial" w:hAnsi="Arial" w:cs="Arial"/>
          <w:sz w:val="20"/>
          <w:szCs w:val="20"/>
          <w:lang w:eastAsia="en-US"/>
        </w:rPr>
      </w:pPr>
    </w:p>
    <w:p w14:paraId="45B38011" w14:textId="77777777" w:rsidR="00E30D29" w:rsidRPr="00507A97" w:rsidRDefault="00E30D29" w:rsidP="00FB7DD3">
      <w:pPr>
        <w:spacing w:line="260" w:lineRule="atLeast"/>
        <w:jc w:val="both"/>
        <w:rPr>
          <w:rFonts w:ascii="Arial" w:hAnsi="Arial" w:cs="Arial"/>
          <w:sz w:val="20"/>
          <w:szCs w:val="20"/>
          <w:lang w:eastAsia="en-US"/>
        </w:rPr>
      </w:pPr>
      <w:r w:rsidRPr="00507A97">
        <w:rPr>
          <w:rFonts w:ascii="Arial" w:hAnsi="Arial" w:cs="Arial"/>
          <w:sz w:val="20"/>
          <w:szCs w:val="20"/>
          <w:lang w:eastAsia="en-US"/>
        </w:rPr>
        <w:t>7. Če nasprotja interesov iz tretjega odstavka 91. člena ZJN-3 ni mogoče učinkovito odpraviti z drugimi, blažjimi ukrepi.</w:t>
      </w:r>
    </w:p>
    <w:p w14:paraId="1244DCA7" w14:textId="77777777" w:rsidR="00CB553C" w:rsidRPr="00507A97" w:rsidRDefault="00CB553C" w:rsidP="00FB7DD3">
      <w:pPr>
        <w:spacing w:line="260" w:lineRule="atLeast"/>
        <w:jc w:val="both"/>
        <w:rPr>
          <w:rFonts w:ascii="Arial" w:hAnsi="Arial" w:cs="Arial"/>
          <w:sz w:val="20"/>
          <w:szCs w:val="20"/>
          <w:lang w:eastAsia="en-US"/>
        </w:rPr>
      </w:pPr>
    </w:p>
    <w:p w14:paraId="76D1A94A" w14:textId="4173B8E5" w:rsidR="00E30D29" w:rsidRPr="00507A97" w:rsidRDefault="00E30D29" w:rsidP="00FB7DD3">
      <w:pPr>
        <w:spacing w:line="260" w:lineRule="atLeast"/>
        <w:jc w:val="both"/>
        <w:rPr>
          <w:rFonts w:ascii="Arial" w:hAnsi="Arial" w:cs="Arial"/>
          <w:sz w:val="20"/>
          <w:szCs w:val="20"/>
          <w:lang w:eastAsia="en-US"/>
        </w:rPr>
      </w:pPr>
      <w:r w:rsidRPr="00507A97">
        <w:rPr>
          <w:rFonts w:ascii="Arial" w:hAnsi="Arial" w:cs="Arial"/>
          <w:sz w:val="20"/>
          <w:szCs w:val="20"/>
          <w:lang w:eastAsia="en-US"/>
        </w:rPr>
        <w:t>8. Če je gospodarski subjekt kriv dajanja resnih zavajajočih razlag pri dajanju informacij, zahtevanih zaradi preverjanja obstoja razlogov za izključitev ali izpolnjevanja pogojev za sodelovanje, ali če ni razkril teh informacij</w:t>
      </w:r>
      <w:r w:rsidR="00655B58" w:rsidRPr="00507A97">
        <w:rPr>
          <w:rFonts w:ascii="Arial" w:hAnsi="Arial" w:cs="Arial"/>
          <w:sz w:val="20"/>
          <w:szCs w:val="20"/>
          <w:lang w:eastAsia="en-US"/>
        </w:rPr>
        <w:t>,</w:t>
      </w:r>
      <w:r w:rsidRPr="00507A97">
        <w:rPr>
          <w:rFonts w:ascii="Arial" w:hAnsi="Arial" w:cs="Arial"/>
          <w:sz w:val="20"/>
          <w:szCs w:val="20"/>
          <w:lang w:eastAsia="en-US"/>
        </w:rPr>
        <w:t xml:space="preserve"> ali če ne more predložiti dokazil, ki se zahtevajo v skladu z 79. členom ZJN-3.</w:t>
      </w:r>
    </w:p>
    <w:p w14:paraId="645865AE" w14:textId="77777777" w:rsidR="00DA77BF" w:rsidRPr="00507A97" w:rsidRDefault="00DA77BF" w:rsidP="00FB7DD3">
      <w:pPr>
        <w:spacing w:line="260" w:lineRule="atLeast"/>
        <w:jc w:val="both"/>
        <w:rPr>
          <w:rFonts w:ascii="Arial" w:hAnsi="Arial" w:cs="Arial"/>
          <w:sz w:val="20"/>
          <w:szCs w:val="20"/>
          <w:lang w:eastAsia="en-US"/>
        </w:rPr>
      </w:pPr>
    </w:p>
    <w:p w14:paraId="2E41B055" w14:textId="77777777" w:rsidR="00E30D29" w:rsidRPr="00507A97" w:rsidRDefault="00E30D29" w:rsidP="00FB7DD3">
      <w:pPr>
        <w:spacing w:line="260" w:lineRule="atLeast"/>
        <w:jc w:val="both"/>
        <w:rPr>
          <w:rFonts w:ascii="Arial" w:hAnsi="Arial" w:cs="Arial"/>
          <w:sz w:val="20"/>
          <w:szCs w:val="20"/>
          <w:lang w:eastAsia="en-US"/>
        </w:rPr>
      </w:pPr>
      <w:r w:rsidRPr="00507A97">
        <w:rPr>
          <w:rFonts w:ascii="Arial" w:hAnsi="Arial" w:cs="Arial"/>
          <w:sz w:val="20"/>
          <w:szCs w:val="20"/>
          <w:lang w:eastAsia="en-US"/>
        </w:rPr>
        <w:t xml:space="preserve">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 </w:t>
      </w:r>
    </w:p>
    <w:p w14:paraId="29168AD7" w14:textId="036C8B94" w:rsidR="00DA77BF" w:rsidRPr="00507A97" w:rsidRDefault="00DA77BF" w:rsidP="00FB7DD3">
      <w:pPr>
        <w:spacing w:line="260" w:lineRule="atLeast"/>
        <w:jc w:val="both"/>
        <w:rPr>
          <w:rFonts w:ascii="Arial" w:hAnsi="Arial" w:cs="Arial"/>
          <w:sz w:val="20"/>
          <w:szCs w:val="20"/>
          <w:lang w:eastAsia="en-US"/>
        </w:rPr>
      </w:pPr>
    </w:p>
    <w:p w14:paraId="76337093" w14:textId="0EB5DDB7" w:rsidR="00D04BE8" w:rsidRPr="00507A97" w:rsidRDefault="00D04BE8" w:rsidP="00FB7DD3">
      <w:pPr>
        <w:spacing w:line="260" w:lineRule="atLeast"/>
        <w:jc w:val="both"/>
        <w:rPr>
          <w:rFonts w:ascii="Arial" w:hAnsi="Arial" w:cs="Arial"/>
          <w:sz w:val="20"/>
          <w:szCs w:val="20"/>
          <w:lang w:eastAsia="en-US"/>
        </w:rPr>
      </w:pPr>
      <w:r w:rsidRPr="00507A97">
        <w:rPr>
          <w:rFonts w:ascii="Arial" w:hAnsi="Arial" w:cs="Arial"/>
          <w:sz w:val="20"/>
          <w:szCs w:val="20"/>
          <w:lang w:eastAsia="en-US"/>
        </w:rPr>
        <w:t>V primeru obstoja razloga za izključitev iz točke 1</w:t>
      </w:r>
      <w:r w:rsidR="003E00C0" w:rsidRPr="00507A97">
        <w:rPr>
          <w:rFonts w:ascii="Arial" w:hAnsi="Arial" w:cs="Arial"/>
          <w:sz w:val="20"/>
          <w:szCs w:val="20"/>
          <w:lang w:eastAsia="en-US"/>
        </w:rPr>
        <w:t>, 4,</w:t>
      </w:r>
      <w:r w:rsidRPr="00507A97">
        <w:rPr>
          <w:rFonts w:ascii="Arial" w:hAnsi="Arial" w:cs="Arial"/>
          <w:sz w:val="20"/>
          <w:szCs w:val="20"/>
          <w:lang w:eastAsia="en-US"/>
        </w:rPr>
        <w:t xml:space="preserve"> </w:t>
      </w:r>
      <w:r w:rsidR="003E00C0" w:rsidRPr="00507A97">
        <w:rPr>
          <w:rFonts w:ascii="Arial" w:hAnsi="Arial" w:cs="Arial"/>
          <w:sz w:val="20"/>
          <w:szCs w:val="20"/>
          <w:lang w:eastAsia="en-US"/>
        </w:rPr>
        <w:t>5, 6</w:t>
      </w:r>
      <w:r w:rsidR="004B534E" w:rsidRPr="00507A97">
        <w:rPr>
          <w:rFonts w:ascii="Arial" w:hAnsi="Arial" w:cs="Arial"/>
          <w:sz w:val="20"/>
          <w:szCs w:val="20"/>
          <w:lang w:eastAsia="en-US"/>
        </w:rPr>
        <w:t>,</w:t>
      </w:r>
      <w:r w:rsidR="003E00C0" w:rsidRPr="00507A97">
        <w:rPr>
          <w:rFonts w:ascii="Arial" w:hAnsi="Arial" w:cs="Arial"/>
          <w:sz w:val="20"/>
          <w:szCs w:val="20"/>
          <w:lang w:eastAsia="en-US"/>
        </w:rPr>
        <w:t xml:space="preserve"> 7</w:t>
      </w:r>
      <w:r w:rsidR="004B534E" w:rsidRPr="00507A97">
        <w:rPr>
          <w:rFonts w:ascii="Arial" w:hAnsi="Arial" w:cs="Arial"/>
          <w:sz w:val="20"/>
          <w:szCs w:val="20"/>
          <w:lang w:eastAsia="en-US"/>
        </w:rPr>
        <w:t xml:space="preserve"> in 8</w:t>
      </w:r>
      <w:r w:rsidRPr="00507A97">
        <w:rPr>
          <w:rFonts w:ascii="Arial" w:hAnsi="Arial" w:cs="Arial"/>
          <w:sz w:val="20"/>
          <w:szCs w:val="20"/>
          <w:lang w:eastAsia="en-US"/>
        </w:rPr>
        <w:t xml:space="preserve"> opozarjamo na možnost popravnega mehanizma, vendar je v tem primeru potrebno obstoj tega razloga ustrezno označiti v ESPD obrazcu. </w:t>
      </w:r>
      <w:r w:rsidR="009923CB" w:rsidRPr="00507A97">
        <w:rPr>
          <w:rFonts w:ascii="Arial" w:hAnsi="Arial" w:cs="Arial"/>
          <w:sz w:val="20"/>
          <w:szCs w:val="20"/>
          <w:lang w:eastAsia="en-US"/>
        </w:rPr>
        <w:t xml:space="preserve">Gospodarski subjekt, ki je v enem od položajev iz </w:t>
      </w:r>
      <w:r w:rsidR="00537878" w:rsidRPr="00507A97">
        <w:rPr>
          <w:rFonts w:ascii="Arial" w:hAnsi="Arial" w:cs="Arial"/>
          <w:sz w:val="20"/>
          <w:szCs w:val="20"/>
          <w:lang w:eastAsia="en-US"/>
        </w:rPr>
        <w:t>točke 1, 4, 5, 6</w:t>
      </w:r>
      <w:r w:rsidR="004B534E" w:rsidRPr="00507A97">
        <w:rPr>
          <w:rFonts w:ascii="Arial" w:hAnsi="Arial" w:cs="Arial"/>
          <w:sz w:val="20"/>
          <w:szCs w:val="20"/>
          <w:lang w:eastAsia="en-US"/>
        </w:rPr>
        <w:t>, 7</w:t>
      </w:r>
      <w:r w:rsidR="00537878" w:rsidRPr="00507A97">
        <w:rPr>
          <w:rFonts w:ascii="Arial" w:hAnsi="Arial" w:cs="Arial"/>
          <w:sz w:val="20"/>
          <w:szCs w:val="20"/>
          <w:lang w:eastAsia="en-US"/>
        </w:rPr>
        <w:t xml:space="preserve"> in </w:t>
      </w:r>
      <w:r w:rsidR="004B534E" w:rsidRPr="00507A97">
        <w:rPr>
          <w:rFonts w:ascii="Arial" w:hAnsi="Arial" w:cs="Arial"/>
          <w:sz w:val="20"/>
          <w:szCs w:val="20"/>
          <w:lang w:eastAsia="en-US"/>
        </w:rPr>
        <w:t>8</w:t>
      </w:r>
      <w:r w:rsidR="009923CB" w:rsidRPr="00507A97">
        <w:rPr>
          <w:rFonts w:ascii="Arial" w:hAnsi="Arial" w:cs="Arial"/>
          <w:sz w:val="20"/>
          <w:szCs w:val="20"/>
          <w:lang w:eastAsia="en-US"/>
        </w:rPr>
        <w:t xml:space="preserve">,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w:t>
      </w:r>
      <w:r w:rsidR="009923CB" w:rsidRPr="00507A97">
        <w:rPr>
          <w:rFonts w:ascii="Arial" w:hAnsi="Arial" w:cs="Arial"/>
          <w:sz w:val="20"/>
          <w:szCs w:val="20"/>
          <w:lang w:eastAsia="en-US"/>
        </w:rPr>
        <w:lastRenderedPageBreak/>
        <w:t>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izključi iz postopka javnega naročanja. Če naročnik oceni, da ukrepi ne zadoščajo, gospodarskemu subjektu pošlje utemeljitev takšne odločitve.</w:t>
      </w:r>
    </w:p>
    <w:p w14:paraId="21269DCD" w14:textId="77777777" w:rsidR="00D04BE8" w:rsidRPr="00507A97" w:rsidRDefault="00D04BE8" w:rsidP="00FB7DD3">
      <w:pPr>
        <w:spacing w:line="260" w:lineRule="atLeast"/>
        <w:jc w:val="both"/>
        <w:rPr>
          <w:rFonts w:ascii="Arial" w:hAnsi="Arial" w:cs="Arial"/>
          <w:sz w:val="20"/>
          <w:szCs w:val="20"/>
          <w:lang w:eastAsia="en-US"/>
        </w:rPr>
      </w:pPr>
    </w:p>
    <w:p w14:paraId="60D92B67" w14:textId="1AE0CC40" w:rsidR="00E30D29" w:rsidRPr="00507A97" w:rsidRDefault="00E30D29" w:rsidP="00FB7DD3">
      <w:pPr>
        <w:autoSpaceDE w:val="0"/>
        <w:autoSpaceDN w:val="0"/>
        <w:adjustRightInd w:val="0"/>
        <w:spacing w:line="260" w:lineRule="atLeast"/>
        <w:jc w:val="both"/>
        <w:rPr>
          <w:rFonts w:ascii="Arial" w:hAnsi="Arial" w:cs="Arial"/>
          <w:color w:val="000000"/>
          <w:sz w:val="20"/>
          <w:szCs w:val="20"/>
        </w:rPr>
      </w:pPr>
      <w:r w:rsidRPr="00507A97">
        <w:rPr>
          <w:rFonts w:ascii="Arial" w:hAnsi="Arial" w:cs="Arial"/>
          <w:color w:val="000000"/>
          <w:sz w:val="20"/>
          <w:szCs w:val="20"/>
        </w:rPr>
        <w:t>Naročnik bo ponudnika izključil iz nadaljnjega postopka izbire, če ugotovi, da za ponudnika in soponudnike obstajajo navedeni razlogi za izključitev</w:t>
      </w:r>
      <w:r w:rsidR="00F64B6F" w:rsidRPr="00507A97">
        <w:rPr>
          <w:rFonts w:ascii="Arial" w:hAnsi="Arial" w:cs="Arial"/>
          <w:color w:val="000000"/>
          <w:sz w:val="20"/>
          <w:szCs w:val="20"/>
        </w:rPr>
        <w:t xml:space="preserve">. </w:t>
      </w:r>
    </w:p>
    <w:p w14:paraId="349802BD" w14:textId="77777777" w:rsidR="006E1182" w:rsidRPr="00507A97" w:rsidRDefault="006E1182" w:rsidP="00FB7DD3">
      <w:pPr>
        <w:autoSpaceDE w:val="0"/>
        <w:autoSpaceDN w:val="0"/>
        <w:adjustRightInd w:val="0"/>
        <w:spacing w:line="260" w:lineRule="atLeast"/>
        <w:jc w:val="both"/>
        <w:rPr>
          <w:rFonts w:ascii="Arial" w:hAnsi="Arial" w:cs="Arial"/>
          <w:color w:val="000000"/>
          <w:sz w:val="20"/>
          <w:szCs w:val="20"/>
        </w:rPr>
      </w:pPr>
    </w:p>
    <w:p w14:paraId="1BEAD859" w14:textId="332B808C" w:rsidR="00E30D29" w:rsidRPr="00507A97" w:rsidRDefault="00E30D29" w:rsidP="00FB7DD3">
      <w:pPr>
        <w:spacing w:line="260" w:lineRule="atLeast"/>
        <w:jc w:val="both"/>
        <w:rPr>
          <w:rFonts w:ascii="Arial" w:hAnsi="Arial" w:cs="Arial"/>
          <w:sz w:val="20"/>
          <w:szCs w:val="20"/>
          <w:lang w:eastAsia="en-US"/>
        </w:rPr>
      </w:pPr>
      <w:r w:rsidRPr="00507A97">
        <w:rPr>
          <w:rFonts w:ascii="Arial" w:hAnsi="Arial" w:cs="Arial"/>
          <w:sz w:val="20"/>
          <w:szCs w:val="20"/>
          <w:lang w:eastAsia="en-US"/>
        </w:rPr>
        <w:t xml:space="preserve">Naročnik si pridržuje pravico, da bo v fazi preverjanja ponudbe za tuje gospodarske subjekte zahteval predložitev dokazil iz uradnih evidenc v matični državi o neobstoju razlogov za izključitev iz točke </w:t>
      </w:r>
      <w:r w:rsidR="004103B6" w:rsidRPr="00507A97">
        <w:rPr>
          <w:rFonts w:ascii="Arial" w:hAnsi="Arial" w:cs="Arial"/>
          <w:sz w:val="20"/>
          <w:szCs w:val="20"/>
          <w:lang w:eastAsia="en-US"/>
        </w:rPr>
        <w:t xml:space="preserve">1, </w:t>
      </w:r>
      <w:r w:rsidRPr="00507A97">
        <w:rPr>
          <w:rFonts w:ascii="Arial" w:hAnsi="Arial" w:cs="Arial"/>
          <w:sz w:val="20"/>
          <w:szCs w:val="20"/>
          <w:lang w:eastAsia="en-US"/>
        </w:rPr>
        <w:t>2, 4 in 5. Če jih ponudnik ne predloži oziroma če jih ne predloži v roku, ki ga bo določil naročnik, bo gospodarski subjekt izključen iz nadaljnjega postopka. Tuji gospodarski subjekti pa lahko ta dokazila predložijo že v ponudbi.</w:t>
      </w:r>
    </w:p>
    <w:p w14:paraId="689013E2" w14:textId="77777777" w:rsidR="003E176C" w:rsidRPr="00507A97" w:rsidRDefault="003E176C" w:rsidP="00FB7DD3">
      <w:pPr>
        <w:spacing w:line="260" w:lineRule="atLeast"/>
        <w:jc w:val="both"/>
        <w:rPr>
          <w:rFonts w:ascii="Arial" w:hAnsi="Arial" w:cs="Arial"/>
          <w:b/>
          <w:sz w:val="20"/>
          <w:szCs w:val="20"/>
          <w:lang w:eastAsia="en-US"/>
        </w:rPr>
      </w:pPr>
    </w:p>
    <w:p w14:paraId="7EB244EE" w14:textId="77777777" w:rsidR="004B534E" w:rsidRPr="00507A97" w:rsidRDefault="004B534E" w:rsidP="004B534E">
      <w:pPr>
        <w:spacing w:line="260" w:lineRule="atLeast"/>
        <w:jc w:val="both"/>
        <w:rPr>
          <w:rFonts w:ascii="Arial" w:hAnsi="Arial" w:cs="Arial"/>
          <w:b/>
          <w:bCs/>
          <w:noProof/>
          <w:sz w:val="20"/>
          <w:szCs w:val="20"/>
          <w:lang w:eastAsia="en-US"/>
        </w:rPr>
      </w:pPr>
      <w:r w:rsidRPr="00507A97">
        <w:rPr>
          <w:rFonts w:ascii="Arial" w:hAnsi="Arial" w:cs="Arial"/>
          <w:b/>
          <w:bCs/>
          <w:noProof/>
          <w:sz w:val="20"/>
          <w:szCs w:val="20"/>
        </w:rPr>
        <w:t>Navodila v zvezi s preverjanjem kazenske evidence (točka 1 razlogov za izključitev):</w:t>
      </w:r>
    </w:p>
    <w:p w14:paraId="180B5214" w14:textId="77777777" w:rsidR="004B534E" w:rsidRPr="00507A97" w:rsidRDefault="004B534E" w:rsidP="004B534E">
      <w:pPr>
        <w:spacing w:line="260" w:lineRule="atLeast"/>
        <w:jc w:val="both"/>
        <w:rPr>
          <w:rFonts w:ascii="Arial" w:hAnsi="Arial" w:cs="Arial"/>
          <w:b/>
          <w:bCs/>
          <w:noProof/>
          <w:sz w:val="20"/>
          <w:szCs w:val="20"/>
          <w:lang w:eastAsia="en-US"/>
        </w:rPr>
      </w:pPr>
    </w:p>
    <w:p w14:paraId="0558873C" w14:textId="77777777" w:rsidR="004B534E" w:rsidRPr="00507A97" w:rsidRDefault="004B534E" w:rsidP="004B534E">
      <w:pPr>
        <w:pStyle w:val="Odstavekseznama"/>
        <w:spacing w:line="260" w:lineRule="atLeast"/>
        <w:ind w:left="0"/>
        <w:jc w:val="center"/>
        <w:rPr>
          <w:rFonts w:ascii="Arial" w:hAnsi="Arial" w:cs="Arial"/>
          <w:noProof/>
          <w:sz w:val="20"/>
          <w:szCs w:val="20"/>
          <w:u w:val="single"/>
          <w:lang w:eastAsia="en-US"/>
        </w:rPr>
      </w:pPr>
      <w:r w:rsidRPr="00507A97">
        <w:rPr>
          <w:rFonts w:ascii="Arial" w:hAnsi="Arial" w:cs="Arial"/>
          <w:noProof/>
          <w:sz w:val="20"/>
          <w:szCs w:val="20"/>
          <w:u w:val="single"/>
        </w:rPr>
        <w:t>ZA GOSPODARSKE SUBJEKTE S SEDEŽEM V RS</w:t>
      </w:r>
    </w:p>
    <w:p w14:paraId="3048C497" w14:textId="77777777" w:rsidR="004B534E" w:rsidRPr="00507A97" w:rsidRDefault="004B534E" w:rsidP="004B534E">
      <w:pPr>
        <w:suppressAutoHyphens/>
        <w:spacing w:before="120" w:after="120" w:line="260" w:lineRule="atLeast"/>
        <w:jc w:val="both"/>
        <w:rPr>
          <w:rFonts w:ascii="Arial" w:hAnsi="Arial" w:cs="Arial"/>
          <w:b/>
          <w:bCs/>
          <w:noProof/>
          <w:sz w:val="20"/>
          <w:szCs w:val="20"/>
          <w:lang w:eastAsia="ar-SA"/>
        </w:rPr>
      </w:pPr>
      <w:r w:rsidRPr="00507A97">
        <w:rPr>
          <w:rFonts w:ascii="Arial" w:hAnsi="Arial" w:cs="Arial"/>
          <w:noProof/>
          <w:sz w:val="20"/>
          <w:szCs w:val="20"/>
        </w:rPr>
        <w:t xml:space="preserve">Zaželeno je, da vsi gospodarski subjekti s sedežem v RS, ki nastopajo v ponudbi (ponudniki, soponudniki in podizvajalci), že v ponudbi predložijo potrdila iz Kazenske evidence RS, ki ne smejo biti starejša od 4 mesecev pred rokom za oddajo ponudb, za </w:t>
      </w:r>
      <w:r w:rsidRPr="00507A97">
        <w:rPr>
          <w:rFonts w:ascii="Arial" w:hAnsi="Arial" w:cs="Arial"/>
          <w:b/>
          <w:bCs/>
          <w:noProof/>
          <w:sz w:val="20"/>
          <w:szCs w:val="20"/>
        </w:rPr>
        <w:t>vse</w:t>
      </w:r>
      <w:r w:rsidRPr="00507A97">
        <w:rPr>
          <w:rFonts w:ascii="Arial" w:hAnsi="Arial" w:cs="Arial"/>
          <w:noProof/>
          <w:sz w:val="20"/>
          <w:szCs w:val="20"/>
        </w:rPr>
        <w:t xml:space="preserve"> pravne osebe in za </w:t>
      </w:r>
      <w:r w:rsidRPr="00507A97">
        <w:rPr>
          <w:rFonts w:ascii="Arial" w:hAnsi="Arial" w:cs="Arial"/>
          <w:b/>
          <w:bCs/>
          <w:noProof/>
          <w:sz w:val="20"/>
          <w:szCs w:val="20"/>
        </w:rPr>
        <w:t>vse osebe</w:t>
      </w:r>
      <w:r w:rsidRPr="00507A97">
        <w:rPr>
          <w:rFonts w:ascii="Arial" w:hAnsi="Arial" w:cs="Arial"/>
          <w:noProof/>
          <w:sz w:val="20"/>
          <w:szCs w:val="20"/>
        </w:rPr>
        <w:t xml:space="preserve">, ki so članice upravnega, vodstvenega ali nadzornega organa gospodarskega subjekta, ali ki imajo pooblastila za njegovo zastopanje ali odločanje ali nadzor v njem (1. odstavek 75. člena ZJN-3). Če ta potrdila ne bodo predložena že v ponudbi, bo naročnik za </w:t>
      </w:r>
      <w:r w:rsidRPr="00507A97">
        <w:rPr>
          <w:rFonts w:ascii="Arial" w:hAnsi="Arial" w:cs="Arial"/>
          <w:b/>
          <w:bCs/>
          <w:noProof/>
          <w:sz w:val="20"/>
          <w:szCs w:val="20"/>
        </w:rPr>
        <w:t>vse</w:t>
      </w:r>
      <w:r w:rsidRPr="00507A97">
        <w:rPr>
          <w:rFonts w:ascii="Arial" w:hAnsi="Arial" w:cs="Arial"/>
          <w:noProof/>
          <w:sz w:val="20"/>
          <w:szCs w:val="20"/>
        </w:rPr>
        <w:t xml:space="preserve"> </w:t>
      </w:r>
      <w:r w:rsidRPr="00507A97">
        <w:rPr>
          <w:rFonts w:ascii="Arial" w:hAnsi="Arial" w:cs="Arial"/>
          <w:b/>
          <w:bCs/>
          <w:noProof/>
          <w:sz w:val="20"/>
          <w:szCs w:val="20"/>
        </w:rPr>
        <w:t>pravne osebe</w:t>
      </w:r>
      <w:r w:rsidRPr="00507A97">
        <w:rPr>
          <w:rFonts w:ascii="Arial" w:hAnsi="Arial" w:cs="Arial"/>
          <w:noProof/>
          <w:sz w:val="20"/>
          <w:szCs w:val="20"/>
        </w:rPr>
        <w:t xml:space="preserve"> in za </w:t>
      </w:r>
      <w:r w:rsidRPr="00507A97">
        <w:rPr>
          <w:rFonts w:ascii="Arial" w:hAnsi="Arial" w:cs="Arial"/>
          <w:b/>
          <w:bCs/>
          <w:noProof/>
          <w:sz w:val="20"/>
          <w:szCs w:val="20"/>
        </w:rPr>
        <w:t>vse fizične osebe</w:t>
      </w:r>
      <w:r w:rsidRPr="00507A97">
        <w:rPr>
          <w:rFonts w:ascii="Arial" w:hAnsi="Arial" w:cs="Arial"/>
          <w:noProof/>
          <w:sz w:val="20"/>
          <w:szCs w:val="20"/>
        </w:rPr>
        <w:t xml:space="preserve">, ki so članice upravnega, vodstvenega ali nadzornega organa gospodarskega subjekta, ali ki imajo pooblastila za njegovo zastopanje ali odločanje ali nadzor v njem, izpolnjevanje pogojev preveril najkasneje v 90 dneh po roku za oddajo ponudb. </w:t>
      </w:r>
      <w:r w:rsidRPr="00507A97">
        <w:rPr>
          <w:rFonts w:ascii="Arial" w:hAnsi="Arial" w:cs="Arial"/>
          <w:b/>
          <w:bCs/>
          <w:noProof/>
          <w:sz w:val="20"/>
          <w:szCs w:val="20"/>
        </w:rPr>
        <w:t xml:space="preserve">Zato prosimo, da v ESPD obrazec pri navedbi zastopnikov gospodarskega subjekta (fizičnih oseb) navedete njihove EMŠO številke. </w:t>
      </w:r>
    </w:p>
    <w:p w14:paraId="72AAACBE" w14:textId="77777777" w:rsidR="004B534E" w:rsidRPr="00507A97" w:rsidRDefault="004B534E" w:rsidP="004B534E">
      <w:pPr>
        <w:pStyle w:val="Odstavekseznama"/>
        <w:spacing w:line="260" w:lineRule="atLeast"/>
        <w:ind w:left="0"/>
        <w:jc w:val="center"/>
        <w:rPr>
          <w:rFonts w:ascii="Arial" w:hAnsi="Arial" w:cs="Arial"/>
          <w:noProof/>
          <w:sz w:val="20"/>
          <w:szCs w:val="20"/>
          <w:u w:val="single"/>
          <w:lang w:eastAsia="en-US"/>
        </w:rPr>
      </w:pPr>
      <w:r w:rsidRPr="00507A97">
        <w:rPr>
          <w:rFonts w:ascii="Arial" w:hAnsi="Arial" w:cs="Arial"/>
          <w:noProof/>
          <w:sz w:val="20"/>
          <w:szCs w:val="20"/>
          <w:u w:val="single"/>
        </w:rPr>
        <w:t>ZA GOSPODARSKE SUBJEKTE S SEDEŽEM IZVEN RS</w:t>
      </w:r>
    </w:p>
    <w:p w14:paraId="18B1F7B3" w14:textId="77777777" w:rsidR="004B534E" w:rsidRPr="00507A97" w:rsidRDefault="004B534E" w:rsidP="004B534E">
      <w:pPr>
        <w:suppressAutoHyphens/>
        <w:spacing w:before="120" w:after="120" w:line="260" w:lineRule="atLeast"/>
        <w:jc w:val="both"/>
        <w:rPr>
          <w:rFonts w:ascii="Arial" w:hAnsi="Arial" w:cs="Arial"/>
          <w:noProof/>
          <w:sz w:val="20"/>
          <w:szCs w:val="20"/>
          <w:lang w:eastAsia="ar-SA"/>
        </w:rPr>
      </w:pPr>
      <w:r w:rsidRPr="00507A97">
        <w:rPr>
          <w:rFonts w:ascii="Arial" w:hAnsi="Arial" w:cs="Arial"/>
          <w:noProof/>
          <w:sz w:val="20"/>
          <w:szCs w:val="20"/>
        </w:rPr>
        <w:t xml:space="preserve">Zaželeno je, da vsi gospodarski subjekti s sedežem izven RS, ki nastopajo v ponudbi (ponudniki, soponudniki in podizvajalci), že v ponudbi predložijo potrdila iz uradnih evidenc v matični državi (oziroma druga dokazila, skladno z določili 77. člena ZJN-3) o neobstoju razlogov za izključitev iz točke 1, ki ne smejo biti starejša od 4 mesecev pred rokom za oddajo ponudb, za </w:t>
      </w:r>
      <w:r w:rsidRPr="00507A97">
        <w:rPr>
          <w:rFonts w:ascii="Arial" w:hAnsi="Arial" w:cs="Arial"/>
          <w:b/>
          <w:bCs/>
          <w:noProof/>
          <w:sz w:val="20"/>
          <w:szCs w:val="20"/>
        </w:rPr>
        <w:t>vse</w:t>
      </w:r>
      <w:r w:rsidRPr="00507A97">
        <w:rPr>
          <w:rFonts w:ascii="Arial" w:hAnsi="Arial" w:cs="Arial"/>
          <w:noProof/>
          <w:sz w:val="20"/>
          <w:szCs w:val="20"/>
        </w:rPr>
        <w:t xml:space="preserve"> </w:t>
      </w:r>
      <w:r w:rsidRPr="00507A97">
        <w:rPr>
          <w:rFonts w:ascii="Arial" w:hAnsi="Arial" w:cs="Arial"/>
          <w:b/>
          <w:bCs/>
          <w:noProof/>
          <w:sz w:val="20"/>
          <w:szCs w:val="20"/>
        </w:rPr>
        <w:t>pravne osebe</w:t>
      </w:r>
      <w:r w:rsidRPr="00507A97">
        <w:rPr>
          <w:rFonts w:ascii="Arial" w:hAnsi="Arial" w:cs="Arial"/>
          <w:noProof/>
          <w:sz w:val="20"/>
          <w:szCs w:val="20"/>
        </w:rPr>
        <w:t xml:space="preserve"> in za </w:t>
      </w:r>
      <w:r w:rsidRPr="00507A97">
        <w:rPr>
          <w:rFonts w:ascii="Arial" w:hAnsi="Arial" w:cs="Arial"/>
          <w:b/>
          <w:bCs/>
          <w:noProof/>
          <w:sz w:val="20"/>
          <w:szCs w:val="20"/>
        </w:rPr>
        <w:t>vse fizične osebe</w:t>
      </w:r>
      <w:r w:rsidRPr="00507A97">
        <w:rPr>
          <w:rFonts w:ascii="Arial" w:hAnsi="Arial" w:cs="Arial"/>
          <w:noProof/>
          <w:sz w:val="20"/>
          <w:szCs w:val="20"/>
        </w:rPr>
        <w:t xml:space="preserve">, ki so članice upravnega, vodstvenega ali nadzornega organa gospodarskega subjekta, ali ki imajo pooblastila za njegovo zastopanje ali odločanje ali nadzor v njem (1. odstavek 75. člena ZJN-3). Če ta potrdila ne bodo predložena že v ponudbi, si naročnik pridržuje pravico zahtevati ta potrdila v fazi preverjanja ponudb. Ta potrdila, ki jih bo naročnik zahteval v fazi preverjanja ponudb, pa bodo morala izkazati stanje, vezano na datume znotraj 4 mesecev pred oziroma 90 dni po roku za oddajo ponudb. </w:t>
      </w:r>
    </w:p>
    <w:tbl>
      <w:tblPr>
        <w:tblW w:w="9889" w:type="dxa"/>
        <w:tblLook w:val="01E0" w:firstRow="1" w:lastRow="1" w:firstColumn="1" w:lastColumn="1" w:noHBand="0" w:noVBand="0"/>
      </w:tblPr>
      <w:tblGrid>
        <w:gridCol w:w="9889"/>
      </w:tblGrid>
      <w:tr w:rsidR="004B534E" w:rsidRPr="00507A97" w14:paraId="6AF38FCD" w14:textId="77777777" w:rsidTr="00560202">
        <w:tc>
          <w:tcPr>
            <w:tcW w:w="9889" w:type="dxa"/>
            <w:tcBorders>
              <w:top w:val="single" w:sz="4" w:space="0" w:color="auto"/>
              <w:left w:val="single" w:sz="4" w:space="0" w:color="auto"/>
              <w:bottom w:val="single" w:sz="4" w:space="0" w:color="auto"/>
              <w:right w:val="single" w:sz="4" w:space="0" w:color="auto"/>
            </w:tcBorders>
          </w:tcPr>
          <w:p w14:paraId="7E785F79" w14:textId="77777777" w:rsidR="004B534E" w:rsidRPr="00507A97" w:rsidRDefault="004B534E" w:rsidP="00560202">
            <w:pPr>
              <w:spacing w:line="260" w:lineRule="atLeast"/>
              <w:jc w:val="both"/>
              <w:rPr>
                <w:rFonts w:ascii="Arial" w:hAnsi="Arial" w:cs="Arial"/>
                <w:sz w:val="20"/>
                <w:szCs w:val="20"/>
              </w:rPr>
            </w:pPr>
            <w:r w:rsidRPr="00507A97">
              <w:rPr>
                <w:rFonts w:ascii="Arial" w:hAnsi="Arial" w:cs="Arial"/>
                <w:b/>
                <w:sz w:val="20"/>
                <w:szCs w:val="20"/>
              </w:rPr>
              <w:t xml:space="preserve">DOKAZILO: </w:t>
            </w:r>
            <w:r w:rsidRPr="00507A97">
              <w:rPr>
                <w:rFonts w:ascii="Arial" w:hAnsi="Arial" w:cs="Arial"/>
                <w:sz w:val="20"/>
                <w:szCs w:val="20"/>
              </w:rPr>
              <w:t xml:space="preserve">ESPD obrazec za vsak posamezen gospodarski subjekt z navedbo gospodarskih subjektov in njihovih zastopnikov z EMŠO številkami ali potrdila iz KE </w:t>
            </w:r>
          </w:p>
        </w:tc>
      </w:tr>
    </w:tbl>
    <w:p w14:paraId="1CE0AC94" w14:textId="77777777" w:rsidR="004B534E" w:rsidRPr="00507A97" w:rsidRDefault="004B534E" w:rsidP="004B534E">
      <w:pPr>
        <w:spacing w:line="260" w:lineRule="atLeast"/>
        <w:jc w:val="both"/>
        <w:rPr>
          <w:rFonts w:ascii="Arial" w:hAnsi="Arial" w:cs="Arial"/>
          <w:b/>
          <w:bCs/>
          <w:noProof/>
          <w:sz w:val="20"/>
          <w:szCs w:val="20"/>
          <w:lang w:eastAsia="en-US"/>
        </w:rPr>
      </w:pPr>
    </w:p>
    <w:p w14:paraId="72495C0A" w14:textId="77777777" w:rsidR="004B534E" w:rsidRPr="00507A97" w:rsidRDefault="004B534E" w:rsidP="004B534E">
      <w:pPr>
        <w:spacing w:line="260" w:lineRule="atLeast"/>
        <w:jc w:val="both"/>
        <w:rPr>
          <w:rFonts w:ascii="Arial" w:hAnsi="Arial" w:cs="Arial"/>
          <w:b/>
          <w:sz w:val="20"/>
          <w:szCs w:val="20"/>
          <w:lang w:eastAsia="en-US"/>
        </w:rPr>
      </w:pPr>
      <w:r w:rsidRPr="00507A97">
        <w:rPr>
          <w:rFonts w:ascii="Arial" w:hAnsi="Arial" w:cs="Arial"/>
          <w:b/>
          <w:sz w:val="20"/>
          <w:szCs w:val="20"/>
        </w:rPr>
        <w:t>3.2. Pogoji za sodelovanje (76. člen ZJN-3)</w:t>
      </w:r>
    </w:p>
    <w:p w14:paraId="035CE745" w14:textId="77777777" w:rsidR="004B534E" w:rsidRPr="00507A97" w:rsidRDefault="004B534E" w:rsidP="004B534E">
      <w:pPr>
        <w:spacing w:line="260" w:lineRule="atLeast"/>
        <w:jc w:val="both"/>
        <w:rPr>
          <w:rFonts w:ascii="Arial" w:hAnsi="Arial" w:cs="Arial"/>
          <w:b/>
          <w:bCs/>
          <w:noProof/>
          <w:sz w:val="20"/>
          <w:szCs w:val="20"/>
          <w:lang w:eastAsia="en-US"/>
        </w:rPr>
      </w:pPr>
    </w:p>
    <w:p w14:paraId="1E20EA75" w14:textId="77777777" w:rsidR="004B534E" w:rsidRPr="00507A97" w:rsidRDefault="004B534E" w:rsidP="004B534E">
      <w:pPr>
        <w:spacing w:line="260" w:lineRule="atLeast"/>
        <w:jc w:val="both"/>
        <w:rPr>
          <w:rFonts w:ascii="Arial" w:hAnsi="Arial" w:cs="Arial"/>
          <w:b/>
          <w:sz w:val="20"/>
          <w:szCs w:val="20"/>
          <w:lang w:eastAsia="en-US"/>
        </w:rPr>
      </w:pPr>
      <w:r w:rsidRPr="00507A97">
        <w:rPr>
          <w:rFonts w:ascii="Arial" w:hAnsi="Arial" w:cs="Arial"/>
          <w:b/>
          <w:sz w:val="20"/>
          <w:szCs w:val="20"/>
        </w:rPr>
        <w:t>3.2.1 Ustreznost za opravljanje poklicne dejavnosti</w:t>
      </w:r>
    </w:p>
    <w:p w14:paraId="6FCF3A4E" w14:textId="77777777" w:rsidR="004B534E" w:rsidRPr="00507A97" w:rsidRDefault="004B534E" w:rsidP="004B534E">
      <w:pPr>
        <w:spacing w:line="260" w:lineRule="atLeast"/>
        <w:jc w:val="both"/>
        <w:rPr>
          <w:rFonts w:ascii="Arial" w:hAnsi="Arial" w:cs="Arial"/>
          <w:sz w:val="20"/>
          <w:szCs w:val="20"/>
          <w:lang w:eastAsia="en-US"/>
        </w:rPr>
      </w:pPr>
      <w:r w:rsidRPr="00507A97">
        <w:rPr>
          <w:rFonts w:ascii="Arial" w:hAnsi="Arial" w:cs="Arial"/>
          <w:sz w:val="20"/>
          <w:szCs w:val="20"/>
        </w:rPr>
        <w:t>Vsak gospodarski subjekt, ki nastopa v ponudbi, mora biti pri pristojnem organu registriran za opravljanje dejavnosti, ki jo prevzema v ponudbi.</w:t>
      </w:r>
    </w:p>
    <w:p w14:paraId="7BFCBE30" w14:textId="77777777" w:rsidR="004B534E" w:rsidRPr="00507A97" w:rsidRDefault="004B534E" w:rsidP="004B534E">
      <w:pPr>
        <w:spacing w:line="260" w:lineRule="atLeast"/>
        <w:jc w:val="both"/>
        <w:rPr>
          <w:rFonts w:ascii="Arial" w:hAnsi="Arial" w:cs="Arial"/>
          <w:sz w:val="20"/>
          <w:szCs w:val="20"/>
          <w:lang w:eastAsia="en-US"/>
        </w:rPr>
      </w:pPr>
    </w:p>
    <w:p w14:paraId="2A194162" w14:textId="77777777" w:rsidR="004B534E" w:rsidRPr="00507A97" w:rsidRDefault="004B534E" w:rsidP="004B534E">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szCs w:val="20"/>
          <w:lang w:eastAsia="en-US"/>
        </w:rPr>
      </w:pPr>
      <w:r w:rsidRPr="00507A97">
        <w:rPr>
          <w:rFonts w:ascii="Arial" w:hAnsi="Arial" w:cs="Arial"/>
          <w:b/>
          <w:sz w:val="20"/>
          <w:szCs w:val="20"/>
        </w:rPr>
        <w:t xml:space="preserve">DOKAZILO: </w:t>
      </w:r>
      <w:r w:rsidRPr="00507A97">
        <w:rPr>
          <w:rFonts w:ascii="Arial" w:hAnsi="Arial" w:cs="Arial"/>
          <w:sz w:val="20"/>
          <w:szCs w:val="20"/>
        </w:rPr>
        <w:t xml:space="preserve">ESPD obrazec za vsak posamezen gospodarski subjekt - del IV, oddelek A </w:t>
      </w:r>
    </w:p>
    <w:p w14:paraId="5190ED0D" w14:textId="77777777" w:rsidR="000470EA" w:rsidRPr="00507A97" w:rsidRDefault="000470EA" w:rsidP="00FB7DD3">
      <w:pPr>
        <w:spacing w:line="260" w:lineRule="atLeast"/>
        <w:jc w:val="both"/>
        <w:rPr>
          <w:rFonts w:ascii="Arial" w:hAnsi="Arial" w:cs="Arial"/>
          <w:sz w:val="20"/>
          <w:lang w:eastAsia="en-US"/>
        </w:rPr>
      </w:pPr>
    </w:p>
    <w:p w14:paraId="3FE2FDB0" w14:textId="77777777" w:rsidR="0075039D" w:rsidRPr="00507A97" w:rsidRDefault="00B12DC7" w:rsidP="00FB7DD3">
      <w:pPr>
        <w:spacing w:line="260" w:lineRule="atLeast"/>
        <w:jc w:val="both"/>
        <w:rPr>
          <w:rFonts w:ascii="Arial" w:hAnsi="Arial" w:cs="Arial"/>
          <w:b/>
          <w:sz w:val="20"/>
          <w:szCs w:val="20"/>
          <w:lang w:eastAsia="en-US"/>
        </w:rPr>
      </w:pPr>
      <w:bookmarkStart w:id="124" w:name="_Toc156997257"/>
      <w:r w:rsidRPr="00507A97">
        <w:rPr>
          <w:rFonts w:ascii="Arial" w:hAnsi="Arial" w:cs="Arial"/>
          <w:b/>
          <w:sz w:val="20"/>
          <w:szCs w:val="20"/>
          <w:lang w:eastAsia="en-US"/>
        </w:rPr>
        <w:t>3.2.</w:t>
      </w:r>
      <w:r w:rsidR="000470EA" w:rsidRPr="00507A97">
        <w:rPr>
          <w:rFonts w:ascii="Arial" w:hAnsi="Arial" w:cs="Arial"/>
          <w:b/>
          <w:sz w:val="20"/>
          <w:szCs w:val="20"/>
          <w:lang w:eastAsia="en-US"/>
        </w:rPr>
        <w:t>2</w:t>
      </w:r>
      <w:r w:rsidR="0075039D" w:rsidRPr="00507A97">
        <w:rPr>
          <w:rFonts w:ascii="Arial" w:hAnsi="Arial" w:cs="Arial"/>
          <w:b/>
          <w:sz w:val="20"/>
          <w:szCs w:val="20"/>
          <w:lang w:eastAsia="en-US"/>
        </w:rPr>
        <w:t xml:space="preserve"> Ekonomski in finančni položaj (76. člen ZJN-3)</w:t>
      </w:r>
      <w:bookmarkEnd w:id="124"/>
    </w:p>
    <w:p w14:paraId="022B2D58" w14:textId="77777777" w:rsidR="0075039D" w:rsidRPr="00507A97" w:rsidRDefault="0075039D" w:rsidP="00FB7DD3">
      <w:pPr>
        <w:spacing w:line="260" w:lineRule="atLeast"/>
        <w:jc w:val="both"/>
        <w:rPr>
          <w:rFonts w:ascii="Arial" w:hAnsi="Arial" w:cs="Arial"/>
          <w:sz w:val="20"/>
          <w:szCs w:val="20"/>
          <w:lang w:eastAsia="en-US"/>
        </w:rPr>
      </w:pPr>
      <w:r w:rsidRPr="00507A97">
        <w:rPr>
          <w:rFonts w:ascii="Arial" w:hAnsi="Arial" w:cs="Arial"/>
          <w:sz w:val="20"/>
          <w:szCs w:val="20"/>
          <w:lang w:eastAsia="en-US"/>
        </w:rPr>
        <w:t>Ponudnik (oziroma skupina ponudnikov) mora biti ekonomsko in finančno sposobna izvesti predmetno javno naročilo, kar dokazuje z izpolnjevanjem naslednje zahteve:</w:t>
      </w:r>
    </w:p>
    <w:p w14:paraId="4D774BBB" w14:textId="77777777" w:rsidR="0075039D" w:rsidRPr="00507A97" w:rsidRDefault="0075039D" w:rsidP="00FB7DD3">
      <w:pPr>
        <w:spacing w:line="260" w:lineRule="atLeast"/>
        <w:jc w:val="both"/>
        <w:rPr>
          <w:rFonts w:ascii="Arial" w:hAnsi="Arial" w:cs="Arial"/>
          <w:sz w:val="20"/>
          <w:szCs w:val="20"/>
          <w:lang w:eastAsia="en-US"/>
        </w:rPr>
      </w:pPr>
    </w:p>
    <w:p w14:paraId="633DA514" w14:textId="41942977" w:rsidR="008A0916" w:rsidRPr="00507A97" w:rsidRDefault="0075039D" w:rsidP="00FB7DD3">
      <w:pPr>
        <w:spacing w:line="260" w:lineRule="atLeast"/>
        <w:jc w:val="both"/>
        <w:rPr>
          <w:rFonts w:ascii="Arial" w:hAnsi="Arial"/>
          <w:sz w:val="20"/>
          <w:lang w:eastAsia="en-US"/>
        </w:rPr>
      </w:pPr>
      <w:r w:rsidRPr="00507A97">
        <w:rPr>
          <w:rFonts w:ascii="Arial" w:hAnsi="Arial"/>
          <w:sz w:val="20"/>
          <w:lang w:eastAsia="en-US"/>
        </w:rPr>
        <w:lastRenderedPageBreak/>
        <w:t>Ponudnik oziroma vsak izmed partnerjev v skupni ponudbi na dan oddaje ponudbe nima blokiranega nobenega transakcijskega računa, v zadnjih 180 dneh pred rokom za oddajo ponudb pa ni imel nobenega transakcijskega računa blokiranega več kot 20 zaporednih dni.</w:t>
      </w:r>
    </w:p>
    <w:p w14:paraId="6C0784DB" w14:textId="77777777" w:rsidR="001C4981" w:rsidRPr="00507A97" w:rsidRDefault="001C4981" w:rsidP="00FB7DD3">
      <w:pPr>
        <w:spacing w:line="260" w:lineRule="atLeast"/>
        <w:jc w:val="both"/>
        <w:rPr>
          <w:rFonts w:ascii="Arial" w:hAnsi="Arial"/>
          <w:sz w:val="20"/>
          <w:lang w:eastAsia="en-US"/>
        </w:rPr>
      </w:pPr>
    </w:p>
    <w:p w14:paraId="55DB217A" w14:textId="6FA8DB86" w:rsidR="001443A5" w:rsidRPr="00507A97" w:rsidRDefault="0075039D" w:rsidP="001C4981">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507A97">
        <w:rPr>
          <w:rFonts w:ascii="Arial" w:hAnsi="Arial" w:cs="Arial"/>
          <w:b/>
          <w:sz w:val="20"/>
          <w:lang w:eastAsia="en-US"/>
        </w:rPr>
        <w:t xml:space="preserve">DOKAZILO: </w:t>
      </w:r>
      <w:r w:rsidR="0005325C" w:rsidRPr="00507A97">
        <w:rPr>
          <w:rFonts w:ascii="Arial" w:hAnsi="Arial" w:cs="Arial"/>
          <w:bCs/>
          <w:sz w:val="20"/>
          <w:lang w:eastAsia="en-US"/>
        </w:rPr>
        <w:t xml:space="preserve">Izjava na obrazcu </w:t>
      </w:r>
      <w:r w:rsidR="00A60B6A">
        <w:rPr>
          <w:rFonts w:ascii="Arial" w:hAnsi="Arial" w:cs="Arial"/>
          <w:bCs/>
          <w:sz w:val="20"/>
          <w:lang w:eastAsia="en-US"/>
        </w:rPr>
        <w:t>7</w:t>
      </w:r>
    </w:p>
    <w:p w14:paraId="52A021B5" w14:textId="77777777" w:rsidR="00B54309" w:rsidRPr="00507A97"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6439F52B" w14:textId="77777777" w:rsidR="00B54309" w:rsidRPr="00507A97"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1E7F595A" w14:textId="77777777" w:rsidR="00B54309" w:rsidRPr="00507A97"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1693864C" w14:textId="77777777" w:rsidR="00B54309" w:rsidRPr="00507A97" w:rsidRDefault="00B54309" w:rsidP="00163F16">
      <w:pPr>
        <w:pStyle w:val="Odstavekseznama"/>
        <w:keepNext/>
        <w:numPr>
          <w:ilvl w:val="1"/>
          <w:numId w:val="3"/>
        </w:numPr>
        <w:spacing w:line="260" w:lineRule="atLeast"/>
        <w:ind w:left="0"/>
        <w:jc w:val="both"/>
        <w:outlineLvl w:val="2"/>
        <w:rPr>
          <w:rFonts w:ascii="Arial" w:hAnsi="Arial" w:cs="Arial"/>
          <w:b/>
          <w:bCs/>
          <w:vanish/>
          <w:sz w:val="20"/>
          <w:szCs w:val="20"/>
          <w:lang w:eastAsia="en-US"/>
        </w:rPr>
      </w:pPr>
    </w:p>
    <w:p w14:paraId="0A68A856" w14:textId="77777777" w:rsidR="00C02B0B" w:rsidRPr="00507A97" w:rsidRDefault="00C02B0B" w:rsidP="009A5BA7">
      <w:pPr>
        <w:spacing w:line="260" w:lineRule="atLeast"/>
        <w:jc w:val="both"/>
        <w:rPr>
          <w:rFonts w:ascii="Arial" w:hAnsi="Arial" w:cs="Arial"/>
          <w:b/>
          <w:bCs/>
          <w:sz w:val="20"/>
          <w:szCs w:val="20"/>
          <w:lang w:eastAsia="en-US"/>
        </w:rPr>
      </w:pPr>
    </w:p>
    <w:p w14:paraId="1B76B376" w14:textId="77777777" w:rsidR="002811B9" w:rsidRPr="00507A97" w:rsidRDefault="002811B9" w:rsidP="002811B9">
      <w:pPr>
        <w:spacing w:line="260" w:lineRule="atLeast"/>
        <w:jc w:val="both"/>
        <w:rPr>
          <w:rFonts w:ascii="Arial" w:hAnsi="Arial" w:cs="Arial"/>
          <w:b/>
          <w:bCs/>
          <w:sz w:val="20"/>
          <w:szCs w:val="20"/>
          <w:lang w:eastAsia="en-US"/>
        </w:rPr>
      </w:pPr>
      <w:bookmarkStart w:id="125" w:name="_Hlk202525343"/>
      <w:r w:rsidRPr="00507A97">
        <w:rPr>
          <w:rFonts w:ascii="Arial" w:hAnsi="Arial" w:cs="Arial"/>
          <w:b/>
          <w:bCs/>
          <w:sz w:val="20"/>
          <w:szCs w:val="20"/>
          <w:lang w:eastAsia="en-US"/>
        </w:rPr>
        <w:t xml:space="preserve">3.2.3 Tehnična in kadrovska sposobnost </w:t>
      </w:r>
    </w:p>
    <w:p w14:paraId="38791616" w14:textId="77777777" w:rsidR="002811B9" w:rsidRPr="00507A97" w:rsidRDefault="002811B9" w:rsidP="002811B9">
      <w:pPr>
        <w:spacing w:line="260" w:lineRule="atLeast"/>
        <w:jc w:val="both"/>
        <w:rPr>
          <w:rFonts w:ascii="Arial" w:hAnsi="Arial" w:cs="Arial"/>
          <w:b/>
          <w:bCs/>
          <w:sz w:val="20"/>
          <w:szCs w:val="20"/>
          <w:lang w:eastAsia="en-US"/>
        </w:rPr>
      </w:pPr>
    </w:p>
    <w:p w14:paraId="18512CFA" w14:textId="77777777" w:rsidR="002811B9" w:rsidRPr="00507A97" w:rsidRDefault="002811B9" w:rsidP="002811B9">
      <w:pPr>
        <w:pStyle w:val="Style15"/>
        <w:widowControl/>
        <w:tabs>
          <w:tab w:val="left" w:pos="357"/>
        </w:tabs>
        <w:spacing w:line="260" w:lineRule="exact"/>
        <w:rPr>
          <w:b/>
          <w:bCs/>
          <w:sz w:val="20"/>
          <w:szCs w:val="20"/>
        </w:rPr>
      </w:pPr>
      <w:r w:rsidRPr="00507A97">
        <w:rPr>
          <w:b/>
          <w:bCs/>
          <w:sz w:val="20"/>
          <w:szCs w:val="20"/>
          <w:lang w:eastAsia="en-US"/>
        </w:rPr>
        <w:t>3.2.3.1 Seznam zahtevanih referenčnih poslov (tehnična sposobnost)</w:t>
      </w:r>
      <w:r w:rsidRPr="00507A97">
        <w:rPr>
          <w:b/>
          <w:bCs/>
          <w:sz w:val="20"/>
          <w:szCs w:val="20"/>
        </w:rPr>
        <w:t xml:space="preserve"> </w:t>
      </w:r>
    </w:p>
    <w:p w14:paraId="7D372445" w14:textId="77777777" w:rsidR="002811B9" w:rsidRPr="00507A97" w:rsidRDefault="002811B9" w:rsidP="002811B9">
      <w:pPr>
        <w:pStyle w:val="Style15"/>
        <w:widowControl/>
        <w:tabs>
          <w:tab w:val="left" w:pos="357"/>
        </w:tabs>
        <w:spacing w:line="260" w:lineRule="exact"/>
        <w:rPr>
          <w:b/>
          <w:bCs/>
          <w:sz w:val="20"/>
          <w:szCs w:val="20"/>
        </w:rPr>
      </w:pPr>
    </w:p>
    <w:p w14:paraId="5C61AD8F" w14:textId="77777777" w:rsidR="0086498A" w:rsidRPr="00507A97" w:rsidRDefault="002811B9" w:rsidP="0086498A">
      <w:pPr>
        <w:spacing w:line="260" w:lineRule="atLeast"/>
        <w:jc w:val="both"/>
        <w:rPr>
          <w:rFonts w:ascii="Arial" w:hAnsi="Arial" w:cs="Arial"/>
          <w:b/>
          <w:bCs/>
          <w:noProof/>
          <w:sz w:val="20"/>
          <w:szCs w:val="20"/>
          <w:lang w:eastAsia="en-US"/>
        </w:rPr>
      </w:pPr>
      <w:r w:rsidRPr="00507A97">
        <w:rPr>
          <w:rFonts w:ascii="Arial" w:hAnsi="Arial" w:cs="Arial"/>
          <w:b/>
          <w:bCs/>
          <w:noProof/>
          <w:sz w:val="20"/>
          <w:szCs w:val="20"/>
          <w:lang w:eastAsia="en-US"/>
        </w:rPr>
        <w:t xml:space="preserve">Sklop 1: </w:t>
      </w:r>
      <w:r w:rsidR="0086498A" w:rsidRPr="00507A97">
        <w:rPr>
          <w:rFonts w:ascii="Arial" w:hAnsi="Arial" w:cs="Arial"/>
          <w:b/>
          <w:bCs/>
          <w:noProof/>
          <w:sz w:val="20"/>
          <w:szCs w:val="20"/>
          <w:lang w:eastAsia="en-US"/>
        </w:rPr>
        <w:t>Izvedba predhodnih preiskav terena – območje nedovoljenega odlagališča gudrona na Studencih (MO Maribor)</w:t>
      </w:r>
    </w:p>
    <w:p w14:paraId="2F7D79CA" w14:textId="06A3B4B0" w:rsidR="0086498A" w:rsidRPr="00507A97" w:rsidRDefault="0086498A" w:rsidP="0086498A">
      <w:pPr>
        <w:tabs>
          <w:tab w:val="num" w:pos="624"/>
        </w:tabs>
        <w:spacing w:before="240" w:after="120" w:line="260" w:lineRule="exact"/>
        <w:jc w:val="both"/>
        <w:rPr>
          <w:rFonts w:ascii="Arial" w:eastAsia="Calibri" w:hAnsi="Arial" w:cs="Arial"/>
          <w:color w:val="000000" w:themeColor="text1"/>
          <w:sz w:val="20"/>
          <w:szCs w:val="20"/>
        </w:rPr>
      </w:pPr>
      <w:r w:rsidRPr="00507A97">
        <w:rPr>
          <w:rFonts w:ascii="Arial" w:eastAsia="Calibri" w:hAnsi="Arial" w:cs="Arial"/>
          <w:color w:val="000000" w:themeColor="text1"/>
          <w:sz w:val="20"/>
          <w:szCs w:val="20"/>
        </w:rPr>
        <w:t>Ponudnik mora izkazati, da je kot glavni izvajalec ali partner v skupnem nastopu ali podizvajalec v zadnjih desetih (10) letih od objave tega javnega naročila na Portalu javnih naročil, uspešno izdelal vsaj en (1) projekt na področju geološko-</w:t>
      </w:r>
      <w:r w:rsidR="001E6EFC" w:rsidRPr="00507A97">
        <w:rPr>
          <w:rFonts w:ascii="Arial" w:eastAsia="Calibri" w:hAnsi="Arial" w:cs="Arial"/>
          <w:color w:val="000000" w:themeColor="text1"/>
          <w:sz w:val="20"/>
          <w:szCs w:val="20"/>
        </w:rPr>
        <w:t>geo</w:t>
      </w:r>
      <w:r w:rsidRPr="00507A97">
        <w:rPr>
          <w:rFonts w:ascii="Arial" w:eastAsia="Calibri" w:hAnsi="Arial" w:cs="Arial"/>
          <w:color w:val="000000" w:themeColor="text1"/>
          <w:sz w:val="20"/>
          <w:szCs w:val="20"/>
        </w:rPr>
        <w:t xml:space="preserve">tehničnih raziskav in hidrogeoloških raziskav </w:t>
      </w:r>
      <w:r w:rsidR="001E6EFC" w:rsidRPr="00507A97">
        <w:rPr>
          <w:rFonts w:ascii="Arial" w:eastAsia="Calibri" w:hAnsi="Arial" w:cs="Arial"/>
          <w:color w:val="000000" w:themeColor="text1"/>
          <w:sz w:val="20"/>
          <w:szCs w:val="20"/>
        </w:rPr>
        <w:t xml:space="preserve">na onesnaženem območju zaradi starih okoljskih bremen </w:t>
      </w:r>
      <w:r w:rsidR="003612D9" w:rsidRPr="00507A97">
        <w:rPr>
          <w:rFonts w:ascii="Arial" w:eastAsia="Calibri" w:hAnsi="Arial" w:cs="Arial"/>
          <w:color w:val="000000" w:themeColor="text1"/>
          <w:sz w:val="20"/>
          <w:szCs w:val="20"/>
        </w:rPr>
        <w:t xml:space="preserve">najmanj </w:t>
      </w:r>
      <w:r w:rsidRPr="00507A97">
        <w:rPr>
          <w:rFonts w:ascii="Arial" w:eastAsia="Calibri" w:hAnsi="Arial" w:cs="Arial"/>
          <w:color w:val="000000" w:themeColor="text1"/>
          <w:sz w:val="20"/>
          <w:szCs w:val="20"/>
        </w:rPr>
        <w:t>v vrednosti 20</w:t>
      </w:r>
      <w:r w:rsidR="001E6EFC" w:rsidRPr="00507A97">
        <w:rPr>
          <w:rFonts w:ascii="Arial" w:eastAsia="Calibri" w:hAnsi="Arial" w:cs="Arial"/>
          <w:color w:val="000000" w:themeColor="text1"/>
          <w:sz w:val="20"/>
          <w:szCs w:val="20"/>
        </w:rPr>
        <w:t>0</w:t>
      </w:r>
      <w:r w:rsidRPr="00507A97">
        <w:rPr>
          <w:rFonts w:ascii="Arial" w:eastAsia="Calibri" w:hAnsi="Arial" w:cs="Arial"/>
          <w:color w:val="000000" w:themeColor="text1"/>
          <w:sz w:val="20"/>
          <w:szCs w:val="20"/>
        </w:rPr>
        <w:t>.000 EUR</w:t>
      </w:r>
      <w:r w:rsidR="009544DC" w:rsidRPr="00507A97">
        <w:rPr>
          <w:rFonts w:ascii="Arial" w:eastAsia="Calibri" w:hAnsi="Arial" w:cs="Arial"/>
          <w:color w:val="000000" w:themeColor="text1"/>
          <w:sz w:val="20"/>
          <w:szCs w:val="20"/>
        </w:rPr>
        <w:t xml:space="preserve"> brez DDV</w:t>
      </w:r>
      <w:r w:rsidRPr="00507A97">
        <w:rPr>
          <w:rFonts w:ascii="Arial" w:eastAsia="Calibri" w:hAnsi="Arial" w:cs="Arial"/>
          <w:color w:val="000000" w:themeColor="text1"/>
          <w:sz w:val="20"/>
          <w:szCs w:val="20"/>
        </w:rPr>
        <w:t>.</w:t>
      </w:r>
    </w:p>
    <w:p w14:paraId="364018DE" w14:textId="77777777" w:rsidR="002811B9" w:rsidRPr="00507A97" w:rsidRDefault="002811B9" w:rsidP="002811B9">
      <w:pPr>
        <w:spacing w:before="120" w:after="120" w:line="260" w:lineRule="exact"/>
        <w:jc w:val="both"/>
        <w:rPr>
          <w:rFonts w:ascii="Arial" w:hAnsi="Arial" w:cs="Arial"/>
          <w:color w:val="000000"/>
          <w:sz w:val="20"/>
          <w:szCs w:val="20"/>
        </w:rPr>
      </w:pPr>
    </w:p>
    <w:p w14:paraId="23C15DB5" w14:textId="359BC778" w:rsidR="002811B9" w:rsidRPr="00507A97" w:rsidRDefault="002811B9" w:rsidP="0086498A">
      <w:pPr>
        <w:spacing w:line="260" w:lineRule="atLeast"/>
        <w:jc w:val="both"/>
        <w:rPr>
          <w:rFonts w:ascii="Arial" w:hAnsi="Arial" w:cs="Arial"/>
          <w:b/>
          <w:bCs/>
          <w:noProof/>
          <w:sz w:val="20"/>
          <w:szCs w:val="20"/>
          <w:lang w:eastAsia="en-US"/>
        </w:rPr>
      </w:pPr>
      <w:r w:rsidRPr="00507A97">
        <w:rPr>
          <w:rFonts w:ascii="Arial" w:hAnsi="Arial" w:cs="Arial"/>
          <w:b/>
          <w:bCs/>
          <w:noProof/>
          <w:sz w:val="20"/>
          <w:szCs w:val="20"/>
          <w:lang w:eastAsia="en-US"/>
        </w:rPr>
        <w:t xml:space="preserve">Sklop 2: </w:t>
      </w:r>
      <w:r w:rsidR="0086498A" w:rsidRPr="00507A97">
        <w:rPr>
          <w:rFonts w:ascii="Arial" w:hAnsi="Arial" w:cs="Arial"/>
          <w:b/>
          <w:bCs/>
          <w:noProof/>
          <w:sz w:val="20"/>
          <w:szCs w:val="20"/>
          <w:lang w:eastAsia="en-US"/>
        </w:rPr>
        <w:t>Izvedba predhodnih preiskav terena – območje nedovoljenega odlagališča nad Industrijsko cono Laze v Stražišču pri Kranju</w:t>
      </w:r>
    </w:p>
    <w:p w14:paraId="474287C0" w14:textId="1AC45C7F" w:rsidR="0086498A" w:rsidRPr="00507A97" w:rsidRDefault="0086498A" w:rsidP="0086498A">
      <w:pPr>
        <w:tabs>
          <w:tab w:val="num" w:pos="624"/>
        </w:tabs>
        <w:spacing w:before="240" w:after="120" w:line="260" w:lineRule="exact"/>
        <w:jc w:val="both"/>
        <w:rPr>
          <w:rFonts w:ascii="Arial" w:eastAsia="Calibri" w:hAnsi="Arial" w:cs="Arial"/>
          <w:color w:val="000000" w:themeColor="text1"/>
          <w:sz w:val="20"/>
          <w:szCs w:val="20"/>
        </w:rPr>
      </w:pPr>
      <w:r w:rsidRPr="00507A97">
        <w:rPr>
          <w:rFonts w:ascii="Arial" w:eastAsia="Calibri" w:hAnsi="Arial" w:cs="Arial"/>
          <w:color w:val="000000" w:themeColor="text1"/>
          <w:sz w:val="20"/>
          <w:szCs w:val="20"/>
        </w:rPr>
        <w:t>Ponudnik mora izkazati, da je kot glavni izvajalec ali partner v skupnem nastopu ali podizvajalec v zadnjih desetih (10) letih od objave tega javnega naročila na Portalu javnih naročil, uspešno izdelal vsaj en (1) projekt na področju geološko-tehničnih raziskav in hidrogeoloških raziskav</w:t>
      </w:r>
      <w:r w:rsidR="003612D9" w:rsidRPr="00507A97">
        <w:rPr>
          <w:rFonts w:ascii="Arial" w:eastAsia="Calibri" w:hAnsi="Arial" w:cs="Arial"/>
          <w:color w:val="000000" w:themeColor="text1"/>
          <w:sz w:val="20"/>
          <w:szCs w:val="20"/>
        </w:rPr>
        <w:t xml:space="preserve"> na onesnaženem območju zaradi starih okoljskih bremen</w:t>
      </w:r>
      <w:r w:rsidRPr="00507A97">
        <w:rPr>
          <w:rFonts w:ascii="Arial" w:eastAsia="Calibri" w:hAnsi="Arial" w:cs="Arial"/>
          <w:color w:val="000000" w:themeColor="text1"/>
          <w:sz w:val="20"/>
          <w:szCs w:val="20"/>
        </w:rPr>
        <w:t xml:space="preserve"> najmanj v vrednosti 3</w:t>
      </w:r>
      <w:r w:rsidR="003612D9" w:rsidRPr="00507A97">
        <w:rPr>
          <w:rFonts w:ascii="Arial" w:eastAsia="Calibri" w:hAnsi="Arial" w:cs="Arial"/>
          <w:color w:val="000000" w:themeColor="text1"/>
          <w:sz w:val="20"/>
          <w:szCs w:val="20"/>
        </w:rPr>
        <w:t>50</w:t>
      </w:r>
      <w:r w:rsidRPr="00507A97">
        <w:rPr>
          <w:rFonts w:ascii="Arial" w:eastAsia="Calibri" w:hAnsi="Arial" w:cs="Arial"/>
          <w:color w:val="000000" w:themeColor="text1"/>
          <w:sz w:val="20"/>
          <w:szCs w:val="20"/>
        </w:rPr>
        <w:t>.</w:t>
      </w:r>
      <w:r w:rsidR="003612D9" w:rsidRPr="00507A97">
        <w:rPr>
          <w:rFonts w:ascii="Arial" w:eastAsia="Calibri" w:hAnsi="Arial" w:cs="Arial"/>
          <w:color w:val="000000" w:themeColor="text1"/>
          <w:sz w:val="20"/>
          <w:szCs w:val="20"/>
        </w:rPr>
        <w:t xml:space="preserve">000 </w:t>
      </w:r>
      <w:r w:rsidRPr="00507A97">
        <w:rPr>
          <w:rFonts w:ascii="Arial" w:eastAsia="Calibri" w:hAnsi="Arial" w:cs="Arial"/>
          <w:color w:val="000000" w:themeColor="text1"/>
          <w:sz w:val="20"/>
          <w:szCs w:val="20"/>
        </w:rPr>
        <w:t>EUR</w:t>
      </w:r>
      <w:r w:rsidR="009544DC" w:rsidRPr="00507A97">
        <w:rPr>
          <w:rFonts w:ascii="Arial" w:eastAsia="Calibri" w:hAnsi="Arial" w:cs="Arial"/>
          <w:color w:val="000000" w:themeColor="text1"/>
          <w:sz w:val="20"/>
          <w:szCs w:val="20"/>
        </w:rPr>
        <w:t xml:space="preserve"> brez DDV</w:t>
      </w:r>
      <w:r w:rsidRPr="00507A97">
        <w:rPr>
          <w:rFonts w:ascii="Arial" w:eastAsia="Calibri" w:hAnsi="Arial" w:cs="Arial"/>
          <w:color w:val="000000" w:themeColor="text1"/>
          <w:sz w:val="20"/>
          <w:szCs w:val="20"/>
        </w:rPr>
        <w:t>.</w:t>
      </w:r>
    </w:p>
    <w:p w14:paraId="5EF12D32" w14:textId="77777777" w:rsidR="0086498A" w:rsidRPr="00507A97" w:rsidRDefault="0086498A" w:rsidP="002811B9">
      <w:pPr>
        <w:spacing w:before="120" w:after="120" w:line="260" w:lineRule="exact"/>
        <w:jc w:val="both"/>
        <w:rPr>
          <w:rFonts w:ascii="Arial" w:eastAsia="Calibri" w:hAnsi="Arial" w:cs="Arial"/>
          <w:b/>
          <w:sz w:val="20"/>
          <w:szCs w:val="20"/>
        </w:rPr>
      </w:pPr>
    </w:p>
    <w:p w14:paraId="655F13CE" w14:textId="23F090D6" w:rsidR="002811B9" w:rsidRPr="00507A97" w:rsidRDefault="002811B9" w:rsidP="002811B9">
      <w:pPr>
        <w:spacing w:before="120" w:after="120" w:line="260" w:lineRule="exact"/>
        <w:jc w:val="both"/>
        <w:rPr>
          <w:rFonts w:ascii="Arial" w:hAnsi="Arial" w:cs="Arial"/>
          <w:color w:val="000000"/>
          <w:sz w:val="20"/>
          <w:szCs w:val="20"/>
        </w:rPr>
      </w:pPr>
      <w:r w:rsidRPr="00507A97">
        <w:rPr>
          <w:rFonts w:ascii="Arial" w:eastAsia="Calibri" w:hAnsi="Arial" w:cs="Arial"/>
          <w:b/>
          <w:sz w:val="20"/>
          <w:szCs w:val="20"/>
        </w:rPr>
        <w:t>SKUPNA DOLOČILA ZA SKLOP 1 IN SKLOP 2:</w:t>
      </w:r>
    </w:p>
    <w:p w14:paraId="7CAC2A6C" w14:textId="55009795" w:rsidR="002811B9" w:rsidRPr="00507A97" w:rsidRDefault="002811B9" w:rsidP="002811B9">
      <w:pPr>
        <w:spacing w:before="120" w:after="120" w:line="260" w:lineRule="exact"/>
        <w:jc w:val="both"/>
        <w:rPr>
          <w:rFonts w:ascii="Arial" w:hAnsi="Arial" w:cs="Arial"/>
          <w:sz w:val="20"/>
          <w:szCs w:val="20"/>
        </w:rPr>
      </w:pPr>
      <w:r w:rsidRPr="00507A97">
        <w:rPr>
          <w:rFonts w:ascii="Arial" w:hAnsi="Arial" w:cs="Arial"/>
          <w:color w:val="000000"/>
          <w:sz w:val="20"/>
          <w:szCs w:val="20"/>
        </w:rPr>
        <w:t xml:space="preserve">Naročnik bo kot ustrezen </w:t>
      </w:r>
      <w:r w:rsidR="003612D9" w:rsidRPr="00507A97">
        <w:rPr>
          <w:rFonts w:ascii="Arial" w:hAnsi="Arial" w:cs="Arial"/>
          <w:color w:val="000000"/>
          <w:sz w:val="20"/>
          <w:szCs w:val="20"/>
        </w:rPr>
        <w:t xml:space="preserve">referenčni projekt </w:t>
      </w:r>
      <w:r w:rsidRPr="00507A97">
        <w:rPr>
          <w:rFonts w:ascii="Arial" w:hAnsi="Arial" w:cs="Arial"/>
          <w:color w:val="000000"/>
          <w:sz w:val="20"/>
          <w:szCs w:val="20"/>
        </w:rPr>
        <w:t>štel zaključen</w:t>
      </w:r>
      <w:r w:rsidR="003612D9" w:rsidRPr="00507A97">
        <w:rPr>
          <w:rFonts w:ascii="Arial" w:hAnsi="Arial" w:cs="Arial"/>
          <w:color w:val="000000"/>
          <w:sz w:val="20"/>
          <w:szCs w:val="20"/>
        </w:rPr>
        <w:t xml:space="preserve"> projekt s predanim končnim poročilom naročniku</w:t>
      </w:r>
      <w:r w:rsidRPr="00507A97">
        <w:rPr>
          <w:rFonts w:ascii="Arial" w:hAnsi="Arial" w:cs="Arial"/>
          <w:color w:val="000000"/>
          <w:sz w:val="20"/>
          <w:szCs w:val="20"/>
        </w:rPr>
        <w:t xml:space="preserve">. </w:t>
      </w:r>
      <w:r w:rsidRPr="00507A97">
        <w:rPr>
          <w:rFonts w:ascii="Arial" w:hAnsi="Arial" w:cs="Arial"/>
          <w:sz w:val="20"/>
          <w:szCs w:val="20"/>
        </w:rPr>
        <w:t xml:space="preserve">Referenca za izpolnjevanje posameznega pogoja mora v celoti izhajati iz enega posla (pogodbe). </w:t>
      </w:r>
    </w:p>
    <w:p w14:paraId="73E4643F" w14:textId="3A89D8F6" w:rsidR="002811B9" w:rsidRPr="00507A97" w:rsidRDefault="002811B9" w:rsidP="002811B9">
      <w:pPr>
        <w:jc w:val="both"/>
        <w:rPr>
          <w:rFonts w:ascii="Arial" w:hAnsi="Arial" w:cs="Arial"/>
          <w:sz w:val="20"/>
          <w:szCs w:val="20"/>
        </w:rPr>
      </w:pPr>
      <w:r w:rsidRPr="00507A97">
        <w:rPr>
          <w:rFonts w:ascii="Arial" w:hAnsi="Arial" w:cs="Arial"/>
          <w:sz w:val="20"/>
          <w:szCs w:val="20"/>
        </w:rPr>
        <w:t xml:space="preserve">Referenčna vrednost je vezana na vrednost zahtevanega referenčnega področja - </w:t>
      </w:r>
      <w:r w:rsidR="00495DD3" w:rsidRPr="00507A97">
        <w:rPr>
          <w:rFonts w:ascii="Arial" w:hAnsi="Arial" w:cs="Arial"/>
          <w:sz w:val="20"/>
          <w:szCs w:val="20"/>
        </w:rPr>
        <w:t xml:space="preserve">področje </w:t>
      </w:r>
      <w:r w:rsidR="00495DD3" w:rsidRPr="00507A97">
        <w:rPr>
          <w:rFonts w:ascii="Arial" w:eastAsia="Calibri" w:hAnsi="Arial" w:cs="Arial"/>
          <w:color w:val="000000" w:themeColor="text1"/>
          <w:sz w:val="20"/>
          <w:szCs w:val="20"/>
        </w:rPr>
        <w:t>geološko-tehničnih raziskav in hidrogeoloških raziskav na onesnaženem območju zaradi starih okoljskih bremen</w:t>
      </w:r>
      <w:r w:rsidRPr="00507A97">
        <w:rPr>
          <w:rFonts w:ascii="Arial" w:hAnsi="Arial" w:cs="Arial"/>
          <w:sz w:val="20"/>
          <w:szCs w:val="20"/>
        </w:rPr>
        <w:t xml:space="preserve"> (če je npr. pogodba vsebovala še druge aktivnosti, se le-te ne štejejo v referenčno vrednost). </w:t>
      </w:r>
    </w:p>
    <w:p w14:paraId="1BE6BE33" w14:textId="77777777" w:rsidR="002811B9" w:rsidRPr="00507A97" w:rsidRDefault="002811B9" w:rsidP="002811B9">
      <w:pPr>
        <w:autoSpaceDE w:val="0"/>
        <w:autoSpaceDN w:val="0"/>
        <w:adjustRightInd w:val="0"/>
        <w:spacing w:line="260" w:lineRule="atLeast"/>
        <w:jc w:val="both"/>
        <w:rPr>
          <w:rFonts w:ascii="Arial" w:hAnsi="Arial" w:cs="Arial"/>
          <w:sz w:val="20"/>
          <w:szCs w:val="20"/>
        </w:rPr>
      </w:pPr>
    </w:p>
    <w:p w14:paraId="7E1B60FF" w14:textId="77777777" w:rsidR="002811B9" w:rsidRPr="00507A97" w:rsidRDefault="002811B9" w:rsidP="002811B9">
      <w:pPr>
        <w:autoSpaceDE w:val="0"/>
        <w:autoSpaceDN w:val="0"/>
        <w:adjustRightInd w:val="0"/>
        <w:spacing w:line="260" w:lineRule="atLeast"/>
        <w:jc w:val="both"/>
        <w:rPr>
          <w:rFonts w:ascii="Arial" w:hAnsi="Arial" w:cs="Arial"/>
          <w:color w:val="000000"/>
          <w:sz w:val="20"/>
          <w:szCs w:val="20"/>
        </w:rPr>
      </w:pPr>
      <w:r w:rsidRPr="00507A97">
        <w:rPr>
          <w:rFonts w:ascii="Arial" w:hAnsi="Arial" w:cs="Arial"/>
          <w:sz w:val="20"/>
          <w:szCs w:val="20"/>
        </w:rPr>
        <w:t>V primeru partnerskih ponudb ali ponudb s podizvajalci, subjekti pogoj izpolnijo kumulativno. V primeru, če se ponudnik za izpolnjevanje pogoja sklicuje na partnerje, podizvajalce ali druge gospodarske subjekte, morajo biti navedeni subjekti v okviru konkretnega posla nominirani za opravljanje navedenih del za katere so podali reference.</w:t>
      </w:r>
    </w:p>
    <w:p w14:paraId="7B6518DC" w14:textId="77777777" w:rsidR="002811B9" w:rsidRPr="00507A97" w:rsidRDefault="002811B9" w:rsidP="002811B9">
      <w:pPr>
        <w:autoSpaceDE w:val="0"/>
        <w:autoSpaceDN w:val="0"/>
        <w:adjustRightInd w:val="0"/>
        <w:spacing w:line="260" w:lineRule="atLeast"/>
        <w:jc w:val="both"/>
        <w:rPr>
          <w:rFonts w:ascii="Arial" w:hAnsi="Arial" w:cs="Arial"/>
          <w:color w:val="000000"/>
          <w:sz w:val="20"/>
          <w:szCs w:val="20"/>
        </w:rPr>
      </w:pPr>
    </w:p>
    <w:p w14:paraId="12376EED" w14:textId="77777777" w:rsidR="00233F67" w:rsidRPr="00507A97" w:rsidRDefault="002811B9" w:rsidP="00A60B6A">
      <w:pPr>
        <w:pBdr>
          <w:top w:val="single" w:sz="4" w:space="1" w:color="auto"/>
          <w:left w:val="single" w:sz="4" w:space="4" w:color="auto"/>
          <w:bottom w:val="single" w:sz="4" w:space="1" w:color="auto"/>
          <w:right w:val="single" w:sz="4" w:space="0" w:color="auto"/>
        </w:pBdr>
        <w:spacing w:line="260" w:lineRule="atLeast"/>
        <w:jc w:val="both"/>
        <w:rPr>
          <w:rFonts w:ascii="Arial" w:hAnsi="Arial" w:cs="Arial"/>
          <w:b/>
          <w:sz w:val="20"/>
          <w:lang w:eastAsia="en-US"/>
        </w:rPr>
      </w:pPr>
      <w:r w:rsidRPr="00507A97">
        <w:rPr>
          <w:rFonts w:ascii="Arial" w:hAnsi="Arial" w:cs="Arial"/>
          <w:b/>
          <w:sz w:val="20"/>
          <w:lang w:eastAsia="en-US"/>
        </w:rPr>
        <w:t xml:space="preserve">DOKAZILO: </w:t>
      </w:r>
    </w:p>
    <w:p w14:paraId="4DEAF220" w14:textId="381EC3DB" w:rsidR="00233F67" w:rsidRPr="00507A97" w:rsidRDefault="00233F67" w:rsidP="00A60B6A">
      <w:pPr>
        <w:pBdr>
          <w:top w:val="single" w:sz="4" w:space="1" w:color="auto"/>
          <w:left w:val="single" w:sz="4" w:space="4" w:color="auto"/>
          <w:bottom w:val="single" w:sz="4" w:space="1" w:color="auto"/>
          <w:right w:val="single" w:sz="4" w:space="0" w:color="auto"/>
        </w:pBdr>
        <w:spacing w:line="260" w:lineRule="atLeast"/>
        <w:jc w:val="both"/>
        <w:rPr>
          <w:rFonts w:ascii="Arial" w:hAnsi="Arial" w:cs="Arial"/>
          <w:sz w:val="20"/>
          <w:szCs w:val="20"/>
        </w:rPr>
      </w:pPr>
      <w:r w:rsidRPr="00507A97">
        <w:rPr>
          <w:rFonts w:ascii="Arial" w:hAnsi="Arial" w:cs="Arial"/>
          <w:sz w:val="20"/>
          <w:szCs w:val="20"/>
        </w:rPr>
        <w:t xml:space="preserve">Obrazec 2.1: Izjava ponudnika o izpolnjevanju referenčnih zahtev za sklop 1 </w:t>
      </w:r>
    </w:p>
    <w:p w14:paraId="327E550B" w14:textId="0F4C6DDF" w:rsidR="00233F67" w:rsidRPr="00507A97" w:rsidRDefault="00233F67" w:rsidP="00A60B6A">
      <w:pPr>
        <w:pBdr>
          <w:top w:val="single" w:sz="4" w:space="1" w:color="auto"/>
          <w:left w:val="single" w:sz="4" w:space="4" w:color="auto"/>
          <w:bottom w:val="single" w:sz="4" w:space="1" w:color="auto"/>
          <w:right w:val="single" w:sz="4" w:space="0" w:color="auto"/>
        </w:pBdr>
        <w:spacing w:line="260" w:lineRule="atLeast"/>
        <w:jc w:val="both"/>
        <w:rPr>
          <w:rFonts w:ascii="Arial" w:hAnsi="Arial" w:cs="Arial"/>
          <w:sz w:val="20"/>
          <w:szCs w:val="20"/>
        </w:rPr>
      </w:pPr>
      <w:r w:rsidRPr="00507A97">
        <w:rPr>
          <w:rFonts w:ascii="Arial" w:hAnsi="Arial" w:cs="Arial"/>
          <w:sz w:val="20"/>
          <w:szCs w:val="20"/>
        </w:rPr>
        <w:t xml:space="preserve">Obrazec 2.2: Izjava ponudnika o izpolnjevanju referenčnih zahtev za sklop 2 </w:t>
      </w:r>
    </w:p>
    <w:p w14:paraId="595D6C9D" w14:textId="77777777" w:rsidR="00233F67" w:rsidRPr="00507A97" w:rsidRDefault="00233F67" w:rsidP="002811B9">
      <w:pPr>
        <w:shd w:val="clear" w:color="auto" w:fill="FFFFFF" w:themeFill="background1"/>
        <w:autoSpaceDE w:val="0"/>
        <w:autoSpaceDN w:val="0"/>
        <w:adjustRightInd w:val="0"/>
        <w:spacing w:line="260" w:lineRule="atLeast"/>
        <w:jc w:val="both"/>
        <w:rPr>
          <w:rFonts w:ascii="Arial" w:eastAsia="Calibri" w:hAnsi="Arial" w:cs="Arial"/>
          <w:b/>
          <w:sz w:val="20"/>
          <w:szCs w:val="20"/>
        </w:rPr>
      </w:pPr>
      <w:bookmarkStart w:id="126" w:name="_Hlk136248761"/>
    </w:p>
    <w:p w14:paraId="55CFCF00" w14:textId="231E382A" w:rsidR="002811B9" w:rsidRPr="00507A97" w:rsidRDefault="002811B9" w:rsidP="002811B9">
      <w:pPr>
        <w:shd w:val="clear" w:color="auto" w:fill="FFFFFF" w:themeFill="background1"/>
        <w:autoSpaceDE w:val="0"/>
        <w:autoSpaceDN w:val="0"/>
        <w:adjustRightInd w:val="0"/>
        <w:spacing w:line="260" w:lineRule="atLeast"/>
        <w:jc w:val="both"/>
        <w:rPr>
          <w:rFonts w:ascii="Arial" w:eastAsia="Calibri" w:hAnsi="Arial" w:cs="Arial"/>
          <w:b/>
          <w:sz w:val="20"/>
          <w:szCs w:val="20"/>
        </w:rPr>
      </w:pPr>
      <w:r w:rsidRPr="00507A97">
        <w:rPr>
          <w:rFonts w:ascii="Arial" w:eastAsia="Calibri" w:hAnsi="Arial" w:cs="Arial"/>
          <w:b/>
          <w:sz w:val="20"/>
          <w:szCs w:val="20"/>
        </w:rPr>
        <w:t>3.2.3.2. Kadrovska sposobnost</w:t>
      </w:r>
    </w:p>
    <w:p w14:paraId="2045165B" w14:textId="77777777" w:rsidR="002811B9" w:rsidRPr="00507A97" w:rsidRDefault="002811B9" w:rsidP="002811B9">
      <w:pPr>
        <w:shd w:val="clear" w:color="auto" w:fill="FFFFFF" w:themeFill="background1"/>
        <w:autoSpaceDE w:val="0"/>
        <w:autoSpaceDN w:val="0"/>
        <w:adjustRightInd w:val="0"/>
        <w:spacing w:line="260" w:lineRule="atLeast"/>
        <w:jc w:val="both"/>
        <w:rPr>
          <w:rFonts w:ascii="Arial" w:eastAsia="Calibri" w:hAnsi="Arial" w:cs="Arial"/>
          <w:b/>
          <w:sz w:val="20"/>
          <w:szCs w:val="20"/>
        </w:rPr>
      </w:pPr>
    </w:p>
    <w:p w14:paraId="0EB8F6B5" w14:textId="77777777" w:rsidR="0086498A" w:rsidRPr="00507A97" w:rsidRDefault="0086498A" w:rsidP="0086498A">
      <w:pPr>
        <w:spacing w:line="260" w:lineRule="atLeast"/>
        <w:jc w:val="both"/>
        <w:rPr>
          <w:rFonts w:ascii="Arial" w:hAnsi="Arial" w:cs="Arial"/>
          <w:b/>
          <w:bCs/>
          <w:noProof/>
          <w:sz w:val="20"/>
          <w:szCs w:val="20"/>
          <w:lang w:eastAsia="en-US"/>
        </w:rPr>
      </w:pPr>
      <w:r w:rsidRPr="00507A97">
        <w:rPr>
          <w:rFonts w:ascii="Arial" w:hAnsi="Arial" w:cs="Arial"/>
          <w:b/>
          <w:bCs/>
          <w:noProof/>
          <w:sz w:val="20"/>
          <w:szCs w:val="20"/>
          <w:lang w:eastAsia="en-US"/>
        </w:rPr>
        <w:t>Sklop 1: Izvedba predhodnih preiskav terena – območje nedovoljenega odlagališča gudrona na Studencih (MO Maribor)</w:t>
      </w:r>
    </w:p>
    <w:p w14:paraId="22DDE4CC" w14:textId="77777777" w:rsidR="002811B9" w:rsidRPr="00507A97" w:rsidRDefault="002811B9" w:rsidP="002811B9">
      <w:pPr>
        <w:autoSpaceDE w:val="0"/>
        <w:autoSpaceDN w:val="0"/>
        <w:adjustRightInd w:val="0"/>
        <w:spacing w:line="260" w:lineRule="atLeast"/>
        <w:jc w:val="both"/>
        <w:rPr>
          <w:rFonts w:ascii="Arial" w:hAnsi="Arial" w:cs="Arial"/>
          <w:bCs/>
          <w:color w:val="000000"/>
          <w:sz w:val="20"/>
          <w:szCs w:val="20"/>
        </w:rPr>
      </w:pPr>
    </w:p>
    <w:p w14:paraId="4D7FF741" w14:textId="77777777" w:rsidR="00B3521A" w:rsidRPr="00507A97" w:rsidRDefault="00B3521A" w:rsidP="00B3521A">
      <w:pPr>
        <w:autoSpaceDE w:val="0"/>
        <w:autoSpaceDN w:val="0"/>
        <w:adjustRightInd w:val="0"/>
        <w:spacing w:line="260" w:lineRule="atLeast"/>
        <w:jc w:val="both"/>
        <w:rPr>
          <w:rFonts w:ascii="Arial" w:hAnsi="Arial" w:cs="Arial"/>
          <w:bCs/>
          <w:color w:val="000000"/>
          <w:sz w:val="20"/>
          <w:szCs w:val="20"/>
        </w:rPr>
      </w:pPr>
      <w:r w:rsidRPr="00507A97">
        <w:rPr>
          <w:rFonts w:ascii="Arial" w:hAnsi="Arial" w:cs="Arial"/>
          <w:bCs/>
          <w:color w:val="000000"/>
          <w:sz w:val="20"/>
          <w:szCs w:val="20"/>
        </w:rPr>
        <w:t>Ponudnik mora imeti ves čas izvajanja tega naročila na voljo naslednji kader:</w:t>
      </w:r>
    </w:p>
    <w:p w14:paraId="413D4C4F" w14:textId="77777777" w:rsidR="00B3521A" w:rsidRPr="00507A97" w:rsidRDefault="00B3521A" w:rsidP="00B3521A">
      <w:pPr>
        <w:autoSpaceDE w:val="0"/>
        <w:autoSpaceDN w:val="0"/>
        <w:adjustRightInd w:val="0"/>
        <w:spacing w:line="260" w:lineRule="atLeast"/>
        <w:jc w:val="both"/>
        <w:rPr>
          <w:rFonts w:ascii="Arial" w:hAnsi="Arial" w:cs="Arial"/>
          <w:bCs/>
          <w:color w:val="000000"/>
          <w:sz w:val="20"/>
          <w:szCs w:val="20"/>
        </w:rPr>
      </w:pPr>
    </w:p>
    <w:p w14:paraId="67A5486A" w14:textId="21B9A28E" w:rsidR="00B3521A" w:rsidRPr="00507A97" w:rsidRDefault="00B3521A" w:rsidP="00B3521A">
      <w:pPr>
        <w:autoSpaceDE w:val="0"/>
        <w:autoSpaceDN w:val="0"/>
        <w:adjustRightInd w:val="0"/>
        <w:spacing w:line="260" w:lineRule="atLeast"/>
        <w:jc w:val="both"/>
        <w:rPr>
          <w:rFonts w:ascii="Arial" w:hAnsi="Arial" w:cs="Arial"/>
          <w:noProof/>
          <w:sz w:val="20"/>
          <w:szCs w:val="20"/>
        </w:rPr>
      </w:pPr>
      <w:r w:rsidRPr="00507A97">
        <w:rPr>
          <w:rFonts w:ascii="Arial" w:hAnsi="Arial" w:cs="Arial"/>
          <w:bCs/>
          <w:color w:val="000000"/>
          <w:sz w:val="20"/>
          <w:szCs w:val="20"/>
        </w:rPr>
        <w:t xml:space="preserve">1. </w:t>
      </w:r>
      <w:r w:rsidRPr="00507A97">
        <w:rPr>
          <w:rFonts w:ascii="Arial" w:hAnsi="Arial" w:cs="Arial"/>
          <w:b/>
          <w:bCs/>
          <w:noProof/>
          <w:sz w:val="20"/>
          <w:szCs w:val="20"/>
        </w:rPr>
        <w:t xml:space="preserve">Vodja </w:t>
      </w:r>
      <w:r w:rsidR="00E23C08" w:rsidRPr="00507A97">
        <w:rPr>
          <w:rFonts w:ascii="Arial" w:hAnsi="Arial" w:cs="Arial"/>
          <w:b/>
          <w:bCs/>
          <w:noProof/>
          <w:sz w:val="20"/>
          <w:szCs w:val="20"/>
        </w:rPr>
        <w:t xml:space="preserve">projekta </w:t>
      </w:r>
      <w:r w:rsidRPr="00507A97">
        <w:rPr>
          <w:rFonts w:ascii="Arial" w:hAnsi="Arial" w:cs="Arial"/>
          <w:b/>
          <w:bCs/>
          <w:noProof/>
          <w:sz w:val="20"/>
          <w:szCs w:val="20"/>
        </w:rPr>
        <w:t>za področje geoloških in hidrogeoloških preiskav</w:t>
      </w:r>
      <w:r w:rsidRPr="00507A97">
        <w:rPr>
          <w:rFonts w:ascii="Arial" w:hAnsi="Arial" w:cs="Arial"/>
          <w:noProof/>
          <w:sz w:val="20"/>
          <w:szCs w:val="20"/>
        </w:rPr>
        <w:t xml:space="preserve">, ki </w:t>
      </w:r>
      <w:r w:rsidR="00F36722" w:rsidRPr="00F36722">
        <w:rPr>
          <w:rFonts w:ascii="Arial" w:hAnsi="Arial" w:cs="Arial"/>
          <w:noProof/>
          <w:sz w:val="20"/>
          <w:szCs w:val="20"/>
        </w:rPr>
        <w:t xml:space="preserve">izpolnjuje </w:t>
      </w:r>
      <w:r w:rsidRPr="00507A97">
        <w:rPr>
          <w:rFonts w:ascii="Arial" w:hAnsi="Arial" w:cs="Arial"/>
          <w:noProof/>
          <w:sz w:val="20"/>
          <w:szCs w:val="20"/>
        </w:rPr>
        <w:t>naslednje zahteve:</w:t>
      </w:r>
    </w:p>
    <w:p w14:paraId="4AD802EB" w14:textId="6771D8CD" w:rsidR="00B3521A" w:rsidRPr="00507A97" w:rsidRDefault="00B3521A" w:rsidP="00495DD3">
      <w:pPr>
        <w:pStyle w:val="Odstavekseznama"/>
        <w:numPr>
          <w:ilvl w:val="0"/>
          <w:numId w:val="55"/>
        </w:numPr>
        <w:spacing w:before="60" w:line="260" w:lineRule="exact"/>
        <w:jc w:val="both"/>
        <w:rPr>
          <w:rFonts w:ascii="Arial" w:hAnsi="Arial" w:cs="Arial"/>
          <w:noProof/>
          <w:sz w:val="20"/>
          <w:szCs w:val="20"/>
        </w:rPr>
      </w:pPr>
      <w:r w:rsidRPr="00507A97">
        <w:rPr>
          <w:rFonts w:ascii="Arial" w:hAnsi="Arial" w:cs="Arial"/>
          <w:noProof/>
          <w:sz w:val="20"/>
          <w:szCs w:val="20"/>
        </w:rPr>
        <w:t xml:space="preserve">ima najmanj 8. raven izobrazbe po SOK (Slovensko ogrodje kvalifikacij): specializacija po visokošolskih strokovnih programih oz. univerzitetni program po »predbolonjskih« programih ali magisterij stroke – za imenom - 2. bolonjska stopnja, pridobljeno na področju geologije, </w:t>
      </w:r>
      <w:r w:rsidRPr="00507A97">
        <w:rPr>
          <w:rFonts w:ascii="Arial" w:hAnsi="Arial" w:cs="Arial"/>
          <w:noProof/>
          <w:sz w:val="20"/>
          <w:szCs w:val="20"/>
        </w:rPr>
        <w:lastRenderedPageBreak/>
        <w:t>hidrogeologije, geotehnike, okoljskega inženirstva ali druge primerljive naravoslovne oziroma tehnične smeri;</w:t>
      </w:r>
    </w:p>
    <w:p w14:paraId="056A846D" w14:textId="0358FBCA" w:rsidR="00E23C08" w:rsidRPr="00507A97" w:rsidRDefault="00E23C08" w:rsidP="00924409">
      <w:pPr>
        <w:pStyle w:val="Odstavekseznama"/>
        <w:numPr>
          <w:ilvl w:val="0"/>
          <w:numId w:val="55"/>
        </w:numPr>
        <w:spacing w:before="60" w:line="260" w:lineRule="exact"/>
        <w:jc w:val="both"/>
        <w:rPr>
          <w:rFonts w:ascii="Arial" w:hAnsi="Arial" w:cs="Arial"/>
          <w:noProof/>
          <w:sz w:val="20"/>
          <w:szCs w:val="20"/>
        </w:rPr>
      </w:pPr>
      <w:r w:rsidRPr="00507A97">
        <w:rPr>
          <w:rFonts w:ascii="Arial" w:hAnsi="Arial" w:cs="Arial"/>
          <w:noProof/>
          <w:sz w:val="20"/>
          <w:szCs w:val="20"/>
        </w:rPr>
        <w:t xml:space="preserve">dosega </w:t>
      </w:r>
      <w:r w:rsidR="00924409" w:rsidRPr="00507A97">
        <w:rPr>
          <w:rFonts w:ascii="Arial" w:hAnsi="Arial" w:cs="Arial"/>
          <w:noProof/>
          <w:sz w:val="20"/>
          <w:szCs w:val="20"/>
        </w:rPr>
        <w:t xml:space="preserve">izpolnjevanje </w:t>
      </w:r>
      <w:r w:rsidRPr="00507A97">
        <w:rPr>
          <w:rFonts w:ascii="Arial" w:hAnsi="Arial" w:cs="Arial"/>
          <w:noProof/>
          <w:sz w:val="20"/>
          <w:szCs w:val="20"/>
        </w:rPr>
        <w:t>pogojev v skladu z določili Zakona o arhitekturni in inženirski dejavnosti (Ur.l. RS, št. 61/17, 133/22) in vpisom v register pooblaščenih inženirjev pri pristojni inženirski zbornici oz. v kolikor še ni vpisan v IZS, ponudnik izkaže izpolnjevanje pogoja v roku desetih (10) delovnih dni od prejema sklenjene pogodbe z dokazilom vpisa ali oddano vlogo za vpis v imenik pooblaščenih inženirjev z aktivnim poklicnim nazivom pri IZS;</w:t>
      </w:r>
    </w:p>
    <w:p w14:paraId="16765E90" w14:textId="2C2B0F32" w:rsidR="00E23C08" w:rsidRPr="00507A97" w:rsidRDefault="00E23C08" w:rsidP="00924409">
      <w:pPr>
        <w:pStyle w:val="Odstavekseznama"/>
        <w:numPr>
          <w:ilvl w:val="0"/>
          <w:numId w:val="56"/>
        </w:numPr>
        <w:autoSpaceDE w:val="0"/>
        <w:autoSpaceDN w:val="0"/>
        <w:adjustRightInd w:val="0"/>
        <w:spacing w:line="260" w:lineRule="atLeast"/>
        <w:ind w:left="709" w:hanging="425"/>
        <w:jc w:val="both"/>
        <w:rPr>
          <w:rFonts w:ascii="Arial" w:eastAsia="Calibri" w:hAnsi="Arial" w:cs="Arial"/>
          <w:color w:val="000000"/>
          <w:sz w:val="20"/>
          <w:szCs w:val="20"/>
        </w:rPr>
      </w:pPr>
      <w:r w:rsidRPr="00507A97">
        <w:rPr>
          <w:rFonts w:ascii="Arial" w:eastAsia="Calibri" w:hAnsi="Arial" w:cs="Arial"/>
          <w:color w:val="000000"/>
          <w:sz w:val="20"/>
          <w:szCs w:val="20"/>
        </w:rPr>
        <w:t>ima vsaj deset (10) let delovnih izkušenj;</w:t>
      </w:r>
    </w:p>
    <w:p w14:paraId="6364593A" w14:textId="02993EF5" w:rsidR="00B3521A" w:rsidRPr="00507A97" w:rsidRDefault="00B3521A" w:rsidP="00924409">
      <w:pPr>
        <w:pStyle w:val="Odstavekseznama"/>
        <w:numPr>
          <w:ilvl w:val="0"/>
          <w:numId w:val="55"/>
        </w:numPr>
        <w:spacing w:before="60" w:line="260" w:lineRule="exact"/>
        <w:jc w:val="both"/>
        <w:rPr>
          <w:rFonts w:ascii="Arial" w:hAnsi="Arial" w:cs="Arial"/>
          <w:noProof/>
          <w:sz w:val="20"/>
          <w:szCs w:val="20"/>
        </w:rPr>
      </w:pPr>
      <w:r w:rsidRPr="00507A97">
        <w:rPr>
          <w:rFonts w:ascii="Arial" w:hAnsi="Arial" w:cs="Arial"/>
          <w:noProof/>
          <w:sz w:val="20"/>
          <w:szCs w:val="20"/>
        </w:rPr>
        <w:t>ima v obdobju zadnjih deset (10) let od objave tega javnega naročila na Portalu javnih naročil,</w:t>
      </w:r>
      <w:r w:rsidR="00E23C08" w:rsidRPr="00507A97">
        <w:rPr>
          <w:rFonts w:ascii="Arial" w:hAnsi="Arial" w:cs="Arial"/>
          <w:noProof/>
          <w:sz w:val="20"/>
          <w:szCs w:val="20"/>
        </w:rPr>
        <w:t xml:space="preserve"> znanje in </w:t>
      </w:r>
      <w:r w:rsidRPr="00507A97">
        <w:rPr>
          <w:rFonts w:ascii="Arial" w:hAnsi="Arial" w:cs="Arial"/>
          <w:noProof/>
          <w:sz w:val="20"/>
          <w:szCs w:val="20"/>
        </w:rPr>
        <w:t xml:space="preserve"> izkušnje kot vodja projekta, kar dokazuje z najmanj eno </w:t>
      </w:r>
      <w:r w:rsidR="00E23C08" w:rsidRPr="00507A97">
        <w:rPr>
          <w:rFonts w:ascii="Arial" w:hAnsi="Arial" w:cs="Arial"/>
          <w:noProof/>
          <w:sz w:val="20"/>
          <w:szCs w:val="20"/>
        </w:rPr>
        <w:t xml:space="preserve">(1) </w:t>
      </w:r>
      <w:r w:rsidRPr="00507A97">
        <w:rPr>
          <w:rFonts w:ascii="Arial" w:hAnsi="Arial" w:cs="Arial"/>
          <w:noProof/>
          <w:sz w:val="20"/>
          <w:szCs w:val="20"/>
        </w:rPr>
        <w:t xml:space="preserve">referenco in sicer, da je kot vodja projekta uspešno </w:t>
      </w:r>
      <w:r w:rsidR="00E23C08" w:rsidRPr="00507A97">
        <w:rPr>
          <w:rFonts w:ascii="Arial" w:hAnsi="Arial" w:cs="Arial"/>
          <w:noProof/>
          <w:sz w:val="20"/>
          <w:szCs w:val="20"/>
        </w:rPr>
        <w:t>izvedel</w:t>
      </w:r>
      <w:r w:rsidR="00665AFF" w:rsidRPr="00507A97">
        <w:rPr>
          <w:rFonts w:ascii="Arial" w:hAnsi="Arial" w:cs="Arial"/>
          <w:noProof/>
          <w:sz w:val="20"/>
          <w:szCs w:val="20"/>
        </w:rPr>
        <w:t xml:space="preserve"> istovrstni</w:t>
      </w:r>
      <w:r w:rsidR="00E23C08" w:rsidRPr="00507A97">
        <w:rPr>
          <w:rFonts w:ascii="Arial" w:hAnsi="Arial" w:cs="Arial"/>
          <w:noProof/>
          <w:sz w:val="20"/>
          <w:szCs w:val="20"/>
        </w:rPr>
        <w:t xml:space="preserve"> </w:t>
      </w:r>
      <w:r w:rsidR="00665AFF" w:rsidRPr="00507A97">
        <w:rPr>
          <w:rFonts w:ascii="Arial" w:hAnsi="Arial" w:cs="Arial"/>
          <w:noProof/>
          <w:sz w:val="20"/>
          <w:szCs w:val="20"/>
        </w:rPr>
        <w:t>referenčni posel, ki vsebuje izvedbo</w:t>
      </w:r>
      <w:r w:rsidRPr="00507A97">
        <w:rPr>
          <w:rFonts w:ascii="Arial" w:hAnsi="Arial" w:cs="Arial"/>
          <w:noProof/>
          <w:sz w:val="20"/>
          <w:szCs w:val="20"/>
        </w:rPr>
        <w:t xml:space="preserve"> geoloških</w:t>
      </w:r>
      <w:r w:rsidR="007C3695" w:rsidRPr="00507A97">
        <w:rPr>
          <w:rFonts w:ascii="Arial" w:hAnsi="Arial" w:cs="Arial"/>
          <w:noProof/>
          <w:sz w:val="20"/>
          <w:szCs w:val="20"/>
        </w:rPr>
        <w:t xml:space="preserve"> ali geomehanskih</w:t>
      </w:r>
      <w:r w:rsidRPr="00507A97">
        <w:rPr>
          <w:rFonts w:ascii="Arial" w:hAnsi="Arial" w:cs="Arial"/>
          <w:noProof/>
          <w:sz w:val="20"/>
          <w:szCs w:val="20"/>
        </w:rPr>
        <w:t xml:space="preserve"> in hidrogeoloških preiskav</w:t>
      </w:r>
      <w:r w:rsidR="00665AFF" w:rsidRPr="00507A97">
        <w:rPr>
          <w:rFonts w:ascii="Arial" w:hAnsi="Arial" w:cs="Arial"/>
          <w:noProof/>
          <w:sz w:val="20"/>
          <w:szCs w:val="20"/>
        </w:rPr>
        <w:t xml:space="preserve"> vključno z izvedbo vzorčenja, meritev, analiz ter vrednotenjem, na onesnaženem območju zaradi starih okoljskih bremen najmanj v vrednosti 200.000 EUR</w:t>
      </w:r>
      <w:r w:rsidR="009544DC" w:rsidRPr="00507A97">
        <w:rPr>
          <w:rFonts w:ascii="Arial" w:hAnsi="Arial" w:cs="Arial"/>
          <w:noProof/>
          <w:sz w:val="20"/>
          <w:szCs w:val="20"/>
        </w:rPr>
        <w:t xml:space="preserve"> brez DDV</w:t>
      </w:r>
      <w:r w:rsidR="00924409" w:rsidRPr="00507A97">
        <w:rPr>
          <w:rFonts w:ascii="Arial" w:hAnsi="Arial" w:cs="Arial"/>
          <w:noProof/>
          <w:sz w:val="20"/>
          <w:szCs w:val="20"/>
        </w:rPr>
        <w:t>.</w:t>
      </w:r>
    </w:p>
    <w:p w14:paraId="4B8A0AB6" w14:textId="77777777" w:rsidR="00924409" w:rsidRPr="00507A97" w:rsidRDefault="00924409" w:rsidP="00924409">
      <w:pPr>
        <w:pStyle w:val="Odstavekseznama"/>
        <w:rPr>
          <w:rFonts w:ascii="Arial" w:hAnsi="Arial" w:cs="Arial"/>
          <w:noProof/>
          <w:sz w:val="20"/>
          <w:szCs w:val="20"/>
        </w:rPr>
      </w:pPr>
    </w:p>
    <w:p w14:paraId="0EAE2414" w14:textId="39C3BFA7" w:rsidR="00D7690A" w:rsidRPr="00507A97" w:rsidRDefault="00D7690A" w:rsidP="00D7690A">
      <w:pPr>
        <w:autoSpaceDE w:val="0"/>
        <w:autoSpaceDN w:val="0"/>
        <w:adjustRightInd w:val="0"/>
        <w:spacing w:line="260" w:lineRule="atLeast"/>
        <w:jc w:val="both"/>
        <w:rPr>
          <w:rFonts w:ascii="Arial" w:hAnsi="Arial" w:cs="Arial"/>
          <w:color w:val="000000"/>
          <w:sz w:val="20"/>
          <w:szCs w:val="20"/>
        </w:rPr>
      </w:pPr>
      <w:r w:rsidRPr="00507A97">
        <w:rPr>
          <w:rFonts w:ascii="Arial" w:hAnsi="Arial" w:cs="Arial"/>
          <w:b/>
          <w:color w:val="000000"/>
          <w:sz w:val="20"/>
          <w:szCs w:val="20"/>
        </w:rPr>
        <w:t>2. Hidrogeolog,</w:t>
      </w:r>
      <w:r w:rsidRPr="00507A97">
        <w:rPr>
          <w:rFonts w:ascii="Arial" w:hAnsi="Arial" w:cs="Arial"/>
          <w:color w:val="000000"/>
          <w:sz w:val="20"/>
          <w:szCs w:val="20"/>
        </w:rPr>
        <w:t xml:space="preserve"> ki izpolnjuje naslednje zahteve:</w:t>
      </w:r>
    </w:p>
    <w:p w14:paraId="49AAD6B3" w14:textId="5B2AA975" w:rsidR="00D7690A" w:rsidRPr="00507A97" w:rsidRDefault="00D7690A" w:rsidP="00924409">
      <w:pPr>
        <w:pStyle w:val="Odstavekseznama"/>
        <w:numPr>
          <w:ilvl w:val="0"/>
          <w:numId w:val="55"/>
        </w:numPr>
        <w:spacing w:before="60" w:line="260" w:lineRule="exact"/>
        <w:jc w:val="both"/>
        <w:rPr>
          <w:rFonts w:ascii="Arial" w:hAnsi="Arial" w:cs="Arial"/>
          <w:noProof/>
          <w:sz w:val="20"/>
          <w:szCs w:val="20"/>
        </w:rPr>
      </w:pPr>
      <w:r w:rsidRPr="00507A97">
        <w:rPr>
          <w:rFonts w:ascii="Arial" w:hAnsi="Arial" w:cs="Arial"/>
          <w:noProof/>
          <w:sz w:val="20"/>
          <w:szCs w:val="20"/>
        </w:rPr>
        <w:t>ima najmanj 8. raven izobrazbe po SOK (Slovensko ogrodje kvalifikacij): specializacija po visokošolskih strokovnih programih oz. univerzitetni program po »predbolonjskih« programih ali magisterij stroke – za imenom, pridobljeno na področju geologij</w:t>
      </w:r>
      <w:r w:rsidR="00E03C35" w:rsidRPr="00507A97">
        <w:rPr>
          <w:rFonts w:ascii="Arial" w:hAnsi="Arial" w:cs="Arial"/>
          <w:noProof/>
          <w:sz w:val="20"/>
          <w:szCs w:val="20"/>
        </w:rPr>
        <w:t>a</w:t>
      </w:r>
      <w:r w:rsidR="009544DC" w:rsidRPr="00507A97">
        <w:rPr>
          <w:rFonts w:ascii="Arial" w:hAnsi="Arial" w:cs="Arial"/>
          <w:noProof/>
          <w:sz w:val="20"/>
          <w:szCs w:val="20"/>
        </w:rPr>
        <w:t>;</w:t>
      </w:r>
    </w:p>
    <w:p w14:paraId="7FFCF8C3" w14:textId="6634BB2D" w:rsidR="00D7690A" w:rsidRPr="00507A97" w:rsidRDefault="00D7690A" w:rsidP="00924409">
      <w:pPr>
        <w:pStyle w:val="Odstavekseznama"/>
        <w:numPr>
          <w:ilvl w:val="0"/>
          <w:numId w:val="55"/>
        </w:numPr>
        <w:spacing w:before="60" w:line="260" w:lineRule="exact"/>
        <w:jc w:val="both"/>
        <w:rPr>
          <w:rFonts w:ascii="Arial" w:hAnsi="Arial" w:cs="Arial"/>
          <w:noProof/>
          <w:sz w:val="20"/>
          <w:szCs w:val="20"/>
        </w:rPr>
      </w:pPr>
      <w:r w:rsidRPr="00507A97">
        <w:rPr>
          <w:rFonts w:ascii="Arial" w:hAnsi="Arial" w:cs="Arial"/>
          <w:noProof/>
          <w:sz w:val="20"/>
          <w:szCs w:val="20"/>
        </w:rPr>
        <w:t xml:space="preserve">je v </w:t>
      </w:r>
      <w:r w:rsidR="00754CB3" w:rsidRPr="00507A97">
        <w:rPr>
          <w:rFonts w:ascii="Arial" w:hAnsi="Arial" w:cs="Arial"/>
          <w:noProof/>
          <w:sz w:val="20"/>
          <w:szCs w:val="20"/>
        </w:rPr>
        <w:t xml:space="preserve">obdobju </w:t>
      </w:r>
      <w:r w:rsidRPr="00507A97">
        <w:rPr>
          <w:rFonts w:ascii="Arial" w:hAnsi="Arial" w:cs="Arial"/>
          <w:noProof/>
          <w:sz w:val="20"/>
          <w:szCs w:val="20"/>
        </w:rPr>
        <w:t>zadnjih deset (</w:t>
      </w:r>
      <w:r w:rsidR="00754CB3" w:rsidRPr="00507A97">
        <w:rPr>
          <w:rFonts w:ascii="Arial" w:hAnsi="Arial" w:cs="Arial"/>
          <w:noProof/>
          <w:sz w:val="20"/>
          <w:szCs w:val="20"/>
        </w:rPr>
        <w:t>10</w:t>
      </w:r>
      <w:r w:rsidRPr="00507A97">
        <w:rPr>
          <w:rFonts w:ascii="Arial" w:hAnsi="Arial" w:cs="Arial"/>
          <w:noProof/>
          <w:sz w:val="20"/>
          <w:szCs w:val="20"/>
        </w:rPr>
        <w:t>) let</w:t>
      </w:r>
      <w:r w:rsidR="00754CB3" w:rsidRPr="00507A97">
        <w:rPr>
          <w:rFonts w:ascii="Arial" w:hAnsi="Arial" w:cs="Arial"/>
          <w:noProof/>
          <w:sz w:val="20"/>
          <w:szCs w:val="20"/>
        </w:rPr>
        <w:t xml:space="preserve"> </w:t>
      </w:r>
      <w:r w:rsidRPr="00507A97">
        <w:rPr>
          <w:rFonts w:ascii="Arial" w:hAnsi="Arial" w:cs="Arial"/>
          <w:noProof/>
          <w:sz w:val="20"/>
          <w:szCs w:val="20"/>
        </w:rPr>
        <w:t xml:space="preserve">od dneva objave </w:t>
      </w:r>
      <w:r w:rsidR="00754CB3" w:rsidRPr="00507A97">
        <w:rPr>
          <w:rFonts w:ascii="Arial" w:hAnsi="Arial" w:cs="Arial"/>
          <w:noProof/>
          <w:sz w:val="20"/>
          <w:szCs w:val="20"/>
        </w:rPr>
        <w:t xml:space="preserve">tega javnega naročila na Portalu </w:t>
      </w:r>
      <w:r w:rsidRPr="00507A97">
        <w:rPr>
          <w:rFonts w:ascii="Arial" w:hAnsi="Arial" w:cs="Arial"/>
          <w:noProof/>
          <w:sz w:val="20"/>
          <w:szCs w:val="20"/>
        </w:rPr>
        <w:t xml:space="preserve">javnih naročil, sodeloval pri </w:t>
      </w:r>
      <w:r w:rsidR="00754CB3" w:rsidRPr="00507A97">
        <w:rPr>
          <w:rFonts w:ascii="Arial" w:hAnsi="Arial" w:cs="Arial"/>
          <w:noProof/>
          <w:sz w:val="20"/>
          <w:szCs w:val="20"/>
        </w:rPr>
        <w:t xml:space="preserve">izvedbi </w:t>
      </w:r>
      <w:r w:rsidR="009544DC" w:rsidRPr="00507A97">
        <w:rPr>
          <w:rFonts w:ascii="Arial" w:hAnsi="Arial" w:cs="Arial"/>
          <w:noProof/>
          <w:sz w:val="20"/>
          <w:szCs w:val="20"/>
        </w:rPr>
        <w:t xml:space="preserve">geoloških ali </w:t>
      </w:r>
      <w:r w:rsidR="00754CB3" w:rsidRPr="00507A97">
        <w:rPr>
          <w:rFonts w:ascii="Arial" w:hAnsi="Arial" w:cs="Arial"/>
          <w:noProof/>
          <w:sz w:val="20"/>
          <w:szCs w:val="20"/>
        </w:rPr>
        <w:t xml:space="preserve">geomehanskih </w:t>
      </w:r>
      <w:r w:rsidR="00C4360D" w:rsidRPr="00507A97">
        <w:rPr>
          <w:rFonts w:ascii="Arial" w:hAnsi="Arial" w:cs="Arial"/>
          <w:noProof/>
          <w:sz w:val="20"/>
          <w:szCs w:val="20"/>
        </w:rPr>
        <w:t>ali</w:t>
      </w:r>
      <w:r w:rsidR="00754CB3" w:rsidRPr="00507A97">
        <w:rPr>
          <w:rFonts w:ascii="Arial" w:hAnsi="Arial" w:cs="Arial"/>
          <w:noProof/>
          <w:sz w:val="20"/>
          <w:szCs w:val="20"/>
        </w:rPr>
        <w:t xml:space="preserve"> hidrogeoloških raziskav ter izdelavi poročil.</w:t>
      </w:r>
    </w:p>
    <w:p w14:paraId="558D35B1" w14:textId="77777777" w:rsidR="002811B9" w:rsidRPr="00507A97" w:rsidRDefault="002811B9" w:rsidP="00DF2520">
      <w:pPr>
        <w:pStyle w:val="Odstavekseznama"/>
        <w:spacing w:before="60" w:line="260" w:lineRule="exact"/>
        <w:ind w:left="720"/>
        <w:jc w:val="both"/>
        <w:rPr>
          <w:rFonts w:ascii="Arial" w:hAnsi="Arial" w:cs="Arial"/>
          <w:noProof/>
          <w:sz w:val="20"/>
          <w:szCs w:val="20"/>
        </w:rPr>
      </w:pPr>
    </w:p>
    <w:p w14:paraId="2305485A" w14:textId="77777777" w:rsidR="00D7690A" w:rsidRPr="00507A97" w:rsidRDefault="00D7690A" w:rsidP="002811B9">
      <w:pPr>
        <w:jc w:val="both"/>
        <w:rPr>
          <w:rFonts w:ascii="Arial" w:hAnsi="Arial" w:cs="Arial"/>
          <w:b/>
          <w:bCs/>
          <w:sz w:val="20"/>
          <w:szCs w:val="20"/>
        </w:rPr>
      </w:pPr>
    </w:p>
    <w:p w14:paraId="0A124676" w14:textId="77777777" w:rsidR="0086498A" w:rsidRPr="00507A97" w:rsidRDefault="0086498A" w:rsidP="0086498A">
      <w:pPr>
        <w:spacing w:line="260" w:lineRule="atLeast"/>
        <w:jc w:val="both"/>
        <w:rPr>
          <w:rFonts w:ascii="Arial" w:hAnsi="Arial" w:cs="Arial"/>
          <w:b/>
          <w:bCs/>
          <w:noProof/>
          <w:sz w:val="20"/>
          <w:szCs w:val="20"/>
          <w:lang w:eastAsia="en-US"/>
        </w:rPr>
      </w:pPr>
      <w:r w:rsidRPr="00507A97">
        <w:rPr>
          <w:rFonts w:ascii="Arial" w:hAnsi="Arial" w:cs="Arial"/>
          <w:b/>
          <w:bCs/>
          <w:noProof/>
          <w:sz w:val="20"/>
          <w:szCs w:val="20"/>
          <w:lang w:eastAsia="en-US"/>
        </w:rPr>
        <w:t>Sklop 2: Izvedba predhodnih preiskav terena – območje nedovoljenega odlagališča nad Industrijsko cono Laze v Stražišču pri Kranju</w:t>
      </w:r>
    </w:p>
    <w:p w14:paraId="46B11E7C" w14:textId="77777777" w:rsidR="002811B9" w:rsidRPr="00507A97" w:rsidRDefault="002811B9" w:rsidP="002811B9">
      <w:pPr>
        <w:shd w:val="clear" w:color="auto" w:fill="FFFFFF" w:themeFill="background1"/>
        <w:autoSpaceDE w:val="0"/>
        <w:autoSpaceDN w:val="0"/>
        <w:adjustRightInd w:val="0"/>
        <w:spacing w:line="260" w:lineRule="atLeast"/>
        <w:jc w:val="both"/>
        <w:rPr>
          <w:rFonts w:ascii="Arial" w:eastAsia="Calibri" w:hAnsi="Arial" w:cs="Arial"/>
          <w:b/>
          <w:sz w:val="20"/>
          <w:szCs w:val="20"/>
        </w:rPr>
      </w:pPr>
    </w:p>
    <w:p w14:paraId="13EB5138" w14:textId="77777777" w:rsidR="002811B9" w:rsidRPr="00507A97" w:rsidRDefault="002811B9" w:rsidP="002811B9">
      <w:pPr>
        <w:autoSpaceDE w:val="0"/>
        <w:autoSpaceDN w:val="0"/>
        <w:adjustRightInd w:val="0"/>
        <w:spacing w:line="260" w:lineRule="atLeast"/>
        <w:jc w:val="both"/>
        <w:rPr>
          <w:rFonts w:ascii="Arial" w:hAnsi="Arial" w:cs="Arial"/>
          <w:color w:val="000000"/>
          <w:sz w:val="20"/>
          <w:szCs w:val="20"/>
        </w:rPr>
      </w:pPr>
      <w:r w:rsidRPr="00507A97">
        <w:rPr>
          <w:rFonts w:ascii="Arial" w:hAnsi="Arial" w:cs="Arial"/>
          <w:bCs/>
          <w:color w:val="000000"/>
          <w:sz w:val="20"/>
          <w:szCs w:val="20"/>
        </w:rPr>
        <w:t>Ponudnik mora imeti ves čas izvajanja tega naročila na voljo ustrezen kader v skladu z gradbeno zakonodajo, in sicer najmanj:</w:t>
      </w:r>
      <w:r w:rsidRPr="00507A97">
        <w:rPr>
          <w:rFonts w:ascii="Arial" w:hAnsi="Arial" w:cs="Arial"/>
          <w:color w:val="000000"/>
          <w:sz w:val="20"/>
          <w:szCs w:val="20"/>
        </w:rPr>
        <w:t xml:space="preserve"> </w:t>
      </w:r>
    </w:p>
    <w:p w14:paraId="45978079" w14:textId="77777777" w:rsidR="002811B9" w:rsidRPr="00507A97" w:rsidRDefault="002811B9" w:rsidP="002811B9">
      <w:pPr>
        <w:autoSpaceDE w:val="0"/>
        <w:autoSpaceDN w:val="0"/>
        <w:adjustRightInd w:val="0"/>
        <w:spacing w:line="260" w:lineRule="atLeast"/>
        <w:jc w:val="both"/>
        <w:rPr>
          <w:rFonts w:ascii="Arial" w:hAnsi="Arial" w:cs="Arial"/>
          <w:color w:val="000000"/>
          <w:sz w:val="20"/>
          <w:szCs w:val="20"/>
        </w:rPr>
      </w:pPr>
    </w:p>
    <w:p w14:paraId="2D25D84C" w14:textId="68F923E0" w:rsidR="00B3521A" w:rsidRPr="00507A97" w:rsidRDefault="00B3521A" w:rsidP="00B3521A">
      <w:pPr>
        <w:autoSpaceDE w:val="0"/>
        <w:autoSpaceDN w:val="0"/>
        <w:adjustRightInd w:val="0"/>
        <w:spacing w:line="260" w:lineRule="atLeast"/>
        <w:jc w:val="both"/>
        <w:rPr>
          <w:rFonts w:ascii="Arial" w:hAnsi="Arial" w:cs="Arial"/>
          <w:noProof/>
          <w:sz w:val="20"/>
          <w:szCs w:val="20"/>
        </w:rPr>
      </w:pPr>
      <w:r w:rsidRPr="00507A97">
        <w:rPr>
          <w:rFonts w:ascii="Arial" w:hAnsi="Arial" w:cs="Arial"/>
          <w:bCs/>
          <w:color w:val="000000"/>
          <w:sz w:val="20"/>
          <w:szCs w:val="20"/>
        </w:rPr>
        <w:t xml:space="preserve">1. </w:t>
      </w:r>
      <w:r w:rsidRPr="00507A97">
        <w:rPr>
          <w:rFonts w:ascii="Arial" w:hAnsi="Arial" w:cs="Arial"/>
          <w:b/>
          <w:bCs/>
          <w:noProof/>
          <w:sz w:val="20"/>
          <w:szCs w:val="20"/>
        </w:rPr>
        <w:t xml:space="preserve">Vodja </w:t>
      </w:r>
      <w:r w:rsidR="00E61D38" w:rsidRPr="00507A97">
        <w:rPr>
          <w:rFonts w:ascii="Arial" w:hAnsi="Arial" w:cs="Arial"/>
          <w:b/>
          <w:bCs/>
          <w:noProof/>
          <w:sz w:val="20"/>
          <w:szCs w:val="20"/>
        </w:rPr>
        <w:t xml:space="preserve">projekta </w:t>
      </w:r>
      <w:r w:rsidRPr="00507A97">
        <w:rPr>
          <w:rFonts w:ascii="Arial" w:hAnsi="Arial" w:cs="Arial"/>
          <w:b/>
          <w:bCs/>
          <w:noProof/>
          <w:sz w:val="20"/>
          <w:szCs w:val="20"/>
        </w:rPr>
        <w:t>za področje geoloških in hidrogeoloških preiskav</w:t>
      </w:r>
      <w:r w:rsidRPr="00507A97">
        <w:rPr>
          <w:rFonts w:ascii="Arial" w:hAnsi="Arial" w:cs="Arial"/>
          <w:noProof/>
          <w:sz w:val="20"/>
          <w:szCs w:val="20"/>
        </w:rPr>
        <w:t xml:space="preserve">, ki </w:t>
      </w:r>
      <w:r w:rsidR="00F36722" w:rsidRPr="00F36722">
        <w:rPr>
          <w:rFonts w:ascii="Arial" w:hAnsi="Arial" w:cs="Arial"/>
          <w:noProof/>
          <w:sz w:val="20"/>
          <w:szCs w:val="20"/>
        </w:rPr>
        <w:t>izpolnjuje</w:t>
      </w:r>
      <w:r w:rsidRPr="00507A97">
        <w:rPr>
          <w:rFonts w:ascii="Arial" w:hAnsi="Arial" w:cs="Arial"/>
          <w:noProof/>
          <w:sz w:val="20"/>
          <w:szCs w:val="20"/>
        </w:rPr>
        <w:t xml:space="preserve"> naslednje zahteve:</w:t>
      </w:r>
    </w:p>
    <w:p w14:paraId="7A00D00B" w14:textId="77777777" w:rsidR="00A60B6A" w:rsidRDefault="00E61D38" w:rsidP="00FE213E">
      <w:pPr>
        <w:pStyle w:val="Odstavekseznama"/>
        <w:numPr>
          <w:ilvl w:val="0"/>
          <w:numId w:val="55"/>
        </w:numPr>
        <w:spacing w:before="60" w:line="260" w:lineRule="exact"/>
        <w:jc w:val="both"/>
        <w:rPr>
          <w:rFonts w:ascii="Arial" w:hAnsi="Arial" w:cs="Arial"/>
          <w:noProof/>
          <w:sz w:val="20"/>
          <w:szCs w:val="20"/>
        </w:rPr>
      </w:pPr>
      <w:r w:rsidRPr="00A60B6A">
        <w:rPr>
          <w:rFonts w:ascii="Arial" w:hAnsi="Arial" w:cs="Arial"/>
          <w:noProof/>
          <w:sz w:val="20"/>
          <w:szCs w:val="20"/>
        </w:rPr>
        <w:t>ima najmanj 8. raven izobrazbe po SOK (Slovensko ogrodje kvalifikacij): specializacija po visokošolskih strokovnih programih oz. univerzitetni program po »predbolonjskih« programih ali magisterij stroke – za imenom - 2. bolonjska stopnja, pridobljeno na področju geologije, hidrogeologije, geotehnike, okoljskega inženirstva ali druge primerljive naravoslovne oziroma tehnične smeri;</w:t>
      </w:r>
    </w:p>
    <w:p w14:paraId="7DBE01BB" w14:textId="1E107FBA" w:rsidR="00E61D38" w:rsidRPr="00A60B6A" w:rsidRDefault="00E61D38" w:rsidP="00FE213E">
      <w:pPr>
        <w:pStyle w:val="Odstavekseznama"/>
        <w:numPr>
          <w:ilvl w:val="0"/>
          <w:numId w:val="55"/>
        </w:numPr>
        <w:spacing w:before="60" w:line="260" w:lineRule="exact"/>
        <w:jc w:val="both"/>
        <w:rPr>
          <w:rFonts w:ascii="Arial" w:hAnsi="Arial" w:cs="Arial"/>
          <w:noProof/>
          <w:sz w:val="20"/>
          <w:szCs w:val="20"/>
        </w:rPr>
      </w:pPr>
      <w:r w:rsidRPr="00A60B6A">
        <w:rPr>
          <w:rFonts w:ascii="Arial" w:hAnsi="Arial" w:cs="Arial"/>
          <w:noProof/>
          <w:sz w:val="20"/>
          <w:szCs w:val="20"/>
        </w:rPr>
        <w:t xml:space="preserve">dosega </w:t>
      </w:r>
      <w:r w:rsidR="00924409" w:rsidRPr="00A60B6A">
        <w:rPr>
          <w:rFonts w:ascii="Arial" w:hAnsi="Arial" w:cs="Arial"/>
          <w:noProof/>
          <w:sz w:val="20"/>
          <w:szCs w:val="20"/>
        </w:rPr>
        <w:t>i</w:t>
      </w:r>
      <w:r w:rsidRPr="00A60B6A">
        <w:rPr>
          <w:rFonts w:ascii="Arial" w:hAnsi="Arial" w:cs="Arial"/>
          <w:noProof/>
          <w:sz w:val="20"/>
          <w:szCs w:val="20"/>
        </w:rPr>
        <w:t>zpolnjevanje pogojev v skladu z določili Zakona o arhitekturni in inženirski dejavnosti (Ur.l. RS, št. 61/17, 133/22) in vpisom v register pooblaščenih inženirjev pri pristojni inženirski zbornici oz. v kolikor še ni vpisan v IZS, ponudnik izkaže izpolnjevanje pogoja v roku desetih (10) delovnih dni od prejema sklenjene pogodbe z dokazilom vpisa ali oddano vlogo za vpis v imenik pooblaščenih inženirjev z aktivnim poklicnim nazivom pri IZS;</w:t>
      </w:r>
    </w:p>
    <w:p w14:paraId="4F9549CA" w14:textId="77777777" w:rsidR="00E61D38" w:rsidRPr="00507A97" w:rsidRDefault="00E61D38" w:rsidP="00924409">
      <w:pPr>
        <w:pStyle w:val="Odstavekseznama"/>
        <w:numPr>
          <w:ilvl w:val="0"/>
          <w:numId w:val="57"/>
        </w:numPr>
        <w:autoSpaceDE w:val="0"/>
        <w:autoSpaceDN w:val="0"/>
        <w:adjustRightInd w:val="0"/>
        <w:spacing w:line="260" w:lineRule="atLeast"/>
        <w:jc w:val="both"/>
        <w:rPr>
          <w:rFonts w:ascii="Arial" w:eastAsia="Calibri" w:hAnsi="Arial" w:cs="Arial"/>
          <w:color w:val="000000"/>
          <w:sz w:val="20"/>
          <w:szCs w:val="20"/>
        </w:rPr>
      </w:pPr>
      <w:r w:rsidRPr="00507A97">
        <w:rPr>
          <w:rFonts w:ascii="Arial" w:eastAsia="Calibri" w:hAnsi="Arial" w:cs="Arial"/>
          <w:color w:val="000000"/>
          <w:sz w:val="20"/>
          <w:szCs w:val="20"/>
        </w:rPr>
        <w:t>ima vsaj deset (10) let delovnih izkušenj;</w:t>
      </w:r>
    </w:p>
    <w:p w14:paraId="0B102966" w14:textId="2B90C0AD" w:rsidR="00E61D38" w:rsidRPr="00507A97" w:rsidRDefault="00E61D38" w:rsidP="00924409">
      <w:pPr>
        <w:pStyle w:val="Odstavekseznama"/>
        <w:numPr>
          <w:ilvl w:val="0"/>
          <w:numId w:val="57"/>
        </w:numPr>
        <w:spacing w:before="60" w:after="60" w:line="260" w:lineRule="exact"/>
        <w:jc w:val="both"/>
        <w:rPr>
          <w:rFonts w:ascii="Arial" w:hAnsi="Arial" w:cs="Arial"/>
          <w:noProof/>
          <w:sz w:val="20"/>
          <w:szCs w:val="20"/>
        </w:rPr>
      </w:pPr>
      <w:r w:rsidRPr="00507A97">
        <w:rPr>
          <w:rFonts w:ascii="Arial" w:hAnsi="Arial" w:cs="Arial"/>
          <w:noProof/>
          <w:sz w:val="20"/>
          <w:szCs w:val="20"/>
        </w:rPr>
        <w:t xml:space="preserve">ima v obdobju zadnjih deset (10) let od objave tega javnega naročila na Portalu javnih naročil, znanje in  izkušnje kot vodja projekta, kar dokazuje z najmanj eno (1) referenco in sicer, da je kot vodja projekta uspešno izvedel istovrstni referenčni posel, ki vsebuje izvedbo geoloških in hidrogeoloških preiskav vključno z izvedbo vzorčenja, meritev, analiz ter vrednotenjem, </w:t>
      </w:r>
      <w:r w:rsidRPr="00507A97">
        <w:rPr>
          <w:rFonts w:ascii="Arial" w:eastAsia="Calibri" w:hAnsi="Arial" w:cs="Arial"/>
          <w:color w:val="000000" w:themeColor="text1"/>
          <w:sz w:val="20"/>
          <w:szCs w:val="20"/>
        </w:rPr>
        <w:t>na onesnaženem območju zaradi starih okoljskih bremen najmanj v vrednosti 200.000 EUR</w:t>
      </w:r>
      <w:r w:rsidR="009544DC" w:rsidRPr="00507A97">
        <w:rPr>
          <w:rFonts w:ascii="Arial" w:eastAsia="Calibri" w:hAnsi="Arial" w:cs="Arial"/>
          <w:color w:val="000000" w:themeColor="text1"/>
          <w:sz w:val="20"/>
          <w:szCs w:val="20"/>
        </w:rPr>
        <w:t xml:space="preserve"> brez DDV</w:t>
      </w:r>
      <w:r w:rsidR="00924409" w:rsidRPr="00507A97">
        <w:rPr>
          <w:rFonts w:ascii="Arial" w:eastAsia="Calibri" w:hAnsi="Arial" w:cs="Arial"/>
          <w:color w:val="000000" w:themeColor="text1"/>
          <w:sz w:val="20"/>
          <w:szCs w:val="20"/>
        </w:rPr>
        <w:t>.</w:t>
      </w:r>
    </w:p>
    <w:p w14:paraId="401048E5" w14:textId="77777777" w:rsidR="00924409" w:rsidRPr="00507A97" w:rsidRDefault="00924409" w:rsidP="00924409">
      <w:pPr>
        <w:pStyle w:val="Odstavekseznama"/>
        <w:spacing w:before="60" w:after="60" w:line="260" w:lineRule="exact"/>
        <w:ind w:left="720"/>
        <w:jc w:val="both"/>
        <w:rPr>
          <w:rFonts w:ascii="Arial" w:hAnsi="Arial" w:cs="Arial"/>
          <w:noProof/>
          <w:sz w:val="20"/>
          <w:szCs w:val="20"/>
        </w:rPr>
      </w:pPr>
    </w:p>
    <w:p w14:paraId="3438CFA6" w14:textId="77777777" w:rsidR="0081247D" w:rsidRPr="00507A97" w:rsidRDefault="0081247D" w:rsidP="0081247D">
      <w:pPr>
        <w:autoSpaceDE w:val="0"/>
        <w:autoSpaceDN w:val="0"/>
        <w:adjustRightInd w:val="0"/>
        <w:spacing w:line="260" w:lineRule="atLeast"/>
        <w:jc w:val="both"/>
        <w:rPr>
          <w:rFonts w:ascii="Arial" w:hAnsi="Arial" w:cs="Arial"/>
          <w:color w:val="000000"/>
          <w:sz w:val="20"/>
          <w:szCs w:val="20"/>
        </w:rPr>
      </w:pPr>
      <w:r w:rsidRPr="00507A97">
        <w:rPr>
          <w:rFonts w:ascii="Arial" w:hAnsi="Arial" w:cs="Arial"/>
          <w:b/>
          <w:color w:val="000000"/>
          <w:sz w:val="20"/>
          <w:szCs w:val="20"/>
        </w:rPr>
        <w:t>2. Hidrogeolog,</w:t>
      </w:r>
      <w:r w:rsidRPr="00507A97">
        <w:rPr>
          <w:rFonts w:ascii="Arial" w:hAnsi="Arial" w:cs="Arial"/>
          <w:color w:val="000000"/>
          <w:sz w:val="20"/>
          <w:szCs w:val="20"/>
        </w:rPr>
        <w:t xml:space="preserve"> ki izpolnjuje naslednje zahteve:</w:t>
      </w:r>
    </w:p>
    <w:p w14:paraId="0282E235" w14:textId="77777777" w:rsidR="0081247D" w:rsidRPr="00507A97" w:rsidRDefault="0081247D" w:rsidP="0081247D">
      <w:pPr>
        <w:pStyle w:val="Odstavekseznama"/>
        <w:numPr>
          <w:ilvl w:val="0"/>
          <w:numId w:val="51"/>
        </w:numPr>
        <w:autoSpaceDE w:val="0"/>
        <w:autoSpaceDN w:val="0"/>
        <w:adjustRightInd w:val="0"/>
        <w:spacing w:line="260" w:lineRule="atLeast"/>
        <w:jc w:val="both"/>
        <w:rPr>
          <w:rFonts w:ascii="Arial" w:eastAsia="Calibri" w:hAnsi="Arial" w:cs="Arial"/>
          <w:color w:val="000000"/>
          <w:sz w:val="20"/>
          <w:szCs w:val="20"/>
        </w:rPr>
      </w:pPr>
      <w:r w:rsidRPr="00507A97">
        <w:rPr>
          <w:rFonts w:ascii="Arial" w:eastAsia="Calibri" w:hAnsi="Arial" w:cs="Arial"/>
          <w:color w:val="000000"/>
          <w:sz w:val="20"/>
          <w:szCs w:val="20"/>
        </w:rPr>
        <w:t>ima najmanj 8. raven izobrazbe po SOK (Slovensko ogrodje kvalifikacij): specializacija po visokošolskih strokovnih programih oz. univerzitetni program po »predbolonjskih« programih ali magisterij stroke – za imenom, pridobljeno na področju geologija,</w:t>
      </w:r>
    </w:p>
    <w:p w14:paraId="722CC8FE" w14:textId="2CEB709A" w:rsidR="0081247D" w:rsidRPr="00507A97" w:rsidRDefault="0081247D" w:rsidP="0081247D">
      <w:pPr>
        <w:pStyle w:val="Odstavekseznama"/>
        <w:numPr>
          <w:ilvl w:val="0"/>
          <w:numId w:val="51"/>
        </w:numPr>
        <w:autoSpaceDE w:val="0"/>
        <w:autoSpaceDN w:val="0"/>
        <w:adjustRightInd w:val="0"/>
        <w:spacing w:line="260" w:lineRule="atLeast"/>
        <w:jc w:val="both"/>
        <w:rPr>
          <w:rFonts w:ascii="Arial" w:eastAsia="Calibri" w:hAnsi="Arial" w:cs="Arial"/>
          <w:color w:val="000000"/>
          <w:sz w:val="20"/>
          <w:szCs w:val="20"/>
        </w:rPr>
      </w:pPr>
      <w:r w:rsidRPr="00507A97">
        <w:rPr>
          <w:rFonts w:ascii="Arial" w:eastAsia="Calibri" w:hAnsi="Arial" w:cs="Arial"/>
          <w:color w:val="000000"/>
          <w:sz w:val="20"/>
          <w:szCs w:val="20"/>
        </w:rPr>
        <w:t xml:space="preserve">je v obdobju zadnjih deset (10) let od dneva objave tega javnega naročila na Portalu javnih naročil, sodeloval pri izvedbi </w:t>
      </w:r>
      <w:r w:rsidR="009544DC" w:rsidRPr="00507A97">
        <w:rPr>
          <w:rFonts w:ascii="Arial" w:hAnsi="Arial" w:cs="Arial"/>
          <w:noProof/>
          <w:sz w:val="20"/>
          <w:szCs w:val="20"/>
        </w:rPr>
        <w:t xml:space="preserve">geoloških ali geomehanskih ali hidrogeoloških </w:t>
      </w:r>
      <w:r w:rsidRPr="00507A97">
        <w:rPr>
          <w:rFonts w:ascii="Arial" w:eastAsia="Calibri" w:hAnsi="Arial" w:cs="Arial"/>
          <w:color w:val="000000"/>
          <w:sz w:val="20"/>
          <w:szCs w:val="20"/>
        </w:rPr>
        <w:t>raziskav ter izdelavi poročil.</w:t>
      </w:r>
    </w:p>
    <w:p w14:paraId="09F017CC" w14:textId="77777777" w:rsidR="002811B9" w:rsidRPr="00507A97" w:rsidRDefault="002811B9" w:rsidP="002811B9">
      <w:pPr>
        <w:pStyle w:val="Telobesedila-zamik3"/>
        <w:spacing w:before="120" w:line="260" w:lineRule="exact"/>
        <w:ind w:left="0"/>
        <w:rPr>
          <w:rFonts w:ascii="Arial" w:hAnsi="Arial" w:cs="Arial"/>
          <w:sz w:val="20"/>
        </w:rPr>
      </w:pPr>
    </w:p>
    <w:p w14:paraId="5ACDB317" w14:textId="77777777" w:rsidR="002811B9" w:rsidRPr="00507A97" w:rsidRDefault="002811B9" w:rsidP="002811B9">
      <w:pPr>
        <w:spacing w:before="120" w:after="120" w:line="260" w:lineRule="exact"/>
        <w:jc w:val="both"/>
        <w:rPr>
          <w:rFonts w:ascii="Arial" w:eastAsia="Calibri" w:hAnsi="Arial" w:cs="Arial"/>
          <w:b/>
          <w:sz w:val="20"/>
          <w:szCs w:val="20"/>
        </w:rPr>
      </w:pPr>
      <w:r w:rsidRPr="00507A97">
        <w:rPr>
          <w:rFonts w:ascii="Arial" w:eastAsia="Calibri" w:hAnsi="Arial" w:cs="Arial"/>
          <w:b/>
          <w:sz w:val="20"/>
          <w:szCs w:val="20"/>
        </w:rPr>
        <w:t>SKUPNA DOLOČILA ZA SKLOP 1 IN SKLOP 2:</w:t>
      </w:r>
    </w:p>
    <w:p w14:paraId="14B08BA5" w14:textId="3634F9F4" w:rsidR="002811B9" w:rsidRPr="00507A97" w:rsidRDefault="009544DC" w:rsidP="002811B9">
      <w:pPr>
        <w:spacing w:before="120" w:after="120" w:line="260" w:lineRule="exact"/>
        <w:jc w:val="both"/>
        <w:rPr>
          <w:rFonts w:ascii="Arial" w:hAnsi="Arial" w:cs="Arial"/>
          <w:sz w:val="20"/>
          <w:szCs w:val="20"/>
        </w:rPr>
      </w:pPr>
      <w:r w:rsidRPr="00507A97">
        <w:rPr>
          <w:rFonts w:ascii="Arial" w:hAnsi="Arial" w:cs="Arial"/>
          <w:sz w:val="20"/>
          <w:szCs w:val="20"/>
        </w:rPr>
        <w:t xml:space="preserve">Naročnik bo kot ustrezen referenčni projekt štel zaključen projekt s predanim končnim poročilom naročniku. </w:t>
      </w:r>
      <w:r w:rsidR="002811B9" w:rsidRPr="00507A97">
        <w:rPr>
          <w:rFonts w:ascii="Arial" w:hAnsi="Arial" w:cs="Arial"/>
          <w:sz w:val="20"/>
          <w:szCs w:val="20"/>
        </w:rPr>
        <w:t xml:space="preserve">Referenca za izpolnjevanje posameznega pogoja mora v celoti izhajati iz enega posla (pogodbe). </w:t>
      </w:r>
    </w:p>
    <w:p w14:paraId="67F7C6D0" w14:textId="77777777" w:rsidR="009544DC" w:rsidRPr="00507A97" w:rsidRDefault="009544DC" w:rsidP="009544DC">
      <w:pPr>
        <w:jc w:val="both"/>
        <w:rPr>
          <w:rFonts w:ascii="Arial" w:hAnsi="Arial" w:cs="Arial"/>
          <w:sz w:val="20"/>
          <w:szCs w:val="20"/>
        </w:rPr>
      </w:pPr>
      <w:r w:rsidRPr="00507A97">
        <w:rPr>
          <w:rFonts w:ascii="Arial" w:hAnsi="Arial" w:cs="Arial"/>
          <w:sz w:val="20"/>
          <w:szCs w:val="20"/>
        </w:rPr>
        <w:t xml:space="preserve">Referenčna vrednost je vezana na vrednost zahtevanega referenčnega področja - področje </w:t>
      </w:r>
      <w:r w:rsidRPr="00507A97">
        <w:rPr>
          <w:rFonts w:ascii="Arial" w:eastAsia="Calibri" w:hAnsi="Arial" w:cs="Arial"/>
          <w:sz w:val="20"/>
          <w:szCs w:val="20"/>
        </w:rPr>
        <w:t>geološko-tehničnih raziskav in hidrogeoloških raziskav na onesnaženem območju zaradi starih okoljskih bremen</w:t>
      </w:r>
      <w:r w:rsidRPr="00507A97">
        <w:rPr>
          <w:rFonts w:ascii="Arial" w:hAnsi="Arial" w:cs="Arial"/>
          <w:sz w:val="20"/>
          <w:szCs w:val="20"/>
        </w:rPr>
        <w:t xml:space="preserve"> (če je npr. pogodba vsebovala še druge aktivnosti, se le-te ne štejejo v referenčno vrednost). </w:t>
      </w:r>
    </w:p>
    <w:p w14:paraId="7AC709CA" w14:textId="77777777" w:rsidR="009544DC" w:rsidRPr="00507A97" w:rsidRDefault="009544DC" w:rsidP="009544DC">
      <w:pPr>
        <w:autoSpaceDE w:val="0"/>
        <w:autoSpaceDN w:val="0"/>
        <w:adjustRightInd w:val="0"/>
        <w:spacing w:line="260" w:lineRule="atLeast"/>
        <w:jc w:val="both"/>
        <w:rPr>
          <w:rFonts w:ascii="Arial" w:hAnsi="Arial" w:cs="Arial"/>
          <w:color w:val="70AD47" w:themeColor="accent6"/>
          <w:sz w:val="20"/>
          <w:szCs w:val="20"/>
        </w:rPr>
      </w:pPr>
    </w:p>
    <w:p w14:paraId="6260F354" w14:textId="77777777" w:rsidR="00233F67" w:rsidRPr="00507A97" w:rsidRDefault="00233F67" w:rsidP="00233F67">
      <w:pPr>
        <w:ind w:left="6"/>
        <w:rPr>
          <w:rFonts w:ascii="Arial" w:hAnsi="Arial"/>
          <w:sz w:val="20"/>
        </w:rPr>
      </w:pPr>
      <w:r w:rsidRPr="00507A97">
        <w:rPr>
          <w:rFonts w:ascii="Arial" w:hAnsi="Arial"/>
          <w:sz w:val="20"/>
        </w:rPr>
        <w:t>Ponudnik navede samo tiste kadre, ki so nujni, da ponudnik izpolni pogoj o izpolnjevanju kadrovskih pogojev.</w:t>
      </w:r>
    </w:p>
    <w:p w14:paraId="4318A60E" w14:textId="77777777" w:rsidR="00233F67" w:rsidRPr="00507A97" w:rsidRDefault="00233F67" w:rsidP="00233F67">
      <w:pPr>
        <w:ind w:left="6"/>
        <w:rPr>
          <w:rFonts w:ascii="Arial" w:hAnsi="Arial"/>
          <w:sz w:val="20"/>
        </w:rPr>
      </w:pPr>
    </w:p>
    <w:p w14:paraId="08A30AD4" w14:textId="77777777" w:rsidR="002811B9" w:rsidRPr="00507A97" w:rsidRDefault="002811B9" w:rsidP="002811B9">
      <w:pPr>
        <w:autoSpaceDE w:val="0"/>
        <w:autoSpaceDN w:val="0"/>
        <w:adjustRightInd w:val="0"/>
        <w:spacing w:line="260" w:lineRule="atLeast"/>
        <w:jc w:val="both"/>
        <w:rPr>
          <w:rFonts w:ascii="Arial" w:hAnsi="Arial" w:cs="Arial"/>
          <w:color w:val="000000"/>
          <w:sz w:val="20"/>
          <w:szCs w:val="20"/>
        </w:rPr>
      </w:pPr>
      <w:r w:rsidRPr="00507A97">
        <w:rPr>
          <w:rFonts w:ascii="Arial" w:hAnsi="Arial" w:cs="Arial"/>
          <w:color w:val="000000"/>
          <w:sz w:val="20"/>
          <w:szCs w:val="20"/>
        </w:rPr>
        <w:t xml:space="preserve">Naročnik dopušča, da se v izvedbo naloge vključi še druge kadre, ki so potrebni za strokovno in celovito izvedbo pogodbenih del. Teh kadrov se v ponudbi ne nominira. </w:t>
      </w:r>
    </w:p>
    <w:p w14:paraId="71E3177E" w14:textId="77777777" w:rsidR="002811B9" w:rsidRPr="00507A97" w:rsidRDefault="002811B9" w:rsidP="002811B9">
      <w:pPr>
        <w:autoSpaceDE w:val="0"/>
        <w:autoSpaceDN w:val="0"/>
        <w:adjustRightInd w:val="0"/>
        <w:spacing w:line="260" w:lineRule="atLeast"/>
        <w:jc w:val="both"/>
        <w:rPr>
          <w:rFonts w:ascii="Arial" w:hAnsi="Arial" w:cs="Arial"/>
          <w:color w:val="000000"/>
          <w:sz w:val="20"/>
          <w:szCs w:val="20"/>
        </w:rPr>
      </w:pPr>
    </w:p>
    <w:p w14:paraId="7C689D12" w14:textId="77777777" w:rsidR="009544DC" w:rsidRPr="00507A97" w:rsidRDefault="009544DC" w:rsidP="009544DC">
      <w:pPr>
        <w:autoSpaceDE w:val="0"/>
        <w:autoSpaceDN w:val="0"/>
        <w:adjustRightInd w:val="0"/>
        <w:spacing w:line="260" w:lineRule="atLeast"/>
        <w:jc w:val="both"/>
        <w:rPr>
          <w:rFonts w:ascii="Arial" w:eastAsia="Calibri" w:hAnsi="Arial" w:cs="Arial"/>
          <w:color w:val="000000" w:themeColor="text1"/>
          <w:sz w:val="20"/>
          <w:szCs w:val="20"/>
        </w:rPr>
      </w:pPr>
      <w:r w:rsidRPr="00507A97">
        <w:rPr>
          <w:rFonts w:ascii="Arial" w:eastAsia="Calibri" w:hAnsi="Arial" w:cs="Arial"/>
          <w:color w:val="000000" w:themeColor="text1"/>
          <w:sz w:val="20"/>
          <w:szCs w:val="20"/>
        </w:rPr>
        <w:t>Vodja projekta, kot predstavnik izvajalca, mora biti prisoten na vseh sestankih, ki bodo potekali na sedežu naročnika oz. ob dogovoru lahko na drugi lokaciji. Vodja projekta in celotna strokovna delovna skupina morajo biti v primeru zahteve naročnika prisotni na vseh delovnih sestankih.</w:t>
      </w:r>
    </w:p>
    <w:p w14:paraId="545EA410" w14:textId="77777777" w:rsidR="009544DC" w:rsidRPr="00507A97" w:rsidRDefault="009544DC" w:rsidP="009544DC">
      <w:pPr>
        <w:autoSpaceDE w:val="0"/>
        <w:autoSpaceDN w:val="0"/>
        <w:adjustRightInd w:val="0"/>
        <w:spacing w:line="260" w:lineRule="atLeast"/>
        <w:jc w:val="both"/>
        <w:rPr>
          <w:rFonts w:ascii="Arial" w:eastAsia="Calibri" w:hAnsi="Arial" w:cs="Arial"/>
          <w:color w:val="000000"/>
          <w:sz w:val="20"/>
          <w:szCs w:val="20"/>
        </w:rPr>
      </w:pPr>
    </w:p>
    <w:p w14:paraId="4DC8EE2D" w14:textId="77777777" w:rsidR="009544DC" w:rsidRPr="00507A97" w:rsidRDefault="009544DC" w:rsidP="009544DC">
      <w:pPr>
        <w:autoSpaceDE w:val="0"/>
        <w:autoSpaceDN w:val="0"/>
        <w:adjustRightInd w:val="0"/>
        <w:spacing w:line="260" w:lineRule="atLeast"/>
        <w:jc w:val="both"/>
        <w:rPr>
          <w:rFonts w:ascii="Arial" w:eastAsia="Calibri" w:hAnsi="Arial" w:cs="Arial"/>
          <w:color w:val="000000"/>
          <w:sz w:val="20"/>
          <w:szCs w:val="20"/>
        </w:rPr>
      </w:pPr>
      <w:r w:rsidRPr="00507A97">
        <w:rPr>
          <w:rFonts w:ascii="Arial" w:eastAsia="Calibri" w:hAnsi="Arial" w:cs="Arial"/>
          <w:color w:val="000000"/>
          <w:sz w:val="20"/>
          <w:szCs w:val="20"/>
        </w:rPr>
        <w:t>Izvajalec je dolžan ves čas trajanja projekta zagotavljati kader, ki ga je navedel z referencami v ponudbi.</w:t>
      </w:r>
    </w:p>
    <w:p w14:paraId="3066118F" w14:textId="77777777" w:rsidR="009544DC" w:rsidRPr="00507A97" w:rsidRDefault="009544DC" w:rsidP="009544DC">
      <w:pPr>
        <w:autoSpaceDE w:val="0"/>
        <w:autoSpaceDN w:val="0"/>
        <w:adjustRightInd w:val="0"/>
        <w:spacing w:line="260" w:lineRule="atLeast"/>
        <w:jc w:val="both"/>
        <w:rPr>
          <w:rFonts w:ascii="Arial" w:eastAsia="Calibri" w:hAnsi="Arial" w:cs="Arial"/>
          <w:color w:val="000000"/>
          <w:sz w:val="20"/>
          <w:szCs w:val="20"/>
        </w:rPr>
      </w:pPr>
    </w:p>
    <w:p w14:paraId="56BC734A" w14:textId="77777777" w:rsidR="009544DC" w:rsidRPr="00507A97" w:rsidRDefault="009544DC" w:rsidP="009544DC">
      <w:pPr>
        <w:autoSpaceDE w:val="0"/>
        <w:autoSpaceDN w:val="0"/>
        <w:adjustRightInd w:val="0"/>
        <w:spacing w:line="260" w:lineRule="atLeast"/>
        <w:jc w:val="both"/>
        <w:rPr>
          <w:rFonts w:ascii="Arial" w:eastAsia="Calibri" w:hAnsi="Arial" w:cs="Arial"/>
          <w:color w:val="000000"/>
          <w:sz w:val="20"/>
          <w:szCs w:val="20"/>
        </w:rPr>
      </w:pPr>
      <w:r w:rsidRPr="00507A97">
        <w:rPr>
          <w:rFonts w:ascii="Arial" w:eastAsia="Calibri" w:hAnsi="Arial" w:cs="Arial"/>
          <w:color w:val="000000"/>
          <w:sz w:val="20"/>
          <w:szCs w:val="20"/>
        </w:rPr>
        <w:t>Zamenjava oseb v projektni skupini je možna izključno s soglasjem naročnika. Nadomestne osebe morajo izpolnjevati zahtevane pogoje glede kadrovske usposobljenosti za posamezno vlogo, na podlagi katerih je bila ponudniku priznana sposobnost za izpolnitev naročila, torej skladno z določili razpisne dokumentacije in imeti enake ali boljše kvalifikacije.</w:t>
      </w:r>
    </w:p>
    <w:p w14:paraId="169FBDA5" w14:textId="77777777" w:rsidR="009544DC" w:rsidRPr="00507A97" w:rsidRDefault="009544DC" w:rsidP="009544DC">
      <w:pPr>
        <w:autoSpaceDE w:val="0"/>
        <w:autoSpaceDN w:val="0"/>
        <w:adjustRightInd w:val="0"/>
        <w:spacing w:line="260" w:lineRule="atLeast"/>
        <w:jc w:val="both"/>
        <w:rPr>
          <w:rFonts w:ascii="Arial" w:eastAsia="Calibri" w:hAnsi="Arial" w:cs="Arial"/>
          <w:color w:val="000000"/>
          <w:sz w:val="20"/>
          <w:szCs w:val="20"/>
        </w:rPr>
      </w:pPr>
    </w:p>
    <w:p w14:paraId="093B1BAA" w14:textId="77777777" w:rsidR="009544DC" w:rsidRPr="00507A97" w:rsidRDefault="009544DC" w:rsidP="009544DC">
      <w:pPr>
        <w:autoSpaceDE w:val="0"/>
        <w:autoSpaceDN w:val="0"/>
        <w:adjustRightInd w:val="0"/>
        <w:spacing w:line="260" w:lineRule="atLeast"/>
        <w:jc w:val="both"/>
        <w:rPr>
          <w:rFonts w:ascii="Arial" w:eastAsia="Calibri" w:hAnsi="Arial" w:cs="Arial"/>
          <w:color w:val="000000"/>
          <w:sz w:val="20"/>
          <w:szCs w:val="20"/>
        </w:rPr>
      </w:pPr>
      <w:r w:rsidRPr="00507A97">
        <w:rPr>
          <w:rFonts w:ascii="Arial" w:eastAsia="Calibri" w:hAnsi="Arial" w:cs="Arial"/>
          <w:color w:val="000000"/>
          <w:sz w:val="20"/>
          <w:szCs w:val="20"/>
        </w:rPr>
        <w:t>V primeru, da vsi člani delovne skupine ne obvladajo slovenskega jezika, je potrebno zagotoviti konsekutivno prevajanje v slovenščino v vseh govornih komunikacijah z naročnikom. Vsi pisni izdelki in vsa pisna komunikacija v okviru projekta mora biti v slovenskem jeziku.</w:t>
      </w:r>
    </w:p>
    <w:p w14:paraId="3BA10F7E" w14:textId="77777777" w:rsidR="009544DC" w:rsidRPr="00507A97" w:rsidRDefault="009544DC" w:rsidP="009544DC">
      <w:pPr>
        <w:autoSpaceDE w:val="0"/>
        <w:autoSpaceDN w:val="0"/>
        <w:adjustRightInd w:val="0"/>
        <w:spacing w:line="260" w:lineRule="atLeast"/>
        <w:jc w:val="both"/>
        <w:rPr>
          <w:rFonts w:ascii="Arial" w:eastAsia="Calibri" w:hAnsi="Arial" w:cs="Arial"/>
          <w:color w:val="000000"/>
          <w:sz w:val="20"/>
          <w:szCs w:val="20"/>
        </w:rPr>
      </w:pPr>
    </w:p>
    <w:p w14:paraId="2CDC1A3C" w14:textId="77777777" w:rsidR="009544DC" w:rsidRPr="00507A97" w:rsidRDefault="009544DC" w:rsidP="009544DC">
      <w:pPr>
        <w:suppressAutoHyphens/>
        <w:spacing w:line="260" w:lineRule="atLeast"/>
        <w:jc w:val="both"/>
        <w:rPr>
          <w:rFonts w:ascii="Arial" w:hAnsi="Arial" w:cs="Arial"/>
          <w:sz w:val="20"/>
          <w:szCs w:val="20"/>
          <w:lang w:eastAsia="ar-SA"/>
        </w:rPr>
      </w:pPr>
      <w:r w:rsidRPr="00507A97">
        <w:rPr>
          <w:rFonts w:ascii="Arial" w:hAnsi="Arial" w:cs="Arial"/>
          <w:sz w:val="20"/>
          <w:szCs w:val="20"/>
          <w:lang w:eastAsia="ar-SA"/>
        </w:rPr>
        <w:t>Če ponudnik nominira kader, ki je zaposlen pri drugem delodajalcu oziroma je ta kader nominiran kot fizična oseba, mora ponudnik delodajalca, pri katerem je navedeni kader zaposlen, oziroma ta kader kot fizično osebo v ponudbi navesti kot podizvajalca ali partnerja in zanj predložiti ESPD.</w:t>
      </w:r>
    </w:p>
    <w:p w14:paraId="12E731E3" w14:textId="77777777" w:rsidR="009544DC" w:rsidRPr="00507A97" w:rsidRDefault="009544DC" w:rsidP="009544DC">
      <w:pPr>
        <w:autoSpaceDE w:val="0"/>
        <w:autoSpaceDN w:val="0"/>
        <w:adjustRightInd w:val="0"/>
        <w:jc w:val="both"/>
        <w:rPr>
          <w:rFonts w:ascii="Arial" w:eastAsia="Calibri" w:hAnsi="Arial" w:cs="Arial"/>
          <w:color w:val="000000"/>
          <w:sz w:val="20"/>
          <w:szCs w:val="20"/>
        </w:rPr>
      </w:pPr>
    </w:p>
    <w:p w14:paraId="4A718CE2" w14:textId="77777777" w:rsidR="009544DC" w:rsidRPr="00507A97" w:rsidRDefault="009544DC" w:rsidP="009544DC">
      <w:pPr>
        <w:autoSpaceDE w:val="0"/>
        <w:autoSpaceDN w:val="0"/>
        <w:adjustRightInd w:val="0"/>
        <w:jc w:val="both"/>
        <w:rPr>
          <w:rFonts w:ascii="Arial" w:eastAsia="Calibri" w:hAnsi="Arial" w:cs="Arial"/>
          <w:color w:val="000000"/>
          <w:sz w:val="20"/>
          <w:szCs w:val="20"/>
        </w:rPr>
      </w:pPr>
      <w:r w:rsidRPr="00507A97">
        <w:rPr>
          <w:rFonts w:ascii="Arial" w:eastAsia="Calibri" w:hAnsi="Arial" w:cs="Arial"/>
          <w:color w:val="000000"/>
          <w:sz w:val="20"/>
          <w:szCs w:val="20"/>
        </w:rPr>
        <w:t>V primeru skupne ponudbe ali če ponudnik vključi podizvajalce se kadrovska struktura torej sešteva.</w:t>
      </w:r>
    </w:p>
    <w:p w14:paraId="01369585" w14:textId="77777777" w:rsidR="009544DC" w:rsidRPr="00507A97" w:rsidRDefault="009544DC" w:rsidP="009544DC">
      <w:pPr>
        <w:autoSpaceDE w:val="0"/>
        <w:autoSpaceDN w:val="0"/>
        <w:adjustRightInd w:val="0"/>
        <w:jc w:val="both"/>
        <w:rPr>
          <w:rFonts w:ascii="Arial" w:eastAsia="Calibri" w:hAnsi="Arial" w:cs="Arial"/>
          <w:color w:val="000000"/>
          <w:sz w:val="20"/>
          <w:szCs w:val="20"/>
        </w:rPr>
      </w:pPr>
    </w:p>
    <w:p w14:paraId="2612B382" w14:textId="77777777" w:rsidR="009544DC" w:rsidRPr="00507A97" w:rsidRDefault="009544DC" w:rsidP="009544DC">
      <w:pPr>
        <w:autoSpaceDE w:val="0"/>
        <w:autoSpaceDN w:val="0"/>
        <w:adjustRightInd w:val="0"/>
        <w:spacing w:line="260" w:lineRule="atLeast"/>
        <w:jc w:val="both"/>
        <w:rPr>
          <w:rFonts w:ascii="Arial" w:hAnsi="Arial" w:cs="Arial"/>
          <w:color w:val="000000"/>
          <w:sz w:val="20"/>
          <w:szCs w:val="20"/>
        </w:rPr>
      </w:pPr>
      <w:r w:rsidRPr="00507A97">
        <w:rPr>
          <w:rFonts w:ascii="Arial" w:hAnsi="Arial" w:cs="Arial"/>
          <w:color w:val="000000"/>
          <w:sz w:val="20"/>
          <w:szCs w:val="20"/>
        </w:rPr>
        <w:t>Strokovni kader, ki izkazuje strokovno usposobljenost za določeno področje oziroma predloži zahtevano referenco oz. reference iz določenega področja, mora pri izvedbi teh del tudi aktivno sodelovati v okviru izvedbe tega javnega naročila.</w:t>
      </w:r>
    </w:p>
    <w:p w14:paraId="6DB7640A" w14:textId="77777777" w:rsidR="009544DC" w:rsidRPr="00507A97" w:rsidRDefault="009544DC" w:rsidP="002811B9">
      <w:pPr>
        <w:autoSpaceDE w:val="0"/>
        <w:autoSpaceDN w:val="0"/>
        <w:adjustRightInd w:val="0"/>
        <w:spacing w:line="260" w:lineRule="atLeast"/>
        <w:jc w:val="both"/>
        <w:rPr>
          <w:rFonts w:ascii="Arial" w:hAnsi="Arial" w:cs="Arial"/>
          <w:color w:val="000000"/>
          <w:sz w:val="20"/>
          <w:szCs w:val="20"/>
        </w:rPr>
      </w:pPr>
    </w:p>
    <w:p w14:paraId="2C90CE97" w14:textId="77777777" w:rsidR="002811B9" w:rsidRPr="00507A97" w:rsidRDefault="002811B9" w:rsidP="002811B9">
      <w:pPr>
        <w:autoSpaceDE w:val="0"/>
        <w:autoSpaceDN w:val="0"/>
        <w:adjustRightInd w:val="0"/>
        <w:spacing w:line="260" w:lineRule="atLeast"/>
        <w:jc w:val="both"/>
        <w:rPr>
          <w:rFonts w:ascii="Arial" w:hAnsi="Arial" w:cs="Arial"/>
          <w:b/>
          <w:bCs/>
          <w:strike/>
          <w:color w:val="000000"/>
          <w:sz w:val="20"/>
          <w:szCs w:val="20"/>
        </w:rPr>
      </w:pPr>
    </w:p>
    <w:bookmarkEnd w:id="126"/>
    <w:p w14:paraId="2D21773F" w14:textId="77777777" w:rsidR="00233F67" w:rsidRPr="00507A97" w:rsidRDefault="002811B9" w:rsidP="00233F67">
      <w:pPr>
        <w:pBdr>
          <w:top w:val="single" w:sz="4" w:space="1" w:color="auto"/>
          <w:left w:val="single" w:sz="4" w:space="4" w:color="auto"/>
          <w:bottom w:val="single" w:sz="4" w:space="1" w:color="auto"/>
          <w:right w:val="single" w:sz="4" w:space="4" w:color="auto"/>
        </w:pBdr>
        <w:shd w:val="clear" w:color="auto" w:fill="FFFFFF" w:themeFill="background1"/>
        <w:spacing w:line="260" w:lineRule="atLeast"/>
        <w:jc w:val="both"/>
        <w:rPr>
          <w:rFonts w:ascii="Arial" w:hAnsi="Arial" w:cs="Arial"/>
          <w:b/>
          <w:sz w:val="20"/>
          <w:lang w:eastAsia="en-US"/>
        </w:rPr>
      </w:pPr>
      <w:r w:rsidRPr="00507A97">
        <w:rPr>
          <w:rFonts w:ascii="Arial" w:hAnsi="Arial" w:cs="Arial"/>
          <w:b/>
          <w:sz w:val="20"/>
          <w:lang w:eastAsia="en-US"/>
        </w:rPr>
        <w:t xml:space="preserve">DOKAZILO: </w:t>
      </w:r>
      <w:r w:rsidR="00233F67" w:rsidRPr="00507A97">
        <w:rPr>
          <w:rFonts w:ascii="Arial" w:hAnsi="Arial" w:cs="Arial"/>
          <w:b/>
          <w:sz w:val="20"/>
          <w:lang w:eastAsia="en-US"/>
        </w:rPr>
        <w:t xml:space="preserve"> </w:t>
      </w:r>
    </w:p>
    <w:p w14:paraId="34F2C22F" w14:textId="6C4B5186" w:rsidR="00233F67" w:rsidRPr="00507A97" w:rsidRDefault="00233F67" w:rsidP="00233F67">
      <w:pPr>
        <w:pBdr>
          <w:top w:val="single" w:sz="4" w:space="1" w:color="auto"/>
          <w:left w:val="single" w:sz="4" w:space="4" w:color="auto"/>
          <w:bottom w:val="single" w:sz="4" w:space="1" w:color="auto"/>
          <w:right w:val="single" w:sz="4" w:space="4" w:color="auto"/>
        </w:pBdr>
        <w:shd w:val="clear" w:color="auto" w:fill="FFFFFF" w:themeFill="background1"/>
        <w:spacing w:line="260" w:lineRule="atLeast"/>
        <w:jc w:val="both"/>
        <w:rPr>
          <w:rFonts w:ascii="Arial" w:hAnsi="Arial" w:cs="Arial"/>
          <w:sz w:val="20"/>
          <w:szCs w:val="20"/>
        </w:rPr>
      </w:pPr>
      <w:r w:rsidRPr="00507A97">
        <w:rPr>
          <w:rFonts w:ascii="Arial" w:hAnsi="Arial" w:cs="Arial"/>
          <w:sz w:val="20"/>
          <w:szCs w:val="20"/>
        </w:rPr>
        <w:t xml:space="preserve">Obrazec 3.1: Izjava ponudnika o nominiranih kadrih za sklop 1 </w:t>
      </w:r>
    </w:p>
    <w:p w14:paraId="60105732" w14:textId="20837286" w:rsidR="00233F67" w:rsidRPr="00507A97" w:rsidRDefault="00233F67" w:rsidP="00233F67">
      <w:pPr>
        <w:pBdr>
          <w:top w:val="single" w:sz="4" w:space="1" w:color="auto"/>
          <w:left w:val="single" w:sz="4" w:space="4" w:color="auto"/>
          <w:bottom w:val="single" w:sz="4" w:space="1" w:color="auto"/>
          <w:right w:val="single" w:sz="4" w:space="4" w:color="auto"/>
        </w:pBdr>
        <w:shd w:val="clear" w:color="auto" w:fill="FFFFFF" w:themeFill="background1"/>
        <w:spacing w:line="260" w:lineRule="atLeast"/>
        <w:jc w:val="both"/>
        <w:rPr>
          <w:rFonts w:ascii="Arial" w:hAnsi="Arial" w:cs="Arial"/>
          <w:sz w:val="20"/>
          <w:szCs w:val="20"/>
        </w:rPr>
      </w:pPr>
      <w:r w:rsidRPr="00507A97">
        <w:rPr>
          <w:rFonts w:ascii="Arial" w:hAnsi="Arial" w:cs="Arial"/>
          <w:sz w:val="20"/>
          <w:szCs w:val="20"/>
        </w:rPr>
        <w:t xml:space="preserve">Obrazec 3.2: Izjava ponudnika o nominiranih kadrih za sklop 2 </w:t>
      </w:r>
    </w:p>
    <w:p w14:paraId="0A17BCA2" w14:textId="77777777" w:rsidR="002811B9" w:rsidRPr="00507A97" w:rsidRDefault="002811B9" w:rsidP="002811B9">
      <w:pPr>
        <w:autoSpaceDE w:val="0"/>
        <w:autoSpaceDN w:val="0"/>
        <w:adjustRightInd w:val="0"/>
        <w:jc w:val="both"/>
        <w:rPr>
          <w:rFonts w:ascii="Arial" w:eastAsia="Calibri" w:hAnsi="Arial" w:cs="Arial"/>
          <w:color w:val="000000"/>
          <w:sz w:val="20"/>
          <w:szCs w:val="20"/>
        </w:rPr>
      </w:pPr>
    </w:p>
    <w:p w14:paraId="4BAC5610" w14:textId="77777777" w:rsidR="002811B9" w:rsidRPr="00507A97" w:rsidRDefault="002811B9" w:rsidP="00DF230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bCs/>
          <w:noProof/>
          <w:sz w:val="20"/>
          <w:szCs w:val="20"/>
          <w:lang w:eastAsia="en-US"/>
        </w:rPr>
      </w:pPr>
      <w:r w:rsidRPr="00507A97">
        <w:rPr>
          <w:rFonts w:ascii="Arial" w:hAnsi="Arial" w:cs="Arial"/>
          <w:b/>
          <w:bCs/>
          <w:noProof/>
          <w:sz w:val="20"/>
          <w:szCs w:val="20"/>
        </w:rPr>
        <w:t>POMEMBNO:</w:t>
      </w:r>
    </w:p>
    <w:p w14:paraId="2D6E7B08" w14:textId="77777777" w:rsidR="002811B9" w:rsidRPr="00507A97" w:rsidRDefault="002811B9" w:rsidP="00DF230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bCs/>
          <w:noProof/>
          <w:sz w:val="20"/>
          <w:szCs w:val="20"/>
          <w:lang w:eastAsia="en-US"/>
        </w:rPr>
      </w:pPr>
    </w:p>
    <w:p w14:paraId="0272A5DF" w14:textId="77777777" w:rsidR="002811B9" w:rsidRPr="00507A97" w:rsidRDefault="002811B9" w:rsidP="00DF230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noProof/>
          <w:sz w:val="20"/>
          <w:szCs w:val="20"/>
          <w:lang w:eastAsia="en-US"/>
        </w:rPr>
      </w:pPr>
      <w:r w:rsidRPr="00507A97">
        <w:rPr>
          <w:rFonts w:ascii="Arial" w:hAnsi="Arial" w:cs="Arial"/>
          <w:noProof/>
          <w:sz w:val="20"/>
          <w:szCs w:val="20"/>
        </w:rPr>
        <w:t>Referenčnih potrdil naročnikov referenčnih del oziroma drugih dokazil (za gospodarski subjekt in kadre) v ponudbi ni potrebno prilagati, jih pa naročnik lahko zahteva v fazi preverjanja ponudbe. Prav tako si naročnik pridržuje pravico, da lahko zahteva še druga dokazila.</w:t>
      </w:r>
    </w:p>
    <w:p w14:paraId="035205D3" w14:textId="77777777" w:rsidR="002811B9" w:rsidRPr="00507A97" w:rsidRDefault="002811B9" w:rsidP="00DF230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noProof/>
          <w:sz w:val="20"/>
          <w:szCs w:val="20"/>
          <w:lang w:eastAsia="en-US"/>
        </w:rPr>
      </w:pPr>
    </w:p>
    <w:p w14:paraId="7CB630C4" w14:textId="735CB8E5" w:rsidR="002811B9" w:rsidRPr="00507A97" w:rsidRDefault="002811B9" w:rsidP="00DF230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noProof/>
          <w:sz w:val="20"/>
          <w:szCs w:val="20"/>
          <w:lang w:eastAsia="en-US"/>
        </w:rPr>
      </w:pPr>
      <w:r w:rsidRPr="00507A97">
        <w:rPr>
          <w:rFonts w:ascii="Arial" w:hAnsi="Arial" w:cs="Arial"/>
          <w:noProof/>
          <w:sz w:val="20"/>
          <w:szCs w:val="20"/>
        </w:rPr>
        <w:t xml:space="preserve">Če ponudnik potrdil naročnikov referenčnih del oziroma drugih dokazil ne predloži, oziroma če jih ne predloži v roku, ki ga bo določil naročnik, bo ponudnik izključen iz nadaljnjega postopka. Zaželeno pa je, da ponudnik referenčna potrdila (ponudnik lahko uporabi obrazec </w:t>
      </w:r>
      <w:r w:rsidR="00F36722">
        <w:rPr>
          <w:rFonts w:ascii="Arial" w:hAnsi="Arial" w:cs="Arial"/>
          <w:noProof/>
          <w:sz w:val="20"/>
          <w:szCs w:val="20"/>
        </w:rPr>
        <w:t>6</w:t>
      </w:r>
      <w:r w:rsidRPr="00507A97">
        <w:rPr>
          <w:rFonts w:ascii="Arial" w:hAnsi="Arial" w:cs="Arial"/>
          <w:noProof/>
          <w:sz w:val="20"/>
          <w:szCs w:val="20"/>
        </w:rPr>
        <w:t>) oziroma druga dokazila predloži že v ponudbi.</w:t>
      </w:r>
    </w:p>
    <w:p w14:paraId="7479BA1E" w14:textId="77777777" w:rsidR="002811B9" w:rsidRPr="00507A97" w:rsidRDefault="002811B9" w:rsidP="00DF230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noProof/>
          <w:sz w:val="20"/>
          <w:szCs w:val="20"/>
          <w:lang w:eastAsia="en-US"/>
        </w:rPr>
      </w:pPr>
    </w:p>
    <w:p w14:paraId="7CE6113F" w14:textId="77777777" w:rsidR="002811B9" w:rsidRPr="00507A97" w:rsidRDefault="002811B9" w:rsidP="00DF230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noProof/>
          <w:sz w:val="20"/>
          <w:szCs w:val="20"/>
          <w:lang w:eastAsia="en-US"/>
        </w:rPr>
      </w:pPr>
      <w:r w:rsidRPr="00507A97">
        <w:rPr>
          <w:rFonts w:ascii="Arial" w:hAnsi="Arial" w:cs="Arial"/>
          <w:noProof/>
          <w:sz w:val="20"/>
          <w:szCs w:val="20"/>
        </w:rPr>
        <w:lastRenderedPageBreak/>
        <w:t xml:space="preserve">Zahteve za referenčna potrdila: Referenčni projekti za gospodarski subjekt in kadre morajo biti </w:t>
      </w:r>
      <w:r w:rsidRPr="00507A97">
        <w:rPr>
          <w:rFonts w:ascii="Arial" w:hAnsi="Arial" w:cs="Arial"/>
          <w:b/>
          <w:bCs/>
          <w:noProof/>
          <w:sz w:val="20"/>
          <w:szCs w:val="20"/>
        </w:rPr>
        <w:t>potrjeni s strani naročnika referenčnega dela</w:t>
      </w:r>
      <w:r w:rsidRPr="00507A97">
        <w:rPr>
          <w:rFonts w:ascii="Arial" w:hAnsi="Arial" w:cs="Arial"/>
          <w:noProof/>
          <w:sz w:val="20"/>
          <w:szCs w:val="20"/>
        </w:rPr>
        <w:t>, ki v tem naročilu ni niti ponudnik niti njegov partner, če nastopa s partnerji, niti podizvajalec. Iz referenčnega  potrdila bo moralo izhajati, da so bila dela opravljena v zahtevanem obsegu, obdobju, kvalitetno, strokovno in v dogovorjenih rokih. Iz izjave mora biti razvidno izpolnjevanje pogojev za referenčni projekt.</w:t>
      </w:r>
    </w:p>
    <w:p w14:paraId="2130A3F0" w14:textId="77777777" w:rsidR="002811B9" w:rsidRPr="00507A97" w:rsidRDefault="002811B9" w:rsidP="00DF230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noProof/>
          <w:sz w:val="20"/>
          <w:szCs w:val="20"/>
          <w:lang w:eastAsia="en-US"/>
        </w:rPr>
      </w:pPr>
    </w:p>
    <w:p w14:paraId="620DE003" w14:textId="17BF642A" w:rsidR="002811B9" w:rsidRPr="00507A97" w:rsidRDefault="002811B9" w:rsidP="00DF2300">
      <w:pPr>
        <w:pBdr>
          <w:top w:val="single" w:sz="4" w:space="1" w:color="auto"/>
          <w:left w:val="single" w:sz="4" w:space="4" w:color="auto"/>
          <w:bottom w:val="single" w:sz="4" w:space="1" w:color="auto"/>
          <w:right w:val="single" w:sz="4" w:space="4" w:color="auto"/>
        </w:pBdr>
        <w:suppressAutoHyphens/>
        <w:spacing w:line="260" w:lineRule="atLeast"/>
        <w:jc w:val="both"/>
        <w:rPr>
          <w:rFonts w:ascii="Arial" w:hAnsi="Arial" w:cs="Arial"/>
          <w:b/>
          <w:bCs/>
          <w:noProof/>
          <w:sz w:val="20"/>
          <w:szCs w:val="20"/>
          <w:lang w:eastAsia="en-US"/>
        </w:rPr>
      </w:pPr>
      <w:r w:rsidRPr="00507A97">
        <w:rPr>
          <w:rFonts w:ascii="Arial" w:hAnsi="Arial" w:cs="Arial"/>
          <w:noProof/>
          <w:sz w:val="20"/>
          <w:szCs w:val="20"/>
        </w:rPr>
        <w:t xml:space="preserve">Pri dokazovanju referenc za kadre je še posebej pomembno, da bo </w:t>
      </w:r>
      <w:r w:rsidRPr="00507A97">
        <w:rPr>
          <w:rFonts w:ascii="Arial" w:hAnsi="Arial" w:cs="Arial"/>
          <w:b/>
          <w:bCs/>
          <w:noProof/>
          <w:sz w:val="20"/>
          <w:szCs w:val="20"/>
        </w:rPr>
        <w:t>iz referenčnega potrdila oziroma drugega dokazila poimensko izhajalo, da je pri opravljanju del res sodeloval navedeni kader in v kakšni vlogi  je sodeloval</w:t>
      </w:r>
      <w:r w:rsidR="00E61D38" w:rsidRPr="00507A97">
        <w:rPr>
          <w:rFonts w:ascii="Arial" w:hAnsi="Arial" w:cs="Arial"/>
          <w:b/>
          <w:bCs/>
          <w:noProof/>
          <w:sz w:val="20"/>
          <w:szCs w:val="20"/>
        </w:rPr>
        <w:t>.</w:t>
      </w:r>
      <w:r w:rsidRPr="00507A97">
        <w:rPr>
          <w:rFonts w:ascii="Arial" w:hAnsi="Arial" w:cs="Arial"/>
          <w:b/>
          <w:bCs/>
          <w:noProof/>
          <w:sz w:val="20"/>
          <w:szCs w:val="20"/>
        </w:rPr>
        <w:t xml:space="preserve"> </w:t>
      </w:r>
    </w:p>
    <w:bookmarkEnd w:id="125"/>
    <w:p w14:paraId="4957CB46" w14:textId="77777777" w:rsidR="002811B9" w:rsidRPr="00507A97" w:rsidRDefault="002811B9" w:rsidP="002811B9">
      <w:pPr>
        <w:autoSpaceDE w:val="0"/>
        <w:autoSpaceDN w:val="0"/>
        <w:adjustRightInd w:val="0"/>
        <w:spacing w:line="260" w:lineRule="atLeast"/>
        <w:jc w:val="both"/>
        <w:rPr>
          <w:rFonts w:ascii="Arial" w:eastAsia="Calibri" w:hAnsi="Arial" w:cs="Arial"/>
          <w:noProof/>
          <w:sz w:val="20"/>
          <w:szCs w:val="20"/>
        </w:rPr>
      </w:pPr>
    </w:p>
    <w:p w14:paraId="481E23C1" w14:textId="77777777" w:rsidR="002811B9" w:rsidRPr="00507A97" w:rsidRDefault="002811B9" w:rsidP="002811B9">
      <w:pPr>
        <w:spacing w:before="120" w:after="60" w:line="260" w:lineRule="exact"/>
        <w:ind w:left="357" w:hanging="357"/>
        <w:jc w:val="both"/>
        <w:rPr>
          <w:rFonts w:ascii="Arial" w:eastAsia="Calibri" w:hAnsi="Arial" w:cs="Arial"/>
          <w:b/>
          <w:sz w:val="20"/>
          <w:szCs w:val="20"/>
        </w:rPr>
      </w:pPr>
      <w:r w:rsidRPr="00507A97">
        <w:rPr>
          <w:rFonts w:ascii="Arial" w:eastAsia="Calibri" w:hAnsi="Arial" w:cs="Arial"/>
          <w:b/>
          <w:sz w:val="20"/>
          <w:szCs w:val="20"/>
        </w:rPr>
        <w:t xml:space="preserve">3.2.3.3. Tehnična sposobnost (zahtevana oprema) </w:t>
      </w:r>
    </w:p>
    <w:p w14:paraId="474E8F76" w14:textId="77777777" w:rsidR="002811B9" w:rsidRPr="00507A97" w:rsidRDefault="002811B9" w:rsidP="002811B9">
      <w:pPr>
        <w:spacing w:before="120" w:after="120" w:line="260" w:lineRule="exact"/>
        <w:jc w:val="both"/>
        <w:rPr>
          <w:rFonts w:ascii="Arial" w:hAnsi="Arial" w:cs="Arial"/>
          <w:color w:val="000000"/>
          <w:sz w:val="20"/>
          <w:szCs w:val="20"/>
        </w:rPr>
      </w:pPr>
      <w:r w:rsidRPr="00507A97">
        <w:rPr>
          <w:rFonts w:ascii="Arial" w:eastAsia="Calibri" w:hAnsi="Arial" w:cs="Arial"/>
          <w:b/>
          <w:sz w:val="20"/>
          <w:szCs w:val="20"/>
        </w:rPr>
        <w:t>SKUPNA DOLOČILA ZA SKLOP 1 IN SKLOP 2:</w:t>
      </w:r>
    </w:p>
    <w:p w14:paraId="6153F057" w14:textId="77777777" w:rsidR="000331E2" w:rsidRPr="00507A97" w:rsidRDefault="000331E2" w:rsidP="000331E2">
      <w:pPr>
        <w:spacing w:before="120" w:after="60" w:line="260" w:lineRule="exact"/>
        <w:jc w:val="both"/>
        <w:rPr>
          <w:rFonts w:ascii="Arial" w:hAnsi="Arial" w:cs="Arial"/>
          <w:color w:val="000000"/>
          <w:sz w:val="20"/>
          <w:szCs w:val="20"/>
        </w:rPr>
      </w:pPr>
      <w:r w:rsidRPr="00507A97">
        <w:rPr>
          <w:rFonts w:ascii="Arial" w:hAnsi="Arial" w:cs="Arial"/>
          <w:bCs/>
          <w:color w:val="000000"/>
          <w:sz w:val="20"/>
          <w:szCs w:val="20"/>
        </w:rPr>
        <w:t>Ponudnik mora</w:t>
      </w:r>
      <w:r w:rsidRPr="00507A97">
        <w:rPr>
          <w:rFonts w:ascii="Arial" w:hAnsi="Arial" w:cs="Arial"/>
          <w:color w:val="000000"/>
          <w:sz w:val="20"/>
          <w:szCs w:val="20"/>
        </w:rPr>
        <w:t xml:space="preserve"> razpolagati z ustrezno opremo najmanj v obsegu:</w:t>
      </w:r>
    </w:p>
    <w:p w14:paraId="6C3827E6" w14:textId="77777777" w:rsidR="000331E2" w:rsidRPr="00507A97" w:rsidRDefault="000331E2" w:rsidP="007A5234">
      <w:pPr>
        <w:numPr>
          <w:ilvl w:val="0"/>
          <w:numId w:val="50"/>
        </w:numPr>
        <w:spacing w:after="160" w:line="278" w:lineRule="auto"/>
        <w:rPr>
          <w:rFonts w:ascii="Arial" w:hAnsi="Arial" w:cs="Arial"/>
          <w:sz w:val="20"/>
          <w:szCs w:val="20"/>
        </w:rPr>
      </w:pPr>
      <w:r w:rsidRPr="00507A97">
        <w:rPr>
          <w:rFonts w:ascii="Arial" w:hAnsi="Arial" w:cs="Arial"/>
          <w:sz w:val="20"/>
          <w:szCs w:val="20"/>
        </w:rPr>
        <w:t>Vrtalna oprema – najmanj 1 vrtalna garnitura, primerna za izvedbo raziskovalnih vrtin in piezometrov,</w:t>
      </w:r>
    </w:p>
    <w:p w14:paraId="660F916D" w14:textId="38A505A0" w:rsidR="002811B9" w:rsidRPr="00507A97" w:rsidRDefault="002811B9" w:rsidP="002811B9">
      <w:pPr>
        <w:jc w:val="both"/>
        <w:rPr>
          <w:rFonts w:ascii="Arial" w:hAnsi="Arial" w:cs="Arial"/>
          <w:sz w:val="20"/>
          <w:szCs w:val="20"/>
        </w:rPr>
      </w:pPr>
      <w:r w:rsidRPr="00507A97">
        <w:rPr>
          <w:rFonts w:ascii="Arial" w:hAnsi="Arial" w:cs="Arial"/>
          <w:sz w:val="20"/>
          <w:szCs w:val="20"/>
        </w:rPr>
        <w:t xml:space="preserve">Tehnične kapacitete lahko zagotovi ponudnik, soponudnik ali podizvajalec, mogoča pa je tudi uporaba zmogljivosti drugih subjektov (81.člen ZJN-3). V kolikor bo ponudnik uporabil zmogljivosti drugih subjektov, jih mora v obrazcu </w:t>
      </w:r>
      <w:r w:rsidR="00F36722">
        <w:rPr>
          <w:rFonts w:ascii="Arial" w:hAnsi="Arial" w:cs="Arial"/>
          <w:sz w:val="20"/>
          <w:szCs w:val="20"/>
        </w:rPr>
        <w:t>5.1 oziroma 5.2</w:t>
      </w:r>
      <w:r w:rsidRPr="00507A97">
        <w:rPr>
          <w:rFonts w:ascii="Arial" w:hAnsi="Arial" w:cs="Arial"/>
          <w:sz w:val="20"/>
          <w:szCs w:val="20"/>
        </w:rPr>
        <w:t xml:space="preserve"> – seznam ustrezne delovne opreme, navesti (naziv fizične osebe ali gospodarskega subjekta), naročnik pa za ta subjekt že v ponudbi zahteva predložitev obrazca ESPD, da bo lahko za ta subjekt preveril, ali zanj obstajajo razlogi za izključitev. </w:t>
      </w:r>
    </w:p>
    <w:p w14:paraId="7E4AF1F0" w14:textId="77777777" w:rsidR="002811B9" w:rsidRPr="00507A97" w:rsidRDefault="002811B9" w:rsidP="002811B9">
      <w:pPr>
        <w:jc w:val="both"/>
        <w:rPr>
          <w:rFonts w:ascii="Arial" w:hAnsi="Arial" w:cs="Arial"/>
          <w:sz w:val="20"/>
          <w:szCs w:val="20"/>
        </w:rPr>
      </w:pPr>
    </w:p>
    <w:p w14:paraId="49932005" w14:textId="77777777" w:rsidR="00F11FB9" w:rsidRDefault="002811B9" w:rsidP="00F11FB9">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F11FB9">
        <w:rPr>
          <w:rFonts w:ascii="Arial" w:hAnsi="Arial" w:cs="Arial"/>
          <w:b/>
          <w:sz w:val="20"/>
          <w:lang w:eastAsia="en-US"/>
        </w:rPr>
        <w:t xml:space="preserve">DOKAZILO: </w:t>
      </w:r>
    </w:p>
    <w:p w14:paraId="10D9178D" w14:textId="21F145D8" w:rsidR="00F11FB9" w:rsidRPr="00F11FB9" w:rsidRDefault="00F11FB9" w:rsidP="00F11FB9">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szCs w:val="20"/>
        </w:rPr>
      </w:pPr>
      <w:r w:rsidRPr="00F11FB9">
        <w:rPr>
          <w:rFonts w:ascii="Arial" w:hAnsi="Arial" w:cs="Arial"/>
          <w:sz w:val="20"/>
          <w:szCs w:val="20"/>
        </w:rPr>
        <w:t xml:space="preserve">Obrazec </w:t>
      </w:r>
      <w:r w:rsidR="00DF2300">
        <w:rPr>
          <w:rFonts w:ascii="Arial" w:hAnsi="Arial" w:cs="Arial"/>
          <w:sz w:val="20"/>
          <w:szCs w:val="20"/>
        </w:rPr>
        <w:t>5</w:t>
      </w:r>
      <w:r w:rsidRPr="00F11FB9">
        <w:rPr>
          <w:rFonts w:ascii="Arial" w:hAnsi="Arial" w:cs="Arial"/>
          <w:sz w:val="20"/>
          <w:szCs w:val="20"/>
        </w:rPr>
        <w:t xml:space="preserve">.1: Seznam ustrezne delovne opreme za sklop 1 </w:t>
      </w:r>
    </w:p>
    <w:p w14:paraId="73692761" w14:textId="401121D2" w:rsidR="00F11FB9" w:rsidRPr="00F11FB9" w:rsidRDefault="00F11FB9" w:rsidP="00F11FB9">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szCs w:val="20"/>
        </w:rPr>
      </w:pPr>
      <w:r w:rsidRPr="00F11FB9">
        <w:rPr>
          <w:rFonts w:ascii="Arial" w:hAnsi="Arial" w:cs="Arial"/>
          <w:sz w:val="20"/>
          <w:szCs w:val="20"/>
        </w:rPr>
        <w:t xml:space="preserve">Obrazec </w:t>
      </w:r>
      <w:r w:rsidR="00DF2300">
        <w:rPr>
          <w:rFonts w:ascii="Arial" w:hAnsi="Arial" w:cs="Arial"/>
          <w:sz w:val="20"/>
          <w:szCs w:val="20"/>
        </w:rPr>
        <w:t>5</w:t>
      </w:r>
      <w:r w:rsidRPr="00F11FB9">
        <w:rPr>
          <w:rFonts w:ascii="Arial" w:hAnsi="Arial" w:cs="Arial"/>
          <w:sz w:val="20"/>
          <w:szCs w:val="20"/>
        </w:rPr>
        <w:t xml:space="preserve">.2: Seznam ustrezne delovne opreme za sklop 2 </w:t>
      </w:r>
    </w:p>
    <w:p w14:paraId="3B142D93" w14:textId="77777777" w:rsidR="00E17C53" w:rsidRPr="00507A97" w:rsidRDefault="00E17C53" w:rsidP="00E17C53">
      <w:pPr>
        <w:autoSpaceDE w:val="0"/>
        <w:autoSpaceDN w:val="0"/>
        <w:adjustRightInd w:val="0"/>
        <w:spacing w:line="260" w:lineRule="atLeast"/>
        <w:jc w:val="both"/>
        <w:rPr>
          <w:rFonts w:ascii="Arial" w:eastAsia="Calibri" w:hAnsi="Arial" w:cs="Arial"/>
          <w:color w:val="000000"/>
          <w:sz w:val="20"/>
          <w:szCs w:val="20"/>
        </w:rPr>
      </w:pPr>
    </w:p>
    <w:p w14:paraId="58B307B3" w14:textId="28FA50F3" w:rsidR="0075039D" w:rsidRPr="00507A97" w:rsidRDefault="00542F36" w:rsidP="00FB7DD3">
      <w:pPr>
        <w:spacing w:line="260" w:lineRule="atLeast"/>
        <w:jc w:val="both"/>
        <w:rPr>
          <w:rFonts w:ascii="Arial" w:hAnsi="Arial"/>
          <w:sz w:val="20"/>
          <w:szCs w:val="20"/>
          <w:lang w:eastAsia="en-US"/>
        </w:rPr>
      </w:pPr>
      <w:r w:rsidRPr="00507A97">
        <w:rPr>
          <w:rFonts w:ascii="Arial" w:hAnsi="Arial"/>
          <w:b/>
          <w:sz w:val="20"/>
          <w:szCs w:val="20"/>
          <w:lang w:eastAsia="en-US"/>
        </w:rPr>
        <w:t>3.2.</w:t>
      </w:r>
      <w:r w:rsidR="00D75955" w:rsidRPr="00507A97">
        <w:rPr>
          <w:rFonts w:ascii="Arial" w:hAnsi="Arial"/>
          <w:b/>
          <w:sz w:val="20"/>
          <w:szCs w:val="20"/>
          <w:lang w:eastAsia="en-US"/>
        </w:rPr>
        <w:t>4</w:t>
      </w:r>
      <w:r w:rsidR="0075039D" w:rsidRPr="00507A97">
        <w:rPr>
          <w:rFonts w:ascii="Arial" w:hAnsi="Arial"/>
          <w:b/>
          <w:sz w:val="20"/>
          <w:szCs w:val="20"/>
          <w:lang w:eastAsia="en-US"/>
        </w:rPr>
        <w:t xml:space="preserve"> Podizvajalci </w:t>
      </w:r>
    </w:p>
    <w:p w14:paraId="673B43B4" w14:textId="77777777" w:rsidR="0075039D" w:rsidRPr="00507A97" w:rsidRDefault="0075039D" w:rsidP="00FB7DD3">
      <w:pPr>
        <w:spacing w:line="260" w:lineRule="atLeast"/>
        <w:jc w:val="both"/>
        <w:rPr>
          <w:rFonts w:ascii="Arial" w:hAnsi="Arial" w:cs="Arial"/>
          <w:sz w:val="20"/>
          <w:szCs w:val="20"/>
          <w:lang w:eastAsia="en-US"/>
        </w:rPr>
      </w:pPr>
      <w:r w:rsidRPr="00507A97">
        <w:rPr>
          <w:rFonts w:ascii="Arial" w:hAnsi="Arial" w:cs="Arial"/>
          <w:sz w:val="20"/>
          <w:szCs w:val="20"/>
          <w:lang w:eastAsia="en-US"/>
        </w:rPr>
        <w:t xml:space="preserve">Ponudnik lahko del javnega naročila odda v podizvajanje. Podizvajalec je gospodarski subjekt, ki je pravna ali fizična oseba in za ponudnika, s katerim je naročnik sklenil pogodbo o izvedbi javnega naročila, dobavlja blago ali izvaja storitev oziroma gradnjo, ki je neposredno povezana s predmetom javnega naročila. </w:t>
      </w:r>
    </w:p>
    <w:p w14:paraId="67A13CE2" w14:textId="77777777" w:rsidR="0075039D" w:rsidRPr="00507A97" w:rsidRDefault="0075039D" w:rsidP="00FB7DD3">
      <w:pPr>
        <w:spacing w:line="260" w:lineRule="atLeast"/>
        <w:jc w:val="both"/>
        <w:rPr>
          <w:rFonts w:ascii="Arial" w:hAnsi="Arial" w:cs="Arial"/>
          <w:sz w:val="20"/>
          <w:szCs w:val="20"/>
          <w:lang w:eastAsia="en-US"/>
        </w:rPr>
      </w:pPr>
    </w:p>
    <w:p w14:paraId="2FA9AAE8" w14:textId="77777777" w:rsidR="007F7FA8" w:rsidRPr="00507A97" w:rsidRDefault="0075039D" w:rsidP="00FB7DD3">
      <w:pPr>
        <w:spacing w:line="260" w:lineRule="atLeast"/>
        <w:jc w:val="both"/>
        <w:rPr>
          <w:rFonts w:ascii="Arial" w:hAnsi="Arial" w:cs="Arial"/>
          <w:sz w:val="20"/>
          <w:szCs w:val="20"/>
          <w:lang w:eastAsia="en-US"/>
        </w:rPr>
      </w:pPr>
      <w:r w:rsidRPr="00507A97">
        <w:rPr>
          <w:rFonts w:ascii="Arial" w:hAnsi="Arial" w:cs="Arial"/>
          <w:sz w:val="20"/>
          <w:szCs w:val="20"/>
          <w:lang w:eastAsia="en-US"/>
        </w:rPr>
        <w:t>Če bo ponudnik izvajal javno naročilo s podizvajalci, mora v ponudbi:</w:t>
      </w:r>
    </w:p>
    <w:p w14:paraId="1B0E42FA" w14:textId="4D624B18" w:rsidR="007F7FA8" w:rsidRPr="00507A97" w:rsidRDefault="0075039D" w:rsidP="007A5234">
      <w:pPr>
        <w:pStyle w:val="Odstavekseznama"/>
        <w:numPr>
          <w:ilvl w:val="0"/>
          <w:numId w:val="27"/>
        </w:numPr>
        <w:spacing w:line="260" w:lineRule="atLeast"/>
        <w:jc w:val="both"/>
        <w:rPr>
          <w:rFonts w:ascii="Arial" w:hAnsi="Arial" w:cs="Arial"/>
          <w:sz w:val="20"/>
          <w:szCs w:val="20"/>
          <w:lang w:eastAsia="en-US"/>
        </w:rPr>
      </w:pPr>
      <w:r w:rsidRPr="00507A97">
        <w:rPr>
          <w:rFonts w:ascii="Arial" w:hAnsi="Arial" w:cs="Arial"/>
          <w:sz w:val="20"/>
          <w:szCs w:val="20"/>
          <w:lang w:eastAsia="en-US"/>
        </w:rPr>
        <w:t>navesti vse podizvajalce ter vsak del javnega naročila, ki ga namerava oddati v podizvajanje,</w:t>
      </w:r>
    </w:p>
    <w:p w14:paraId="0D2C293F" w14:textId="4EE7B6CD" w:rsidR="007F7FA8" w:rsidRPr="00507A97" w:rsidRDefault="0075039D" w:rsidP="007A5234">
      <w:pPr>
        <w:pStyle w:val="Odstavekseznama"/>
        <w:numPr>
          <w:ilvl w:val="0"/>
          <w:numId w:val="27"/>
        </w:numPr>
        <w:spacing w:line="260" w:lineRule="atLeast"/>
        <w:jc w:val="both"/>
        <w:rPr>
          <w:rFonts w:ascii="Arial" w:hAnsi="Arial" w:cs="Arial"/>
          <w:sz w:val="20"/>
          <w:szCs w:val="20"/>
          <w:lang w:eastAsia="en-US"/>
        </w:rPr>
      </w:pPr>
      <w:r w:rsidRPr="00507A97">
        <w:rPr>
          <w:rFonts w:ascii="Arial" w:hAnsi="Arial" w:cs="Arial"/>
          <w:sz w:val="20"/>
          <w:szCs w:val="20"/>
          <w:lang w:eastAsia="en-US"/>
        </w:rPr>
        <w:t>kontaktne podatke in zakonite zastopnike predlaganih podizvajalcev,</w:t>
      </w:r>
    </w:p>
    <w:p w14:paraId="723700BE" w14:textId="2A5CC392" w:rsidR="007F7FA8" w:rsidRPr="00507A97" w:rsidRDefault="0075039D" w:rsidP="007A5234">
      <w:pPr>
        <w:pStyle w:val="Odstavekseznama"/>
        <w:numPr>
          <w:ilvl w:val="0"/>
          <w:numId w:val="27"/>
        </w:numPr>
        <w:spacing w:line="260" w:lineRule="atLeast"/>
        <w:jc w:val="both"/>
        <w:rPr>
          <w:rFonts w:ascii="Arial" w:hAnsi="Arial" w:cs="Arial"/>
          <w:sz w:val="20"/>
          <w:szCs w:val="20"/>
          <w:lang w:eastAsia="en-US"/>
        </w:rPr>
      </w:pPr>
      <w:r w:rsidRPr="00507A97">
        <w:rPr>
          <w:rFonts w:ascii="Arial" w:hAnsi="Arial" w:cs="Arial"/>
          <w:sz w:val="20"/>
          <w:szCs w:val="20"/>
          <w:lang w:eastAsia="en-US"/>
        </w:rPr>
        <w:t>izpolnjene ESPD teh podizvajalcev v skladu z 79. členom ZJN-3 ter</w:t>
      </w:r>
    </w:p>
    <w:p w14:paraId="43247554" w14:textId="43C77D7F" w:rsidR="0075039D" w:rsidRPr="00507A97" w:rsidRDefault="0075039D" w:rsidP="007A5234">
      <w:pPr>
        <w:pStyle w:val="Odstavekseznama"/>
        <w:numPr>
          <w:ilvl w:val="0"/>
          <w:numId w:val="27"/>
        </w:numPr>
        <w:spacing w:line="260" w:lineRule="atLeast"/>
        <w:jc w:val="both"/>
        <w:rPr>
          <w:rFonts w:ascii="Arial" w:hAnsi="Arial" w:cs="Arial"/>
          <w:sz w:val="20"/>
          <w:szCs w:val="20"/>
          <w:lang w:eastAsia="en-US"/>
        </w:rPr>
      </w:pPr>
      <w:r w:rsidRPr="00507A97">
        <w:rPr>
          <w:rFonts w:ascii="Arial" w:hAnsi="Arial" w:cs="Arial"/>
          <w:sz w:val="20"/>
          <w:szCs w:val="20"/>
          <w:lang w:eastAsia="en-US"/>
        </w:rPr>
        <w:t xml:space="preserve">priložiti zahtevo podizvajalca za neposredno plačilo, </w:t>
      </w:r>
      <w:r w:rsidRPr="00507A97">
        <w:rPr>
          <w:rFonts w:ascii="Arial" w:hAnsi="Arial" w:cs="Arial"/>
          <w:b/>
          <w:sz w:val="20"/>
          <w:szCs w:val="20"/>
          <w:lang w:eastAsia="en-US"/>
        </w:rPr>
        <w:t>če podizvajalec to zahteva.</w:t>
      </w:r>
    </w:p>
    <w:p w14:paraId="68B5FE8A" w14:textId="77777777" w:rsidR="0075039D" w:rsidRPr="00507A97" w:rsidRDefault="0075039D" w:rsidP="00FB7DD3">
      <w:pPr>
        <w:spacing w:line="260" w:lineRule="atLeast"/>
        <w:jc w:val="both"/>
        <w:rPr>
          <w:rFonts w:ascii="Arial" w:hAnsi="Arial" w:cs="Arial"/>
          <w:sz w:val="20"/>
          <w:szCs w:val="20"/>
          <w:lang w:eastAsia="en-US"/>
        </w:rPr>
      </w:pPr>
    </w:p>
    <w:p w14:paraId="28F2EAF9" w14:textId="23F18017" w:rsidR="0075039D" w:rsidRPr="00507A97" w:rsidRDefault="0075039D" w:rsidP="00FB7DD3">
      <w:pPr>
        <w:spacing w:line="260" w:lineRule="atLeast"/>
        <w:jc w:val="both"/>
        <w:rPr>
          <w:rFonts w:ascii="Arial" w:hAnsi="Arial" w:cs="Arial"/>
          <w:sz w:val="20"/>
          <w:szCs w:val="20"/>
          <w:lang w:eastAsia="en-US"/>
        </w:rPr>
      </w:pPr>
      <w:r w:rsidRPr="00507A97">
        <w:rPr>
          <w:rFonts w:ascii="Arial" w:hAnsi="Arial" w:cs="Arial"/>
          <w:sz w:val="20"/>
          <w:szCs w:val="20"/>
          <w:lang w:eastAsia="en-US"/>
        </w:rPr>
        <w:t xml:space="preserve">Izbrani izvajalec bo moral med izvajanjem javnega naročila </w:t>
      </w:r>
      <w:r w:rsidR="00403FBD" w:rsidRPr="00507A97">
        <w:rPr>
          <w:rFonts w:ascii="Arial" w:hAnsi="Arial" w:cs="Arial"/>
          <w:sz w:val="20"/>
          <w:szCs w:val="20"/>
          <w:lang w:eastAsia="en-US"/>
        </w:rPr>
        <w:t xml:space="preserve">obvestiti </w:t>
      </w:r>
      <w:r w:rsidRPr="00507A97">
        <w:rPr>
          <w:rFonts w:ascii="Arial" w:hAnsi="Arial" w:cs="Arial"/>
          <w:sz w:val="20"/>
          <w:szCs w:val="20"/>
          <w:lang w:eastAsia="en-US"/>
        </w:rPr>
        <w:t>naročnika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0A2D0915" w14:textId="77777777" w:rsidR="00CC28F6" w:rsidRPr="00507A97" w:rsidRDefault="00CC28F6" w:rsidP="00FB7DD3">
      <w:pPr>
        <w:spacing w:line="260" w:lineRule="atLeast"/>
        <w:jc w:val="both"/>
        <w:rPr>
          <w:rFonts w:ascii="Arial" w:hAnsi="Arial" w:cs="Arial"/>
          <w:sz w:val="20"/>
          <w:szCs w:val="20"/>
          <w:lang w:eastAsia="en-US"/>
        </w:rPr>
      </w:pPr>
    </w:p>
    <w:p w14:paraId="7CC22E10" w14:textId="77777777" w:rsidR="0075039D" w:rsidRPr="00507A97" w:rsidRDefault="0075039D" w:rsidP="00FB7DD3">
      <w:pPr>
        <w:spacing w:line="260" w:lineRule="atLeast"/>
        <w:jc w:val="both"/>
        <w:rPr>
          <w:rFonts w:ascii="Arial" w:hAnsi="Arial" w:cs="Arial"/>
          <w:sz w:val="20"/>
          <w:szCs w:val="20"/>
          <w:lang w:eastAsia="en-US"/>
        </w:rPr>
      </w:pPr>
      <w:r w:rsidRPr="00507A97">
        <w:rPr>
          <w:rFonts w:ascii="Arial" w:hAnsi="Arial" w:cs="Arial"/>
          <w:sz w:val="20"/>
          <w:szCs w:val="20"/>
          <w:lang w:eastAsia="en-US"/>
        </w:rPr>
        <w:t xml:space="preserve">Naročnik bo zavrnil vsakega podizvajalca: </w:t>
      </w:r>
    </w:p>
    <w:p w14:paraId="406E07EF" w14:textId="57265996" w:rsidR="0075039D" w:rsidRPr="00507A97" w:rsidRDefault="0075039D" w:rsidP="007A5234">
      <w:pPr>
        <w:pStyle w:val="Odstavekseznama"/>
        <w:numPr>
          <w:ilvl w:val="0"/>
          <w:numId w:val="27"/>
        </w:numPr>
        <w:spacing w:line="260" w:lineRule="atLeast"/>
        <w:jc w:val="both"/>
        <w:rPr>
          <w:rFonts w:ascii="Arial" w:hAnsi="Arial" w:cs="Arial"/>
          <w:sz w:val="20"/>
          <w:szCs w:val="20"/>
          <w:lang w:eastAsia="en-US"/>
        </w:rPr>
      </w:pPr>
      <w:r w:rsidRPr="00507A97">
        <w:rPr>
          <w:rFonts w:ascii="Arial" w:hAnsi="Arial" w:cs="Arial"/>
          <w:sz w:val="20"/>
          <w:szCs w:val="20"/>
          <w:lang w:eastAsia="en-US"/>
        </w:rPr>
        <w:t xml:space="preserve">če zanj obstajajo razlogi za izključitev, kot so navedeni v poglavju 3.1 te razpisne dokumentacije ter zahteval </w:t>
      </w:r>
      <w:r w:rsidR="00324EDD" w:rsidRPr="00507A97">
        <w:rPr>
          <w:rFonts w:ascii="Arial" w:hAnsi="Arial" w:cs="Arial"/>
          <w:sz w:val="20"/>
          <w:szCs w:val="20"/>
          <w:lang w:eastAsia="en-US"/>
        </w:rPr>
        <w:t xml:space="preserve">njegovo </w:t>
      </w:r>
      <w:r w:rsidRPr="00507A97">
        <w:rPr>
          <w:rFonts w:ascii="Arial" w:hAnsi="Arial" w:cs="Arial"/>
          <w:sz w:val="20"/>
          <w:szCs w:val="20"/>
          <w:lang w:eastAsia="en-US"/>
        </w:rPr>
        <w:t xml:space="preserve">zamenjavo, </w:t>
      </w:r>
    </w:p>
    <w:p w14:paraId="583339DC" w14:textId="7547B145" w:rsidR="0075039D" w:rsidRPr="00507A97" w:rsidRDefault="0075039D" w:rsidP="007A5234">
      <w:pPr>
        <w:pStyle w:val="Odstavekseznama"/>
        <w:numPr>
          <w:ilvl w:val="0"/>
          <w:numId w:val="27"/>
        </w:numPr>
        <w:spacing w:line="260" w:lineRule="atLeast"/>
        <w:jc w:val="both"/>
        <w:rPr>
          <w:rFonts w:ascii="Arial" w:hAnsi="Arial" w:cs="Arial"/>
          <w:sz w:val="20"/>
          <w:szCs w:val="20"/>
          <w:lang w:eastAsia="en-US"/>
        </w:rPr>
      </w:pPr>
      <w:r w:rsidRPr="00507A97">
        <w:rPr>
          <w:rFonts w:ascii="Arial" w:hAnsi="Arial" w:cs="Arial"/>
          <w:sz w:val="20"/>
          <w:szCs w:val="20"/>
          <w:lang w:eastAsia="en-US"/>
        </w:rPr>
        <w:t>če bi to lahko vplivalo na nemoteno izvajanje ali dokončanje del,</w:t>
      </w:r>
    </w:p>
    <w:p w14:paraId="403F8530" w14:textId="5A68A5D7" w:rsidR="0075039D" w:rsidRPr="00507A97" w:rsidRDefault="0075039D" w:rsidP="007A5234">
      <w:pPr>
        <w:pStyle w:val="Odstavekseznama"/>
        <w:numPr>
          <w:ilvl w:val="0"/>
          <w:numId w:val="27"/>
        </w:numPr>
        <w:spacing w:line="260" w:lineRule="atLeast"/>
        <w:jc w:val="both"/>
        <w:rPr>
          <w:rFonts w:ascii="Arial" w:hAnsi="Arial" w:cs="Arial"/>
          <w:sz w:val="20"/>
          <w:szCs w:val="20"/>
          <w:lang w:eastAsia="en-US"/>
        </w:rPr>
      </w:pPr>
      <w:r w:rsidRPr="00507A97">
        <w:rPr>
          <w:rFonts w:ascii="Arial" w:hAnsi="Arial" w:cs="Arial"/>
          <w:sz w:val="20"/>
          <w:szCs w:val="20"/>
          <w:lang w:eastAsia="en-US"/>
        </w:rPr>
        <w:t xml:space="preserve">če novi podizvajalec ne izpolnjuje pogojev v zvezi z oddajo javnega naročila. </w:t>
      </w:r>
    </w:p>
    <w:p w14:paraId="5FE55B3A" w14:textId="77777777" w:rsidR="0075039D" w:rsidRPr="00507A97" w:rsidRDefault="0075039D" w:rsidP="00FB7DD3">
      <w:pPr>
        <w:spacing w:line="260" w:lineRule="atLeast"/>
        <w:jc w:val="both"/>
        <w:rPr>
          <w:rFonts w:ascii="Arial" w:hAnsi="Arial" w:cs="Arial"/>
          <w:sz w:val="20"/>
          <w:szCs w:val="20"/>
          <w:lang w:eastAsia="en-US"/>
        </w:rPr>
      </w:pPr>
    </w:p>
    <w:p w14:paraId="7CE9A346" w14:textId="77777777" w:rsidR="0075039D" w:rsidRPr="00507A97" w:rsidRDefault="0075039D" w:rsidP="00FB7DD3">
      <w:pPr>
        <w:spacing w:line="260" w:lineRule="atLeast"/>
        <w:jc w:val="both"/>
        <w:rPr>
          <w:rFonts w:ascii="Arial" w:hAnsi="Arial" w:cs="Arial"/>
          <w:sz w:val="20"/>
          <w:szCs w:val="20"/>
          <w:lang w:eastAsia="en-US"/>
        </w:rPr>
      </w:pPr>
      <w:r w:rsidRPr="00507A97">
        <w:rPr>
          <w:rFonts w:ascii="Arial" w:hAnsi="Arial" w:cs="Arial"/>
          <w:sz w:val="20"/>
          <w:szCs w:val="20"/>
          <w:lang w:eastAsia="en-US"/>
        </w:rPr>
        <w:t>Le če podizvaja</w:t>
      </w:r>
      <w:r w:rsidR="00141A24" w:rsidRPr="00507A97">
        <w:rPr>
          <w:rFonts w:ascii="Arial" w:hAnsi="Arial" w:cs="Arial"/>
          <w:sz w:val="20"/>
          <w:szCs w:val="20"/>
          <w:lang w:eastAsia="en-US"/>
        </w:rPr>
        <w:t xml:space="preserve">lec zahteva neposredno plačilo, </w:t>
      </w:r>
      <w:r w:rsidRPr="00507A97">
        <w:rPr>
          <w:rFonts w:ascii="Arial" w:hAnsi="Arial" w:cs="Arial"/>
          <w:sz w:val="20"/>
          <w:szCs w:val="20"/>
          <w:lang w:eastAsia="en-US"/>
        </w:rPr>
        <w:t>se šteje, da je neposredno plačilo podizvajalcu obvezno in obveznost zavezuje tako naročnika kot tudi glavnega izvajalca. Kadar namerava ponudnik izvesti javno naročilo s podizvajalcem, ki zahteva neposredno plačilo v skladu s tem členom, mora:</w:t>
      </w:r>
    </w:p>
    <w:p w14:paraId="2A29A127" w14:textId="7BAF1A05" w:rsidR="0075039D" w:rsidRPr="00507A97" w:rsidRDefault="0075039D" w:rsidP="007A5234">
      <w:pPr>
        <w:pStyle w:val="Odstavekseznama"/>
        <w:numPr>
          <w:ilvl w:val="0"/>
          <w:numId w:val="27"/>
        </w:numPr>
        <w:spacing w:line="260" w:lineRule="atLeast"/>
        <w:jc w:val="both"/>
        <w:rPr>
          <w:rFonts w:ascii="Arial" w:hAnsi="Arial" w:cs="Arial"/>
          <w:sz w:val="20"/>
          <w:szCs w:val="20"/>
          <w:lang w:eastAsia="en-US"/>
        </w:rPr>
      </w:pPr>
      <w:r w:rsidRPr="00507A97">
        <w:rPr>
          <w:rFonts w:ascii="Arial" w:hAnsi="Arial" w:cs="Arial"/>
          <w:sz w:val="20"/>
          <w:szCs w:val="20"/>
          <w:lang w:eastAsia="en-US"/>
        </w:rPr>
        <w:t>glavni izvajalec v pogodbi pooblastiti naročnika, da na podlagi potrjenega računa oziroma situacije s strani glavnega izvajalca neposredno plačuje podizvajalcu,</w:t>
      </w:r>
    </w:p>
    <w:p w14:paraId="1A181E3A" w14:textId="078627C2" w:rsidR="0075039D" w:rsidRPr="00507A97" w:rsidRDefault="0075039D" w:rsidP="007A5234">
      <w:pPr>
        <w:pStyle w:val="Odstavekseznama"/>
        <w:numPr>
          <w:ilvl w:val="0"/>
          <w:numId w:val="27"/>
        </w:numPr>
        <w:spacing w:line="260" w:lineRule="atLeast"/>
        <w:jc w:val="both"/>
        <w:rPr>
          <w:rFonts w:ascii="Arial" w:hAnsi="Arial" w:cs="Arial"/>
          <w:sz w:val="20"/>
          <w:szCs w:val="20"/>
          <w:lang w:eastAsia="en-US"/>
        </w:rPr>
      </w:pPr>
      <w:r w:rsidRPr="00507A97">
        <w:rPr>
          <w:rFonts w:ascii="Arial" w:hAnsi="Arial" w:cs="Arial"/>
          <w:sz w:val="20"/>
          <w:szCs w:val="20"/>
          <w:lang w:eastAsia="en-US"/>
        </w:rPr>
        <w:lastRenderedPageBreak/>
        <w:t>podizvajalec predložiti soglasje, na podlagi katerega naročnik namesto ponudnika poravna podizvajalčevo terjatev do ponudnika,</w:t>
      </w:r>
    </w:p>
    <w:p w14:paraId="2A4C4E5E" w14:textId="40AFED5B" w:rsidR="0075039D" w:rsidRPr="00507A97" w:rsidRDefault="0075039D" w:rsidP="007A5234">
      <w:pPr>
        <w:pStyle w:val="Odstavekseznama"/>
        <w:numPr>
          <w:ilvl w:val="0"/>
          <w:numId w:val="27"/>
        </w:numPr>
        <w:spacing w:line="260" w:lineRule="atLeast"/>
        <w:jc w:val="both"/>
        <w:rPr>
          <w:rFonts w:ascii="Arial" w:hAnsi="Arial" w:cs="Arial"/>
          <w:sz w:val="20"/>
          <w:szCs w:val="20"/>
          <w:lang w:eastAsia="en-US"/>
        </w:rPr>
      </w:pPr>
      <w:r w:rsidRPr="00507A97">
        <w:rPr>
          <w:rFonts w:ascii="Arial" w:hAnsi="Arial" w:cs="Arial"/>
          <w:sz w:val="20"/>
          <w:szCs w:val="20"/>
          <w:lang w:eastAsia="en-US"/>
        </w:rPr>
        <w:t>glavni izvajalec svojemu računu ali situaciji priložiti račun ali situacijo podizvajalca, ki ga je predhodno potrdil.</w:t>
      </w:r>
    </w:p>
    <w:p w14:paraId="11884009" w14:textId="77777777" w:rsidR="00490066" w:rsidRPr="00507A97" w:rsidRDefault="00490066" w:rsidP="00FB7DD3">
      <w:pPr>
        <w:spacing w:line="260" w:lineRule="atLeast"/>
        <w:jc w:val="both"/>
        <w:rPr>
          <w:rFonts w:ascii="Arial" w:hAnsi="Arial" w:cs="Arial"/>
          <w:sz w:val="20"/>
          <w:szCs w:val="20"/>
          <w:lang w:eastAsia="en-US"/>
        </w:rPr>
      </w:pPr>
    </w:p>
    <w:p w14:paraId="4C6747EF" w14:textId="39AF34C5" w:rsidR="0075039D" w:rsidRPr="00507A97" w:rsidRDefault="0075039D" w:rsidP="00FB7DD3">
      <w:pPr>
        <w:spacing w:line="260" w:lineRule="atLeast"/>
        <w:jc w:val="both"/>
        <w:rPr>
          <w:rFonts w:ascii="Arial" w:hAnsi="Arial" w:cs="Arial"/>
          <w:sz w:val="20"/>
          <w:szCs w:val="20"/>
          <w:lang w:eastAsia="en-US"/>
        </w:rPr>
      </w:pPr>
      <w:r w:rsidRPr="00507A97">
        <w:rPr>
          <w:rFonts w:ascii="Arial" w:hAnsi="Arial" w:cs="Arial"/>
          <w:sz w:val="20"/>
          <w:szCs w:val="20"/>
          <w:lang w:eastAsia="en-US"/>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 </w:t>
      </w:r>
    </w:p>
    <w:p w14:paraId="313F8939" w14:textId="77777777" w:rsidR="00E74A6D" w:rsidRPr="00507A97" w:rsidRDefault="00E74A6D" w:rsidP="00FB7DD3">
      <w:pPr>
        <w:spacing w:line="260" w:lineRule="atLeast"/>
        <w:jc w:val="both"/>
        <w:rPr>
          <w:rFonts w:ascii="Arial" w:hAnsi="Arial" w:cs="Arial"/>
          <w:sz w:val="20"/>
          <w:szCs w:val="20"/>
          <w:lang w:eastAsia="en-US"/>
        </w:rPr>
      </w:pPr>
    </w:p>
    <w:p w14:paraId="03971754" w14:textId="77777777" w:rsidR="003E45F7" w:rsidRPr="00507A97" w:rsidRDefault="0075039D"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507A97">
        <w:rPr>
          <w:rFonts w:ascii="Arial" w:hAnsi="Arial" w:cs="Arial"/>
          <w:b/>
          <w:sz w:val="20"/>
          <w:lang w:eastAsia="en-US"/>
        </w:rPr>
        <w:t xml:space="preserve">DOKAZILO: </w:t>
      </w:r>
    </w:p>
    <w:p w14:paraId="126FAB62" w14:textId="00EB922E" w:rsidR="003E45F7" w:rsidRPr="00507A97"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507A97">
        <w:rPr>
          <w:rFonts w:ascii="Arial" w:hAnsi="Arial" w:cs="Arial"/>
          <w:sz w:val="20"/>
          <w:lang w:eastAsia="en-US"/>
        </w:rPr>
        <w:t xml:space="preserve">- </w:t>
      </w:r>
      <w:r w:rsidR="00490066" w:rsidRPr="00507A97">
        <w:rPr>
          <w:rFonts w:ascii="Arial" w:hAnsi="Arial" w:cs="Arial"/>
          <w:sz w:val="20"/>
          <w:lang w:eastAsia="en-US"/>
        </w:rPr>
        <w:t>ESPD</w:t>
      </w:r>
      <w:r w:rsidR="0075039D" w:rsidRPr="00507A97">
        <w:rPr>
          <w:rFonts w:ascii="Arial" w:hAnsi="Arial" w:cs="Arial"/>
          <w:sz w:val="20"/>
          <w:lang w:eastAsia="en-US"/>
        </w:rPr>
        <w:t xml:space="preserve"> obrazec </w:t>
      </w:r>
      <w:r w:rsidRPr="00507A97">
        <w:rPr>
          <w:rFonts w:ascii="Arial" w:hAnsi="Arial" w:cs="Arial"/>
          <w:sz w:val="20"/>
          <w:lang w:eastAsia="en-US"/>
        </w:rPr>
        <w:t xml:space="preserve">ponudnika </w:t>
      </w:r>
      <w:r w:rsidR="0075039D" w:rsidRPr="00507A97">
        <w:rPr>
          <w:rFonts w:ascii="Arial" w:hAnsi="Arial" w:cs="Arial"/>
          <w:sz w:val="20"/>
          <w:lang w:eastAsia="en-US"/>
        </w:rPr>
        <w:t xml:space="preserve">s podatki vseh podizvajalcev </w:t>
      </w:r>
    </w:p>
    <w:p w14:paraId="2565A5EE" w14:textId="77777777" w:rsidR="003E45F7" w:rsidRPr="00507A97"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507A97">
        <w:rPr>
          <w:rFonts w:ascii="Arial" w:hAnsi="Arial" w:cs="Arial"/>
          <w:sz w:val="20"/>
          <w:lang w:eastAsia="en-US"/>
        </w:rPr>
        <w:t xml:space="preserve">- ESPD obrazec posameznega podizvajalca </w:t>
      </w:r>
      <w:r w:rsidR="0075039D" w:rsidRPr="00507A97">
        <w:rPr>
          <w:rFonts w:ascii="Arial" w:hAnsi="Arial" w:cs="Arial"/>
          <w:sz w:val="20"/>
          <w:lang w:eastAsia="en-US"/>
        </w:rPr>
        <w:t xml:space="preserve">ter </w:t>
      </w:r>
    </w:p>
    <w:p w14:paraId="6D800AAC" w14:textId="014E5230" w:rsidR="0075039D" w:rsidRPr="00507A97"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507A97">
        <w:rPr>
          <w:rFonts w:ascii="Arial" w:hAnsi="Arial" w:cs="Arial"/>
          <w:sz w:val="20"/>
          <w:lang w:eastAsia="en-US"/>
        </w:rPr>
        <w:t xml:space="preserve">- </w:t>
      </w:r>
      <w:r w:rsidR="0075039D" w:rsidRPr="00507A97">
        <w:rPr>
          <w:rFonts w:ascii="Arial" w:hAnsi="Arial" w:cs="Arial"/>
          <w:sz w:val="20"/>
          <w:lang w:eastAsia="en-US"/>
        </w:rPr>
        <w:t>obrazec 1</w:t>
      </w:r>
      <w:r w:rsidR="004601E3" w:rsidRPr="00507A97">
        <w:rPr>
          <w:rFonts w:ascii="Arial" w:hAnsi="Arial" w:cs="Arial"/>
          <w:sz w:val="20"/>
          <w:lang w:eastAsia="en-US"/>
        </w:rPr>
        <w:t>A</w:t>
      </w:r>
      <w:r w:rsidR="0075039D" w:rsidRPr="00507A97">
        <w:rPr>
          <w:rFonts w:ascii="Arial" w:hAnsi="Arial" w:cs="Arial"/>
          <w:sz w:val="20"/>
          <w:lang w:eastAsia="en-US"/>
        </w:rPr>
        <w:t xml:space="preserve"> in 1</w:t>
      </w:r>
      <w:r w:rsidR="004601E3" w:rsidRPr="00507A97">
        <w:rPr>
          <w:rFonts w:ascii="Arial" w:hAnsi="Arial" w:cs="Arial"/>
          <w:sz w:val="20"/>
          <w:lang w:eastAsia="en-US"/>
        </w:rPr>
        <w:t>B</w:t>
      </w:r>
      <w:r w:rsidR="0075039D" w:rsidRPr="00507A97">
        <w:rPr>
          <w:rFonts w:ascii="Arial" w:hAnsi="Arial" w:cs="Arial"/>
          <w:sz w:val="20"/>
          <w:lang w:eastAsia="en-US"/>
        </w:rPr>
        <w:t xml:space="preserve"> </w:t>
      </w:r>
    </w:p>
    <w:p w14:paraId="642666D0" w14:textId="77777777" w:rsidR="00E74A6D" w:rsidRPr="00507A97" w:rsidRDefault="00E74A6D" w:rsidP="00D6178F">
      <w:pPr>
        <w:keepNext/>
        <w:spacing w:line="260" w:lineRule="atLeast"/>
        <w:jc w:val="both"/>
        <w:outlineLvl w:val="2"/>
        <w:rPr>
          <w:rFonts w:ascii="Arial" w:hAnsi="Arial" w:cs="Arial"/>
          <w:b/>
          <w:bCs/>
          <w:sz w:val="20"/>
          <w:szCs w:val="20"/>
          <w:lang w:eastAsia="en-US"/>
        </w:rPr>
      </w:pPr>
      <w:bookmarkStart w:id="127" w:name="_Toc130197575"/>
      <w:bookmarkStart w:id="128" w:name="_Toc130198076"/>
      <w:bookmarkStart w:id="129" w:name="_Toc130198136"/>
      <w:bookmarkStart w:id="130" w:name="_Toc130799597"/>
      <w:bookmarkStart w:id="131" w:name="_Toc132106368"/>
      <w:bookmarkStart w:id="132" w:name="_Toc132424982"/>
      <w:bookmarkStart w:id="133" w:name="_Toc132432231"/>
      <w:bookmarkStart w:id="134" w:name="_Toc156997259"/>
    </w:p>
    <w:p w14:paraId="30431CFE" w14:textId="48138188" w:rsidR="0075039D" w:rsidRPr="00507A97" w:rsidRDefault="00542F36" w:rsidP="00FA5478">
      <w:pPr>
        <w:keepNext/>
        <w:spacing w:line="260" w:lineRule="atLeast"/>
        <w:jc w:val="both"/>
        <w:outlineLvl w:val="2"/>
        <w:rPr>
          <w:rFonts w:ascii="Arial" w:hAnsi="Arial" w:cs="Arial"/>
          <w:b/>
          <w:bCs/>
          <w:sz w:val="20"/>
          <w:szCs w:val="20"/>
          <w:lang w:eastAsia="en-US"/>
        </w:rPr>
      </w:pPr>
      <w:r w:rsidRPr="00507A97">
        <w:rPr>
          <w:rFonts w:ascii="Arial" w:hAnsi="Arial" w:cs="Arial"/>
          <w:b/>
          <w:bCs/>
          <w:sz w:val="20"/>
          <w:szCs w:val="20"/>
          <w:lang w:eastAsia="en-US"/>
        </w:rPr>
        <w:t>3.2.</w:t>
      </w:r>
      <w:r w:rsidR="004A1F29" w:rsidRPr="00507A97">
        <w:rPr>
          <w:rFonts w:ascii="Arial" w:hAnsi="Arial" w:cs="Arial"/>
          <w:b/>
          <w:bCs/>
          <w:sz w:val="20"/>
          <w:szCs w:val="20"/>
          <w:lang w:eastAsia="en-US"/>
        </w:rPr>
        <w:t>5</w:t>
      </w:r>
      <w:r w:rsidR="00D6178F" w:rsidRPr="00507A97">
        <w:rPr>
          <w:rFonts w:ascii="Arial" w:hAnsi="Arial" w:cs="Arial"/>
          <w:b/>
          <w:bCs/>
          <w:sz w:val="20"/>
          <w:szCs w:val="20"/>
          <w:lang w:eastAsia="en-US"/>
        </w:rPr>
        <w:t xml:space="preserve"> </w:t>
      </w:r>
      <w:r w:rsidR="0075039D" w:rsidRPr="00507A97">
        <w:rPr>
          <w:rFonts w:ascii="Arial" w:hAnsi="Arial" w:cs="Arial"/>
          <w:b/>
          <w:bCs/>
          <w:sz w:val="20"/>
          <w:szCs w:val="20"/>
          <w:lang w:eastAsia="en-US"/>
        </w:rPr>
        <w:t>Skupna ponudba</w:t>
      </w:r>
      <w:bookmarkEnd w:id="127"/>
      <w:bookmarkEnd w:id="128"/>
      <w:bookmarkEnd w:id="129"/>
      <w:bookmarkEnd w:id="130"/>
      <w:bookmarkEnd w:id="131"/>
      <w:bookmarkEnd w:id="132"/>
      <w:bookmarkEnd w:id="133"/>
      <w:bookmarkEnd w:id="134"/>
      <w:r w:rsidR="00B160F6" w:rsidRPr="00507A97">
        <w:rPr>
          <w:rFonts w:ascii="Arial" w:hAnsi="Arial" w:cs="Arial"/>
          <w:b/>
          <w:bCs/>
          <w:sz w:val="20"/>
          <w:szCs w:val="20"/>
          <w:lang w:eastAsia="en-US"/>
        </w:rPr>
        <w:t xml:space="preserve"> </w:t>
      </w:r>
    </w:p>
    <w:p w14:paraId="19BC178A" w14:textId="77777777" w:rsidR="00400770" w:rsidRPr="00507A97" w:rsidRDefault="00400770" w:rsidP="00400770">
      <w:pPr>
        <w:suppressAutoHyphens/>
        <w:spacing w:line="260" w:lineRule="atLeast"/>
        <w:jc w:val="both"/>
        <w:rPr>
          <w:rFonts w:ascii="Arial" w:hAnsi="Arial" w:cs="Arial"/>
          <w:sz w:val="20"/>
          <w:szCs w:val="20"/>
          <w:lang w:eastAsia="ar-SA"/>
        </w:rPr>
      </w:pPr>
      <w:r w:rsidRPr="00507A97">
        <w:rPr>
          <w:rFonts w:ascii="Arial" w:hAnsi="Arial" w:cs="Arial"/>
          <w:sz w:val="20"/>
          <w:szCs w:val="20"/>
          <w:lang w:eastAsia="ar-SA"/>
        </w:rPr>
        <w:t xml:space="preserve">V primeru skupne ponudbe mora ponudnik k ponudbi predložiti še </w:t>
      </w:r>
      <w:r w:rsidRPr="00507A97">
        <w:rPr>
          <w:rFonts w:ascii="Arial" w:hAnsi="Arial" w:cs="Arial"/>
          <w:b/>
          <w:sz w:val="20"/>
          <w:szCs w:val="20"/>
          <w:lang w:eastAsia="ar-SA"/>
        </w:rPr>
        <w:t>akt o skupnem nastopu</w:t>
      </w:r>
      <w:r w:rsidRPr="00507A97">
        <w:rPr>
          <w:rFonts w:ascii="Arial" w:hAnsi="Arial" w:cs="Arial"/>
          <w:sz w:val="20"/>
          <w:szCs w:val="20"/>
          <w:lang w:eastAsia="ar-SA"/>
        </w:rPr>
        <w:t xml:space="preserve"> oz. skupni izvedbi naročila, ki mora vsebovati vsaj naslednje določbe:</w:t>
      </w:r>
    </w:p>
    <w:p w14:paraId="5FDFC5C0" w14:textId="77777777" w:rsidR="00400770" w:rsidRPr="00507A97" w:rsidRDefault="00400770" w:rsidP="007A5234">
      <w:pPr>
        <w:numPr>
          <w:ilvl w:val="0"/>
          <w:numId w:val="23"/>
        </w:numPr>
        <w:suppressAutoHyphens/>
        <w:spacing w:line="260" w:lineRule="atLeast"/>
        <w:jc w:val="both"/>
        <w:rPr>
          <w:rFonts w:ascii="Arial" w:hAnsi="Arial" w:cs="Arial"/>
          <w:sz w:val="20"/>
          <w:szCs w:val="20"/>
          <w:lang w:eastAsia="ar-SA"/>
        </w:rPr>
      </w:pPr>
      <w:r w:rsidRPr="00507A97">
        <w:rPr>
          <w:rFonts w:ascii="Arial" w:hAnsi="Arial" w:cs="Arial"/>
          <w:sz w:val="20"/>
          <w:szCs w:val="20"/>
          <w:lang w:eastAsia="ar-SA"/>
        </w:rPr>
        <w:t>pooblastilo vodilnemu partnerju,</w:t>
      </w:r>
    </w:p>
    <w:p w14:paraId="26B22E91" w14:textId="77777777" w:rsidR="00400770" w:rsidRPr="00507A97" w:rsidRDefault="00400770" w:rsidP="007A5234">
      <w:pPr>
        <w:numPr>
          <w:ilvl w:val="0"/>
          <w:numId w:val="23"/>
        </w:numPr>
        <w:suppressAutoHyphens/>
        <w:spacing w:line="260" w:lineRule="atLeast"/>
        <w:jc w:val="both"/>
        <w:rPr>
          <w:rFonts w:ascii="Arial" w:hAnsi="Arial" w:cs="Arial"/>
          <w:sz w:val="20"/>
          <w:szCs w:val="20"/>
          <w:lang w:eastAsia="ar-SA"/>
        </w:rPr>
      </w:pPr>
      <w:r w:rsidRPr="00507A97">
        <w:rPr>
          <w:rFonts w:ascii="Arial" w:hAnsi="Arial" w:cs="Arial"/>
          <w:sz w:val="20"/>
          <w:szCs w:val="20"/>
          <w:lang w:eastAsia="ar-SA"/>
        </w:rPr>
        <w:t>neomejena solidarna odgovornost vseh partnerjev v skupini,</w:t>
      </w:r>
    </w:p>
    <w:p w14:paraId="1CB14606" w14:textId="575D690E" w:rsidR="00400770" w:rsidRPr="00507A97" w:rsidRDefault="00400770" w:rsidP="007A5234">
      <w:pPr>
        <w:numPr>
          <w:ilvl w:val="0"/>
          <w:numId w:val="23"/>
        </w:numPr>
        <w:suppressAutoHyphens/>
        <w:spacing w:line="260" w:lineRule="atLeast"/>
        <w:jc w:val="both"/>
        <w:rPr>
          <w:rFonts w:ascii="Arial" w:hAnsi="Arial" w:cs="Arial"/>
          <w:sz w:val="20"/>
          <w:szCs w:val="20"/>
          <w:lang w:eastAsia="ar-SA"/>
        </w:rPr>
      </w:pPr>
      <w:r w:rsidRPr="00507A97">
        <w:rPr>
          <w:rFonts w:ascii="Arial" w:hAnsi="Arial" w:cs="Arial"/>
          <w:sz w:val="20"/>
          <w:szCs w:val="20"/>
          <w:lang w:eastAsia="ar-SA"/>
        </w:rPr>
        <w:t>način plačevanja (preko vodilnega partnerja ali vsakemu soponudniku posebej – v tem primeru mora biti račun partnerja potrjen s strani vodilnega partnerja)</w:t>
      </w:r>
      <w:r w:rsidR="00FF2B53" w:rsidRPr="00507A97">
        <w:rPr>
          <w:rFonts w:ascii="Arial" w:hAnsi="Arial" w:cs="Arial"/>
          <w:sz w:val="20"/>
          <w:szCs w:val="20"/>
          <w:lang w:eastAsia="ar-SA"/>
        </w:rPr>
        <w:t>,</w:t>
      </w:r>
    </w:p>
    <w:p w14:paraId="57D80362" w14:textId="77777777" w:rsidR="003F323B" w:rsidRPr="00507A97" w:rsidRDefault="00400770" w:rsidP="007A5234">
      <w:pPr>
        <w:numPr>
          <w:ilvl w:val="0"/>
          <w:numId w:val="23"/>
        </w:numPr>
        <w:suppressAutoHyphens/>
        <w:spacing w:line="260" w:lineRule="atLeast"/>
        <w:jc w:val="both"/>
        <w:rPr>
          <w:rFonts w:ascii="Arial" w:hAnsi="Arial" w:cs="Arial"/>
          <w:sz w:val="20"/>
          <w:szCs w:val="20"/>
          <w:lang w:eastAsia="ar-SA"/>
        </w:rPr>
      </w:pPr>
      <w:r w:rsidRPr="00507A97">
        <w:rPr>
          <w:rFonts w:ascii="Arial" w:hAnsi="Arial" w:cs="Arial"/>
          <w:sz w:val="20"/>
          <w:szCs w:val="20"/>
          <w:lang w:eastAsia="ar-SA"/>
        </w:rPr>
        <w:t xml:space="preserve">delež partnerjev v % in področje dela, ki ga bodo izvedli, </w:t>
      </w:r>
    </w:p>
    <w:p w14:paraId="1506B114" w14:textId="77777777" w:rsidR="00400770" w:rsidRPr="00507A97" w:rsidRDefault="00400770" w:rsidP="007A5234">
      <w:pPr>
        <w:numPr>
          <w:ilvl w:val="0"/>
          <w:numId w:val="23"/>
        </w:numPr>
        <w:suppressAutoHyphens/>
        <w:spacing w:line="260" w:lineRule="atLeast"/>
        <w:jc w:val="both"/>
        <w:rPr>
          <w:rFonts w:ascii="Arial" w:hAnsi="Arial" w:cs="Arial"/>
          <w:sz w:val="20"/>
          <w:szCs w:val="20"/>
          <w:lang w:eastAsia="ar-SA"/>
        </w:rPr>
      </w:pPr>
      <w:r w:rsidRPr="00507A97">
        <w:rPr>
          <w:rFonts w:ascii="Arial" w:hAnsi="Arial" w:cs="Arial"/>
          <w:sz w:val="20"/>
          <w:szCs w:val="20"/>
          <w:lang w:eastAsia="ar-SA"/>
        </w:rPr>
        <w:t>rok trajanja tega akta ter</w:t>
      </w:r>
    </w:p>
    <w:p w14:paraId="3CC40403" w14:textId="77777777" w:rsidR="00400770" w:rsidRPr="00507A97" w:rsidRDefault="00400770" w:rsidP="007A5234">
      <w:pPr>
        <w:numPr>
          <w:ilvl w:val="0"/>
          <w:numId w:val="23"/>
        </w:numPr>
        <w:suppressAutoHyphens/>
        <w:spacing w:line="260" w:lineRule="atLeast"/>
        <w:jc w:val="both"/>
        <w:rPr>
          <w:rFonts w:ascii="Arial" w:hAnsi="Arial" w:cs="Arial"/>
          <w:sz w:val="20"/>
          <w:szCs w:val="20"/>
          <w:lang w:eastAsia="ar-SA"/>
        </w:rPr>
      </w:pPr>
      <w:r w:rsidRPr="00507A97">
        <w:rPr>
          <w:rFonts w:ascii="Arial" w:hAnsi="Arial" w:cs="Arial"/>
          <w:sz w:val="20"/>
          <w:szCs w:val="20"/>
          <w:lang w:eastAsia="ar-SA"/>
        </w:rPr>
        <w:t>navedbo oseb, ki bodo odgovorne za izvedbo predmetnega naročila, za vsakega partnerja posebej.</w:t>
      </w:r>
    </w:p>
    <w:p w14:paraId="46DAC653" w14:textId="77777777" w:rsidR="00400770" w:rsidRPr="00507A97" w:rsidRDefault="00400770" w:rsidP="00400770">
      <w:pPr>
        <w:suppressAutoHyphens/>
        <w:spacing w:line="260" w:lineRule="atLeast"/>
        <w:jc w:val="both"/>
        <w:rPr>
          <w:rFonts w:ascii="Arial" w:hAnsi="Arial" w:cs="Arial"/>
          <w:sz w:val="20"/>
          <w:szCs w:val="20"/>
          <w:lang w:eastAsia="ar-SA"/>
        </w:rPr>
      </w:pPr>
    </w:p>
    <w:p w14:paraId="51F732D2" w14:textId="77777777" w:rsidR="00400770" w:rsidRPr="00507A97" w:rsidRDefault="00400770" w:rsidP="00400770">
      <w:pPr>
        <w:suppressAutoHyphens/>
        <w:spacing w:line="260" w:lineRule="atLeast"/>
        <w:jc w:val="both"/>
        <w:rPr>
          <w:rFonts w:ascii="Arial" w:hAnsi="Arial" w:cs="Arial"/>
          <w:sz w:val="20"/>
          <w:szCs w:val="20"/>
          <w:lang w:eastAsia="ar-SA"/>
        </w:rPr>
      </w:pPr>
      <w:r w:rsidRPr="00507A97">
        <w:rPr>
          <w:rFonts w:ascii="Arial" w:hAnsi="Arial" w:cs="Arial"/>
          <w:sz w:val="20"/>
          <w:szCs w:val="20"/>
          <w:lang w:eastAsia="ar-SA"/>
        </w:rPr>
        <w:t>V primeru skupne ponudbe bo naročnik razloge za izključitev, ustreznost za opravljanje poklicne dejavnosti ter ekonomski in finančni položaj ugotavljal za vsakega partnerja v skupni ponudbi.</w:t>
      </w:r>
    </w:p>
    <w:p w14:paraId="136585DF" w14:textId="77777777" w:rsidR="008A0916" w:rsidRPr="00507A97" w:rsidRDefault="008A0916" w:rsidP="00400770">
      <w:pPr>
        <w:suppressAutoHyphens/>
        <w:spacing w:line="260" w:lineRule="atLeast"/>
        <w:jc w:val="both"/>
        <w:rPr>
          <w:rFonts w:ascii="Arial" w:hAnsi="Arial" w:cs="Arial"/>
          <w:sz w:val="20"/>
          <w:szCs w:val="20"/>
          <w:lang w:eastAsia="ar-SA"/>
        </w:rPr>
      </w:pPr>
    </w:p>
    <w:p w14:paraId="38CD7ED9" w14:textId="77777777" w:rsidR="00400770" w:rsidRPr="00507A97" w:rsidRDefault="00400770" w:rsidP="00400770">
      <w:pPr>
        <w:suppressAutoHyphens/>
        <w:spacing w:line="260" w:lineRule="atLeast"/>
        <w:jc w:val="both"/>
        <w:rPr>
          <w:rFonts w:ascii="Arial" w:hAnsi="Arial" w:cs="Arial"/>
          <w:sz w:val="20"/>
          <w:szCs w:val="20"/>
          <w:lang w:eastAsia="ar-SA"/>
        </w:rPr>
      </w:pPr>
      <w:r w:rsidRPr="00507A97">
        <w:rPr>
          <w:rFonts w:ascii="Arial" w:hAnsi="Arial" w:cs="Arial"/>
          <w:sz w:val="20"/>
          <w:szCs w:val="20"/>
          <w:lang w:eastAsia="ar-SA"/>
        </w:rPr>
        <w:t>Za ugotavljanje tehnične in/ali kadrovske sposobnosti pa bo naročnik upošteval usposobljenost od katerega koli partnerja v skupni ponudbi</w:t>
      </w:r>
      <w:r w:rsidR="00C01E7C" w:rsidRPr="00507A97">
        <w:rPr>
          <w:rFonts w:ascii="Arial" w:hAnsi="Arial" w:cs="Arial"/>
          <w:sz w:val="20"/>
          <w:szCs w:val="20"/>
          <w:lang w:eastAsia="ar-SA"/>
        </w:rPr>
        <w:t>.</w:t>
      </w:r>
      <w:r w:rsidRPr="00507A97">
        <w:rPr>
          <w:rFonts w:ascii="Arial" w:hAnsi="Arial" w:cs="Arial"/>
          <w:sz w:val="20"/>
          <w:szCs w:val="20"/>
          <w:lang w:eastAsia="ar-SA"/>
        </w:rPr>
        <w:t xml:space="preserve"> </w:t>
      </w:r>
    </w:p>
    <w:p w14:paraId="3E882592" w14:textId="77777777" w:rsidR="0075039D" w:rsidRPr="00507A97" w:rsidRDefault="00FA5478" w:rsidP="0075039D">
      <w:pPr>
        <w:spacing w:line="260" w:lineRule="atLeast"/>
        <w:jc w:val="both"/>
        <w:rPr>
          <w:rFonts w:ascii="Arial" w:hAnsi="Arial" w:cs="Arial"/>
          <w:sz w:val="20"/>
          <w:szCs w:val="20"/>
          <w:lang w:eastAsia="en-US"/>
        </w:rPr>
      </w:pPr>
      <w:r w:rsidRPr="00507A97">
        <w:rPr>
          <w:rFonts w:ascii="Arial" w:hAnsi="Arial"/>
          <w:u w:val="single"/>
          <w:lang w:eastAsia="en-US"/>
        </w:rPr>
        <w:br w:type="page"/>
      </w:r>
      <w:bookmarkEnd w:id="54"/>
      <w:r w:rsidR="0075039D" w:rsidRPr="00507A97">
        <w:rPr>
          <w:rFonts w:ascii="Arial" w:hAnsi="Arial" w:cs="Arial"/>
          <w:b/>
          <w:sz w:val="20"/>
          <w:szCs w:val="20"/>
          <w:lang w:eastAsia="en-US"/>
        </w:rPr>
        <w:lastRenderedPageBreak/>
        <w:t>P</w:t>
      </w:r>
      <w:r w:rsidR="00E74A6D" w:rsidRPr="00507A97">
        <w:rPr>
          <w:rFonts w:ascii="Arial" w:hAnsi="Arial" w:cs="Arial"/>
          <w:b/>
          <w:sz w:val="20"/>
          <w:szCs w:val="20"/>
          <w:lang w:eastAsia="en-US"/>
        </w:rPr>
        <w:t>OGLAVJE</w:t>
      </w:r>
      <w:r w:rsidR="0075039D" w:rsidRPr="00507A97">
        <w:rPr>
          <w:rFonts w:ascii="Arial" w:hAnsi="Arial" w:cs="Arial"/>
          <w:b/>
          <w:sz w:val="20"/>
          <w:szCs w:val="20"/>
          <w:lang w:eastAsia="en-US"/>
        </w:rPr>
        <w:t xml:space="preserve"> 4: OBRAZCI NAROČNIKA</w:t>
      </w:r>
    </w:p>
    <w:bookmarkEnd w:id="3"/>
    <w:bookmarkEnd w:id="4"/>
    <w:bookmarkEnd w:id="5"/>
    <w:bookmarkEnd w:id="6"/>
    <w:bookmarkEnd w:id="7"/>
    <w:bookmarkEnd w:id="8"/>
    <w:bookmarkEnd w:id="9"/>
    <w:bookmarkEnd w:id="10"/>
    <w:p w14:paraId="08162A9C" w14:textId="77777777" w:rsidR="00E74A6D" w:rsidRPr="00507A97" w:rsidRDefault="00E74A6D" w:rsidP="00E74A6D">
      <w:pPr>
        <w:spacing w:line="260" w:lineRule="atLeast"/>
        <w:jc w:val="both"/>
        <w:rPr>
          <w:rFonts w:ascii="Arial" w:hAnsi="Arial" w:cs="Arial"/>
          <w:b/>
          <w:sz w:val="20"/>
          <w:szCs w:val="20"/>
          <w:lang w:eastAsia="en-US"/>
        </w:rPr>
      </w:pPr>
    </w:p>
    <w:p w14:paraId="556D4A9C" w14:textId="77777777" w:rsidR="00E74A6D" w:rsidRPr="00507A97" w:rsidRDefault="00E74A6D" w:rsidP="00E74A6D">
      <w:pPr>
        <w:spacing w:line="260" w:lineRule="atLeast"/>
        <w:rPr>
          <w:rFonts w:ascii="Arial" w:hAnsi="Arial" w:cs="Arial"/>
          <w:b/>
          <w:sz w:val="20"/>
          <w:szCs w:val="20"/>
          <w:u w:val="single"/>
          <w:lang w:eastAsia="en-US"/>
        </w:rPr>
      </w:pPr>
      <w:r w:rsidRPr="00507A97">
        <w:rPr>
          <w:rFonts w:ascii="Arial" w:hAnsi="Arial" w:cs="Arial"/>
          <w:b/>
          <w:sz w:val="20"/>
          <w:szCs w:val="20"/>
          <w:lang w:eastAsia="en-US"/>
        </w:rPr>
        <w:t xml:space="preserve">Sestavni deli ponudbe in preglednica obrazcev s prilogami, ki </w:t>
      </w:r>
      <w:r w:rsidRPr="00507A97">
        <w:rPr>
          <w:rFonts w:ascii="Arial" w:hAnsi="Arial" w:cs="Arial"/>
          <w:b/>
          <w:sz w:val="20"/>
          <w:szCs w:val="20"/>
          <w:u w:val="single"/>
          <w:lang w:eastAsia="en-US"/>
        </w:rPr>
        <w:t>jih je potrebno predložiti v ponudbi</w:t>
      </w:r>
      <w:r w:rsidR="00CA077E" w:rsidRPr="00507A97">
        <w:rPr>
          <w:rFonts w:ascii="Arial" w:hAnsi="Arial" w:cs="Arial"/>
          <w:b/>
          <w:sz w:val="20"/>
          <w:szCs w:val="20"/>
          <w:u w:val="single"/>
          <w:lang w:eastAsia="en-US"/>
        </w:rPr>
        <w:t>:</w:t>
      </w:r>
    </w:p>
    <w:p w14:paraId="5CD41564" w14:textId="77777777" w:rsidR="004A25D5" w:rsidRPr="00507A97" w:rsidRDefault="004A25D5" w:rsidP="004A25D5">
      <w:pPr>
        <w:spacing w:line="260" w:lineRule="atLeast"/>
        <w:jc w:val="both"/>
        <w:rPr>
          <w:rFonts w:ascii="Arial" w:hAnsi="Arial" w:cs="Arial"/>
          <w:b/>
          <w:sz w:val="20"/>
          <w:szCs w:val="20"/>
          <w:lang w:eastAsia="en-US"/>
        </w:rPr>
      </w:pPr>
    </w:p>
    <w:p w14:paraId="4F458B8C" w14:textId="77777777" w:rsidR="005722D3" w:rsidRPr="00507A97" w:rsidRDefault="005722D3" w:rsidP="005722D3">
      <w:pPr>
        <w:spacing w:line="260" w:lineRule="atLeast"/>
        <w:jc w:val="both"/>
        <w:rPr>
          <w:rFonts w:ascii="Arial" w:hAnsi="Arial" w:cs="Arial"/>
          <w:b/>
          <w:sz w:val="20"/>
          <w:szCs w:val="20"/>
          <w:lang w:eastAsia="en-US"/>
        </w:rPr>
      </w:pPr>
    </w:p>
    <w:p w14:paraId="3A075B1E" w14:textId="77777777" w:rsidR="005722D3" w:rsidRPr="00507A97" w:rsidRDefault="005722D3" w:rsidP="007A5234">
      <w:pPr>
        <w:pStyle w:val="Odstavekseznama"/>
        <w:numPr>
          <w:ilvl w:val="0"/>
          <w:numId w:val="13"/>
        </w:numPr>
        <w:spacing w:line="260" w:lineRule="atLeast"/>
        <w:jc w:val="both"/>
        <w:rPr>
          <w:rFonts w:ascii="Arial" w:hAnsi="Arial" w:cs="Arial"/>
          <w:b/>
          <w:sz w:val="20"/>
          <w:szCs w:val="20"/>
          <w:lang w:eastAsia="en-US"/>
        </w:rPr>
      </w:pPr>
      <w:r w:rsidRPr="00507A97">
        <w:rPr>
          <w:rFonts w:ascii="Arial" w:hAnsi="Arial" w:cs="Arial"/>
          <w:b/>
          <w:sz w:val="20"/>
          <w:szCs w:val="20"/>
          <w:lang w:eastAsia="en-US"/>
        </w:rPr>
        <w:t>PONUDBA (ločena datoteka):</w:t>
      </w:r>
    </w:p>
    <w:p w14:paraId="473F5EE5" w14:textId="77777777" w:rsidR="005722D3" w:rsidRPr="00507A97" w:rsidRDefault="005722D3" w:rsidP="007A5234">
      <w:pPr>
        <w:numPr>
          <w:ilvl w:val="0"/>
          <w:numId w:val="10"/>
        </w:numPr>
        <w:spacing w:line="260" w:lineRule="atLeast"/>
        <w:jc w:val="both"/>
        <w:rPr>
          <w:rFonts w:ascii="Arial" w:hAnsi="Arial" w:cs="Arial"/>
          <w:sz w:val="20"/>
          <w:szCs w:val="20"/>
        </w:rPr>
      </w:pPr>
      <w:r w:rsidRPr="00507A97">
        <w:rPr>
          <w:rFonts w:ascii="Arial" w:hAnsi="Arial" w:cs="Arial"/>
          <w:sz w:val="20"/>
          <w:szCs w:val="20"/>
        </w:rPr>
        <w:t>Sklep o določitvi poslovne skrivnosti (opcijsko),</w:t>
      </w:r>
    </w:p>
    <w:p w14:paraId="65285E97" w14:textId="2327B87F" w:rsidR="005722D3" w:rsidRPr="00507A97" w:rsidRDefault="005722D3" w:rsidP="007A5234">
      <w:pPr>
        <w:numPr>
          <w:ilvl w:val="0"/>
          <w:numId w:val="10"/>
        </w:numPr>
        <w:spacing w:line="260" w:lineRule="atLeast"/>
        <w:jc w:val="both"/>
        <w:rPr>
          <w:rFonts w:ascii="Arial" w:hAnsi="Arial" w:cs="Arial"/>
          <w:sz w:val="20"/>
          <w:szCs w:val="20"/>
        </w:rPr>
      </w:pPr>
      <w:r w:rsidRPr="00507A97">
        <w:rPr>
          <w:rFonts w:ascii="Arial" w:hAnsi="Arial" w:cs="Arial"/>
          <w:sz w:val="20"/>
          <w:szCs w:val="20"/>
        </w:rPr>
        <w:t>Izjava o skupnem nastopu v primeru skupnega nastopa ponudnikov</w:t>
      </w:r>
      <w:r w:rsidR="00171667" w:rsidRPr="00507A97">
        <w:rPr>
          <w:rFonts w:ascii="Arial" w:hAnsi="Arial" w:cs="Arial"/>
          <w:sz w:val="20"/>
          <w:szCs w:val="20"/>
        </w:rPr>
        <w:t xml:space="preserve"> (</w:t>
      </w:r>
      <w:r w:rsidR="0090592A" w:rsidRPr="00507A97">
        <w:rPr>
          <w:rFonts w:ascii="Arial" w:hAnsi="Arial" w:cs="Arial"/>
          <w:sz w:val="20"/>
          <w:szCs w:val="20"/>
        </w:rPr>
        <w:t>če</w:t>
      </w:r>
      <w:r w:rsidR="00171667" w:rsidRPr="00507A97">
        <w:rPr>
          <w:rFonts w:ascii="Arial" w:hAnsi="Arial" w:cs="Arial"/>
          <w:sz w:val="20"/>
          <w:szCs w:val="20"/>
        </w:rPr>
        <w:t xml:space="preserve"> gre za skupni nastop)</w:t>
      </w:r>
      <w:r w:rsidRPr="00507A97">
        <w:rPr>
          <w:rFonts w:ascii="Arial" w:hAnsi="Arial" w:cs="Arial"/>
          <w:sz w:val="20"/>
          <w:szCs w:val="20"/>
        </w:rPr>
        <w:t>,</w:t>
      </w:r>
    </w:p>
    <w:p w14:paraId="58C1BA2B" w14:textId="77777777" w:rsidR="005722D3" w:rsidRPr="00507A97" w:rsidRDefault="005722D3" w:rsidP="007A5234">
      <w:pPr>
        <w:numPr>
          <w:ilvl w:val="0"/>
          <w:numId w:val="10"/>
        </w:numPr>
        <w:spacing w:line="260" w:lineRule="atLeast"/>
        <w:jc w:val="both"/>
        <w:rPr>
          <w:rFonts w:ascii="Arial" w:hAnsi="Arial" w:cs="Arial"/>
          <w:sz w:val="20"/>
          <w:szCs w:val="20"/>
        </w:rPr>
      </w:pPr>
      <w:r w:rsidRPr="00507A97">
        <w:rPr>
          <w:rFonts w:ascii="Arial" w:hAnsi="Arial" w:cs="Arial"/>
          <w:sz w:val="20"/>
          <w:szCs w:val="20"/>
          <w:lang w:eastAsia="en-US"/>
        </w:rPr>
        <w:t>Obrazec 1A in 1B, v primeru, da ponudnik nastopa s podizvajalci:</w:t>
      </w:r>
    </w:p>
    <w:p w14:paraId="1B0FF25E" w14:textId="77777777" w:rsidR="005722D3" w:rsidRPr="00507A97" w:rsidRDefault="005722D3" w:rsidP="00783281">
      <w:pPr>
        <w:numPr>
          <w:ilvl w:val="0"/>
          <w:numId w:val="2"/>
        </w:numPr>
        <w:spacing w:line="260" w:lineRule="atLeast"/>
        <w:jc w:val="both"/>
        <w:rPr>
          <w:rFonts w:ascii="Arial" w:hAnsi="Arial" w:cs="Arial"/>
          <w:sz w:val="20"/>
          <w:szCs w:val="20"/>
        </w:rPr>
      </w:pPr>
      <w:r w:rsidRPr="00507A97">
        <w:rPr>
          <w:rFonts w:ascii="Arial" w:hAnsi="Arial" w:cs="Arial"/>
          <w:sz w:val="20"/>
          <w:szCs w:val="20"/>
          <w:lang w:eastAsia="en-US"/>
        </w:rPr>
        <w:t>Obrazec 1A: Dodatni podatki o podizvajalcih,</w:t>
      </w:r>
    </w:p>
    <w:p w14:paraId="4DD1C575" w14:textId="77777777" w:rsidR="005722D3" w:rsidRPr="00507A97" w:rsidRDefault="005722D3" w:rsidP="00783281">
      <w:pPr>
        <w:numPr>
          <w:ilvl w:val="0"/>
          <w:numId w:val="2"/>
        </w:numPr>
        <w:spacing w:line="260" w:lineRule="atLeast"/>
        <w:jc w:val="both"/>
        <w:rPr>
          <w:rFonts w:ascii="Arial" w:hAnsi="Arial" w:cs="Arial"/>
          <w:sz w:val="20"/>
          <w:szCs w:val="20"/>
        </w:rPr>
      </w:pPr>
      <w:r w:rsidRPr="00507A97">
        <w:rPr>
          <w:rFonts w:ascii="Arial" w:hAnsi="Arial" w:cs="Arial"/>
          <w:sz w:val="20"/>
          <w:szCs w:val="20"/>
          <w:lang w:eastAsia="en-US"/>
        </w:rPr>
        <w:t>Obrazec 1B: Soglasje podizvajalcev za neposredna plačila (v primeru, da podizvajalci zahtevajo neposredna plačila),</w:t>
      </w:r>
    </w:p>
    <w:p w14:paraId="0CF038D7" w14:textId="77777777" w:rsidR="0068050B" w:rsidRPr="00507A97" w:rsidRDefault="0068050B" w:rsidP="007A5234">
      <w:pPr>
        <w:numPr>
          <w:ilvl w:val="0"/>
          <w:numId w:val="11"/>
        </w:numPr>
        <w:spacing w:line="260" w:lineRule="atLeast"/>
        <w:jc w:val="both"/>
        <w:rPr>
          <w:rFonts w:ascii="Arial" w:hAnsi="Arial" w:cs="Arial"/>
          <w:sz w:val="20"/>
          <w:szCs w:val="20"/>
        </w:rPr>
      </w:pPr>
      <w:r w:rsidRPr="00507A97">
        <w:rPr>
          <w:rFonts w:ascii="Arial" w:hAnsi="Arial" w:cs="Arial"/>
          <w:sz w:val="20"/>
          <w:szCs w:val="20"/>
        </w:rPr>
        <w:t>Obrazec 2.1: Izjava ponudnika o izpolnjevanju referenčnih zahtev za sklop 1 (izpolnjevanje pogojev iz poglavja 3.2.3.1)</w:t>
      </w:r>
    </w:p>
    <w:p w14:paraId="76C1594F" w14:textId="77777777" w:rsidR="0068050B" w:rsidRPr="00507A97" w:rsidRDefault="0068050B" w:rsidP="007A5234">
      <w:pPr>
        <w:numPr>
          <w:ilvl w:val="0"/>
          <w:numId w:val="11"/>
        </w:numPr>
        <w:spacing w:line="260" w:lineRule="atLeast"/>
        <w:jc w:val="both"/>
        <w:rPr>
          <w:rFonts w:ascii="Arial" w:hAnsi="Arial" w:cs="Arial"/>
          <w:sz w:val="20"/>
          <w:szCs w:val="20"/>
        </w:rPr>
      </w:pPr>
      <w:r w:rsidRPr="00507A97">
        <w:rPr>
          <w:rFonts w:ascii="Arial" w:hAnsi="Arial" w:cs="Arial"/>
          <w:sz w:val="20"/>
          <w:szCs w:val="20"/>
        </w:rPr>
        <w:t>Obrazec 2.2: Izjava ponudnika o izpolnjevanju referenčnih zahtev za sklop 2 (izpolnjevanje pogojev iz poglavja 3.2.3.1)</w:t>
      </w:r>
    </w:p>
    <w:p w14:paraId="728C174B" w14:textId="77777777" w:rsidR="0068050B" w:rsidRPr="00507A97" w:rsidRDefault="0068050B" w:rsidP="007A5234">
      <w:pPr>
        <w:numPr>
          <w:ilvl w:val="0"/>
          <w:numId w:val="11"/>
        </w:numPr>
        <w:spacing w:line="260" w:lineRule="atLeast"/>
        <w:jc w:val="both"/>
        <w:rPr>
          <w:rFonts w:ascii="Arial" w:hAnsi="Arial" w:cs="Arial"/>
          <w:sz w:val="20"/>
          <w:szCs w:val="20"/>
        </w:rPr>
      </w:pPr>
      <w:r w:rsidRPr="00507A97">
        <w:rPr>
          <w:rFonts w:ascii="Arial" w:hAnsi="Arial" w:cs="Arial"/>
          <w:sz w:val="20"/>
          <w:szCs w:val="20"/>
        </w:rPr>
        <w:t>Obrazec 3.1: Izjava ponudnika o nominiranih kadrih za sklop 1 (izpolnjevanje pogojev iz poglavja 3.2.3.2)</w:t>
      </w:r>
    </w:p>
    <w:p w14:paraId="03669229" w14:textId="77777777" w:rsidR="0068050B" w:rsidRDefault="0068050B" w:rsidP="007A5234">
      <w:pPr>
        <w:numPr>
          <w:ilvl w:val="0"/>
          <w:numId w:val="11"/>
        </w:numPr>
        <w:spacing w:line="260" w:lineRule="atLeast"/>
        <w:jc w:val="both"/>
        <w:rPr>
          <w:rFonts w:ascii="Arial" w:hAnsi="Arial" w:cs="Arial"/>
          <w:sz w:val="20"/>
          <w:szCs w:val="20"/>
        </w:rPr>
      </w:pPr>
      <w:r w:rsidRPr="00507A97">
        <w:rPr>
          <w:rFonts w:ascii="Arial" w:hAnsi="Arial" w:cs="Arial"/>
          <w:sz w:val="20"/>
          <w:szCs w:val="20"/>
        </w:rPr>
        <w:t>Obrazec 3.2: Izjava ponudnika o nominiranih kadrih za sklop 2 (izpolnjevanje pogojev iz poglavja 3.2.3.2)</w:t>
      </w:r>
    </w:p>
    <w:p w14:paraId="3C2556C4" w14:textId="78376E35" w:rsidR="00B66085" w:rsidRPr="000B5068" w:rsidRDefault="00B66085" w:rsidP="00B66085">
      <w:pPr>
        <w:pStyle w:val="Odstavekseznama"/>
        <w:numPr>
          <w:ilvl w:val="0"/>
          <w:numId w:val="11"/>
        </w:numPr>
        <w:spacing w:line="260" w:lineRule="atLeast"/>
        <w:jc w:val="both"/>
        <w:rPr>
          <w:rFonts w:ascii="Arial" w:hAnsi="Arial" w:cs="Arial"/>
          <w:b/>
          <w:sz w:val="20"/>
          <w:szCs w:val="20"/>
        </w:rPr>
      </w:pPr>
      <w:r w:rsidRPr="00E17C53">
        <w:rPr>
          <w:rFonts w:ascii="Arial" w:hAnsi="Arial" w:cs="Arial"/>
          <w:sz w:val="20"/>
          <w:szCs w:val="20"/>
        </w:rPr>
        <w:t xml:space="preserve">Obrazec </w:t>
      </w:r>
      <w:r>
        <w:rPr>
          <w:rFonts w:ascii="Arial" w:hAnsi="Arial" w:cs="Arial"/>
          <w:sz w:val="20"/>
          <w:szCs w:val="20"/>
        </w:rPr>
        <w:t>4.1</w:t>
      </w:r>
      <w:r w:rsidRPr="00E17C53">
        <w:rPr>
          <w:rFonts w:ascii="Arial" w:hAnsi="Arial" w:cs="Arial"/>
          <w:sz w:val="20"/>
          <w:szCs w:val="20"/>
        </w:rPr>
        <w:t xml:space="preserve">: </w:t>
      </w:r>
      <w:r>
        <w:rPr>
          <w:rFonts w:ascii="Arial" w:hAnsi="Arial" w:cs="Arial"/>
          <w:sz w:val="20"/>
          <w:szCs w:val="20"/>
        </w:rPr>
        <w:t xml:space="preserve">Seznam referenčnih projektov kadra </w:t>
      </w:r>
      <w:r w:rsidRPr="00507A97">
        <w:rPr>
          <w:rFonts w:ascii="Arial" w:hAnsi="Arial" w:cs="Arial"/>
          <w:sz w:val="20"/>
          <w:szCs w:val="20"/>
        </w:rPr>
        <w:t xml:space="preserve">za sklop 1 </w:t>
      </w:r>
      <w:r>
        <w:rPr>
          <w:rFonts w:ascii="Arial" w:hAnsi="Arial" w:cs="Arial"/>
          <w:sz w:val="20"/>
          <w:szCs w:val="20"/>
        </w:rPr>
        <w:t>(vodje projekta) za merilo</w:t>
      </w:r>
    </w:p>
    <w:p w14:paraId="4AB370AF" w14:textId="40BC6D98" w:rsidR="00B66085" w:rsidRPr="000B5068" w:rsidRDefault="00B66085" w:rsidP="00B66085">
      <w:pPr>
        <w:pStyle w:val="Odstavekseznama"/>
        <w:numPr>
          <w:ilvl w:val="0"/>
          <w:numId w:val="11"/>
        </w:numPr>
        <w:spacing w:line="260" w:lineRule="atLeast"/>
        <w:jc w:val="both"/>
        <w:rPr>
          <w:rFonts w:ascii="Arial" w:hAnsi="Arial" w:cs="Arial"/>
          <w:b/>
          <w:sz w:val="20"/>
          <w:szCs w:val="20"/>
        </w:rPr>
      </w:pPr>
      <w:r w:rsidRPr="00E17C53">
        <w:rPr>
          <w:rFonts w:ascii="Arial" w:hAnsi="Arial" w:cs="Arial"/>
          <w:sz w:val="20"/>
          <w:szCs w:val="20"/>
        </w:rPr>
        <w:t xml:space="preserve">Obrazec </w:t>
      </w:r>
      <w:r>
        <w:rPr>
          <w:rFonts w:ascii="Arial" w:hAnsi="Arial" w:cs="Arial"/>
          <w:sz w:val="20"/>
          <w:szCs w:val="20"/>
        </w:rPr>
        <w:t>4.</w:t>
      </w:r>
      <w:r w:rsidR="00674480">
        <w:rPr>
          <w:rFonts w:ascii="Arial" w:hAnsi="Arial" w:cs="Arial"/>
          <w:sz w:val="20"/>
          <w:szCs w:val="20"/>
        </w:rPr>
        <w:t>2</w:t>
      </w:r>
      <w:r w:rsidRPr="00E17C53">
        <w:rPr>
          <w:rFonts w:ascii="Arial" w:hAnsi="Arial" w:cs="Arial"/>
          <w:sz w:val="20"/>
          <w:szCs w:val="20"/>
        </w:rPr>
        <w:t xml:space="preserve">: </w:t>
      </w:r>
      <w:r>
        <w:rPr>
          <w:rFonts w:ascii="Arial" w:hAnsi="Arial" w:cs="Arial"/>
          <w:sz w:val="20"/>
          <w:szCs w:val="20"/>
        </w:rPr>
        <w:t xml:space="preserve">Seznam referenčnih projektov kadra  </w:t>
      </w:r>
      <w:r w:rsidRPr="00507A97">
        <w:rPr>
          <w:rFonts w:ascii="Arial" w:hAnsi="Arial" w:cs="Arial"/>
          <w:sz w:val="20"/>
          <w:szCs w:val="20"/>
        </w:rPr>
        <w:t xml:space="preserve">za sklop 2 </w:t>
      </w:r>
      <w:r>
        <w:rPr>
          <w:rFonts w:ascii="Arial" w:hAnsi="Arial" w:cs="Arial"/>
          <w:sz w:val="20"/>
          <w:szCs w:val="20"/>
        </w:rPr>
        <w:t>(vodje projekta) za merilo</w:t>
      </w:r>
    </w:p>
    <w:p w14:paraId="1101D064" w14:textId="37610939" w:rsidR="0068050B" w:rsidRPr="00507A97" w:rsidRDefault="0068050B" w:rsidP="007A5234">
      <w:pPr>
        <w:pStyle w:val="Odstavekseznama"/>
        <w:numPr>
          <w:ilvl w:val="0"/>
          <w:numId w:val="11"/>
        </w:numPr>
        <w:spacing w:line="260" w:lineRule="atLeast"/>
        <w:jc w:val="both"/>
        <w:rPr>
          <w:rFonts w:ascii="Arial" w:hAnsi="Arial" w:cs="Arial"/>
          <w:b/>
          <w:sz w:val="20"/>
          <w:szCs w:val="20"/>
        </w:rPr>
      </w:pPr>
      <w:r w:rsidRPr="00507A97">
        <w:rPr>
          <w:rFonts w:ascii="Arial" w:hAnsi="Arial" w:cs="Arial"/>
          <w:sz w:val="20"/>
          <w:szCs w:val="20"/>
        </w:rPr>
        <w:t xml:space="preserve">Obrazec </w:t>
      </w:r>
      <w:r w:rsidR="00B66085">
        <w:rPr>
          <w:rFonts w:ascii="Arial" w:hAnsi="Arial" w:cs="Arial"/>
          <w:sz w:val="20"/>
          <w:szCs w:val="20"/>
        </w:rPr>
        <w:t>5</w:t>
      </w:r>
      <w:r w:rsidRPr="00507A97">
        <w:rPr>
          <w:rFonts w:ascii="Arial" w:hAnsi="Arial" w:cs="Arial"/>
          <w:sz w:val="20"/>
          <w:szCs w:val="20"/>
        </w:rPr>
        <w:t>.1: Seznam ustrezne delovne opreme za sklop 1 (izpolnjevanje pogojev iz poglavja 3.2.3.3)</w:t>
      </w:r>
    </w:p>
    <w:p w14:paraId="0DA4473A" w14:textId="707B00BC" w:rsidR="0068050B" w:rsidRPr="00B66085" w:rsidRDefault="0068050B" w:rsidP="007A5234">
      <w:pPr>
        <w:pStyle w:val="Odstavekseznama"/>
        <w:numPr>
          <w:ilvl w:val="0"/>
          <w:numId w:val="11"/>
        </w:numPr>
        <w:spacing w:line="260" w:lineRule="atLeast"/>
        <w:jc w:val="both"/>
        <w:rPr>
          <w:rFonts w:ascii="Arial" w:hAnsi="Arial" w:cs="Arial"/>
          <w:b/>
          <w:sz w:val="20"/>
          <w:szCs w:val="20"/>
        </w:rPr>
      </w:pPr>
      <w:r w:rsidRPr="00507A97">
        <w:rPr>
          <w:rFonts w:ascii="Arial" w:hAnsi="Arial" w:cs="Arial"/>
          <w:sz w:val="20"/>
          <w:szCs w:val="20"/>
        </w:rPr>
        <w:t xml:space="preserve">Obrazec </w:t>
      </w:r>
      <w:r w:rsidR="00B66085">
        <w:rPr>
          <w:rFonts w:ascii="Arial" w:hAnsi="Arial" w:cs="Arial"/>
          <w:sz w:val="20"/>
          <w:szCs w:val="20"/>
        </w:rPr>
        <w:t>5</w:t>
      </w:r>
      <w:r w:rsidRPr="00507A97">
        <w:rPr>
          <w:rFonts w:ascii="Arial" w:hAnsi="Arial" w:cs="Arial"/>
          <w:sz w:val="20"/>
          <w:szCs w:val="20"/>
        </w:rPr>
        <w:t>.2: Seznam ustrezne delovne opreme za sklop 2 (izpolnjevanje pogojev iz poglavja 3.2.3.3)</w:t>
      </w:r>
    </w:p>
    <w:p w14:paraId="724D26B4" w14:textId="2E32A448" w:rsidR="0068050B" w:rsidRPr="00507A97" w:rsidRDefault="0068050B" w:rsidP="007A5234">
      <w:pPr>
        <w:numPr>
          <w:ilvl w:val="0"/>
          <w:numId w:val="11"/>
        </w:numPr>
        <w:spacing w:line="260" w:lineRule="atLeast"/>
        <w:jc w:val="both"/>
        <w:rPr>
          <w:rFonts w:ascii="Arial" w:hAnsi="Arial" w:cs="Arial"/>
          <w:sz w:val="20"/>
          <w:szCs w:val="20"/>
        </w:rPr>
      </w:pPr>
      <w:r w:rsidRPr="00507A97">
        <w:rPr>
          <w:rFonts w:ascii="Arial" w:hAnsi="Arial" w:cs="Arial"/>
          <w:sz w:val="20"/>
          <w:szCs w:val="20"/>
        </w:rPr>
        <w:t xml:space="preserve">Obrazec </w:t>
      </w:r>
      <w:r w:rsidR="00B66085">
        <w:rPr>
          <w:rFonts w:ascii="Arial" w:hAnsi="Arial" w:cs="Arial"/>
          <w:sz w:val="20"/>
          <w:szCs w:val="20"/>
        </w:rPr>
        <w:t>6</w:t>
      </w:r>
      <w:r w:rsidRPr="00507A97">
        <w:rPr>
          <w:rFonts w:ascii="Arial" w:hAnsi="Arial" w:cs="Arial"/>
          <w:sz w:val="20"/>
          <w:szCs w:val="20"/>
        </w:rPr>
        <w:t>: Izjava referenčnega naročnika – reference ponudnika in kadra</w:t>
      </w:r>
    </w:p>
    <w:p w14:paraId="14D2AECB" w14:textId="7526391B" w:rsidR="0068050B" w:rsidRPr="00507A97" w:rsidRDefault="0068050B" w:rsidP="007A5234">
      <w:pPr>
        <w:numPr>
          <w:ilvl w:val="0"/>
          <w:numId w:val="11"/>
        </w:numPr>
        <w:spacing w:line="260" w:lineRule="atLeast"/>
        <w:jc w:val="both"/>
        <w:rPr>
          <w:rFonts w:ascii="Arial" w:hAnsi="Arial" w:cs="Arial"/>
          <w:sz w:val="20"/>
          <w:szCs w:val="20"/>
          <w:lang w:eastAsia="en-US"/>
        </w:rPr>
      </w:pPr>
      <w:r w:rsidRPr="00507A97">
        <w:rPr>
          <w:rFonts w:ascii="Arial" w:hAnsi="Arial" w:cs="Arial"/>
          <w:sz w:val="20"/>
          <w:szCs w:val="20"/>
          <w:lang w:eastAsia="en-US"/>
        </w:rPr>
        <w:t xml:space="preserve">Obrazec </w:t>
      </w:r>
      <w:r w:rsidR="00B66085">
        <w:rPr>
          <w:rFonts w:ascii="Arial" w:hAnsi="Arial" w:cs="Arial"/>
          <w:sz w:val="20"/>
          <w:szCs w:val="20"/>
          <w:lang w:eastAsia="en-US"/>
        </w:rPr>
        <w:t>7</w:t>
      </w:r>
      <w:r w:rsidRPr="00507A97">
        <w:rPr>
          <w:rFonts w:ascii="Arial" w:hAnsi="Arial" w:cs="Arial"/>
          <w:sz w:val="20"/>
          <w:szCs w:val="20"/>
          <w:lang w:eastAsia="en-US"/>
        </w:rPr>
        <w:t xml:space="preserve">: Izjava o ekonomskem in finančnem položaju </w:t>
      </w:r>
    </w:p>
    <w:p w14:paraId="71886EB2" w14:textId="3041374E" w:rsidR="0068050B" w:rsidRPr="00507A97" w:rsidRDefault="0068050B" w:rsidP="007A5234">
      <w:pPr>
        <w:numPr>
          <w:ilvl w:val="0"/>
          <w:numId w:val="11"/>
        </w:numPr>
        <w:spacing w:line="260" w:lineRule="atLeast"/>
        <w:jc w:val="both"/>
        <w:rPr>
          <w:rFonts w:ascii="Arial" w:hAnsi="Arial" w:cs="Arial"/>
          <w:sz w:val="20"/>
          <w:szCs w:val="20"/>
          <w:lang w:eastAsia="en-US"/>
        </w:rPr>
      </w:pPr>
      <w:r w:rsidRPr="00507A97">
        <w:rPr>
          <w:rFonts w:ascii="Arial" w:hAnsi="Arial" w:cs="Arial"/>
          <w:sz w:val="20"/>
          <w:szCs w:val="20"/>
          <w:lang w:eastAsia="en-US"/>
        </w:rPr>
        <w:t xml:space="preserve">Obrazec </w:t>
      </w:r>
      <w:r w:rsidR="00B66085">
        <w:rPr>
          <w:rFonts w:ascii="Arial" w:hAnsi="Arial" w:cs="Arial"/>
          <w:sz w:val="20"/>
          <w:szCs w:val="20"/>
          <w:lang w:eastAsia="en-US"/>
        </w:rPr>
        <w:t>8</w:t>
      </w:r>
      <w:r w:rsidRPr="00507A97">
        <w:rPr>
          <w:rFonts w:ascii="Arial" w:hAnsi="Arial" w:cs="Arial"/>
          <w:sz w:val="20"/>
          <w:szCs w:val="20"/>
          <w:lang w:eastAsia="en-US"/>
        </w:rPr>
        <w:t>: Izjava o neobstoju okoliščin omejitve poslovanja z naročnikom</w:t>
      </w:r>
    </w:p>
    <w:p w14:paraId="1A0B9169" w14:textId="294BC0E4" w:rsidR="0068050B" w:rsidRPr="00507A97" w:rsidRDefault="0068050B" w:rsidP="007A5234">
      <w:pPr>
        <w:numPr>
          <w:ilvl w:val="0"/>
          <w:numId w:val="11"/>
        </w:numPr>
        <w:spacing w:line="260" w:lineRule="atLeast"/>
        <w:jc w:val="both"/>
        <w:rPr>
          <w:rFonts w:ascii="Arial" w:hAnsi="Arial" w:cs="Arial"/>
          <w:noProof/>
          <w:sz w:val="20"/>
          <w:szCs w:val="20"/>
        </w:rPr>
      </w:pPr>
      <w:r w:rsidRPr="00507A97">
        <w:rPr>
          <w:rFonts w:ascii="Arial" w:hAnsi="Arial" w:cs="Arial"/>
          <w:noProof/>
          <w:sz w:val="20"/>
          <w:szCs w:val="20"/>
        </w:rPr>
        <w:t xml:space="preserve">Obrazec </w:t>
      </w:r>
      <w:r w:rsidR="00B66085">
        <w:rPr>
          <w:rFonts w:ascii="Arial" w:hAnsi="Arial" w:cs="Arial"/>
          <w:noProof/>
          <w:sz w:val="20"/>
          <w:szCs w:val="20"/>
        </w:rPr>
        <w:t>9</w:t>
      </w:r>
      <w:r w:rsidRPr="00507A97">
        <w:rPr>
          <w:rFonts w:ascii="Arial" w:hAnsi="Arial" w:cs="Arial"/>
          <w:noProof/>
          <w:sz w:val="20"/>
          <w:szCs w:val="20"/>
        </w:rPr>
        <w:t>.1: Vzorec pogodbe o izvedbi javnega naročila za sklop 1; ponudbi je potrebno priložiti izpolnjen obrazec</w:t>
      </w:r>
    </w:p>
    <w:p w14:paraId="48D62E9A" w14:textId="0E5D4DAF" w:rsidR="0068050B" w:rsidRPr="00507A97" w:rsidRDefault="0068050B" w:rsidP="007A5234">
      <w:pPr>
        <w:numPr>
          <w:ilvl w:val="0"/>
          <w:numId w:val="11"/>
        </w:numPr>
        <w:spacing w:line="260" w:lineRule="atLeast"/>
        <w:jc w:val="both"/>
        <w:rPr>
          <w:rFonts w:ascii="Arial" w:hAnsi="Arial" w:cs="Arial"/>
          <w:noProof/>
          <w:sz w:val="20"/>
          <w:szCs w:val="20"/>
        </w:rPr>
      </w:pPr>
      <w:r w:rsidRPr="00507A97">
        <w:rPr>
          <w:rFonts w:ascii="Arial" w:hAnsi="Arial" w:cs="Arial"/>
          <w:noProof/>
          <w:sz w:val="20"/>
          <w:szCs w:val="20"/>
        </w:rPr>
        <w:t xml:space="preserve">Obrazec </w:t>
      </w:r>
      <w:r w:rsidR="00B66085">
        <w:rPr>
          <w:rFonts w:ascii="Arial" w:hAnsi="Arial" w:cs="Arial"/>
          <w:noProof/>
          <w:sz w:val="20"/>
          <w:szCs w:val="20"/>
        </w:rPr>
        <w:t>9</w:t>
      </w:r>
      <w:r w:rsidRPr="00507A97">
        <w:rPr>
          <w:rFonts w:ascii="Arial" w:hAnsi="Arial" w:cs="Arial"/>
          <w:noProof/>
          <w:sz w:val="20"/>
          <w:szCs w:val="20"/>
        </w:rPr>
        <w:t xml:space="preserve">.2: Vzorec pogodbe o izvedbi javnega naročila za sklop 2; ponudbi je potrebno priložiti izpolnjen obrazec </w:t>
      </w:r>
    </w:p>
    <w:p w14:paraId="5BC6B265" w14:textId="2791639A" w:rsidR="0068050B" w:rsidRDefault="0068050B" w:rsidP="007A5234">
      <w:pPr>
        <w:numPr>
          <w:ilvl w:val="0"/>
          <w:numId w:val="12"/>
        </w:numPr>
        <w:spacing w:line="260" w:lineRule="atLeast"/>
        <w:jc w:val="both"/>
        <w:rPr>
          <w:rFonts w:ascii="Arial" w:hAnsi="Arial" w:cs="Arial"/>
          <w:noProof/>
          <w:sz w:val="20"/>
          <w:szCs w:val="20"/>
          <w:lang w:eastAsia="en-US"/>
        </w:rPr>
      </w:pPr>
      <w:r w:rsidRPr="00507A97">
        <w:rPr>
          <w:rFonts w:ascii="Arial" w:hAnsi="Arial" w:cs="Arial"/>
          <w:noProof/>
          <w:sz w:val="20"/>
          <w:szCs w:val="20"/>
        </w:rPr>
        <w:t xml:space="preserve">Obrazec </w:t>
      </w:r>
      <w:r w:rsidR="00B66085">
        <w:rPr>
          <w:rFonts w:ascii="Arial" w:hAnsi="Arial" w:cs="Arial"/>
          <w:noProof/>
          <w:sz w:val="20"/>
          <w:szCs w:val="20"/>
        </w:rPr>
        <w:t>10</w:t>
      </w:r>
      <w:r w:rsidR="00F11FB9">
        <w:rPr>
          <w:rFonts w:ascii="Arial" w:hAnsi="Arial" w:cs="Arial"/>
          <w:noProof/>
          <w:sz w:val="20"/>
          <w:szCs w:val="20"/>
        </w:rPr>
        <w:t>.1</w:t>
      </w:r>
      <w:r w:rsidRPr="00507A97">
        <w:rPr>
          <w:rFonts w:ascii="Arial" w:hAnsi="Arial" w:cs="Arial"/>
          <w:noProof/>
          <w:sz w:val="20"/>
          <w:szCs w:val="20"/>
        </w:rPr>
        <w:t>: Zavarovanje za resnost ponudbe za sklop 1 (obvezna priloga v ponudbi - .pdf datoteka)</w:t>
      </w:r>
    </w:p>
    <w:p w14:paraId="1A8D8730" w14:textId="74B07B5F" w:rsidR="00F11FB9" w:rsidRPr="00507A97" w:rsidRDefault="00F11FB9" w:rsidP="00F11FB9">
      <w:pPr>
        <w:numPr>
          <w:ilvl w:val="0"/>
          <w:numId w:val="12"/>
        </w:numPr>
        <w:spacing w:line="260" w:lineRule="atLeast"/>
        <w:jc w:val="both"/>
        <w:rPr>
          <w:rFonts w:ascii="Arial" w:hAnsi="Arial" w:cs="Arial"/>
          <w:noProof/>
          <w:sz w:val="20"/>
          <w:szCs w:val="20"/>
          <w:lang w:eastAsia="en-US"/>
        </w:rPr>
      </w:pPr>
      <w:r w:rsidRPr="00507A97">
        <w:rPr>
          <w:rFonts w:ascii="Arial" w:hAnsi="Arial" w:cs="Arial"/>
          <w:noProof/>
          <w:sz w:val="20"/>
          <w:szCs w:val="20"/>
        </w:rPr>
        <w:t xml:space="preserve">Obrazec </w:t>
      </w:r>
      <w:r w:rsidR="00B66085">
        <w:rPr>
          <w:rFonts w:ascii="Arial" w:hAnsi="Arial" w:cs="Arial"/>
          <w:noProof/>
          <w:sz w:val="20"/>
          <w:szCs w:val="20"/>
        </w:rPr>
        <w:t>10</w:t>
      </w:r>
      <w:r>
        <w:rPr>
          <w:rFonts w:ascii="Arial" w:hAnsi="Arial" w:cs="Arial"/>
          <w:noProof/>
          <w:sz w:val="20"/>
          <w:szCs w:val="20"/>
        </w:rPr>
        <w:t>.2</w:t>
      </w:r>
      <w:r w:rsidRPr="00507A97">
        <w:rPr>
          <w:rFonts w:ascii="Arial" w:hAnsi="Arial" w:cs="Arial"/>
          <w:noProof/>
          <w:sz w:val="20"/>
          <w:szCs w:val="20"/>
        </w:rPr>
        <w:t xml:space="preserve">: Zavarovanje za resnost ponudbe za sklop </w:t>
      </w:r>
      <w:r>
        <w:rPr>
          <w:rFonts w:ascii="Arial" w:hAnsi="Arial" w:cs="Arial"/>
          <w:noProof/>
          <w:sz w:val="20"/>
          <w:szCs w:val="20"/>
        </w:rPr>
        <w:t>2</w:t>
      </w:r>
      <w:r w:rsidRPr="00507A97">
        <w:rPr>
          <w:rFonts w:ascii="Arial" w:hAnsi="Arial" w:cs="Arial"/>
          <w:noProof/>
          <w:sz w:val="20"/>
          <w:szCs w:val="20"/>
        </w:rPr>
        <w:t xml:space="preserve"> (obvezna priloga v ponudbi - .pdf datoteka)</w:t>
      </w:r>
    </w:p>
    <w:p w14:paraId="70B6AE78" w14:textId="2CC4E3B2" w:rsidR="0068050B" w:rsidRPr="00507A97" w:rsidRDefault="0068050B" w:rsidP="007A5234">
      <w:pPr>
        <w:numPr>
          <w:ilvl w:val="0"/>
          <w:numId w:val="12"/>
        </w:numPr>
        <w:spacing w:line="260" w:lineRule="atLeast"/>
        <w:jc w:val="both"/>
        <w:rPr>
          <w:rFonts w:ascii="Arial" w:hAnsi="Arial" w:cs="Arial"/>
          <w:noProof/>
          <w:sz w:val="20"/>
          <w:szCs w:val="20"/>
          <w:lang w:eastAsia="en-US"/>
        </w:rPr>
      </w:pPr>
      <w:r w:rsidRPr="00507A97">
        <w:rPr>
          <w:rFonts w:ascii="Arial" w:hAnsi="Arial" w:cs="Arial"/>
          <w:noProof/>
          <w:sz w:val="20"/>
          <w:szCs w:val="20"/>
        </w:rPr>
        <w:t>Obrazec 1</w:t>
      </w:r>
      <w:r w:rsidR="00B66085">
        <w:rPr>
          <w:rFonts w:ascii="Arial" w:hAnsi="Arial" w:cs="Arial"/>
          <w:noProof/>
          <w:sz w:val="20"/>
          <w:szCs w:val="20"/>
        </w:rPr>
        <w:t>1</w:t>
      </w:r>
      <w:r w:rsidRPr="00507A97">
        <w:rPr>
          <w:rFonts w:ascii="Arial" w:hAnsi="Arial" w:cs="Arial"/>
          <w:noProof/>
          <w:sz w:val="20"/>
          <w:szCs w:val="20"/>
        </w:rPr>
        <w:t xml:space="preserve">.1: Zavarovanje za dobro izvedbo pogodbenih obveznosti za sklop 1 (v ponudbi je potrebno predložiti samo s strani ponudnika oziroma v primeru skupne ponudbe s strani tistega ponudnika, ki bo garancijo pridobil, parafiran obrazec 10.1) </w:t>
      </w:r>
    </w:p>
    <w:p w14:paraId="2B50335F" w14:textId="32E98DEE" w:rsidR="0068050B" w:rsidRPr="00507A97" w:rsidRDefault="0068050B" w:rsidP="007A5234">
      <w:pPr>
        <w:numPr>
          <w:ilvl w:val="0"/>
          <w:numId w:val="12"/>
        </w:numPr>
        <w:spacing w:line="260" w:lineRule="atLeast"/>
        <w:jc w:val="both"/>
        <w:rPr>
          <w:rFonts w:ascii="Arial" w:hAnsi="Arial" w:cs="Arial"/>
          <w:noProof/>
          <w:sz w:val="20"/>
          <w:szCs w:val="20"/>
          <w:lang w:eastAsia="en-US"/>
        </w:rPr>
      </w:pPr>
      <w:r w:rsidRPr="00507A97">
        <w:rPr>
          <w:rFonts w:ascii="Arial" w:hAnsi="Arial" w:cs="Arial"/>
          <w:noProof/>
          <w:sz w:val="20"/>
          <w:szCs w:val="20"/>
        </w:rPr>
        <w:t>Obrazec 1</w:t>
      </w:r>
      <w:r w:rsidR="00B66085">
        <w:rPr>
          <w:rFonts w:ascii="Arial" w:hAnsi="Arial" w:cs="Arial"/>
          <w:noProof/>
          <w:sz w:val="20"/>
          <w:szCs w:val="20"/>
        </w:rPr>
        <w:t>1</w:t>
      </w:r>
      <w:r w:rsidRPr="00507A97">
        <w:rPr>
          <w:rFonts w:ascii="Arial" w:hAnsi="Arial" w:cs="Arial"/>
          <w:noProof/>
          <w:sz w:val="20"/>
          <w:szCs w:val="20"/>
        </w:rPr>
        <w:t xml:space="preserve">.2: Zavarovanje za dobro izvedbo pogodbenih obveznosti za sklop 2 (v ponudbi je potrebno predložiti samo s strani ponudnika oziroma v primeru skupne ponudbe s strani tistega ponudnika, ki bo garancijo pridobil, parafiran obrazec 10.2) </w:t>
      </w:r>
    </w:p>
    <w:p w14:paraId="5CAE7A03" w14:textId="77777777" w:rsidR="005722D3" w:rsidRPr="00507A97" w:rsidRDefault="005722D3" w:rsidP="00167323">
      <w:pPr>
        <w:spacing w:line="260" w:lineRule="atLeast"/>
        <w:jc w:val="both"/>
        <w:rPr>
          <w:rFonts w:ascii="Arial" w:hAnsi="Arial" w:cs="Arial"/>
          <w:b/>
          <w:sz w:val="20"/>
          <w:szCs w:val="20"/>
          <w:lang w:eastAsia="en-US"/>
        </w:rPr>
      </w:pPr>
    </w:p>
    <w:p w14:paraId="2C8BB1BD" w14:textId="77777777" w:rsidR="005722D3" w:rsidRPr="00507A97" w:rsidRDefault="005722D3" w:rsidP="007A5234">
      <w:pPr>
        <w:pStyle w:val="Odstavekseznama"/>
        <w:numPr>
          <w:ilvl w:val="0"/>
          <w:numId w:val="13"/>
        </w:numPr>
        <w:spacing w:line="260" w:lineRule="atLeast"/>
        <w:jc w:val="both"/>
        <w:rPr>
          <w:rFonts w:ascii="Arial" w:hAnsi="Arial" w:cs="Arial"/>
          <w:b/>
          <w:sz w:val="20"/>
          <w:szCs w:val="20"/>
          <w:lang w:eastAsia="en-US"/>
        </w:rPr>
      </w:pPr>
      <w:r w:rsidRPr="00507A97">
        <w:rPr>
          <w:rFonts w:ascii="Arial" w:hAnsi="Arial" w:cs="Arial"/>
          <w:b/>
          <w:sz w:val="20"/>
          <w:szCs w:val="20"/>
        </w:rPr>
        <w:t>Obrazec ESPD (ločena datoteka)</w:t>
      </w:r>
    </w:p>
    <w:p w14:paraId="062E61AD" w14:textId="77777777" w:rsidR="005722D3" w:rsidRPr="00507A97" w:rsidRDefault="005722D3" w:rsidP="005722D3">
      <w:pPr>
        <w:spacing w:line="260" w:lineRule="atLeast"/>
        <w:ind w:left="360"/>
        <w:jc w:val="both"/>
        <w:rPr>
          <w:rFonts w:ascii="Arial" w:hAnsi="Arial" w:cs="Arial"/>
          <w:sz w:val="20"/>
          <w:szCs w:val="20"/>
        </w:rPr>
      </w:pPr>
      <w:r w:rsidRPr="00507A97">
        <w:rPr>
          <w:rFonts w:ascii="Arial" w:hAnsi="Arial" w:cs="Arial"/>
          <w:sz w:val="20"/>
          <w:szCs w:val="20"/>
        </w:rPr>
        <w:t xml:space="preserve">Izpolnjeni in podpisani obrazci ESPD za ponudnika oziroma vodilnega partnerja, partnerje in podizvajalce. </w:t>
      </w:r>
    </w:p>
    <w:p w14:paraId="3C65DE4C" w14:textId="77777777" w:rsidR="005722D3" w:rsidRPr="00507A97" w:rsidRDefault="005722D3" w:rsidP="005722D3">
      <w:pPr>
        <w:spacing w:line="260" w:lineRule="atLeast"/>
        <w:ind w:left="360"/>
        <w:jc w:val="both"/>
        <w:rPr>
          <w:rFonts w:ascii="Arial" w:hAnsi="Arial" w:cs="Arial"/>
          <w:sz w:val="20"/>
          <w:szCs w:val="20"/>
        </w:rPr>
      </w:pPr>
    </w:p>
    <w:p w14:paraId="0D768412" w14:textId="77777777" w:rsidR="0068050B" w:rsidRPr="00507A97" w:rsidRDefault="0068050B" w:rsidP="007A5234">
      <w:pPr>
        <w:pStyle w:val="Odstavekseznama"/>
        <w:numPr>
          <w:ilvl w:val="0"/>
          <w:numId w:val="13"/>
        </w:numPr>
        <w:spacing w:line="260" w:lineRule="atLeast"/>
        <w:jc w:val="both"/>
        <w:rPr>
          <w:rFonts w:ascii="Arial" w:hAnsi="Arial" w:cs="Arial"/>
          <w:b/>
          <w:sz w:val="20"/>
          <w:szCs w:val="20"/>
          <w:lang w:eastAsia="en-US"/>
        </w:rPr>
      </w:pPr>
      <w:r w:rsidRPr="00507A97">
        <w:rPr>
          <w:rFonts w:ascii="Arial" w:hAnsi="Arial" w:cs="Arial"/>
          <w:b/>
          <w:sz w:val="20"/>
          <w:szCs w:val="20"/>
          <w:lang w:eastAsia="en-US"/>
        </w:rPr>
        <w:t>Obrazec</w:t>
      </w:r>
      <w:r w:rsidRPr="00507A97">
        <w:rPr>
          <w:rFonts w:ascii="Arial" w:hAnsi="Arial" w:cs="Arial"/>
          <w:b/>
          <w:sz w:val="20"/>
          <w:szCs w:val="20"/>
        </w:rPr>
        <w:t xml:space="preserve"> Ponudbeni predračun v Word obliki za sklop 1</w:t>
      </w:r>
      <w:r w:rsidRPr="00507A97">
        <w:rPr>
          <w:rFonts w:ascii="Arial" w:hAnsi="Arial" w:cs="Arial"/>
          <w:b/>
          <w:sz w:val="20"/>
          <w:szCs w:val="20"/>
          <w:lang w:eastAsia="en-US"/>
        </w:rPr>
        <w:t xml:space="preserve"> (ločena datoteka)</w:t>
      </w:r>
    </w:p>
    <w:p w14:paraId="16B558BE" w14:textId="77777777" w:rsidR="0068050B" w:rsidRPr="00507A97" w:rsidRDefault="0068050B" w:rsidP="007A5234">
      <w:pPr>
        <w:pStyle w:val="Odstavekseznama"/>
        <w:numPr>
          <w:ilvl w:val="0"/>
          <w:numId w:val="13"/>
        </w:numPr>
        <w:spacing w:line="260" w:lineRule="atLeast"/>
        <w:jc w:val="both"/>
        <w:rPr>
          <w:rFonts w:ascii="Arial" w:hAnsi="Arial" w:cs="Arial"/>
          <w:b/>
          <w:sz w:val="20"/>
          <w:szCs w:val="20"/>
          <w:lang w:eastAsia="en-US"/>
        </w:rPr>
      </w:pPr>
      <w:r w:rsidRPr="00507A97">
        <w:rPr>
          <w:rFonts w:ascii="Arial" w:hAnsi="Arial" w:cs="Arial"/>
          <w:b/>
          <w:sz w:val="20"/>
          <w:szCs w:val="20"/>
          <w:lang w:eastAsia="en-US"/>
        </w:rPr>
        <w:t>Obrazec</w:t>
      </w:r>
      <w:r w:rsidRPr="00507A97">
        <w:rPr>
          <w:rFonts w:ascii="Arial" w:hAnsi="Arial" w:cs="Arial"/>
          <w:b/>
          <w:sz w:val="20"/>
          <w:szCs w:val="20"/>
        </w:rPr>
        <w:t xml:space="preserve"> Ponudbeni predračun v Word obliki za sklop 2</w:t>
      </w:r>
      <w:r w:rsidRPr="00507A97">
        <w:rPr>
          <w:rFonts w:ascii="Arial" w:hAnsi="Arial" w:cs="Arial"/>
          <w:b/>
          <w:sz w:val="20"/>
          <w:szCs w:val="20"/>
          <w:lang w:eastAsia="en-US"/>
        </w:rPr>
        <w:t xml:space="preserve"> (ločena datoteka)</w:t>
      </w:r>
    </w:p>
    <w:p w14:paraId="461A3F53" w14:textId="77777777" w:rsidR="0068050B" w:rsidRPr="00507A97" w:rsidRDefault="0068050B" w:rsidP="007A5234">
      <w:pPr>
        <w:pStyle w:val="Odstavekseznama"/>
        <w:numPr>
          <w:ilvl w:val="0"/>
          <w:numId w:val="13"/>
        </w:numPr>
        <w:spacing w:line="260" w:lineRule="atLeast"/>
        <w:jc w:val="both"/>
        <w:rPr>
          <w:rFonts w:ascii="Arial" w:hAnsi="Arial" w:cs="Arial"/>
          <w:b/>
          <w:sz w:val="20"/>
          <w:szCs w:val="20"/>
          <w:lang w:eastAsia="en-US"/>
        </w:rPr>
      </w:pPr>
      <w:r w:rsidRPr="00507A97">
        <w:rPr>
          <w:rFonts w:ascii="Arial" w:hAnsi="Arial" w:cs="Arial"/>
          <w:b/>
          <w:sz w:val="20"/>
          <w:szCs w:val="20"/>
          <w:lang w:eastAsia="en-US"/>
        </w:rPr>
        <w:t>Obrazec Ponudbeni predračun v Excel obliki za sklop 1 (ločena datoteka)</w:t>
      </w:r>
    </w:p>
    <w:p w14:paraId="77FC25DF" w14:textId="77777777" w:rsidR="0068050B" w:rsidRPr="00507A97" w:rsidRDefault="0068050B" w:rsidP="007A5234">
      <w:pPr>
        <w:pStyle w:val="Odstavekseznama"/>
        <w:numPr>
          <w:ilvl w:val="0"/>
          <w:numId w:val="13"/>
        </w:numPr>
        <w:spacing w:line="260" w:lineRule="atLeast"/>
        <w:jc w:val="both"/>
        <w:rPr>
          <w:rFonts w:ascii="Arial" w:hAnsi="Arial" w:cs="Arial"/>
          <w:b/>
          <w:sz w:val="20"/>
          <w:szCs w:val="20"/>
          <w:lang w:eastAsia="en-US"/>
        </w:rPr>
      </w:pPr>
      <w:r w:rsidRPr="00507A97">
        <w:rPr>
          <w:rFonts w:ascii="Arial" w:hAnsi="Arial" w:cs="Arial"/>
          <w:b/>
          <w:sz w:val="20"/>
          <w:szCs w:val="20"/>
          <w:lang w:eastAsia="en-US"/>
        </w:rPr>
        <w:t>Obrazec Ponudbeni predračun v Excel obliki za sklop 2 (ločena datoteka)</w:t>
      </w:r>
    </w:p>
    <w:p w14:paraId="135C78DC" w14:textId="77777777" w:rsidR="005722D3" w:rsidRPr="00507A97" w:rsidRDefault="005722D3" w:rsidP="004A25D5">
      <w:pPr>
        <w:spacing w:line="260" w:lineRule="atLeast"/>
        <w:jc w:val="both"/>
        <w:rPr>
          <w:rFonts w:ascii="Arial" w:hAnsi="Arial" w:cs="Arial"/>
          <w:b/>
          <w:sz w:val="20"/>
          <w:szCs w:val="20"/>
          <w:lang w:eastAsia="en-US"/>
        </w:rPr>
      </w:pPr>
    </w:p>
    <w:p w14:paraId="5D955441" w14:textId="77777777" w:rsidR="004A25D5" w:rsidRPr="00507A97" w:rsidRDefault="004A25D5" w:rsidP="004A25D5">
      <w:pPr>
        <w:spacing w:line="260" w:lineRule="atLeast"/>
        <w:jc w:val="both"/>
        <w:rPr>
          <w:rFonts w:ascii="Arial" w:hAnsi="Arial" w:cs="Arial"/>
          <w:b/>
          <w:sz w:val="20"/>
          <w:szCs w:val="20"/>
          <w:lang w:eastAsia="en-US"/>
        </w:rPr>
      </w:pPr>
    </w:p>
    <w:p w14:paraId="44CE34A1" w14:textId="77777777" w:rsidR="004A25D5" w:rsidRPr="00507A97" w:rsidRDefault="004A25D5" w:rsidP="004A25D5">
      <w:pPr>
        <w:spacing w:line="260" w:lineRule="atLeast"/>
        <w:jc w:val="both"/>
        <w:rPr>
          <w:rFonts w:ascii="Arial" w:hAnsi="Arial" w:cs="Arial"/>
          <w:b/>
          <w:sz w:val="20"/>
          <w:szCs w:val="20"/>
          <w:lang w:eastAsia="en-US"/>
        </w:rPr>
      </w:pPr>
    </w:p>
    <w:p w14:paraId="35C5D75C" w14:textId="77777777" w:rsidR="00955803" w:rsidRPr="00507A97" w:rsidRDefault="00955803" w:rsidP="004A25D5">
      <w:pPr>
        <w:spacing w:line="260" w:lineRule="atLeast"/>
        <w:jc w:val="both"/>
        <w:rPr>
          <w:rFonts w:ascii="Arial" w:hAnsi="Arial" w:cs="Arial"/>
          <w:i/>
          <w:sz w:val="20"/>
          <w:szCs w:val="20"/>
          <w:lang w:eastAsia="en-US"/>
        </w:rPr>
      </w:pPr>
    </w:p>
    <w:p w14:paraId="3297FA33" w14:textId="77777777" w:rsidR="00E74A6D" w:rsidRPr="00507A97"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507A97">
        <w:rPr>
          <w:rFonts w:ascii="Arial" w:hAnsi="Arial" w:cs="Arial"/>
          <w:b/>
          <w:sz w:val="20"/>
          <w:szCs w:val="20"/>
          <w:lang w:eastAsia="en-US"/>
        </w:rPr>
        <w:lastRenderedPageBreak/>
        <w:t>Obrazec 1A: Dodatni podatki o podizvajalcih</w:t>
      </w:r>
    </w:p>
    <w:p w14:paraId="0B663BEA" w14:textId="77777777" w:rsidR="00E74A6D" w:rsidRPr="00507A97" w:rsidRDefault="00E74A6D" w:rsidP="00E74A6D">
      <w:pPr>
        <w:spacing w:line="260" w:lineRule="atLeast"/>
        <w:rPr>
          <w:rFonts w:ascii="Arial" w:hAnsi="Arial" w:cs="Arial"/>
          <w:b/>
          <w:sz w:val="20"/>
          <w:szCs w:val="20"/>
          <w:lang w:eastAsia="en-US"/>
        </w:rPr>
      </w:pPr>
    </w:p>
    <w:p w14:paraId="7EEAA3B4" w14:textId="77777777" w:rsidR="001B791F" w:rsidRPr="00507A97" w:rsidRDefault="00E74A6D" w:rsidP="001B791F">
      <w:pPr>
        <w:spacing w:line="260" w:lineRule="atLeast"/>
        <w:jc w:val="both"/>
        <w:rPr>
          <w:rFonts w:ascii="Arial" w:hAnsi="Arial" w:cs="Arial"/>
          <w:b/>
          <w:bCs/>
          <w:color w:val="4472C4" w:themeColor="accent5"/>
          <w:sz w:val="20"/>
          <w:szCs w:val="20"/>
          <w:lang w:eastAsia="en-US"/>
        </w:rPr>
      </w:pPr>
      <w:r w:rsidRPr="00507A97">
        <w:rPr>
          <w:rFonts w:ascii="Arial" w:hAnsi="Arial" w:cs="Arial"/>
          <w:b/>
          <w:sz w:val="20"/>
          <w:szCs w:val="20"/>
          <w:lang w:eastAsia="en-US"/>
        </w:rPr>
        <w:t xml:space="preserve">Predmet javnega naročila: </w:t>
      </w:r>
    </w:p>
    <w:p w14:paraId="622EBF7D" w14:textId="0813549B" w:rsidR="007807E7" w:rsidRPr="00507A97" w:rsidRDefault="007807E7" w:rsidP="007807E7">
      <w:pPr>
        <w:spacing w:line="260" w:lineRule="atLeast"/>
        <w:jc w:val="both"/>
        <w:rPr>
          <w:rFonts w:ascii="Arial" w:hAnsi="Arial" w:cs="Arial"/>
          <w:sz w:val="20"/>
          <w:szCs w:val="20"/>
        </w:rPr>
      </w:pPr>
      <w:r w:rsidRPr="00507A97">
        <w:rPr>
          <w:rStyle w:val="FontStyle31"/>
          <w:sz w:val="20"/>
          <w:szCs w:val="20"/>
        </w:rPr>
        <w:t xml:space="preserve">Izvedba predhodnih preiskav terena na </w:t>
      </w:r>
      <w:r w:rsidR="006B3118" w:rsidRPr="00507A97">
        <w:rPr>
          <w:rStyle w:val="FontStyle31"/>
          <w:sz w:val="20"/>
          <w:szCs w:val="20"/>
        </w:rPr>
        <w:t xml:space="preserve">dveh </w:t>
      </w:r>
      <w:r w:rsidRPr="00507A97">
        <w:rPr>
          <w:rStyle w:val="FontStyle31"/>
          <w:sz w:val="20"/>
          <w:szCs w:val="20"/>
        </w:rPr>
        <w:t>območjih nedovoljenih odlagališč</w:t>
      </w:r>
    </w:p>
    <w:p w14:paraId="058A2088" w14:textId="77777777" w:rsidR="000E0B66" w:rsidRPr="00507A97" w:rsidRDefault="000E0B66" w:rsidP="000E0B66">
      <w:pPr>
        <w:spacing w:line="260" w:lineRule="atLeast"/>
        <w:jc w:val="both"/>
        <w:rPr>
          <w:rFonts w:ascii="Arial" w:hAnsi="Arial" w:cs="Arial"/>
          <w:b/>
          <w:sz w:val="20"/>
          <w:szCs w:val="20"/>
          <w:lang w:eastAsia="en-US"/>
        </w:rPr>
      </w:pPr>
    </w:p>
    <w:p w14:paraId="1F0EB615" w14:textId="4258AA70" w:rsidR="00E74A6D" w:rsidRPr="00507A97" w:rsidRDefault="00E74A6D" w:rsidP="00E74A6D">
      <w:pPr>
        <w:spacing w:line="260" w:lineRule="atLeast"/>
        <w:rPr>
          <w:rFonts w:ascii="Arial" w:hAnsi="Arial" w:cs="Arial"/>
          <w:b/>
          <w:sz w:val="20"/>
          <w:szCs w:val="20"/>
          <w:lang w:eastAsia="en-US"/>
        </w:rPr>
      </w:pPr>
      <w:r w:rsidRPr="00507A97">
        <w:rPr>
          <w:rFonts w:ascii="Arial" w:hAnsi="Arial" w:cs="Arial"/>
          <w:b/>
          <w:sz w:val="20"/>
          <w:szCs w:val="20"/>
          <w:lang w:eastAsia="en-US"/>
        </w:rPr>
        <w:t xml:space="preserve">Naročnik: </w:t>
      </w:r>
      <w:r w:rsidR="00711474" w:rsidRPr="00507A97">
        <w:rPr>
          <w:rFonts w:ascii="Arial" w:hAnsi="Arial" w:cs="Arial"/>
          <w:b/>
          <w:sz w:val="20"/>
          <w:szCs w:val="20"/>
          <w:lang w:eastAsia="en-US"/>
        </w:rPr>
        <w:t>Ministrstvo za okolje</w:t>
      </w:r>
      <w:r w:rsidR="006A3526" w:rsidRPr="00507A97">
        <w:rPr>
          <w:rFonts w:ascii="Arial" w:hAnsi="Arial" w:cs="Arial"/>
          <w:b/>
          <w:sz w:val="20"/>
          <w:szCs w:val="20"/>
          <w:lang w:eastAsia="en-US"/>
        </w:rPr>
        <w:t xml:space="preserve"> in prostor</w:t>
      </w:r>
      <w:r w:rsidR="00565D09" w:rsidRPr="00507A97">
        <w:rPr>
          <w:rFonts w:ascii="Arial" w:hAnsi="Arial" w:cs="Arial"/>
          <w:b/>
          <w:sz w:val="20"/>
          <w:szCs w:val="20"/>
          <w:lang w:eastAsia="en-US"/>
        </w:rPr>
        <w:t>,</w:t>
      </w:r>
      <w:r w:rsidR="006A3526" w:rsidRPr="00507A97">
        <w:rPr>
          <w:rFonts w:ascii="Arial" w:hAnsi="Arial" w:cs="Arial"/>
          <w:b/>
          <w:sz w:val="20"/>
          <w:szCs w:val="20"/>
          <w:lang w:eastAsia="en-US"/>
        </w:rPr>
        <w:t xml:space="preserve"> Dunajska cesta 48</w:t>
      </w:r>
      <w:r w:rsidRPr="00507A97">
        <w:rPr>
          <w:rFonts w:ascii="Arial" w:hAnsi="Arial" w:cs="Arial"/>
          <w:b/>
          <w:sz w:val="20"/>
          <w:szCs w:val="20"/>
          <w:lang w:eastAsia="en-US"/>
        </w:rPr>
        <w:t>, 1</w:t>
      </w:r>
      <w:r w:rsidR="002D66AD" w:rsidRPr="00507A97">
        <w:rPr>
          <w:rFonts w:ascii="Arial" w:hAnsi="Arial" w:cs="Arial"/>
          <w:b/>
          <w:sz w:val="20"/>
          <w:szCs w:val="20"/>
          <w:lang w:eastAsia="en-US"/>
        </w:rPr>
        <w:t>000</w:t>
      </w:r>
      <w:r w:rsidRPr="00507A97">
        <w:rPr>
          <w:rFonts w:ascii="Arial" w:hAnsi="Arial" w:cs="Arial"/>
          <w:b/>
          <w:sz w:val="20"/>
          <w:szCs w:val="20"/>
          <w:lang w:eastAsia="en-US"/>
        </w:rPr>
        <w:t xml:space="preserve"> Ljubljana</w:t>
      </w:r>
    </w:p>
    <w:p w14:paraId="126C11B5" w14:textId="77777777" w:rsidR="00E74A6D" w:rsidRPr="00507A97" w:rsidRDefault="00E74A6D" w:rsidP="00E74A6D">
      <w:pPr>
        <w:spacing w:line="260" w:lineRule="atLeast"/>
        <w:rPr>
          <w:rFonts w:ascii="Arial" w:hAnsi="Arial" w:cs="Arial"/>
          <w:b/>
          <w:sz w:val="20"/>
          <w:szCs w:val="20"/>
          <w:lang w:eastAsia="en-US"/>
        </w:rPr>
      </w:pPr>
    </w:p>
    <w:p w14:paraId="56F00A92" w14:textId="77777777" w:rsidR="00E74A6D" w:rsidRPr="00507A97" w:rsidRDefault="00E74A6D" w:rsidP="00E74A6D">
      <w:pPr>
        <w:spacing w:line="260" w:lineRule="atLeast"/>
        <w:rPr>
          <w:rFonts w:ascii="Arial" w:hAnsi="Arial" w:cs="Arial"/>
          <w:sz w:val="20"/>
          <w:szCs w:val="20"/>
          <w:lang w:eastAsia="en-US"/>
        </w:rPr>
      </w:pPr>
      <w:r w:rsidRPr="00507A97">
        <w:rPr>
          <w:rFonts w:ascii="Arial" w:hAnsi="Arial" w:cs="Arial"/>
          <w:sz w:val="20"/>
          <w:szCs w:val="20"/>
          <w:u w:val="single"/>
          <w:lang w:eastAsia="en-US"/>
        </w:rPr>
        <w:t>Seznam podizvajalcev</w:t>
      </w:r>
      <w:r w:rsidRPr="00507A97">
        <w:rPr>
          <w:rFonts w:ascii="Arial" w:hAnsi="Arial" w:cs="Arial"/>
          <w:sz w:val="20"/>
          <w:szCs w:val="20"/>
          <w:lang w:eastAsia="en-US"/>
        </w:rPr>
        <w:t>, s katerimi namerava ponudnik izvesti predmetno javno naročilo:</w:t>
      </w:r>
    </w:p>
    <w:p w14:paraId="51D25742" w14:textId="77777777" w:rsidR="00E74A6D" w:rsidRPr="00507A97" w:rsidRDefault="00E74A6D" w:rsidP="00E74A6D">
      <w:pPr>
        <w:spacing w:line="260" w:lineRule="atLeast"/>
        <w:rPr>
          <w:rFonts w:ascii="Arial" w:hAnsi="Arial" w:cs="Arial"/>
          <w:sz w:val="20"/>
          <w:szCs w:val="20"/>
          <w:lang w:eastAsia="en-US"/>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307"/>
        <w:gridCol w:w="2082"/>
        <w:gridCol w:w="2082"/>
        <w:gridCol w:w="2243"/>
      </w:tblGrid>
      <w:tr w:rsidR="00E74A6D" w:rsidRPr="00507A97" w14:paraId="47B6B317" w14:textId="77777777" w:rsidTr="00E74A6D">
        <w:tc>
          <w:tcPr>
            <w:tcW w:w="2307" w:type="dxa"/>
          </w:tcPr>
          <w:p w14:paraId="0D6A5F1D" w14:textId="77777777" w:rsidR="00E74A6D" w:rsidRPr="00507A97" w:rsidRDefault="00E74A6D" w:rsidP="00E74A6D">
            <w:pPr>
              <w:spacing w:line="260" w:lineRule="atLeast"/>
              <w:rPr>
                <w:rFonts w:ascii="Arial" w:hAnsi="Arial" w:cs="Arial"/>
                <w:b/>
                <w:sz w:val="20"/>
                <w:szCs w:val="20"/>
                <w:lang w:eastAsia="en-US"/>
              </w:rPr>
            </w:pPr>
          </w:p>
          <w:p w14:paraId="44CF90BC" w14:textId="77777777" w:rsidR="00E74A6D" w:rsidRPr="00507A97" w:rsidRDefault="00E74A6D" w:rsidP="00E74A6D">
            <w:pPr>
              <w:spacing w:line="260" w:lineRule="atLeast"/>
              <w:rPr>
                <w:rFonts w:ascii="Arial" w:hAnsi="Arial" w:cs="Arial"/>
                <w:b/>
                <w:sz w:val="20"/>
                <w:szCs w:val="20"/>
                <w:lang w:eastAsia="en-US"/>
              </w:rPr>
            </w:pPr>
          </w:p>
        </w:tc>
        <w:tc>
          <w:tcPr>
            <w:tcW w:w="2082" w:type="dxa"/>
          </w:tcPr>
          <w:p w14:paraId="69F054C9" w14:textId="77777777" w:rsidR="00E74A6D" w:rsidRPr="00507A97" w:rsidRDefault="00E74A6D" w:rsidP="00E74A6D">
            <w:pPr>
              <w:spacing w:line="260" w:lineRule="atLeast"/>
              <w:rPr>
                <w:rFonts w:ascii="Arial" w:hAnsi="Arial" w:cs="Arial"/>
                <w:b/>
                <w:sz w:val="20"/>
                <w:szCs w:val="20"/>
                <w:lang w:eastAsia="en-US"/>
              </w:rPr>
            </w:pPr>
            <w:r w:rsidRPr="00507A97">
              <w:rPr>
                <w:rFonts w:ascii="Arial" w:hAnsi="Arial" w:cs="Arial"/>
                <w:b/>
                <w:sz w:val="20"/>
                <w:szCs w:val="20"/>
                <w:lang w:eastAsia="en-US"/>
              </w:rPr>
              <w:t>Podizvajalec št. 1</w:t>
            </w:r>
          </w:p>
        </w:tc>
        <w:tc>
          <w:tcPr>
            <w:tcW w:w="2082" w:type="dxa"/>
          </w:tcPr>
          <w:p w14:paraId="43F190B7" w14:textId="77777777" w:rsidR="00E74A6D" w:rsidRPr="00507A97" w:rsidRDefault="00E74A6D" w:rsidP="00E74A6D">
            <w:pPr>
              <w:spacing w:line="260" w:lineRule="atLeast"/>
              <w:rPr>
                <w:rFonts w:ascii="Arial" w:hAnsi="Arial" w:cs="Arial"/>
                <w:b/>
                <w:sz w:val="20"/>
                <w:szCs w:val="20"/>
                <w:lang w:eastAsia="en-US"/>
              </w:rPr>
            </w:pPr>
            <w:r w:rsidRPr="00507A97">
              <w:rPr>
                <w:rFonts w:ascii="Arial" w:hAnsi="Arial" w:cs="Arial"/>
                <w:b/>
                <w:sz w:val="20"/>
                <w:szCs w:val="20"/>
                <w:lang w:eastAsia="en-US"/>
              </w:rPr>
              <w:t>Podizvajalec št. 2</w:t>
            </w:r>
          </w:p>
        </w:tc>
        <w:tc>
          <w:tcPr>
            <w:tcW w:w="2243" w:type="dxa"/>
          </w:tcPr>
          <w:p w14:paraId="25499353" w14:textId="77777777" w:rsidR="00E74A6D" w:rsidRPr="00507A97" w:rsidRDefault="00E74A6D" w:rsidP="00E74A6D">
            <w:pPr>
              <w:spacing w:line="260" w:lineRule="atLeast"/>
              <w:rPr>
                <w:rFonts w:ascii="Arial" w:hAnsi="Arial" w:cs="Arial"/>
                <w:b/>
                <w:sz w:val="20"/>
                <w:szCs w:val="20"/>
                <w:lang w:eastAsia="en-US"/>
              </w:rPr>
            </w:pPr>
            <w:r w:rsidRPr="00507A97">
              <w:rPr>
                <w:rFonts w:ascii="Arial" w:hAnsi="Arial" w:cs="Arial"/>
                <w:b/>
                <w:sz w:val="20"/>
                <w:szCs w:val="20"/>
                <w:lang w:eastAsia="en-US"/>
              </w:rPr>
              <w:t>Podizvajalec št. 3</w:t>
            </w:r>
          </w:p>
          <w:p w14:paraId="12A59EA3" w14:textId="77777777" w:rsidR="00E74A6D" w:rsidRPr="00507A97" w:rsidRDefault="00E74A6D" w:rsidP="00E74A6D">
            <w:pPr>
              <w:spacing w:line="260" w:lineRule="atLeast"/>
              <w:rPr>
                <w:rFonts w:ascii="Arial" w:hAnsi="Arial" w:cs="Arial"/>
                <w:b/>
                <w:sz w:val="20"/>
                <w:szCs w:val="20"/>
                <w:lang w:eastAsia="en-US"/>
              </w:rPr>
            </w:pPr>
          </w:p>
          <w:p w14:paraId="76C391A1" w14:textId="77777777" w:rsidR="00E74A6D" w:rsidRPr="00507A97" w:rsidRDefault="00E74A6D" w:rsidP="00E74A6D">
            <w:pPr>
              <w:spacing w:line="260" w:lineRule="atLeast"/>
              <w:rPr>
                <w:rFonts w:ascii="Arial" w:hAnsi="Arial" w:cs="Arial"/>
                <w:b/>
                <w:i/>
                <w:sz w:val="20"/>
                <w:szCs w:val="20"/>
                <w:lang w:eastAsia="en-US"/>
              </w:rPr>
            </w:pPr>
            <w:r w:rsidRPr="00507A97">
              <w:rPr>
                <w:rFonts w:ascii="Arial" w:hAnsi="Arial" w:cs="Arial"/>
                <w:b/>
                <w:i/>
                <w:sz w:val="20"/>
                <w:szCs w:val="20"/>
                <w:lang w:eastAsia="en-US"/>
              </w:rPr>
              <w:t>(</w:t>
            </w:r>
            <w:r w:rsidRPr="00507A97">
              <w:rPr>
                <w:rFonts w:ascii="Arial" w:hAnsi="Arial" w:cs="Arial"/>
                <w:i/>
                <w:sz w:val="20"/>
                <w:szCs w:val="20"/>
                <w:lang w:eastAsia="en-US"/>
              </w:rPr>
              <w:t>po potrebi dodaj)</w:t>
            </w:r>
          </w:p>
        </w:tc>
      </w:tr>
      <w:tr w:rsidR="00E74A6D" w:rsidRPr="00507A97" w14:paraId="5A259615" w14:textId="77777777" w:rsidTr="00E74A6D">
        <w:tc>
          <w:tcPr>
            <w:tcW w:w="2307" w:type="dxa"/>
          </w:tcPr>
          <w:p w14:paraId="47015EE2" w14:textId="77777777" w:rsidR="00E74A6D" w:rsidRPr="00507A97" w:rsidRDefault="00E74A6D" w:rsidP="00E74A6D">
            <w:pPr>
              <w:spacing w:line="260" w:lineRule="atLeast"/>
              <w:rPr>
                <w:rFonts w:ascii="Arial" w:hAnsi="Arial" w:cs="Arial"/>
                <w:b/>
                <w:sz w:val="20"/>
                <w:szCs w:val="20"/>
                <w:lang w:eastAsia="en-US"/>
              </w:rPr>
            </w:pPr>
            <w:r w:rsidRPr="00507A97">
              <w:rPr>
                <w:rFonts w:ascii="Arial" w:hAnsi="Arial" w:cs="Arial"/>
                <w:b/>
                <w:sz w:val="20"/>
                <w:szCs w:val="20"/>
                <w:lang w:eastAsia="en-US"/>
              </w:rPr>
              <w:t>Naziv</w:t>
            </w:r>
          </w:p>
        </w:tc>
        <w:tc>
          <w:tcPr>
            <w:tcW w:w="2082" w:type="dxa"/>
          </w:tcPr>
          <w:p w14:paraId="1AA1E2AA" w14:textId="77777777" w:rsidR="00E74A6D" w:rsidRPr="00507A97" w:rsidRDefault="00E74A6D" w:rsidP="00E74A6D">
            <w:pPr>
              <w:spacing w:line="260" w:lineRule="atLeast"/>
              <w:rPr>
                <w:rFonts w:ascii="Arial" w:hAnsi="Arial" w:cs="Arial"/>
                <w:b/>
                <w:sz w:val="20"/>
                <w:szCs w:val="20"/>
                <w:lang w:eastAsia="en-US"/>
              </w:rPr>
            </w:pPr>
          </w:p>
        </w:tc>
        <w:tc>
          <w:tcPr>
            <w:tcW w:w="2082" w:type="dxa"/>
          </w:tcPr>
          <w:p w14:paraId="4F815013" w14:textId="77777777" w:rsidR="00E74A6D" w:rsidRPr="00507A97" w:rsidRDefault="00E74A6D" w:rsidP="00E74A6D">
            <w:pPr>
              <w:spacing w:line="260" w:lineRule="atLeast"/>
              <w:rPr>
                <w:rFonts w:ascii="Arial" w:hAnsi="Arial" w:cs="Arial"/>
                <w:b/>
                <w:sz w:val="20"/>
                <w:szCs w:val="20"/>
                <w:lang w:eastAsia="en-US"/>
              </w:rPr>
            </w:pPr>
          </w:p>
        </w:tc>
        <w:tc>
          <w:tcPr>
            <w:tcW w:w="2243" w:type="dxa"/>
          </w:tcPr>
          <w:p w14:paraId="2EE9CB36" w14:textId="77777777" w:rsidR="00E74A6D" w:rsidRPr="00507A97" w:rsidRDefault="00E74A6D" w:rsidP="00E74A6D">
            <w:pPr>
              <w:spacing w:line="260" w:lineRule="atLeast"/>
              <w:rPr>
                <w:rFonts w:ascii="Arial" w:hAnsi="Arial" w:cs="Arial"/>
                <w:b/>
                <w:sz w:val="20"/>
                <w:szCs w:val="20"/>
                <w:lang w:eastAsia="en-US"/>
              </w:rPr>
            </w:pPr>
          </w:p>
        </w:tc>
      </w:tr>
      <w:tr w:rsidR="00E74A6D" w:rsidRPr="00507A97" w14:paraId="0606A826" w14:textId="77777777" w:rsidTr="00E74A6D">
        <w:tc>
          <w:tcPr>
            <w:tcW w:w="2307" w:type="dxa"/>
          </w:tcPr>
          <w:p w14:paraId="6EFB77B2" w14:textId="77777777" w:rsidR="00E74A6D" w:rsidRPr="00507A97" w:rsidRDefault="00E74A6D" w:rsidP="00E74A6D">
            <w:pPr>
              <w:spacing w:line="260" w:lineRule="atLeast"/>
              <w:rPr>
                <w:rFonts w:ascii="Arial" w:hAnsi="Arial" w:cs="Arial"/>
                <w:sz w:val="20"/>
                <w:szCs w:val="20"/>
                <w:lang w:eastAsia="en-US"/>
              </w:rPr>
            </w:pPr>
            <w:r w:rsidRPr="00507A97">
              <w:rPr>
                <w:rFonts w:ascii="Arial" w:hAnsi="Arial" w:cs="Arial"/>
                <w:sz w:val="20"/>
                <w:szCs w:val="20"/>
                <w:lang w:eastAsia="en-US"/>
              </w:rPr>
              <w:t>Polni naslov</w:t>
            </w:r>
          </w:p>
        </w:tc>
        <w:tc>
          <w:tcPr>
            <w:tcW w:w="2082" w:type="dxa"/>
          </w:tcPr>
          <w:p w14:paraId="402BE039" w14:textId="77777777" w:rsidR="00E74A6D" w:rsidRPr="00507A97" w:rsidRDefault="00E74A6D" w:rsidP="00E74A6D">
            <w:pPr>
              <w:spacing w:line="260" w:lineRule="atLeast"/>
              <w:rPr>
                <w:rFonts w:ascii="Arial" w:hAnsi="Arial" w:cs="Arial"/>
                <w:sz w:val="20"/>
                <w:szCs w:val="20"/>
                <w:lang w:eastAsia="en-US"/>
              </w:rPr>
            </w:pPr>
          </w:p>
        </w:tc>
        <w:tc>
          <w:tcPr>
            <w:tcW w:w="2082" w:type="dxa"/>
          </w:tcPr>
          <w:p w14:paraId="6E45CE95" w14:textId="77777777" w:rsidR="00E74A6D" w:rsidRPr="00507A97" w:rsidRDefault="00E74A6D" w:rsidP="00E74A6D">
            <w:pPr>
              <w:spacing w:line="260" w:lineRule="atLeast"/>
              <w:rPr>
                <w:rFonts w:ascii="Arial" w:hAnsi="Arial" w:cs="Arial"/>
                <w:sz w:val="20"/>
                <w:szCs w:val="20"/>
                <w:lang w:eastAsia="en-US"/>
              </w:rPr>
            </w:pPr>
          </w:p>
        </w:tc>
        <w:tc>
          <w:tcPr>
            <w:tcW w:w="2243" w:type="dxa"/>
          </w:tcPr>
          <w:p w14:paraId="07132F35" w14:textId="77777777" w:rsidR="00E74A6D" w:rsidRPr="00507A97" w:rsidRDefault="00E74A6D" w:rsidP="00E74A6D">
            <w:pPr>
              <w:spacing w:line="260" w:lineRule="atLeast"/>
              <w:rPr>
                <w:rFonts w:ascii="Arial" w:hAnsi="Arial" w:cs="Arial"/>
                <w:sz w:val="20"/>
                <w:szCs w:val="20"/>
                <w:lang w:eastAsia="en-US"/>
              </w:rPr>
            </w:pPr>
          </w:p>
        </w:tc>
      </w:tr>
      <w:tr w:rsidR="00E74A6D" w:rsidRPr="00507A97" w14:paraId="69850495" w14:textId="77777777" w:rsidTr="00E74A6D">
        <w:tc>
          <w:tcPr>
            <w:tcW w:w="2307" w:type="dxa"/>
          </w:tcPr>
          <w:p w14:paraId="486D6D81" w14:textId="77777777" w:rsidR="00E74A6D" w:rsidRPr="00507A97" w:rsidRDefault="00E74A6D" w:rsidP="00E74A6D">
            <w:pPr>
              <w:spacing w:line="260" w:lineRule="atLeast"/>
              <w:rPr>
                <w:rFonts w:ascii="Arial" w:hAnsi="Arial" w:cs="Arial"/>
                <w:sz w:val="20"/>
                <w:szCs w:val="20"/>
                <w:lang w:eastAsia="en-US"/>
              </w:rPr>
            </w:pPr>
            <w:r w:rsidRPr="00507A97">
              <w:rPr>
                <w:rFonts w:ascii="Arial" w:hAnsi="Arial" w:cs="Arial"/>
                <w:sz w:val="20"/>
                <w:szCs w:val="20"/>
                <w:lang w:eastAsia="en-US"/>
              </w:rPr>
              <w:t>Vrsta del</w:t>
            </w:r>
          </w:p>
        </w:tc>
        <w:tc>
          <w:tcPr>
            <w:tcW w:w="2082" w:type="dxa"/>
          </w:tcPr>
          <w:p w14:paraId="290ED471" w14:textId="77777777" w:rsidR="00E74A6D" w:rsidRPr="00507A97" w:rsidRDefault="00E74A6D" w:rsidP="00E74A6D">
            <w:pPr>
              <w:spacing w:line="260" w:lineRule="atLeast"/>
              <w:rPr>
                <w:rFonts w:ascii="Arial" w:hAnsi="Arial" w:cs="Arial"/>
                <w:sz w:val="20"/>
                <w:szCs w:val="20"/>
                <w:lang w:eastAsia="en-US"/>
              </w:rPr>
            </w:pPr>
          </w:p>
        </w:tc>
        <w:tc>
          <w:tcPr>
            <w:tcW w:w="2082" w:type="dxa"/>
          </w:tcPr>
          <w:p w14:paraId="38F8C014" w14:textId="77777777" w:rsidR="00E74A6D" w:rsidRPr="00507A97" w:rsidRDefault="00E74A6D" w:rsidP="00E74A6D">
            <w:pPr>
              <w:spacing w:line="260" w:lineRule="atLeast"/>
              <w:rPr>
                <w:rFonts w:ascii="Arial" w:hAnsi="Arial" w:cs="Arial"/>
                <w:sz w:val="20"/>
                <w:szCs w:val="20"/>
                <w:lang w:eastAsia="en-US"/>
              </w:rPr>
            </w:pPr>
          </w:p>
        </w:tc>
        <w:tc>
          <w:tcPr>
            <w:tcW w:w="2243" w:type="dxa"/>
          </w:tcPr>
          <w:p w14:paraId="39ED8E9E" w14:textId="77777777" w:rsidR="00E74A6D" w:rsidRPr="00507A97" w:rsidRDefault="00E74A6D" w:rsidP="00E74A6D">
            <w:pPr>
              <w:spacing w:line="260" w:lineRule="atLeast"/>
              <w:rPr>
                <w:rFonts w:ascii="Arial" w:hAnsi="Arial" w:cs="Arial"/>
                <w:sz w:val="20"/>
                <w:szCs w:val="20"/>
                <w:lang w:eastAsia="en-US"/>
              </w:rPr>
            </w:pPr>
          </w:p>
        </w:tc>
      </w:tr>
      <w:tr w:rsidR="00E74A6D" w:rsidRPr="00507A97" w14:paraId="201AD643" w14:textId="77777777" w:rsidTr="00E74A6D">
        <w:tc>
          <w:tcPr>
            <w:tcW w:w="2307" w:type="dxa"/>
          </w:tcPr>
          <w:p w14:paraId="2F0DC962" w14:textId="77777777" w:rsidR="00E74A6D" w:rsidRPr="00507A97" w:rsidRDefault="00E74A6D" w:rsidP="00E74A6D">
            <w:pPr>
              <w:spacing w:line="260" w:lineRule="atLeast"/>
              <w:rPr>
                <w:rFonts w:ascii="Arial" w:hAnsi="Arial" w:cs="Arial"/>
                <w:sz w:val="20"/>
                <w:szCs w:val="20"/>
                <w:lang w:eastAsia="en-US"/>
              </w:rPr>
            </w:pPr>
            <w:r w:rsidRPr="00507A97">
              <w:rPr>
                <w:rFonts w:ascii="Arial" w:hAnsi="Arial" w:cs="Arial"/>
                <w:sz w:val="20"/>
                <w:szCs w:val="20"/>
                <w:lang w:eastAsia="en-US"/>
              </w:rPr>
              <w:t xml:space="preserve">Predmet del </w:t>
            </w:r>
          </w:p>
        </w:tc>
        <w:tc>
          <w:tcPr>
            <w:tcW w:w="2082" w:type="dxa"/>
          </w:tcPr>
          <w:p w14:paraId="3EF374BE" w14:textId="77777777" w:rsidR="00E74A6D" w:rsidRPr="00507A97" w:rsidRDefault="00E74A6D" w:rsidP="00E74A6D">
            <w:pPr>
              <w:spacing w:line="260" w:lineRule="atLeast"/>
              <w:rPr>
                <w:rFonts w:ascii="Arial" w:hAnsi="Arial" w:cs="Arial"/>
                <w:sz w:val="20"/>
                <w:szCs w:val="20"/>
                <w:lang w:eastAsia="en-US"/>
              </w:rPr>
            </w:pPr>
          </w:p>
        </w:tc>
        <w:tc>
          <w:tcPr>
            <w:tcW w:w="2082" w:type="dxa"/>
          </w:tcPr>
          <w:p w14:paraId="1CD26315" w14:textId="77777777" w:rsidR="00E74A6D" w:rsidRPr="00507A97" w:rsidRDefault="00E74A6D" w:rsidP="00E74A6D">
            <w:pPr>
              <w:spacing w:line="260" w:lineRule="atLeast"/>
              <w:rPr>
                <w:rFonts w:ascii="Arial" w:hAnsi="Arial" w:cs="Arial"/>
                <w:sz w:val="20"/>
                <w:szCs w:val="20"/>
                <w:lang w:eastAsia="en-US"/>
              </w:rPr>
            </w:pPr>
          </w:p>
        </w:tc>
        <w:tc>
          <w:tcPr>
            <w:tcW w:w="2243" w:type="dxa"/>
          </w:tcPr>
          <w:p w14:paraId="4E2FF019" w14:textId="77777777" w:rsidR="00E74A6D" w:rsidRPr="00507A97" w:rsidRDefault="00E74A6D" w:rsidP="00E74A6D">
            <w:pPr>
              <w:spacing w:line="260" w:lineRule="atLeast"/>
              <w:rPr>
                <w:rFonts w:ascii="Arial" w:hAnsi="Arial" w:cs="Arial"/>
                <w:sz w:val="20"/>
                <w:szCs w:val="20"/>
                <w:lang w:eastAsia="en-US"/>
              </w:rPr>
            </w:pPr>
          </w:p>
        </w:tc>
      </w:tr>
      <w:tr w:rsidR="00E74A6D" w:rsidRPr="00507A97" w14:paraId="1537E3D7" w14:textId="77777777" w:rsidTr="00E74A6D">
        <w:tc>
          <w:tcPr>
            <w:tcW w:w="2307" w:type="dxa"/>
          </w:tcPr>
          <w:p w14:paraId="409A8063" w14:textId="77777777" w:rsidR="00E74A6D" w:rsidRPr="00507A97" w:rsidRDefault="00D4347E" w:rsidP="00D4347E">
            <w:pPr>
              <w:spacing w:line="260" w:lineRule="atLeast"/>
              <w:rPr>
                <w:rFonts w:ascii="Arial" w:hAnsi="Arial" w:cs="Arial"/>
                <w:sz w:val="20"/>
                <w:szCs w:val="20"/>
                <w:lang w:eastAsia="en-US"/>
              </w:rPr>
            </w:pPr>
            <w:r w:rsidRPr="00507A97">
              <w:rPr>
                <w:rFonts w:ascii="Arial" w:hAnsi="Arial" w:cs="Arial"/>
                <w:sz w:val="20"/>
                <w:szCs w:val="20"/>
                <w:lang w:eastAsia="en-US"/>
              </w:rPr>
              <w:t>Predvidena k</w:t>
            </w:r>
            <w:r w:rsidR="00E74A6D" w:rsidRPr="00507A97">
              <w:rPr>
                <w:rFonts w:ascii="Arial" w:hAnsi="Arial" w:cs="Arial"/>
                <w:sz w:val="20"/>
                <w:szCs w:val="20"/>
                <w:lang w:eastAsia="en-US"/>
              </w:rPr>
              <w:t>oličina del*</w:t>
            </w:r>
          </w:p>
        </w:tc>
        <w:tc>
          <w:tcPr>
            <w:tcW w:w="2082" w:type="dxa"/>
          </w:tcPr>
          <w:p w14:paraId="023C2AB6" w14:textId="77777777" w:rsidR="00E74A6D" w:rsidRPr="00507A97" w:rsidRDefault="00E74A6D" w:rsidP="00E74A6D">
            <w:pPr>
              <w:spacing w:line="260" w:lineRule="atLeast"/>
              <w:rPr>
                <w:rFonts w:ascii="Arial" w:hAnsi="Arial" w:cs="Arial"/>
                <w:sz w:val="20"/>
                <w:szCs w:val="20"/>
                <w:lang w:eastAsia="en-US"/>
              </w:rPr>
            </w:pPr>
          </w:p>
        </w:tc>
        <w:tc>
          <w:tcPr>
            <w:tcW w:w="2082" w:type="dxa"/>
          </w:tcPr>
          <w:p w14:paraId="593F4C4D" w14:textId="77777777" w:rsidR="00E74A6D" w:rsidRPr="00507A97" w:rsidRDefault="00E74A6D" w:rsidP="00E74A6D">
            <w:pPr>
              <w:spacing w:line="260" w:lineRule="atLeast"/>
              <w:rPr>
                <w:rFonts w:ascii="Arial" w:hAnsi="Arial" w:cs="Arial"/>
                <w:sz w:val="20"/>
                <w:szCs w:val="20"/>
                <w:lang w:eastAsia="en-US"/>
              </w:rPr>
            </w:pPr>
          </w:p>
        </w:tc>
        <w:tc>
          <w:tcPr>
            <w:tcW w:w="2243" w:type="dxa"/>
          </w:tcPr>
          <w:p w14:paraId="6C5F0B0D" w14:textId="77777777" w:rsidR="00E74A6D" w:rsidRPr="00507A97" w:rsidRDefault="00E74A6D" w:rsidP="00E74A6D">
            <w:pPr>
              <w:spacing w:line="260" w:lineRule="atLeast"/>
              <w:rPr>
                <w:rFonts w:ascii="Arial" w:hAnsi="Arial" w:cs="Arial"/>
                <w:sz w:val="20"/>
                <w:szCs w:val="20"/>
                <w:lang w:eastAsia="en-US"/>
              </w:rPr>
            </w:pPr>
          </w:p>
        </w:tc>
      </w:tr>
      <w:tr w:rsidR="00E74A6D" w:rsidRPr="00507A97" w14:paraId="0F718E52" w14:textId="77777777" w:rsidTr="00E74A6D">
        <w:tc>
          <w:tcPr>
            <w:tcW w:w="2307" w:type="dxa"/>
          </w:tcPr>
          <w:p w14:paraId="1C2C7B29" w14:textId="77777777" w:rsidR="00E74A6D" w:rsidRPr="00507A97" w:rsidRDefault="00D4347E" w:rsidP="00D4347E">
            <w:pPr>
              <w:spacing w:line="260" w:lineRule="atLeast"/>
              <w:rPr>
                <w:rFonts w:ascii="Arial" w:hAnsi="Arial" w:cs="Arial"/>
                <w:sz w:val="20"/>
                <w:szCs w:val="20"/>
                <w:lang w:eastAsia="en-US"/>
              </w:rPr>
            </w:pPr>
            <w:r w:rsidRPr="00507A97">
              <w:rPr>
                <w:rFonts w:ascii="Arial" w:hAnsi="Arial" w:cs="Arial"/>
                <w:sz w:val="20"/>
                <w:szCs w:val="20"/>
                <w:lang w:eastAsia="en-US"/>
              </w:rPr>
              <w:t>Predvidena v</w:t>
            </w:r>
            <w:r w:rsidR="00E74A6D" w:rsidRPr="00507A97">
              <w:rPr>
                <w:rFonts w:ascii="Arial" w:hAnsi="Arial" w:cs="Arial"/>
                <w:sz w:val="20"/>
                <w:szCs w:val="20"/>
                <w:lang w:eastAsia="en-US"/>
              </w:rPr>
              <w:t>rednost del</w:t>
            </w:r>
          </w:p>
        </w:tc>
        <w:tc>
          <w:tcPr>
            <w:tcW w:w="2082" w:type="dxa"/>
          </w:tcPr>
          <w:p w14:paraId="717D9561" w14:textId="77777777" w:rsidR="00E74A6D" w:rsidRPr="00507A97" w:rsidRDefault="00E74A6D" w:rsidP="00E74A6D">
            <w:pPr>
              <w:spacing w:line="260" w:lineRule="atLeast"/>
              <w:rPr>
                <w:rFonts w:ascii="Arial" w:hAnsi="Arial" w:cs="Arial"/>
                <w:sz w:val="20"/>
                <w:szCs w:val="20"/>
                <w:lang w:eastAsia="en-US"/>
              </w:rPr>
            </w:pPr>
          </w:p>
        </w:tc>
        <w:tc>
          <w:tcPr>
            <w:tcW w:w="2082" w:type="dxa"/>
          </w:tcPr>
          <w:p w14:paraId="79D8A0FF" w14:textId="77777777" w:rsidR="00E74A6D" w:rsidRPr="00507A97" w:rsidRDefault="00E74A6D" w:rsidP="00E74A6D">
            <w:pPr>
              <w:spacing w:line="260" w:lineRule="atLeast"/>
              <w:rPr>
                <w:rFonts w:ascii="Arial" w:hAnsi="Arial" w:cs="Arial"/>
                <w:sz w:val="20"/>
                <w:szCs w:val="20"/>
                <w:lang w:eastAsia="en-US"/>
              </w:rPr>
            </w:pPr>
          </w:p>
        </w:tc>
        <w:tc>
          <w:tcPr>
            <w:tcW w:w="2243" w:type="dxa"/>
          </w:tcPr>
          <w:p w14:paraId="06A55319" w14:textId="77777777" w:rsidR="00E74A6D" w:rsidRPr="00507A97" w:rsidRDefault="00E74A6D" w:rsidP="00E74A6D">
            <w:pPr>
              <w:spacing w:line="260" w:lineRule="atLeast"/>
              <w:rPr>
                <w:rFonts w:ascii="Arial" w:hAnsi="Arial" w:cs="Arial"/>
                <w:sz w:val="20"/>
                <w:szCs w:val="20"/>
                <w:lang w:eastAsia="en-US"/>
              </w:rPr>
            </w:pPr>
          </w:p>
        </w:tc>
      </w:tr>
      <w:tr w:rsidR="00E74A6D" w:rsidRPr="00507A97" w14:paraId="17D1A00B" w14:textId="77777777" w:rsidTr="00E74A6D">
        <w:tc>
          <w:tcPr>
            <w:tcW w:w="2307" w:type="dxa"/>
          </w:tcPr>
          <w:p w14:paraId="126DA806" w14:textId="77777777" w:rsidR="00E74A6D" w:rsidRPr="00507A97" w:rsidRDefault="00E74A6D" w:rsidP="00E74A6D">
            <w:pPr>
              <w:spacing w:line="260" w:lineRule="atLeast"/>
              <w:rPr>
                <w:rFonts w:ascii="Arial" w:hAnsi="Arial" w:cs="Arial"/>
                <w:sz w:val="20"/>
                <w:szCs w:val="20"/>
                <w:lang w:eastAsia="en-US"/>
              </w:rPr>
            </w:pPr>
            <w:r w:rsidRPr="00507A97">
              <w:rPr>
                <w:rFonts w:ascii="Arial" w:hAnsi="Arial" w:cs="Arial"/>
                <w:sz w:val="20"/>
                <w:szCs w:val="20"/>
                <w:lang w:eastAsia="en-US"/>
              </w:rPr>
              <w:t>Ali zahteva neposredno plačilo?** DA/NE</w:t>
            </w:r>
          </w:p>
          <w:p w14:paraId="13D3A58E" w14:textId="77777777" w:rsidR="00E74A6D" w:rsidRPr="00507A97" w:rsidRDefault="00E74A6D" w:rsidP="00E74A6D">
            <w:pPr>
              <w:spacing w:line="260" w:lineRule="atLeast"/>
              <w:rPr>
                <w:rFonts w:ascii="Arial" w:hAnsi="Arial" w:cs="Arial"/>
                <w:sz w:val="20"/>
                <w:szCs w:val="20"/>
                <w:lang w:eastAsia="en-US"/>
              </w:rPr>
            </w:pPr>
            <w:r w:rsidRPr="00507A97">
              <w:rPr>
                <w:rFonts w:ascii="Arial" w:hAnsi="Arial" w:cs="Arial"/>
                <w:sz w:val="20"/>
                <w:szCs w:val="20"/>
                <w:lang w:eastAsia="en-US"/>
              </w:rPr>
              <w:t>TRR</w:t>
            </w:r>
          </w:p>
        </w:tc>
        <w:tc>
          <w:tcPr>
            <w:tcW w:w="2082" w:type="dxa"/>
          </w:tcPr>
          <w:p w14:paraId="3982F4FB" w14:textId="77777777" w:rsidR="00E74A6D" w:rsidRPr="00507A97" w:rsidRDefault="00E74A6D" w:rsidP="00E74A6D">
            <w:pPr>
              <w:spacing w:line="260" w:lineRule="atLeast"/>
              <w:rPr>
                <w:rFonts w:ascii="Arial" w:hAnsi="Arial" w:cs="Arial"/>
                <w:sz w:val="20"/>
                <w:szCs w:val="20"/>
                <w:lang w:eastAsia="en-US"/>
              </w:rPr>
            </w:pPr>
          </w:p>
        </w:tc>
        <w:tc>
          <w:tcPr>
            <w:tcW w:w="2082" w:type="dxa"/>
          </w:tcPr>
          <w:p w14:paraId="6FFD0418" w14:textId="77777777" w:rsidR="00E74A6D" w:rsidRPr="00507A97" w:rsidRDefault="00E74A6D" w:rsidP="00E74A6D">
            <w:pPr>
              <w:spacing w:line="260" w:lineRule="atLeast"/>
              <w:rPr>
                <w:rFonts w:ascii="Arial" w:hAnsi="Arial" w:cs="Arial"/>
                <w:sz w:val="20"/>
                <w:szCs w:val="20"/>
                <w:lang w:eastAsia="en-US"/>
              </w:rPr>
            </w:pPr>
          </w:p>
        </w:tc>
        <w:tc>
          <w:tcPr>
            <w:tcW w:w="2243" w:type="dxa"/>
          </w:tcPr>
          <w:p w14:paraId="5892EE6D" w14:textId="77777777" w:rsidR="00E74A6D" w:rsidRPr="00507A97" w:rsidRDefault="00E74A6D" w:rsidP="00E74A6D">
            <w:pPr>
              <w:spacing w:line="260" w:lineRule="atLeast"/>
              <w:rPr>
                <w:rFonts w:ascii="Arial" w:hAnsi="Arial" w:cs="Arial"/>
                <w:sz w:val="20"/>
                <w:szCs w:val="20"/>
                <w:lang w:eastAsia="en-US"/>
              </w:rPr>
            </w:pPr>
          </w:p>
        </w:tc>
      </w:tr>
      <w:tr w:rsidR="00E74A6D" w:rsidRPr="00507A97" w14:paraId="654D8C6D" w14:textId="77777777" w:rsidTr="00E74A6D">
        <w:tc>
          <w:tcPr>
            <w:tcW w:w="2307" w:type="dxa"/>
          </w:tcPr>
          <w:p w14:paraId="5FF594AB" w14:textId="77777777" w:rsidR="00E74A6D" w:rsidRPr="00507A97" w:rsidRDefault="00E74A6D" w:rsidP="00E74A6D">
            <w:pPr>
              <w:spacing w:line="260" w:lineRule="atLeast"/>
              <w:rPr>
                <w:rFonts w:ascii="Arial" w:hAnsi="Arial" w:cs="Arial"/>
                <w:sz w:val="20"/>
                <w:szCs w:val="20"/>
                <w:lang w:eastAsia="en-US"/>
              </w:rPr>
            </w:pPr>
          </w:p>
        </w:tc>
        <w:tc>
          <w:tcPr>
            <w:tcW w:w="2082" w:type="dxa"/>
          </w:tcPr>
          <w:p w14:paraId="6B5559AE" w14:textId="77777777" w:rsidR="00E74A6D" w:rsidRPr="00507A97" w:rsidRDefault="00E74A6D" w:rsidP="00E74A6D">
            <w:pPr>
              <w:spacing w:line="260" w:lineRule="atLeast"/>
              <w:rPr>
                <w:rFonts w:ascii="Arial" w:hAnsi="Arial" w:cs="Arial"/>
                <w:sz w:val="20"/>
                <w:szCs w:val="20"/>
                <w:lang w:eastAsia="en-US"/>
              </w:rPr>
            </w:pPr>
          </w:p>
        </w:tc>
        <w:tc>
          <w:tcPr>
            <w:tcW w:w="2082" w:type="dxa"/>
          </w:tcPr>
          <w:p w14:paraId="445E6830" w14:textId="77777777" w:rsidR="00E74A6D" w:rsidRPr="00507A97" w:rsidRDefault="00E74A6D" w:rsidP="00E74A6D">
            <w:pPr>
              <w:spacing w:line="260" w:lineRule="atLeast"/>
              <w:rPr>
                <w:rFonts w:ascii="Arial" w:hAnsi="Arial" w:cs="Arial"/>
                <w:sz w:val="20"/>
                <w:szCs w:val="20"/>
                <w:lang w:eastAsia="en-US"/>
              </w:rPr>
            </w:pPr>
          </w:p>
        </w:tc>
        <w:tc>
          <w:tcPr>
            <w:tcW w:w="2243" w:type="dxa"/>
          </w:tcPr>
          <w:p w14:paraId="74CFDC91" w14:textId="77777777" w:rsidR="00E74A6D" w:rsidRPr="00507A97" w:rsidRDefault="00E74A6D" w:rsidP="00E74A6D">
            <w:pPr>
              <w:spacing w:line="260" w:lineRule="atLeast"/>
              <w:rPr>
                <w:rFonts w:ascii="Arial" w:hAnsi="Arial" w:cs="Arial"/>
                <w:sz w:val="20"/>
                <w:szCs w:val="20"/>
                <w:lang w:eastAsia="en-US"/>
              </w:rPr>
            </w:pPr>
          </w:p>
        </w:tc>
      </w:tr>
    </w:tbl>
    <w:p w14:paraId="6B112536" w14:textId="17B245C1" w:rsidR="00E74A6D" w:rsidRPr="00507A97" w:rsidRDefault="00E74A6D" w:rsidP="00E74A6D">
      <w:pPr>
        <w:spacing w:line="260" w:lineRule="atLeast"/>
        <w:rPr>
          <w:rFonts w:ascii="Arial" w:hAnsi="Arial" w:cs="Arial"/>
          <w:sz w:val="16"/>
          <w:szCs w:val="16"/>
          <w:lang w:eastAsia="en-US"/>
        </w:rPr>
      </w:pPr>
      <w:r w:rsidRPr="00507A97">
        <w:rPr>
          <w:rFonts w:ascii="Arial" w:hAnsi="Arial" w:cs="Arial"/>
          <w:sz w:val="16"/>
          <w:szCs w:val="16"/>
          <w:lang w:eastAsia="en-US"/>
        </w:rPr>
        <w:t xml:space="preserve">* kolikšen delež javnega naročila v odstotku ali absolutni vrednosti </w:t>
      </w:r>
      <w:r w:rsidR="00FE3528" w:rsidRPr="00507A97">
        <w:rPr>
          <w:rFonts w:ascii="Arial" w:hAnsi="Arial" w:cs="Arial"/>
          <w:sz w:val="16"/>
          <w:szCs w:val="16"/>
          <w:lang w:eastAsia="en-US"/>
        </w:rPr>
        <w:t xml:space="preserve">(v EUR brez DDV) </w:t>
      </w:r>
      <w:r w:rsidRPr="00507A97">
        <w:rPr>
          <w:rFonts w:ascii="Arial" w:hAnsi="Arial" w:cs="Arial"/>
          <w:sz w:val="16"/>
          <w:szCs w:val="16"/>
          <w:lang w:eastAsia="en-US"/>
        </w:rPr>
        <w:t>bodo izvedli</w:t>
      </w:r>
    </w:p>
    <w:p w14:paraId="0BCD6CE0" w14:textId="574CFDE2" w:rsidR="00E74A6D" w:rsidRPr="00507A97" w:rsidRDefault="00E74A6D" w:rsidP="00E74A6D">
      <w:pPr>
        <w:spacing w:line="260" w:lineRule="atLeast"/>
        <w:rPr>
          <w:rFonts w:ascii="Arial" w:hAnsi="Arial" w:cs="Arial"/>
          <w:sz w:val="16"/>
          <w:szCs w:val="16"/>
          <w:lang w:eastAsia="en-US"/>
        </w:rPr>
      </w:pPr>
      <w:r w:rsidRPr="00507A97">
        <w:rPr>
          <w:rFonts w:ascii="Arial" w:hAnsi="Arial" w:cs="Arial"/>
          <w:b/>
          <w:sz w:val="16"/>
          <w:szCs w:val="16"/>
          <w:lang w:eastAsia="en-US"/>
        </w:rPr>
        <w:t xml:space="preserve">** </w:t>
      </w:r>
      <w:r w:rsidRPr="00507A97">
        <w:rPr>
          <w:rFonts w:ascii="Arial" w:hAnsi="Arial" w:cs="Arial"/>
          <w:sz w:val="16"/>
          <w:szCs w:val="16"/>
          <w:lang w:eastAsia="en-US"/>
        </w:rPr>
        <w:t>v primeru, da podizvajalec zahtev</w:t>
      </w:r>
      <w:r w:rsidR="00F36722">
        <w:rPr>
          <w:rFonts w:ascii="Arial" w:hAnsi="Arial" w:cs="Arial"/>
          <w:sz w:val="16"/>
          <w:szCs w:val="16"/>
          <w:lang w:eastAsia="en-US"/>
        </w:rPr>
        <w:t>a</w:t>
      </w:r>
      <w:r w:rsidRPr="00507A97">
        <w:rPr>
          <w:rFonts w:ascii="Arial" w:hAnsi="Arial" w:cs="Arial"/>
          <w:sz w:val="16"/>
          <w:szCs w:val="16"/>
          <w:lang w:eastAsia="en-US"/>
        </w:rPr>
        <w:t xml:space="preserve"> neposredno plačilo, je potrebno zanj predložiti še obrazec 1B</w:t>
      </w:r>
    </w:p>
    <w:p w14:paraId="62D68259" w14:textId="77777777" w:rsidR="00E74A6D" w:rsidRPr="00507A97" w:rsidRDefault="00E74A6D" w:rsidP="00E74A6D">
      <w:pPr>
        <w:spacing w:line="260" w:lineRule="atLeast"/>
        <w:rPr>
          <w:rFonts w:ascii="Arial" w:hAnsi="Arial" w:cs="Arial"/>
          <w:bCs/>
          <w:sz w:val="20"/>
          <w:szCs w:val="20"/>
          <w:lang w:eastAsia="en-US"/>
        </w:rPr>
      </w:pPr>
    </w:p>
    <w:p w14:paraId="5A537A48" w14:textId="77777777" w:rsidR="00E74A6D" w:rsidRPr="00507A97" w:rsidRDefault="00E74A6D" w:rsidP="00E74A6D">
      <w:pPr>
        <w:spacing w:line="260" w:lineRule="atLeast"/>
        <w:rPr>
          <w:rFonts w:ascii="Arial" w:hAnsi="Arial" w:cs="Arial"/>
          <w:bCs/>
          <w:sz w:val="20"/>
          <w:szCs w:val="20"/>
          <w:lang w:eastAsia="en-US"/>
        </w:rPr>
      </w:pPr>
    </w:p>
    <w:p w14:paraId="7561D3D9" w14:textId="77777777" w:rsidR="00470524" w:rsidRPr="00507A97" w:rsidRDefault="00470524" w:rsidP="00470524">
      <w:pPr>
        <w:spacing w:line="260" w:lineRule="atLeast"/>
        <w:jc w:val="both"/>
        <w:rPr>
          <w:rFonts w:ascii="Arial" w:hAnsi="Arial" w:cs="Arial"/>
          <w:noProof/>
          <w:sz w:val="20"/>
          <w:szCs w:val="20"/>
          <w:lang w:eastAsia="en-US"/>
        </w:rPr>
      </w:pPr>
      <w:r w:rsidRPr="00507A97">
        <w:rPr>
          <w:rFonts w:ascii="Arial" w:hAnsi="Arial" w:cs="Arial"/>
          <w:noProof/>
          <w:sz w:val="20"/>
          <w:szCs w:val="20"/>
        </w:rPr>
        <w:t>Obrazec je potrebno oddati za vsak sklop ločeno.</w:t>
      </w:r>
      <w:r w:rsidRPr="00507A97">
        <w:rPr>
          <w:rFonts w:ascii="Arial" w:hAnsi="Arial" w:cs="Arial"/>
          <w:b/>
          <w:bCs/>
          <w:noProof/>
          <w:sz w:val="20"/>
          <w:szCs w:val="20"/>
        </w:rPr>
        <w:t xml:space="preserve"> </w:t>
      </w:r>
      <w:r w:rsidRPr="00507A97">
        <w:rPr>
          <w:rFonts w:ascii="Arial" w:hAnsi="Arial" w:cs="Arial"/>
          <w:noProof/>
          <w:sz w:val="20"/>
          <w:szCs w:val="20"/>
        </w:rPr>
        <w:t>Ustrezno označite (z bold):</w:t>
      </w:r>
    </w:p>
    <w:p w14:paraId="450931A7" w14:textId="77777777" w:rsidR="00470524" w:rsidRPr="00507A97" w:rsidRDefault="00470524" w:rsidP="00470524">
      <w:pPr>
        <w:spacing w:line="260" w:lineRule="atLeast"/>
        <w:jc w:val="both"/>
        <w:rPr>
          <w:rFonts w:ascii="Arial" w:hAnsi="Arial" w:cs="Arial"/>
          <w:sz w:val="20"/>
          <w:szCs w:val="20"/>
          <w:lang w:eastAsia="en-US"/>
        </w:rPr>
      </w:pPr>
    </w:p>
    <w:p w14:paraId="0CC2BD65" w14:textId="5F3A99C2" w:rsidR="00470524" w:rsidRPr="00507A97" w:rsidRDefault="00470524" w:rsidP="007A5234">
      <w:pPr>
        <w:pStyle w:val="Style15"/>
        <w:widowControl/>
        <w:numPr>
          <w:ilvl w:val="0"/>
          <w:numId w:val="40"/>
        </w:numPr>
        <w:tabs>
          <w:tab w:val="left" w:pos="357"/>
        </w:tabs>
        <w:spacing w:line="260" w:lineRule="exact"/>
        <w:rPr>
          <w:noProof/>
          <w:sz w:val="20"/>
          <w:szCs w:val="20"/>
        </w:rPr>
      </w:pPr>
      <w:r w:rsidRPr="00507A97">
        <w:rPr>
          <w:noProof/>
          <w:sz w:val="20"/>
          <w:szCs w:val="20"/>
        </w:rPr>
        <w:t>Oddajamo obrazec za sklop 1: Izvedba predhodnih preiskav terena – območje nedovoljenega odlagališča gudrona na Studencih (MO Maribor)</w:t>
      </w:r>
    </w:p>
    <w:p w14:paraId="4F86EFDA" w14:textId="7B312594" w:rsidR="00E74A6D" w:rsidRPr="00507A97" w:rsidRDefault="00470524" w:rsidP="007A5234">
      <w:pPr>
        <w:pStyle w:val="Odstavekseznama"/>
        <w:numPr>
          <w:ilvl w:val="0"/>
          <w:numId w:val="40"/>
        </w:numPr>
        <w:spacing w:line="260" w:lineRule="atLeast"/>
        <w:jc w:val="both"/>
        <w:rPr>
          <w:rFonts w:ascii="Arial" w:eastAsiaTheme="minorEastAsia" w:hAnsi="Arial" w:cs="Arial"/>
          <w:noProof/>
          <w:sz w:val="20"/>
          <w:szCs w:val="20"/>
        </w:rPr>
      </w:pPr>
      <w:r w:rsidRPr="00507A97">
        <w:rPr>
          <w:rFonts w:ascii="Arial" w:eastAsiaTheme="minorEastAsia" w:hAnsi="Arial" w:cs="Arial"/>
          <w:noProof/>
          <w:sz w:val="20"/>
          <w:szCs w:val="20"/>
        </w:rPr>
        <w:t>Oddajamo obrazec za sklop 2: Izvedba predhodnih preiskav terena – območje nedovoljenega odlagališča nad Industrijsko cono Laze v Stražišču pri Kranju</w:t>
      </w:r>
    </w:p>
    <w:p w14:paraId="06AC53EB" w14:textId="77777777" w:rsidR="00E74A6D" w:rsidRPr="00507A97" w:rsidRDefault="00E74A6D" w:rsidP="00E74A6D">
      <w:pPr>
        <w:spacing w:line="260" w:lineRule="atLeast"/>
        <w:rPr>
          <w:rFonts w:ascii="Arial" w:hAnsi="Arial" w:cs="Arial"/>
          <w:bCs/>
          <w:sz w:val="20"/>
          <w:szCs w:val="20"/>
          <w:lang w:eastAsia="en-US"/>
        </w:rPr>
      </w:pPr>
    </w:p>
    <w:p w14:paraId="1C1C0A0F" w14:textId="77777777" w:rsidR="00E74A6D" w:rsidRPr="00507A97" w:rsidRDefault="00E74A6D" w:rsidP="00E74A6D">
      <w:pPr>
        <w:spacing w:line="260" w:lineRule="atLeast"/>
        <w:rPr>
          <w:rFonts w:ascii="Arial" w:hAnsi="Arial" w:cs="Arial"/>
          <w:bCs/>
          <w:sz w:val="20"/>
          <w:szCs w:val="20"/>
          <w:lang w:eastAsia="en-US"/>
        </w:rPr>
      </w:pPr>
    </w:p>
    <w:p w14:paraId="7ABA90F3" w14:textId="77777777" w:rsidR="00E74A6D" w:rsidRPr="00507A97" w:rsidRDefault="00E74A6D" w:rsidP="00E74A6D">
      <w:pPr>
        <w:spacing w:after="120"/>
        <w:jc w:val="both"/>
        <w:rPr>
          <w:rFonts w:ascii="Arial" w:hAnsi="Arial" w:cs="Arial"/>
          <w:sz w:val="20"/>
          <w:szCs w:val="20"/>
        </w:rPr>
      </w:pPr>
      <w:r w:rsidRPr="00507A97">
        <w:rPr>
          <w:rFonts w:ascii="Arial" w:hAnsi="Arial" w:cs="Arial"/>
          <w:sz w:val="20"/>
          <w:szCs w:val="20"/>
        </w:rPr>
        <w:t xml:space="preserve">Datum:                     </w:t>
      </w:r>
      <w:r w:rsidRPr="00507A97">
        <w:rPr>
          <w:rFonts w:ascii="Arial" w:hAnsi="Arial" w:cs="Arial"/>
          <w:sz w:val="20"/>
          <w:szCs w:val="20"/>
        </w:rPr>
        <w:tab/>
      </w:r>
      <w:r w:rsidRPr="00507A97">
        <w:rPr>
          <w:rFonts w:ascii="Arial" w:hAnsi="Arial" w:cs="Arial"/>
          <w:sz w:val="20"/>
          <w:szCs w:val="20"/>
        </w:rPr>
        <w:tab/>
      </w:r>
      <w:r w:rsidRPr="00507A97">
        <w:rPr>
          <w:rFonts w:ascii="Arial" w:hAnsi="Arial" w:cs="Arial"/>
          <w:sz w:val="20"/>
          <w:szCs w:val="20"/>
        </w:rPr>
        <w:tab/>
      </w:r>
      <w:r w:rsidRPr="00507A97">
        <w:rPr>
          <w:rFonts w:ascii="Arial" w:hAnsi="Arial" w:cs="Arial"/>
          <w:sz w:val="20"/>
          <w:szCs w:val="20"/>
        </w:rPr>
        <w:tab/>
      </w:r>
      <w:r w:rsidRPr="00507A97">
        <w:rPr>
          <w:rFonts w:ascii="Arial" w:hAnsi="Arial" w:cs="Arial"/>
          <w:sz w:val="20"/>
          <w:szCs w:val="20"/>
        </w:rPr>
        <w:tab/>
      </w:r>
    </w:p>
    <w:p w14:paraId="6257C09F" w14:textId="77777777" w:rsidR="00E74A6D" w:rsidRPr="00507A97" w:rsidRDefault="00E74A6D" w:rsidP="00E74A6D">
      <w:pPr>
        <w:spacing w:after="120"/>
        <w:jc w:val="both"/>
        <w:rPr>
          <w:rFonts w:ascii="Arial" w:hAnsi="Arial" w:cs="Arial"/>
          <w:sz w:val="20"/>
          <w:szCs w:val="20"/>
        </w:rPr>
      </w:pPr>
    </w:p>
    <w:p w14:paraId="5B8587D3" w14:textId="77777777" w:rsidR="00E74A6D" w:rsidRPr="00507A97" w:rsidRDefault="00E74A6D" w:rsidP="00E74A6D">
      <w:pPr>
        <w:spacing w:after="120"/>
        <w:jc w:val="both"/>
        <w:rPr>
          <w:rFonts w:ascii="Arial" w:hAnsi="Arial" w:cs="Arial"/>
          <w:sz w:val="20"/>
          <w:szCs w:val="20"/>
        </w:rPr>
      </w:pPr>
    </w:p>
    <w:p w14:paraId="2CB8915B" w14:textId="77777777" w:rsidR="00E74A6D" w:rsidRPr="00507A97" w:rsidRDefault="00E74A6D" w:rsidP="00E74A6D">
      <w:pPr>
        <w:tabs>
          <w:tab w:val="right" w:pos="9072"/>
        </w:tabs>
        <w:spacing w:after="120"/>
        <w:jc w:val="center"/>
        <w:rPr>
          <w:rFonts w:ascii="Arial" w:hAnsi="Arial" w:cs="Arial"/>
          <w:sz w:val="20"/>
          <w:szCs w:val="20"/>
        </w:rPr>
      </w:pPr>
      <w:r w:rsidRPr="00507A97">
        <w:rPr>
          <w:rFonts w:ascii="Arial" w:hAnsi="Arial" w:cs="Arial"/>
          <w:sz w:val="20"/>
          <w:szCs w:val="20"/>
        </w:rPr>
        <w:tab/>
        <w:t xml:space="preserve">Podpis zakonitega zastopnika ponudnika </w:t>
      </w:r>
    </w:p>
    <w:p w14:paraId="3FAD1285" w14:textId="77777777" w:rsidR="00E74A6D" w:rsidRPr="00507A97" w:rsidRDefault="00E74A6D" w:rsidP="00E74A6D">
      <w:pPr>
        <w:tabs>
          <w:tab w:val="right" w:pos="9072"/>
        </w:tabs>
        <w:spacing w:after="120"/>
        <w:jc w:val="center"/>
        <w:rPr>
          <w:rFonts w:ascii="Arial" w:hAnsi="Arial" w:cs="Arial"/>
          <w:sz w:val="20"/>
          <w:szCs w:val="20"/>
        </w:rPr>
      </w:pPr>
      <w:r w:rsidRPr="00507A97">
        <w:rPr>
          <w:rFonts w:ascii="Arial" w:hAnsi="Arial" w:cs="Arial"/>
          <w:sz w:val="20"/>
          <w:szCs w:val="20"/>
        </w:rPr>
        <w:t xml:space="preserve">                                                                       </w:t>
      </w:r>
      <w:r w:rsidR="00B31A65" w:rsidRPr="00507A97">
        <w:rPr>
          <w:rFonts w:ascii="Arial" w:hAnsi="Arial" w:cs="Arial"/>
          <w:sz w:val="20"/>
          <w:szCs w:val="20"/>
        </w:rPr>
        <w:t xml:space="preserve">                        </w:t>
      </w:r>
      <w:r w:rsidRPr="00507A97">
        <w:rPr>
          <w:rFonts w:ascii="Arial" w:hAnsi="Arial" w:cs="Arial"/>
          <w:sz w:val="20"/>
          <w:szCs w:val="20"/>
        </w:rPr>
        <w:t xml:space="preserve"> oziroma osebe, pooblaščene </w:t>
      </w:r>
    </w:p>
    <w:p w14:paraId="6DAC5693" w14:textId="77777777" w:rsidR="00E74A6D" w:rsidRPr="00507A97" w:rsidRDefault="00E74A6D" w:rsidP="00E74A6D">
      <w:pPr>
        <w:tabs>
          <w:tab w:val="right" w:pos="9072"/>
        </w:tabs>
        <w:spacing w:after="120"/>
        <w:jc w:val="center"/>
        <w:rPr>
          <w:rFonts w:ascii="Arial" w:hAnsi="Arial" w:cs="Arial"/>
          <w:sz w:val="20"/>
          <w:szCs w:val="20"/>
        </w:rPr>
      </w:pPr>
      <w:r w:rsidRPr="00507A97">
        <w:rPr>
          <w:rFonts w:ascii="Arial" w:hAnsi="Arial" w:cs="Arial"/>
          <w:sz w:val="20"/>
          <w:szCs w:val="20"/>
        </w:rPr>
        <w:t xml:space="preserve">                                                           </w:t>
      </w:r>
      <w:r w:rsidR="00B31A65" w:rsidRPr="00507A97">
        <w:rPr>
          <w:rFonts w:ascii="Arial" w:hAnsi="Arial" w:cs="Arial"/>
          <w:sz w:val="20"/>
          <w:szCs w:val="20"/>
        </w:rPr>
        <w:t xml:space="preserve">                                     </w:t>
      </w:r>
      <w:r w:rsidRPr="00507A97">
        <w:rPr>
          <w:rFonts w:ascii="Arial" w:hAnsi="Arial" w:cs="Arial"/>
          <w:sz w:val="20"/>
          <w:szCs w:val="20"/>
        </w:rPr>
        <w:t>za oddajo ponudbe</w:t>
      </w:r>
      <w:r w:rsidR="00B160F6" w:rsidRPr="00507A97">
        <w:rPr>
          <w:rFonts w:ascii="Arial" w:hAnsi="Arial" w:cs="Arial"/>
          <w:sz w:val="20"/>
          <w:szCs w:val="20"/>
        </w:rPr>
        <w:t xml:space="preserve"> </w:t>
      </w:r>
      <w:r w:rsidRPr="00507A97">
        <w:rPr>
          <w:rFonts w:ascii="Arial" w:hAnsi="Arial" w:cs="Arial"/>
          <w:sz w:val="20"/>
          <w:szCs w:val="20"/>
        </w:rPr>
        <w:t xml:space="preserve">  </w:t>
      </w:r>
    </w:p>
    <w:p w14:paraId="07823294" w14:textId="77777777" w:rsidR="00E74A6D" w:rsidRPr="00507A97" w:rsidRDefault="00E74A6D" w:rsidP="00E74A6D">
      <w:pPr>
        <w:rPr>
          <w:rFonts w:ascii="Arial" w:hAnsi="Arial" w:cs="Arial"/>
          <w:sz w:val="20"/>
          <w:szCs w:val="20"/>
          <w:lang w:eastAsia="en-US"/>
        </w:rPr>
      </w:pPr>
      <w:r w:rsidRPr="00507A97">
        <w:rPr>
          <w:rFonts w:ascii="Arial" w:hAnsi="Arial" w:cs="Arial"/>
          <w:sz w:val="20"/>
          <w:szCs w:val="20"/>
          <w:lang w:eastAsia="en-US"/>
        </w:rPr>
        <w:br w:type="page"/>
      </w:r>
    </w:p>
    <w:p w14:paraId="28DAFDE8" w14:textId="77777777" w:rsidR="00E74A6D" w:rsidRPr="00507A97"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507A97">
        <w:rPr>
          <w:rFonts w:ascii="Arial" w:hAnsi="Arial" w:cs="Arial"/>
          <w:b/>
          <w:sz w:val="20"/>
          <w:szCs w:val="20"/>
          <w:lang w:eastAsia="en-US"/>
        </w:rPr>
        <w:lastRenderedPageBreak/>
        <w:t>Obrazec 1B: Soglasje podizvajalcev za neposredna plačila</w:t>
      </w:r>
    </w:p>
    <w:p w14:paraId="744B7236" w14:textId="77777777" w:rsidR="00E74A6D" w:rsidRPr="00507A97" w:rsidRDefault="00E74A6D" w:rsidP="00E74A6D">
      <w:pPr>
        <w:spacing w:line="260" w:lineRule="atLeast"/>
        <w:jc w:val="both"/>
        <w:rPr>
          <w:rFonts w:ascii="Arial" w:hAnsi="Arial" w:cs="Arial"/>
          <w:b/>
          <w:sz w:val="20"/>
          <w:szCs w:val="20"/>
          <w:lang w:eastAsia="en-US"/>
        </w:rPr>
      </w:pPr>
    </w:p>
    <w:p w14:paraId="774F32E3" w14:textId="77777777" w:rsidR="001B791F" w:rsidRPr="00507A97" w:rsidRDefault="00E74A6D" w:rsidP="001B791F">
      <w:pPr>
        <w:spacing w:line="260" w:lineRule="atLeast"/>
        <w:jc w:val="both"/>
        <w:rPr>
          <w:rFonts w:ascii="Arial" w:hAnsi="Arial" w:cs="Arial"/>
          <w:b/>
          <w:bCs/>
          <w:color w:val="4472C4" w:themeColor="accent5"/>
          <w:sz w:val="20"/>
          <w:szCs w:val="20"/>
          <w:lang w:eastAsia="en-US"/>
        </w:rPr>
      </w:pPr>
      <w:r w:rsidRPr="00507A97">
        <w:rPr>
          <w:rFonts w:ascii="Arial" w:hAnsi="Arial" w:cs="Arial"/>
          <w:b/>
          <w:sz w:val="20"/>
          <w:szCs w:val="20"/>
          <w:lang w:eastAsia="en-US"/>
        </w:rPr>
        <w:t xml:space="preserve">Predmet javnega naročila: </w:t>
      </w:r>
    </w:p>
    <w:p w14:paraId="0E40EAC8" w14:textId="550B47A6" w:rsidR="00470524" w:rsidRPr="00507A97" w:rsidRDefault="006B3118" w:rsidP="00470524">
      <w:pPr>
        <w:spacing w:line="260" w:lineRule="atLeast"/>
        <w:jc w:val="both"/>
        <w:rPr>
          <w:rFonts w:ascii="Arial" w:hAnsi="Arial" w:cs="Arial"/>
          <w:sz w:val="20"/>
          <w:szCs w:val="20"/>
        </w:rPr>
      </w:pPr>
      <w:r w:rsidRPr="00507A97">
        <w:rPr>
          <w:rStyle w:val="FontStyle31"/>
          <w:sz w:val="20"/>
          <w:szCs w:val="20"/>
        </w:rPr>
        <w:t>Izvedba predhodnih preiskav terena na dveh območjih nedovoljenih odlagališč</w:t>
      </w:r>
    </w:p>
    <w:p w14:paraId="0D698605" w14:textId="4E3B5725" w:rsidR="00A4343A" w:rsidRPr="00507A97" w:rsidRDefault="00A4343A" w:rsidP="00A4343A">
      <w:pPr>
        <w:spacing w:line="260" w:lineRule="atLeast"/>
        <w:jc w:val="both"/>
        <w:rPr>
          <w:rFonts w:ascii="Arial" w:hAnsi="Arial" w:cs="Arial"/>
          <w:b/>
          <w:bCs/>
          <w:sz w:val="20"/>
          <w:szCs w:val="20"/>
          <w:lang w:eastAsia="en-US"/>
        </w:rPr>
      </w:pPr>
    </w:p>
    <w:p w14:paraId="05B6C9F3" w14:textId="3B0843A2" w:rsidR="00E74A6D" w:rsidRPr="00507A97" w:rsidRDefault="00E74A6D" w:rsidP="00E74A6D">
      <w:pPr>
        <w:spacing w:line="260" w:lineRule="atLeast"/>
        <w:rPr>
          <w:rFonts w:ascii="Arial" w:hAnsi="Arial" w:cs="Arial"/>
          <w:b/>
          <w:sz w:val="20"/>
          <w:szCs w:val="20"/>
          <w:lang w:eastAsia="en-US"/>
        </w:rPr>
      </w:pPr>
      <w:r w:rsidRPr="00507A97">
        <w:rPr>
          <w:rFonts w:ascii="Arial" w:hAnsi="Arial" w:cs="Arial"/>
          <w:b/>
          <w:sz w:val="20"/>
          <w:szCs w:val="20"/>
          <w:lang w:eastAsia="en-US"/>
        </w:rPr>
        <w:t xml:space="preserve">Naročnik: </w:t>
      </w:r>
      <w:r w:rsidR="006A3526" w:rsidRPr="00507A97">
        <w:rPr>
          <w:rFonts w:ascii="Arial" w:hAnsi="Arial" w:cs="Arial"/>
          <w:b/>
          <w:sz w:val="20"/>
          <w:szCs w:val="20"/>
          <w:lang w:eastAsia="en-US"/>
        </w:rPr>
        <w:t>Ministrstvo za okolje in prostor</w:t>
      </w:r>
      <w:r w:rsidR="00565D09" w:rsidRPr="00507A97">
        <w:rPr>
          <w:rFonts w:ascii="Arial" w:hAnsi="Arial" w:cs="Arial"/>
          <w:b/>
          <w:sz w:val="20"/>
          <w:szCs w:val="20"/>
          <w:lang w:eastAsia="en-US"/>
        </w:rPr>
        <w:t>,</w:t>
      </w:r>
      <w:r w:rsidR="006A3526" w:rsidRPr="00507A97">
        <w:rPr>
          <w:rFonts w:ascii="Arial" w:hAnsi="Arial" w:cs="Arial"/>
          <w:b/>
          <w:sz w:val="20"/>
          <w:szCs w:val="20"/>
          <w:lang w:eastAsia="en-US"/>
        </w:rPr>
        <w:t xml:space="preserve"> Dunajska cesta 48, 1000 Ljubljana</w:t>
      </w:r>
    </w:p>
    <w:p w14:paraId="7B5AF566" w14:textId="77777777" w:rsidR="006A3526" w:rsidRPr="00507A97" w:rsidRDefault="006A3526" w:rsidP="00E74A6D">
      <w:pPr>
        <w:spacing w:line="260" w:lineRule="atLeast"/>
        <w:rPr>
          <w:rFonts w:ascii="Arial" w:hAnsi="Arial" w:cs="Arial"/>
          <w:b/>
          <w:sz w:val="20"/>
          <w:szCs w:val="20"/>
          <w:lang w:eastAsia="en-US"/>
        </w:rPr>
      </w:pPr>
    </w:p>
    <w:p w14:paraId="0F7B711F" w14:textId="77777777" w:rsidR="00470524" w:rsidRPr="00507A97" w:rsidRDefault="00470524" w:rsidP="00470524">
      <w:pPr>
        <w:spacing w:line="260" w:lineRule="atLeast"/>
        <w:jc w:val="both"/>
        <w:rPr>
          <w:rFonts w:ascii="Arial" w:hAnsi="Arial" w:cs="Arial"/>
          <w:noProof/>
          <w:sz w:val="20"/>
          <w:szCs w:val="20"/>
          <w:lang w:eastAsia="en-US"/>
        </w:rPr>
      </w:pPr>
      <w:r w:rsidRPr="00507A97">
        <w:rPr>
          <w:rFonts w:ascii="Arial" w:hAnsi="Arial" w:cs="Arial"/>
          <w:noProof/>
          <w:sz w:val="20"/>
          <w:szCs w:val="20"/>
        </w:rPr>
        <w:t>Obrazec je potrebno oddati za vsak sklop ločeno.</w:t>
      </w:r>
      <w:r w:rsidRPr="00507A97">
        <w:rPr>
          <w:rFonts w:ascii="Arial" w:hAnsi="Arial" w:cs="Arial"/>
          <w:b/>
          <w:bCs/>
          <w:noProof/>
          <w:sz w:val="20"/>
          <w:szCs w:val="20"/>
        </w:rPr>
        <w:t xml:space="preserve"> </w:t>
      </w:r>
      <w:r w:rsidRPr="00507A97">
        <w:rPr>
          <w:rFonts w:ascii="Arial" w:hAnsi="Arial" w:cs="Arial"/>
          <w:noProof/>
          <w:sz w:val="20"/>
          <w:szCs w:val="20"/>
        </w:rPr>
        <w:t>Ustrezno označite (z bold):</w:t>
      </w:r>
    </w:p>
    <w:p w14:paraId="0DAF5B8D" w14:textId="77777777" w:rsidR="00470524" w:rsidRPr="00507A97" w:rsidRDefault="00470524" w:rsidP="00470524">
      <w:pPr>
        <w:spacing w:line="260" w:lineRule="atLeast"/>
        <w:jc w:val="both"/>
        <w:rPr>
          <w:rFonts w:ascii="Arial" w:hAnsi="Arial" w:cs="Arial"/>
          <w:sz w:val="20"/>
          <w:szCs w:val="20"/>
          <w:lang w:eastAsia="en-US"/>
        </w:rPr>
      </w:pPr>
    </w:p>
    <w:p w14:paraId="1B57E6EC" w14:textId="77777777" w:rsidR="00470524" w:rsidRPr="00507A97" w:rsidRDefault="00470524" w:rsidP="007A5234">
      <w:pPr>
        <w:pStyle w:val="Style15"/>
        <w:widowControl/>
        <w:numPr>
          <w:ilvl w:val="0"/>
          <w:numId w:val="41"/>
        </w:numPr>
        <w:tabs>
          <w:tab w:val="left" w:pos="357"/>
        </w:tabs>
        <w:spacing w:line="260" w:lineRule="exact"/>
        <w:rPr>
          <w:noProof/>
          <w:sz w:val="20"/>
          <w:szCs w:val="20"/>
        </w:rPr>
      </w:pPr>
      <w:r w:rsidRPr="00507A97">
        <w:rPr>
          <w:noProof/>
          <w:sz w:val="20"/>
          <w:szCs w:val="20"/>
        </w:rPr>
        <w:t>Oddajamo obrazec za sklop 1: Izvedba predhodnih preiskav terena – območje nedovoljenega odlagališča gudrona na Studencih (MO Maribor)</w:t>
      </w:r>
    </w:p>
    <w:p w14:paraId="1642B624" w14:textId="77777777" w:rsidR="00470524" w:rsidRPr="00507A97" w:rsidRDefault="00470524" w:rsidP="007A5234">
      <w:pPr>
        <w:pStyle w:val="Odstavekseznama"/>
        <w:numPr>
          <w:ilvl w:val="0"/>
          <w:numId w:val="41"/>
        </w:numPr>
        <w:spacing w:line="260" w:lineRule="atLeast"/>
        <w:jc w:val="both"/>
        <w:rPr>
          <w:rFonts w:ascii="Arial" w:eastAsiaTheme="minorEastAsia" w:hAnsi="Arial" w:cs="Arial"/>
          <w:noProof/>
          <w:sz w:val="20"/>
          <w:szCs w:val="20"/>
        </w:rPr>
      </w:pPr>
      <w:r w:rsidRPr="00507A97">
        <w:rPr>
          <w:rFonts w:ascii="Arial" w:eastAsiaTheme="minorEastAsia" w:hAnsi="Arial" w:cs="Arial"/>
          <w:noProof/>
          <w:sz w:val="20"/>
          <w:szCs w:val="20"/>
        </w:rPr>
        <w:t>Oddajamo obrazec za sklop 2: Izvedba predhodnih preiskav terena – območje nedovoljenega odlagališča nad Industrijsko cono Laze v Stražišču pri Kranju</w:t>
      </w:r>
    </w:p>
    <w:p w14:paraId="711D3323" w14:textId="77777777" w:rsidR="006A3526" w:rsidRPr="00507A97" w:rsidRDefault="006A3526" w:rsidP="00E74A6D">
      <w:pPr>
        <w:spacing w:line="260" w:lineRule="atLeast"/>
        <w:rPr>
          <w:rFonts w:ascii="Arial" w:hAnsi="Arial" w:cs="Arial"/>
          <w:b/>
          <w:sz w:val="20"/>
          <w:szCs w:val="20"/>
          <w:lang w:eastAsia="en-US"/>
        </w:rPr>
      </w:pPr>
    </w:p>
    <w:p w14:paraId="11481DBE" w14:textId="77777777" w:rsidR="006A3526" w:rsidRPr="00507A97" w:rsidRDefault="006A3526" w:rsidP="00E74A6D">
      <w:pPr>
        <w:spacing w:line="260" w:lineRule="atLeast"/>
        <w:rPr>
          <w:rFonts w:ascii="Arial" w:hAnsi="Arial" w:cs="Arial"/>
          <w:sz w:val="20"/>
          <w:szCs w:val="20"/>
          <w:lang w:eastAsia="en-US"/>
        </w:rPr>
      </w:pPr>
    </w:p>
    <w:p w14:paraId="506E3602" w14:textId="77777777" w:rsidR="00E74A6D" w:rsidRPr="00507A97" w:rsidRDefault="00E74A6D" w:rsidP="00E74A6D">
      <w:pPr>
        <w:spacing w:line="260" w:lineRule="atLeast"/>
        <w:jc w:val="both"/>
        <w:rPr>
          <w:rFonts w:ascii="Arial" w:hAnsi="Arial" w:cs="Arial"/>
          <w:sz w:val="20"/>
          <w:lang w:eastAsia="en-US"/>
        </w:rPr>
      </w:pPr>
      <w:r w:rsidRPr="00507A97">
        <w:rPr>
          <w:rFonts w:ascii="Arial" w:hAnsi="Arial" w:cs="Arial"/>
          <w:sz w:val="20"/>
          <w:lang w:eastAsia="en-US"/>
        </w:rPr>
        <w:t xml:space="preserve">Podizvajalec </w:t>
      </w:r>
      <w:r w:rsidRPr="00507A97">
        <w:rPr>
          <w:rFonts w:ascii="Arial" w:hAnsi="Arial" w:cs="Arial"/>
          <w:i/>
          <w:iCs/>
          <w:sz w:val="20"/>
          <w:lang w:eastAsia="en-US"/>
        </w:rPr>
        <w:t>(naziv in polni naslov):</w:t>
      </w:r>
      <w:r w:rsidRPr="00507A97">
        <w:rPr>
          <w:rFonts w:ascii="Arial" w:hAnsi="Arial" w:cs="Arial"/>
          <w:sz w:val="20"/>
          <w:lang w:eastAsia="en-US"/>
        </w:rPr>
        <w:t xml:space="preserve"> _________________, dajem soglasje, na podlagi katerega lahko naročnik namesto ponudnika </w:t>
      </w:r>
      <w:r w:rsidRPr="00507A97">
        <w:rPr>
          <w:rFonts w:ascii="Arial" w:hAnsi="Arial" w:cs="Arial"/>
          <w:i/>
          <w:iCs/>
          <w:sz w:val="20"/>
          <w:lang w:eastAsia="en-US"/>
        </w:rPr>
        <w:t xml:space="preserve">(oziroma soponudnikov) </w:t>
      </w:r>
      <w:r w:rsidRPr="00507A97">
        <w:rPr>
          <w:rFonts w:ascii="Arial" w:hAnsi="Arial" w:cs="Arial"/>
          <w:sz w:val="20"/>
          <w:lang w:eastAsia="en-US"/>
        </w:rPr>
        <w:t xml:space="preserve">neposredno poravna mojo terjatev do ponudnika </w:t>
      </w:r>
      <w:r w:rsidRPr="00507A97">
        <w:rPr>
          <w:rFonts w:ascii="Arial" w:hAnsi="Arial" w:cs="Arial"/>
          <w:i/>
          <w:iCs/>
          <w:sz w:val="20"/>
          <w:lang w:eastAsia="en-US"/>
        </w:rPr>
        <w:t xml:space="preserve">(oziroma soponudnikov). </w:t>
      </w:r>
    </w:p>
    <w:p w14:paraId="2F1AD68D" w14:textId="77777777" w:rsidR="00E74A6D" w:rsidRPr="00507A97" w:rsidRDefault="00E74A6D" w:rsidP="00E74A6D">
      <w:pPr>
        <w:spacing w:line="260" w:lineRule="atLeast"/>
        <w:rPr>
          <w:rFonts w:ascii="Arial" w:hAnsi="Arial" w:cs="Arial"/>
          <w:sz w:val="20"/>
          <w:lang w:eastAsia="en-US"/>
        </w:rPr>
      </w:pPr>
    </w:p>
    <w:p w14:paraId="33A5A14F" w14:textId="77777777" w:rsidR="00E74A6D" w:rsidRPr="00507A97" w:rsidRDefault="00E74A6D" w:rsidP="00E74A6D">
      <w:pPr>
        <w:spacing w:line="260" w:lineRule="atLeast"/>
        <w:rPr>
          <w:rFonts w:ascii="Arial" w:hAnsi="Arial" w:cs="Arial"/>
          <w:sz w:val="20"/>
          <w:lang w:eastAsia="en-US"/>
        </w:rPr>
      </w:pPr>
    </w:p>
    <w:p w14:paraId="742A357A" w14:textId="77777777" w:rsidR="00E74A6D" w:rsidRPr="00507A97" w:rsidRDefault="00E74A6D" w:rsidP="00E74A6D">
      <w:pPr>
        <w:spacing w:line="260" w:lineRule="atLeast"/>
        <w:rPr>
          <w:rFonts w:ascii="Arial" w:hAnsi="Arial" w:cs="Arial"/>
          <w:sz w:val="20"/>
          <w:lang w:eastAsia="en-US"/>
        </w:rPr>
      </w:pPr>
    </w:p>
    <w:p w14:paraId="12528B19" w14:textId="77777777" w:rsidR="00E74A6D" w:rsidRPr="00507A97" w:rsidRDefault="00E74A6D" w:rsidP="00E74A6D">
      <w:pPr>
        <w:spacing w:line="260" w:lineRule="atLeast"/>
        <w:rPr>
          <w:rFonts w:ascii="Arial" w:hAnsi="Arial" w:cs="Arial"/>
          <w:sz w:val="20"/>
          <w:lang w:eastAsia="en-US"/>
        </w:rPr>
      </w:pPr>
    </w:p>
    <w:p w14:paraId="03AF08A4" w14:textId="77777777" w:rsidR="00E74A6D" w:rsidRPr="00507A97" w:rsidRDefault="00E74A6D" w:rsidP="00E74A6D">
      <w:pPr>
        <w:spacing w:line="260" w:lineRule="atLeast"/>
        <w:rPr>
          <w:rFonts w:ascii="Arial" w:hAnsi="Arial" w:cs="Arial"/>
          <w:sz w:val="20"/>
          <w:lang w:eastAsia="en-US"/>
        </w:rPr>
      </w:pPr>
    </w:p>
    <w:p w14:paraId="6CEB24C9" w14:textId="77777777" w:rsidR="00E74A6D" w:rsidRPr="00507A97" w:rsidRDefault="00E74A6D" w:rsidP="00E74A6D">
      <w:pPr>
        <w:spacing w:after="120"/>
        <w:jc w:val="both"/>
        <w:rPr>
          <w:rFonts w:ascii="Arial" w:hAnsi="Arial" w:cs="Arial"/>
          <w:sz w:val="20"/>
          <w:szCs w:val="20"/>
        </w:rPr>
      </w:pPr>
      <w:r w:rsidRPr="00507A97">
        <w:rPr>
          <w:rFonts w:ascii="Arial" w:hAnsi="Arial" w:cs="Arial"/>
          <w:sz w:val="20"/>
          <w:szCs w:val="20"/>
        </w:rPr>
        <w:t xml:space="preserve">Datum:                     </w:t>
      </w:r>
      <w:r w:rsidRPr="00507A97">
        <w:rPr>
          <w:rFonts w:ascii="Arial" w:hAnsi="Arial" w:cs="Arial"/>
          <w:sz w:val="20"/>
          <w:szCs w:val="20"/>
        </w:rPr>
        <w:tab/>
      </w:r>
      <w:r w:rsidRPr="00507A97">
        <w:rPr>
          <w:rFonts w:ascii="Arial" w:hAnsi="Arial" w:cs="Arial"/>
          <w:sz w:val="20"/>
          <w:szCs w:val="20"/>
        </w:rPr>
        <w:tab/>
      </w:r>
      <w:r w:rsidRPr="00507A97">
        <w:rPr>
          <w:rFonts w:ascii="Arial" w:hAnsi="Arial" w:cs="Arial"/>
          <w:sz w:val="20"/>
          <w:szCs w:val="20"/>
        </w:rPr>
        <w:tab/>
      </w:r>
      <w:r w:rsidRPr="00507A97">
        <w:rPr>
          <w:rFonts w:ascii="Arial" w:hAnsi="Arial" w:cs="Arial"/>
          <w:sz w:val="20"/>
          <w:szCs w:val="20"/>
        </w:rPr>
        <w:tab/>
      </w:r>
      <w:r w:rsidRPr="00507A97">
        <w:rPr>
          <w:rFonts w:ascii="Arial" w:hAnsi="Arial" w:cs="Arial"/>
          <w:sz w:val="20"/>
          <w:szCs w:val="20"/>
        </w:rPr>
        <w:tab/>
      </w:r>
      <w:r w:rsidRPr="00507A97">
        <w:rPr>
          <w:rFonts w:ascii="Arial" w:hAnsi="Arial" w:cs="Arial"/>
          <w:sz w:val="20"/>
          <w:szCs w:val="20"/>
        </w:rPr>
        <w:tab/>
      </w:r>
    </w:p>
    <w:p w14:paraId="13EF2F7A" w14:textId="77777777" w:rsidR="00E74A6D" w:rsidRPr="00507A97" w:rsidRDefault="00E74A6D" w:rsidP="00E74A6D">
      <w:pPr>
        <w:spacing w:after="120"/>
        <w:jc w:val="both"/>
        <w:rPr>
          <w:rFonts w:ascii="Arial" w:hAnsi="Arial" w:cs="Arial"/>
          <w:sz w:val="20"/>
          <w:szCs w:val="20"/>
        </w:rPr>
      </w:pPr>
    </w:p>
    <w:p w14:paraId="59FD29EB" w14:textId="77777777" w:rsidR="00E74A6D" w:rsidRPr="00507A97" w:rsidRDefault="00E74A6D" w:rsidP="00E74A6D">
      <w:pPr>
        <w:spacing w:after="120"/>
        <w:jc w:val="both"/>
        <w:rPr>
          <w:rFonts w:ascii="Arial" w:hAnsi="Arial" w:cs="Arial"/>
          <w:sz w:val="20"/>
          <w:szCs w:val="20"/>
        </w:rPr>
      </w:pPr>
    </w:p>
    <w:p w14:paraId="603E0AF7" w14:textId="77777777" w:rsidR="00E74A6D" w:rsidRPr="00507A97" w:rsidRDefault="00E74A6D" w:rsidP="00E74A6D">
      <w:pPr>
        <w:tabs>
          <w:tab w:val="right" w:pos="9072"/>
        </w:tabs>
        <w:spacing w:after="120"/>
        <w:jc w:val="center"/>
        <w:rPr>
          <w:rFonts w:ascii="Arial" w:hAnsi="Arial" w:cs="Arial"/>
          <w:i/>
          <w:iCs/>
          <w:sz w:val="20"/>
          <w:lang w:eastAsia="en-US"/>
        </w:rPr>
      </w:pPr>
      <w:r w:rsidRPr="00507A97">
        <w:rPr>
          <w:rFonts w:ascii="Arial" w:hAnsi="Arial" w:cs="Arial"/>
          <w:sz w:val="20"/>
          <w:szCs w:val="20"/>
        </w:rPr>
        <w:tab/>
        <w:t>Podpis zakonitega zastopnika podizvajalca:</w:t>
      </w:r>
    </w:p>
    <w:p w14:paraId="47378377" w14:textId="77777777" w:rsidR="00E74A6D" w:rsidRPr="00507A97" w:rsidRDefault="00E74A6D" w:rsidP="00E74A6D">
      <w:pPr>
        <w:spacing w:line="260" w:lineRule="atLeast"/>
        <w:rPr>
          <w:rFonts w:ascii="Arial" w:hAnsi="Arial" w:cs="Arial"/>
          <w:i/>
          <w:iCs/>
          <w:sz w:val="20"/>
          <w:lang w:eastAsia="en-US"/>
        </w:rPr>
      </w:pPr>
    </w:p>
    <w:p w14:paraId="37BB4EFD" w14:textId="77777777" w:rsidR="00E74A6D" w:rsidRPr="00507A97" w:rsidRDefault="00E74A6D" w:rsidP="00E74A6D">
      <w:pPr>
        <w:spacing w:line="260" w:lineRule="atLeast"/>
        <w:rPr>
          <w:rFonts w:ascii="Arial" w:hAnsi="Arial" w:cs="Arial"/>
          <w:i/>
          <w:iCs/>
          <w:sz w:val="20"/>
          <w:lang w:eastAsia="en-US"/>
        </w:rPr>
      </w:pPr>
    </w:p>
    <w:p w14:paraId="27D202D3" w14:textId="77777777" w:rsidR="00E74A6D" w:rsidRPr="00507A97" w:rsidRDefault="00E74A6D" w:rsidP="00E74A6D">
      <w:pPr>
        <w:spacing w:line="260" w:lineRule="atLeast"/>
        <w:rPr>
          <w:rFonts w:ascii="Arial" w:hAnsi="Arial" w:cs="Arial"/>
          <w:i/>
          <w:iCs/>
          <w:sz w:val="20"/>
          <w:lang w:eastAsia="en-US"/>
        </w:rPr>
      </w:pPr>
    </w:p>
    <w:p w14:paraId="3EC313FF" w14:textId="77777777" w:rsidR="00E74A6D" w:rsidRPr="00507A97" w:rsidRDefault="00E74A6D" w:rsidP="00E74A6D">
      <w:pPr>
        <w:spacing w:line="260" w:lineRule="atLeast"/>
        <w:rPr>
          <w:rFonts w:ascii="Arial" w:hAnsi="Arial" w:cs="Arial"/>
          <w:i/>
          <w:iCs/>
          <w:sz w:val="20"/>
          <w:lang w:eastAsia="en-US"/>
        </w:rPr>
      </w:pPr>
    </w:p>
    <w:p w14:paraId="5CE2F214" w14:textId="77777777" w:rsidR="00E74A6D" w:rsidRPr="00507A97" w:rsidRDefault="00E74A6D" w:rsidP="00E74A6D">
      <w:pPr>
        <w:spacing w:line="260" w:lineRule="atLeast"/>
        <w:rPr>
          <w:rFonts w:ascii="Arial" w:hAnsi="Arial" w:cs="Arial"/>
          <w:i/>
          <w:iCs/>
          <w:sz w:val="20"/>
          <w:lang w:eastAsia="en-US"/>
        </w:rPr>
      </w:pPr>
    </w:p>
    <w:p w14:paraId="096DDE4F" w14:textId="77777777" w:rsidR="00E74A6D" w:rsidRPr="00507A97" w:rsidRDefault="00E74A6D" w:rsidP="00E74A6D">
      <w:pPr>
        <w:spacing w:line="260" w:lineRule="atLeast"/>
        <w:rPr>
          <w:rFonts w:ascii="Arial" w:hAnsi="Arial" w:cs="Arial"/>
          <w:i/>
          <w:iCs/>
          <w:sz w:val="20"/>
          <w:lang w:eastAsia="en-US"/>
        </w:rPr>
      </w:pPr>
    </w:p>
    <w:p w14:paraId="56F62589" w14:textId="77777777" w:rsidR="00E74A6D" w:rsidRPr="00507A97" w:rsidRDefault="00E74A6D" w:rsidP="00E74A6D">
      <w:pPr>
        <w:spacing w:line="260" w:lineRule="atLeast"/>
        <w:rPr>
          <w:rFonts w:ascii="Arial" w:hAnsi="Arial" w:cs="Arial"/>
          <w:i/>
          <w:iCs/>
          <w:sz w:val="20"/>
          <w:lang w:eastAsia="en-US"/>
        </w:rPr>
      </w:pPr>
    </w:p>
    <w:p w14:paraId="3C0AD262" w14:textId="77777777" w:rsidR="00E74A6D" w:rsidRPr="00507A97" w:rsidRDefault="00E74A6D" w:rsidP="00E74A6D">
      <w:pPr>
        <w:spacing w:line="260" w:lineRule="atLeast"/>
        <w:rPr>
          <w:rFonts w:ascii="Arial" w:hAnsi="Arial" w:cs="Arial"/>
          <w:i/>
          <w:iCs/>
          <w:sz w:val="20"/>
          <w:lang w:eastAsia="en-US"/>
        </w:rPr>
      </w:pPr>
    </w:p>
    <w:p w14:paraId="0635DCBC" w14:textId="77777777" w:rsidR="00E74A6D" w:rsidRPr="00507A97" w:rsidRDefault="00E74A6D" w:rsidP="00E74A6D">
      <w:pPr>
        <w:spacing w:line="260" w:lineRule="atLeast"/>
        <w:rPr>
          <w:rFonts w:ascii="Arial" w:hAnsi="Arial" w:cs="Arial"/>
          <w:i/>
          <w:iCs/>
          <w:sz w:val="20"/>
          <w:lang w:eastAsia="en-US"/>
        </w:rPr>
      </w:pPr>
    </w:p>
    <w:p w14:paraId="5B61D7AF" w14:textId="77777777" w:rsidR="00E74A6D" w:rsidRPr="00507A97" w:rsidRDefault="00E74A6D" w:rsidP="00E74A6D">
      <w:pPr>
        <w:spacing w:line="260" w:lineRule="atLeast"/>
        <w:rPr>
          <w:rFonts w:ascii="Arial" w:hAnsi="Arial" w:cs="Arial"/>
          <w:i/>
          <w:iCs/>
          <w:sz w:val="20"/>
          <w:lang w:eastAsia="en-US"/>
        </w:rPr>
      </w:pPr>
    </w:p>
    <w:p w14:paraId="539C480A" w14:textId="77777777" w:rsidR="00E74A6D" w:rsidRPr="00507A97" w:rsidRDefault="00E74A6D" w:rsidP="00E74A6D">
      <w:pPr>
        <w:spacing w:line="260" w:lineRule="atLeast"/>
        <w:rPr>
          <w:rFonts w:ascii="Arial" w:hAnsi="Arial" w:cs="Arial"/>
          <w:i/>
          <w:iCs/>
          <w:sz w:val="20"/>
          <w:lang w:eastAsia="en-US"/>
        </w:rPr>
      </w:pPr>
    </w:p>
    <w:p w14:paraId="2D847DF4" w14:textId="77777777" w:rsidR="00E74A6D" w:rsidRPr="00507A97" w:rsidRDefault="00E74A6D" w:rsidP="00E74A6D">
      <w:pPr>
        <w:spacing w:line="260" w:lineRule="atLeast"/>
        <w:rPr>
          <w:rFonts w:ascii="Arial" w:hAnsi="Arial" w:cs="Arial"/>
          <w:i/>
          <w:iCs/>
          <w:sz w:val="20"/>
          <w:lang w:eastAsia="en-US"/>
        </w:rPr>
      </w:pPr>
    </w:p>
    <w:p w14:paraId="4EE0B6B5" w14:textId="77777777" w:rsidR="00E74A6D" w:rsidRPr="00507A97" w:rsidRDefault="00E74A6D" w:rsidP="00E74A6D">
      <w:pPr>
        <w:spacing w:line="260" w:lineRule="atLeast"/>
        <w:rPr>
          <w:rFonts w:ascii="Arial" w:hAnsi="Arial" w:cs="Arial"/>
          <w:i/>
          <w:iCs/>
          <w:sz w:val="20"/>
          <w:lang w:eastAsia="en-US"/>
        </w:rPr>
      </w:pPr>
    </w:p>
    <w:p w14:paraId="1DCE1905" w14:textId="77777777" w:rsidR="00E74A6D" w:rsidRPr="00507A97" w:rsidRDefault="00E74A6D" w:rsidP="00E74A6D">
      <w:pPr>
        <w:spacing w:line="260" w:lineRule="atLeast"/>
        <w:rPr>
          <w:rFonts w:ascii="Arial" w:hAnsi="Arial" w:cs="Arial"/>
          <w:i/>
          <w:iCs/>
          <w:sz w:val="20"/>
          <w:lang w:eastAsia="en-US"/>
        </w:rPr>
      </w:pPr>
    </w:p>
    <w:p w14:paraId="06A29170" w14:textId="77777777" w:rsidR="00E74A6D" w:rsidRPr="00507A97" w:rsidRDefault="00E74A6D" w:rsidP="00E74A6D">
      <w:pPr>
        <w:spacing w:line="260" w:lineRule="atLeast"/>
        <w:rPr>
          <w:rFonts w:ascii="Arial" w:hAnsi="Arial" w:cs="Arial"/>
          <w:i/>
          <w:iCs/>
          <w:sz w:val="20"/>
          <w:lang w:eastAsia="en-US"/>
        </w:rPr>
      </w:pPr>
    </w:p>
    <w:p w14:paraId="509A46ED" w14:textId="77777777" w:rsidR="00E74A6D" w:rsidRPr="00507A97" w:rsidRDefault="00E74A6D" w:rsidP="00E74A6D">
      <w:pPr>
        <w:spacing w:line="260" w:lineRule="atLeast"/>
        <w:rPr>
          <w:rFonts w:ascii="Arial" w:hAnsi="Arial" w:cs="Arial"/>
          <w:i/>
          <w:iCs/>
          <w:sz w:val="20"/>
          <w:lang w:eastAsia="en-US"/>
        </w:rPr>
      </w:pPr>
    </w:p>
    <w:p w14:paraId="499FDB5F" w14:textId="77777777" w:rsidR="00E74A6D" w:rsidRPr="00507A97" w:rsidRDefault="00E74A6D" w:rsidP="00E74A6D">
      <w:pPr>
        <w:spacing w:line="260" w:lineRule="atLeast"/>
        <w:rPr>
          <w:rFonts w:ascii="Arial" w:hAnsi="Arial" w:cs="Arial"/>
          <w:i/>
          <w:iCs/>
          <w:sz w:val="20"/>
          <w:lang w:eastAsia="en-US"/>
        </w:rPr>
      </w:pPr>
    </w:p>
    <w:p w14:paraId="14AFAD39" w14:textId="77777777" w:rsidR="00E74A6D" w:rsidRPr="00507A97" w:rsidRDefault="00E74A6D" w:rsidP="00E74A6D">
      <w:pPr>
        <w:spacing w:line="260" w:lineRule="atLeast"/>
        <w:rPr>
          <w:rFonts w:ascii="Arial" w:hAnsi="Arial" w:cs="Arial"/>
          <w:i/>
          <w:iCs/>
          <w:sz w:val="20"/>
          <w:lang w:eastAsia="en-US"/>
        </w:rPr>
      </w:pPr>
    </w:p>
    <w:p w14:paraId="5244ABA6" w14:textId="77777777" w:rsidR="00A4343A" w:rsidRPr="00507A97" w:rsidRDefault="00A4343A" w:rsidP="00E74A6D">
      <w:pPr>
        <w:spacing w:line="260" w:lineRule="atLeast"/>
        <w:rPr>
          <w:rFonts w:ascii="Arial" w:hAnsi="Arial" w:cs="Arial"/>
          <w:i/>
          <w:iCs/>
          <w:sz w:val="20"/>
          <w:lang w:eastAsia="en-US"/>
        </w:rPr>
      </w:pPr>
    </w:p>
    <w:p w14:paraId="2F79D8EC" w14:textId="77777777" w:rsidR="00A4343A" w:rsidRPr="00507A97" w:rsidRDefault="00A4343A" w:rsidP="00E74A6D">
      <w:pPr>
        <w:spacing w:line="260" w:lineRule="atLeast"/>
        <w:rPr>
          <w:rFonts w:ascii="Arial" w:hAnsi="Arial" w:cs="Arial"/>
          <w:i/>
          <w:iCs/>
          <w:sz w:val="20"/>
          <w:lang w:eastAsia="en-US"/>
        </w:rPr>
      </w:pPr>
    </w:p>
    <w:p w14:paraId="70839280" w14:textId="77777777" w:rsidR="00A4343A" w:rsidRPr="00507A97" w:rsidRDefault="00A4343A" w:rsidP="00E74A6D">
      <w:pPr>
        <w:spacing w:line="260" w:lineRule="atLeast"/>
        <w:rPr>
          <w:rFonts w:ascii="Arial" w:hAnsi="Arial" w:cs="Arial"/>
          <w:i/>
          <w:iCs/>
          <w:sz w:val="20"/>
          <w:lang w:eastAsia="en-US"/>
        </w:rPr>
      </w:pPr>
    </w:p>
    <w:p w14:paraId="02981E42" w14:textId="77777777" w:rsidR="00A4343A" w:rsidRPr="00507A97" w:rsidRDefault="00A4343A" w:rsidP="00E74A6D">
      <w:pPr>
        <w:spacing w:line="260" w:lineRule="atLeast"/>
        <w:rPr>
          <w:rFonts w:ascii="Arial" w:hAnsi="Arial" w:cs="Arial"/>
          <w:i/>
          <w:iCs/>
          <w:sz w:val="20"/>
          <w:lang w:eastAsia="en-US"/>
        </w:rPr>
      </w:pPr>
    </w:p>
    <w:p w14:paraId="20CD70DE" w14:textId="77777777" w:rsidR="00A4343A" w:rsidRPr="00507A97" w:rsidRDefault="00A4343A" w:rsidP="00E74A6D">
      <w:pPr>
        <w:spacing w:line="260" w:lineRule="atLeast"/>
        <w:rPr>
          <w:rFonts w:ascii="Arial" w:hAnsi="Arial" w:cs="Arial"/>
          <w:i/>
          <w:iCs/>
          <w:sz w:val="20"/>
          <w:lang w:eastAsia="en-US"/>
        </w:rPr>
      </w:pPr>
    </w:p>
    <w:p w14:paraId="046FB28C" w14:textId="77777777" w:rsidR="00E74A6D" w:rsidRPr="00507A97" w:rsidRDefault="00E74A6D" w:rsidP="00E74A6D">
      <w:pPr>
        <w:spacing w:line="260" w:lineRule="atLeast"/>
        <w:rPr>
          <w:rFonts w:ascii="Arial" w:hAnsi="Arial" w:cs="Arial"/>
          <w:i/>
          <w:iCs/>
          <w:sz w:val="20"/>
          <w:lang w:eastAsia="en-US"/>
        </w:rPr>
      </w:pPr>
      <w:r w:rsidRPr="00507A97">
        <w:rPr>
          <w:rFonts w:ascii="Arial" w:hAnsi="Arial" w:cs="Arial"/>
          <w:i/>
          <w:iCs/>
          <w:sz w:val="20"/>
          <w:lang w:eastAsia="en-US"/>
        </w:rPr>
        <w:t>To izjavo je potrebno predložiti za vsakega podizvajalca, ki bo zahteval neposredno plačilo.</w:t>
      </w:r>
    </w:p>
    <w:p w14:paraId="4C214A53" w14:textId="77777777" w:rsidR="00E74A6D" w:rsidRPr="00507A97" w:rsidRDefault="00E74A6D" w:rsidP="00E74A6D">
      <w:pPr>
        <w:spacing w:line="260" w:lineRule="atLeast"/>
        <w:rPr>
          <w:rFonts w:ascii="Arial" w:hAnsi="Arial" w:cs="Arial"/>
          <w:sz w:val="20"/>
          <w:szCs w:val="20"/>
          <w:lang w:eastAsia="en-US"/>
        </w:rPr>
      </w:pPr>
      <w:r w:rsidRPr="00507A97">
        <w:rPr>
          <w:rFonts w:ascii="Arial" w:hAnsi="Arial" w:cs="Arial"/>
          <w:sz w:val="20"/>
          <w:szCs w:val="20"/>
          <w:lang w:eastAsia="en-US"/>
        </w:rPr>
        <w:br w:type="page"/>
      </w:r>
    </w:p>
    <w:p w14:paraId="2A18C5C0" w14:textId="77777777" w:rsidR="00683CE7" w:rsidRPr="00507A97" w:rsidRDefault="00683CE7" w:rsidP="00683CE7">
      <w:pPr>
        <w:tabs>
          <w:tab w:val="right" w:pos="9072"/>
        </w:tabs>
        <w:spacing w:after="120"/>
        <w:rPr>
          <w:rFonts w:ascii="Arial" w:hAnsi="Arial" w:cs="Arial"/>
          <w:sz w:val="20"/>
          <w:szCs w:val="20"/>
        </w:rPr>
        <w:sectPr w:rsidR="00683CE7" w:rsidRPr="00507A97" w:rsidSect="006F2728">
          <w:headerReference w:type="default" r:id="rId21"/>
          <w:footerReference w:type="default" r:id="rId22"/>
          <w:headerReference w:type="first" r:id="rId23"/>
          <w:footerReference w:type="first" r:id="rId24"/>
          <w:pgSz w:w="11900" w:h="16840" w:code="9"/>
          <w:pgMar w:top="851" w:right="1410" w:bottom="851" w:left="1134" w:header="964" w:footer="794" w:gutter="0"/>
          <w:cols w:space="708"/>
          <w:titlePg/>
          <w:docGrid w:linePitch="326"/>
        </w:sectPr>
      </w:pPr>
    </w:p>
    <w:p w14:paraId="13672C05" w14:textId="737E407A" w:rsidR="005722D3" w:rsidRPr="00507A97" w:rsidRDefault="005722D3" w:rsidP="005722D3">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color w:val="FF0000"/>
          <w:sz w:val="20"/>
          <w:szCs w:val="20"/>
        </w:rPr>
      </w:pPr>
      <w:r w:rsidRPr="00507A97">
        <w:rPr>
          <w:rFonts w:ascii="Arial" w:hAnsi="Arial" w:cs="Arial"/>
          <w:b/>
          <w:sz w:val="20"/>
          <w:szCs w:val="20"/>
        </w:rPr>
        <w:lastRenderedPageBreak/>
        <w:t>Obrazec 2</w:t>
      </w:r>
      <w:r w:rsidR="00F11FB9">
        <w:rPr>
          <w:rFonts w:ascii="Arial" w:hAnsi="Arial" w:cs="Arial"/>
          <w:b/>
          <w:sz w:val="20"/>
          <w:szCs w:val="20"/>
        </w:rPr>
        <w:t>.1</w:t>
      </w:r>
      <w:r w:rsidRPr="00507A97">
        <w:rPr>
          <w:rFonts w:ascii="Arial" w:hAnsi="Arial" w:cs="Arial"/>
          <w:b/>
          <w:sz w:val="20"/>
          <w:szCs w:val="20"/>
        </w:rPr>
        <w:t>: IZJAVA PONUDNIKA O IZPOLNJEVANJU REFERENČNIH ZAHTEV</w:t>
      </w:r>
      <w:r w:rsidR="00F11FB9">
        <w:rPr>
          <w:rFonts w:ascii="Arial" w:hAnsi="Arial" w:cs="Arial"/>
          <w:b/>
          <w:sz w:val="20"/>
          <w:szCs w:val="20"/>
        </w:rPr>
        <w:t xml:space="preserve"> – SKLOP 1</w:t>
      </w:r>
      <w:r w:rsidR="00C34969">
        <w:rPr>
          <w:rFonts w:ascii="Arial" w:hAnsi="Arial" w:cs="Arial"/>
          <w:b/>
          <w:sz w:val="20"/>
          <w:szCs w:val="20"/>
        </w:rPr>
        <w:t xml:space="preserve"> </w:t>
      </w:r>
    </w:p>
    <w:p w14:paraId="78108A6A" w14:textId="77777777" w:rsidR="005722D3" w:rsidRPr="00507A97" w:rsidRDefault="005722D3" w:rsidP="005722D3">
      <w:pPr>
        <w:spacing w:before="60" w:after="60"/>
        <w:rPr>
          <w:rFonts w:ascii="Arial" w:hAnsi="Arial" w:cs="Arial"/>
          <w:sz w:val="20"/>
          <w:szCs w:val="20"/>
        </w:rPr>
      </w:pPr>
    </w:p>
    <w:tbl>
      <w:tblPr>
        <w:tblW w:w="0" w:type="auto"/>
        <w:tblInd w:w="108" w:type="dxa"/>
        <w:tblLook w:val="01E0" w:firstRow="1" w:lastRow="1" w:firstColumn="1" w:lastColumn="1" w:noHBand="0" w:noVBand="0"/>
      </w:tblPr>
      <w:tblGrid>
        <w:gridCol w:w="3119"/>
        <w:gridCol w:w="5487"/>
      </w:tblGrid>
      <w:tr w:rsidR="0029222D" w:rsidRPr="00507A97" w14:paraId="5A428600" w14:textId="77777777" w:rsidTr="00F766F8">
        <w:tc>
          <w:tcPr>
            <w:tcW w:w="8606" w:type="dxa"/>
            <w:gridSpan w:val="2"/>
            <w:tcBorders>
              <w:top w:val="single" w:sz="4" w:space="0" w:color="auto"/>
              <w:left w:val="single" w:sz="4" w:space="0" w:color="auto"/>
              <w:bottom w:val="single" w:sz="4" w:space="0" w:color="auto"/>
              <w:right w:val="single" w:sz="4" w:space="0" w:color="auto"/>
            </w:tcBorders>
          </w:tcPr>
          <w:p w14:paraId="690E077F" w14:textId="3A8611F2" w:rsidR="0029222D" w:rsidRPr="00507A97" w:rsidRDefault="0029222D" w:rsidP="00C34969">
            <w:pPr>
              <w:ind w:left="360"/>
              <w:jc w:val="both"/>
              <w:rPr>
                <w:rFonts w:ascii="Arial" w:hAnsi="Arial"/>
                <w:b/>
                <w:bCs/>
                <w:i/>
                <w:iCs/>
                <w:sz w:val="20"/>
                <w:lang w:eastAsia="en-US"/>
              </w:rPr>
            </w:pPr>
            <w:bookmarkStart w:id="135" w:name="_Hlk158896193"/>
            <w:r w:rsidRPr="00507A97">
              <w:rPr>
                <w:rFonts w:ascii="Arial" w:hAnsi="Arial"/>
                <w:b/>
                <w:bCs/>
                <w:sz w:val="20"/>
                <w:lang w:eastAsia="en-US"/>
              </w:rPr>
              <w:t xml:space="preserve">Referenčni projekti, ki izpolnjujejo zahteve glede referenc </w:t>
            </w:r>
            <w:r w:rsidR="002231EB" w:rsidRPr="00507A97">
              <w:rPr>
                <w:rFonts w:ascii="Arial" w:hAnsi="Arial"/>
                <w:b/>
                <w:bCs/>
                <w:sz w:val="20"/>
                <w:lang w:eastAsia="en-US"/>
              </w:rPr>
              <w:t xml:space="preserve">iz </w:t>
            </w:r>
            <w:r w:rsidRPr="00507A97">
              <w:rPr>
                <w:rFonts w:ascii="Arial" w:hAnsi="Arial"/>
                <w:b/>
                <w:bCs/>
                <w:sz w:val="20"/>
                <w:lang w:eastAsia="en-US"/>
              </w:rPr>
              <w:t>poglavja 3.2.3.</w:t>
            </w:r>
            <w:r w:rsidR="002231EB" w:rsidRPr="00507A97">
              <w:rPr>
                <w:rFonts w:ascii="Arial" w:hAnsi="Arial"/>
                <w:b/>
                <w:bCs/>
                <w:sz w:val="20"/>
                <w:lang w:eastAsia="en-US"/>
              </w:rPr>
              <w:t>1</w:t>
            </w:r>
            <w:r w:rsidRPr="00507A97">
              <w:rPr>
                <w:rFonts w:ascii="Arial" w:hAnsi="Arial"/>
                <w:b/>
                <w:bCs/>
                <w:sz w:val="20"/>
                <w:lang w:eastAsia="en-US"/>
              </w:rPr>
              <w:t xml:space="preserve"> razpisne dokumentacije:</w:t>
            </w:r>
            <w:r w:rsidR="00C34969">
              <w:rPr>
                <w:rFonts w:ascii="Arial" w:hAnsi="Arial"/>
                <w:b/>
                <w:bCs/>
                <w:sz w:val="20"/>
                <w:lang w:eastAsia="en-US"/>
              </w:rPr>
              <w:t xml:space="preserve"> </w:t>
            </w:r>
          </w:p>
        </w:tc>
      </w:tr>
      <w:tr w:rsidR="0029222D" w:rsidRPr="00507A97" w14:paraId="563B5035" w14:textId="77777777" w:rsidTr="00F766F8">
        <w:tc>
          <w:tcPr>
            <w:tcW w:w="3119" w:type="dxa"/>
            <w:tcBorders>
              <w:top w:val="single" w:sz="4" w:space="0" w:color="auto"/>
              <w:left w:val="single" w:sz="4" w:space="0" w:color="auto"/>
              <w:bottom w:val="single" w:sz="4" w:space="0" w:color="auto"/>
              <w:right w:val="single" w:sz="4" w:space="0" w:color="auto"/>
            </w:tcBorders>
          </w:tcPr>
          <w:p w14:paraId="451B994C" w14:textId="29CBDC62" w:rsidR="0029222D" w:rsidRPr="00507A97" w:rsidRDefault="0029222D" w:rsidP="00F766F8">
            <w:pPr>
              <w:spacing w:line="260" w:lineRule="atLeast"/>
              <w:rPr>
                <w:rFonts w:ascii="Arial" w:hAnsi="Arial"/>
                <w:b/>
                <w:bCs/>
                <w:i/>
                <w:iCs/>
                <w:sz w:val="20"/>
                <w:lang w:eastAsia="en-US"/>
              </w:rPr>
            </w:pPr>
            <w:r w:rsidRPr="00507A97">
              <w:rPr>
                <w:rFonts w:ascii="Arial" w:hAnsi="Arial"/>
                <w:b/>
                <w:bCs/>
                <w:i/>
                <w:iCs/>
                <w:sz w:val="20"/>
                <w:lang w:eastAsia="en-US"/>
              </w:rPr>
              <w:t>Naziv referenčnega projekta:</w:t>
            </w:r>
          </w:p>
        </w:tc>
        <w:tc>
          <w:tcPr>
            <w:tcW w:w="5487" w:type="dxa"/>
            <w:tcBorders>
              <w:top w:val="single" w:sz="4" w:space="0" w:color="auto"/>
              <w:left w:val="single" w:sz="4" w:space="0" w:color="auto"/>
              <w:bottom w:val="single" w:sz="4" w:space="0" w:color="auto"/>
              <w:right w:val="single" w:sz="4" w:space="0" w:color="auto"/>
            </w:tcBorders>
          </w:tcPr>
          <w:p w14:paraId="4ED4D6A5" w14:textId="77777777" w:rsidR="0029222D" w:rsidRPr="00507A97" w:rsidRDefault="0029222D" w:rsidP="00F766F8">
            <w:pPr>
              <w:spacing w:line="260" w:lineRule="atLeast"/>
              <w:rPr>
                <w:rFonts w:ascii="Arial" w:hAnsi="Arial"/>
                <w:b/>
                <w:bCs/>
                <w:i/>
                <w:iCs/>
                <w:sz w:val="20"/>
                <w:lang w:eastAsia="en-US"/>
              </w:rPr>
            </w:pPr>
          </w:p>
        </w:tc>
      </w:tr>
      <w:tr w:rsidR="0029222D" w:rsidRPr="00507A97" w14:paraId="5FCF803F" w14:textId="77777777" w:rsidTr="00F766F8">
        <w:tc>
          <w:tcPr>
            <w:tcW w:w="3119" w:type="dxa"/>
            <w:tcBorders>
              <w:top w:val="single" w:sz="4" w:space="0" w:color="auto"/>
              <w:left w:val="single" w:sz="4" w:space="0" w:color="auto"/>
              <w:bottom w:val="single" w:sz="4" w:space="0" w:color="auto"/>
              <w:right w:val="single" w:sz="4" w:space="0" w:color="auto"/>
            </w:tcBorders>
          </w:tcPr>
          <w:p w14:paraId="3C80DA0B" w14:textId="77777777" w:rsidR="0029222D" w:rsidRPr="00507A97" w:rsidRDefault="0029222D" w:rsidP="00F766F8">
            <w:pPr>
              <w:spacing w:line="260" w:lineRule="atLeast"/>
              <w:rPr>
                <w:rFonts w:ascii="Arial" w:hAnsi="Arial"/>
                <w:i/>
                <w:iCs/>
                <w:sz w:val="20"/>
                <w:lang w:eastAsia="en-US"/>
              </w:rPr>
            </w:pPr>
            <w:r w:rsidRPr="00507A97">
              <w:rPr>
                <w:rFonts w:ascii="Arial" w:hAnsi="Arial"/>
                <w:i/>
                <w:iCs/>
                <w:sz w:val="20"/>
                <w:lang w:eastAsia="en-US"/>
              </w:rPr>
              <w:t>Naročnik:</w:t>
            </w:r>
          </w:p>
        </w:tc>
        <w:tc>
          <w:tcPr>
            <w:tcW w:w="5487" w:type="dxa"/>
            <w:tcBorders>
              <w:top w:val="single" w:sz="4" w:space="0" w:color="auto"/>
              <w:left w:val="single" w:sz="4" w:space="0" w:color="auto"/>
              <w:bottom w:val="single" w:sz="4" w:space="0" w:color="auto"/>
              <w:right w:val="single" w:sz="4" w:space="0" w:color="auto"/>
            </w:tcBorders>
          </w:tcPr>
          <w:p w14:paraId="3639BB34" w14:textId="77777777" w:rsidR="0029222D" w:rsidRPr="00507A97" w:rsidRDefault="0029222D" w:rsidP="00F766F8">
            <w:pPr>
              <w:spacing w:line="260" w:lineRule="atLeast"/>
              <w:rPr>
                <w:rFonts w:ascii="Arial" w:hAnsi="Arial"/>
                <w:b/>
                <w:bCs/>
                <w:i/>
                <w:iCs/>
                <w:sz w:val="20"/>
                <w:lang w:eastAsia="en-US"/>
              </w:rPr>
            </w:pPr>
          </w:p>
        </w:tc>
      </w:tr>
      <w:tr w:rsidR="0029222D" w:rsidRPr="00507A97" w14:paraId="0E44C189" w14:textId="77777777" w:rsidTr="00F766F8">
        <w:tc>
          <w:tcPr>
            <w:tcW w:w="3119" w:type="dxa"/>
            <w:tcBorders>
              <w:top w:val="single" w:sz="4" w:space="0" w:color="auto"/>
              <w:left w:val="single" w:sz="4" w:space="0" w:color="auto"/>
              <w:bottom w:val="single" w:sz="4" w:space="0" w:color="auto"/>
              <w:right w:val="single" w:sz="4" w:space="0" w:color="auto"/>
            </w:tcBorders>
          </w:tcPr>
          <w:p w14:paraId="3677E03B" w14:textId="77777777" w:rsidR="0029222D" w:rsidRPr="00507A97" w:rsidRDefault="0029222D" w:rsidP="00F766F8">
            <w:pPr>
              <w:spacing w:line="260" w:lineRule="atLeast"/>
              <w:rPr>
                <w:rFonts w:ascii="Arial" w:hAnsi="Arial"/>
                <w:i/>
                <w:iCs/>
                <w:sz w:val="20"/>
                <w:lang w:eastAsia="en-US"/>
              </w:rPr>
            </w:pPr>
            <w:r w:rsidRPr="00507A97">
              <w:rPr>
                <w:rFonts w:ascii="Arial" w:hAnsi="Arial"/>
                <w:i/>
                <w:iCs/>
                <w:sz w:val="20"/>
                <w:lang w:eastAsia="en-US"/>
              </w:rPr>
              <w:t>Kontaktna oseba naročnika (ime in priimek ter tel. št.):</w:t>
            </w:r>
          </w:p>
        </w:tc>
        <w:tc>
          <w:tcPr>
            <w:tcW w:w="5487" w:type="dxa"/>
            <w:tcBorders>
              <w:top w:val="single" w:sz="4" w:space="0" w:color="auto"/>
              <w:left w:val="single" w:sz="4" w:space="0" w:color="auto"/>
              <w:bottom w:val="single" w:sz="4" w:space="0" w:color="auto"/>
              <w:right w:val="single" w:sz="4" w:space="0" w:color="auto"/>
            </w:tcBorders>
          </w:tcPr>
          <w:p w14:paraId="2FE20E20" w14:textId="77777777" w:rsidR="0029222D" w:rsidRPr="00507A97" w:rsidRDefault="0029222D" w:rsidP="00F766F8">
            <w:pPr>
              <w:spacing w:line="260" w:lineRule="atLeast"/>
              <w:rPr>
                <w:rFonts w:ascii="Arial" w:hAnsi="Arial"/>
                <w:b/>
                <w:bCs/>
                <w:i/>
                <w:iCs/>
                <w:sz w:val="20"/>
                <w:lang w:eastAsia="en-US"/>
              </w:rPr>
            </w:pPr>
          </w:p>
        </w:tc>
      </w:tr>
      <w:tr w:rsidR="0029222D" w:rsidRPr="00507A97" w14:paraId="72343D7F" w14:textId="77777777" w:rsidTr="00F766F8">
        <w:tc>
          <w:tcPr>
            <w:tcW w:w="3119" w:type="dxa"/>
            <w:tcBorders>
              <w:top w:val="single" w:sz="4" w:space="0" w:color="auto"/>
              <w:left w:val="single" w:sz="4" w:space="0" w:color="auto"/>
              <w:bottom w:val="single" w:sz="4" w:space="0" w:color="auto"/>
              <w:right w:val="single" w:sz="4" w:space="0" w:color="auto"/>
            </w:tcBorders>
          </w:tcPr>
          <w:p w14:paraId="7EC16B6C" w14:textId="47FC7B35" w:rsidR="0029222D" w:rsidRPr="00507A97" w:rsidRDefault="0029222D" w:rsidP="00F766F8">
            <w:pPr>
              <w:spacing w:line="260" w:lineRule="atLeast"/>
              <w:rPr>
                <w:rFonts w:ascii="Arial" w:hAnsi="Arial"/>
                <w:i/>
                <w:iCs/>
                <w:sz w:val="20"/>
                <w:lang w:eastAsia="en-US"/>
              </w:rPr>
            </w:pPr>
            <w:r w:rsidRPr="00507A97">
              <w:rPr>
                <w:rFonts w:ascii="Arial" w:hAnsi="Arial"/>
                <w:i/>
                <w:iCs/>
                <w:sz w:val="20"/>
                <w:lang w:eastAsia="en-US"/>
              </w:rPr>
              <w:t>Gospodarski subjekt, ki je izvedel projekt (z navedbo</w:t>
            </w:r>
            <w:r w:rsidR="0090592A" w:rsidRPr="00507A97">
              <w:rPr>
                <w:rFonts w:ascii="Arial" w:hAnsi="Arial"/>
                <w:i/>
                <w:iCs/>
                <w:sz w:val="20"/>
                <w:lang w:eastAsia="en-US"/>
              </w:rPr>
              <w:t>,</w:t>
            </w:r>
            <w:r w:rsidRPr="00507A97">
              <w:rPr>
                <w:rFonts w:ascii="Arial" w:hAnsi="Arial"/>
                <w:i/>
                <w:iCs/>
                <w:sz w:val="20"/>
                <w:lang w:eastAsia="en-US"/>
              </w:rPr>
              <w:t xml:space="preserve"> ali je dela izvajal kot izvajalec ali kot podizvajalec)</w:t>
            </w:r>
          </w:p>
        </w:tc>
        <w:tc>
          <w:tcPr>
            <w:tcW w:w="5487" w:type="dxa"/>
            <w:tcBorders>
              <w:top w:val="single" w:sz="4" w:space="0" w:color="auto"/>
              <w:left w:val="single" w:sz="4" w:space="0" w:color="auto"/>
              <w:bottom w:val="single" w:sz="4" w:space="0" w:color="auto"/>
              <w:right w:val="single" w:sz="4" w:space="0" w:color="auto"/>
            </w:tcBorders>
          </w:tcPr>
          <w:p w14:paraId="5D431973" w14:textId="77777777" w:rsidR="0029222D" w:rsidRPr="00507A97" w:rsidRDefault="0029222D" w:rsidP="00F766F8">
            <w:pPr>
              <w:spacing w:line="260" w:lineRule="atLeast"/>
              <w:rPr>
                <w:rFonts w:ascii="Arial" w:hAnsi="Arial"/>
                <w:b/>
                <w:bCs/>
                <w:i/>
                <w:iCs/>
                <w:sz w:val="20"/>
                <w:lang w:eastAsia="en-US"/>
              </w:rPr>
            </w:pPr>
          </w:p>
        </w:tc>
      </w:tr>
      <w:tr w:rsidR="0029222D" w:rsidRPr="00507A97" w14:paraId="19DC3387" w14:textId="3B74765A" w:rsidTr="00F766F8">
        <w:tc>
          <w:tcPr>
            <w:tcW w:w="3119" w:type="dxa"/>
            <w:tcBorders>
              <w:top w:val="single" w:sz="4" w:space="0" w:color="auto"/>
              <w:left w:val="single" w:sz="4" w:space="0" w:color="auto"/>
              <w:bottom w:val="single" w:sz="4" w:space="0" w:color="auto"/>
              <w:right w:val="single" w:sz="4" w:space="0" w:color="auto"/>
            </w:tcBorders>
          </w:tcPr>
          <w:p w14:paraId="5928207B" w14:textId="68FC8018" w:rsidR="0029222D" w:rsidRPr="00507A97" w:rsidRDefault="0029222D" w:rsidP="00F766F8">
            <w:pPr>
              <w:spacing w:line="260" w:lineRule="atLeast"/>
              <w:rPr>
                <w:rFonts w:ascii="Arial" w:hAnsi="Arial"/>
                <w:i/>
                <w:iCs/>
                <w:sz w:val="20"/>
                <w:lang w:eastAsia="en-US"/>
              </w:rPr>
            </w:pPr>
            <w:r w:rsidRPr="00507A97">
              <w:rPr>
                <w:rFonts w:ascii="Arial" w:hAnsi="Arial"/>
                <w:i/>
                <w:iCs/>
                <w:sz w:val="20"/>
                <w:lang w:eastAsia="en-US"/>
              </w:rPr>
              <w:t>Obdobje izvedbe (od – do):</w:t>
            </w:r>
          </w:p>
        </w:tc>
        <w:tc>
          <w:tcPr>
            <w:tcW w:w="5487" w:type="dxa"/>
            <w:tcBorders>
              <w:top w:val="single" w:sz="4" w:space="0" w:color="auto"/>
              <w:left w:val="single" w:sz="4" w:space="0" w:color="auto"/>
              <w:bottom w:val="single" w:sz="4" w:space="0" w:color="auto"/>
              <w:right w:val="single" w:sz="4" w:space="0" w:color="auto"/>
            </w:tcBorders>
          </w:tcPr>
          <w:p w14:paraId="7372E586" w14:textId="39CAFDB9" w:rsidR="0029222D" w:rsidRPr="00507A97" w:rsidRDefault="0029222D" w:rsidP="00F766F8">
            <w:pPr>
              <w:spacing w:line="260" w:lineRule="atLeast"/>
              <w:rPr>
                <w:rFonts w:ascii="Arial" w:hAnsi="Arial"/>
                <w:b/>
                <w:bCs/>
                <w:i/>
                <w:iCs/>
                <w:sz w:val="20"/>
                <w:lang w:eastAsia="en-US"/>
              </w:rPr>
            </w:pPr>
          </w:p>
        </w:tc>
      </w:tr>
      <w:tr w:rsidR="0029222D" w:rsidRPr="00507A97" w14:paraId="53DD3B1E" w14:textId="77777777" w:rsidTr="00F766F8">
        <w:tc>
          <w:tcPr>
            <w:tcW w:w="3119" w:type="dxa"/>
            <w:tcBorders>
              <w:top w:val="single" w:sz="4" w:space="0" w:color="auto"/>
              <w:left w:val="single" w:sz="4" w:space="0" w:color="auto"/>
              <w:bottom w:val="single" w:sz="4" w:space="0" w:color="auto"/>
              <w:right w:val="single" w:sz="4" w:space="0" w:color="auto"/>
            </w:tcBorders>
          </w:tcPr>
          <w:p w14:paraId="2FB1809C" w14:textId="7D97BD11" w:rsidR="0029222D" w:rsidRPr="00507A97" w:rsidRDefault="009620B5" w:rsidP="00F766F8">
            <w:pPr>
              <w:spacing w:line="260" w:lineRule="atLeast"/>
              <w:rPr>
                <w:rFonts w:ascii="Arial" w:hAnsi="Arial"/>
                <w:i/>
                <w:iCs/>
                <w:sz w:val="20"/>
                <w:lang w:eastAsia="en-US"/>
              </w:rPr>
            </w:pPr>
            <w:r w:rsidRPr="00507A97">
              <w:rPr>
                <w:rFonts w:ascii="Arial" w:hAnsi="Arial"/>
                <w:i/>
                <w:iCs/>
                <w:sz w:val="20"/>
                <w:lang w:eastAsia="en-US"/>
              </w:rPr>
              <w:t xml:space="preserve">Vrednost </w:t>
            </w:r>
            <w:r w:rsidR="0048113A" w:rsidRPr="00507A97">
              <w:rPr>
                <w:rFonts w:ascii="Arial" w:hAnsi="Arial"/>
                <w:i/>
                <w:iCs/>
                <w:sz w:val="20"/>
                <w:lang w:eastAsia="en-US"/>
              </w:rPr>
              <w:t xml:space="preserve">projekta ali dela projekta, ki se nanaša na referenco </w:t>
            </w:r>
            <w:r w:rsidRPr="00507A97">
              <w:rPr>
                <w:rFonts w:ascii="Arial" w:hAnsi="Arial"/>
                <w:i/>
                <w:iCs/>
                <w:sz w:val="20"/>
                <w:lang w:eastAsia="en-US"/>
              </w:rPr>
              <w:t xml:space="preserve">v EUR </w:t>
            </w:r>
            <w:r w:rsidR="0029222D" w:rsidRPr="00507A97">
              <w:rPr>
                <w:rFonts w:ascii="Arial" w:hAnsi="Arial"/>
                <w:i/>
                <w:iCs/>
                <w:sz w:val="20"/>
                <w:lang w:eastAsia="en-US"/>
              </w:rPr>
              <w:t>z DDV</w:t>
            </w:r>
            <w:r w:rsidRPr="00507A97">
              <w:rPr>
                <w:rFonts w:ascii="Arial" w:hAnsi="Arial"/>
                <w:i/>
                <w:iCs/>
                <w:sz w:val="20"/>
                <w:lang w:eastAsia="en-US"/>
              </w:rPr>
              <w:t>:</w:t>
            </w:r>
          </w:p>
        </w:tc>
        <w:tc>
          <w:tcPr>
            <w:tcW w:w="5487" w:type="dxa"/>
            <w:tcBorders>
              <w:top w:val="single" w:sz="4" w:space="0" w:color="auto"/>
              <w:left w:val="single" w:sz="4" w:space="0" w:color="auto"/>
              <w:bottom w:val="single" w:sz="4" w:space="0" w:color="auto"/>
              <w:right w:val="single" w:sz="4" w:space="0" w:color="auto"/>
            </w:tcBorders>
          </w:tcPr>
          <w:p w14:paraId="479FADD9" w14:textId="77777777" w:rsidR="0029222D" w:rsidRPr="00507A97" w:rsidRDefault="0029222D" w:rsidP="00F766F8">
            <w:pPr>
              <w:spacing w:line="260" w:lineRule="atLeast"/>
              <w:rPr>
                <w:rFonts w:ascii="Arial" w:hAnsi="Arial"/>
                <w:b/>
                <w:bCs/>
                <w:i/>
                <w:iCs/>
                <w:sz w:val="20"/>
                <w:lang w:eastAsia="en-US"/>
              </w:rPr>
            </w:pPr>
          </w:p>
        </w:tc>
      </w:tr>
      <w:tr w:rsidR="0029222D" w:rsidRPr="00507A97" w14:paraId="57781B49" w14:textId="77777777" w:rsidTr="00F766F8">
        <w:tc>
          <w:tcPr>
            <w:tcW w:w="3119" w:type="dxa"/>
            <w:tcBorders>
              <w:top w:val="single" w:sz="4" w:space="0" w:color="auto"/>
              <w:left w:val="single" w:sz="4" w:space="0" w:color="auto"/>
              <w:bottom w:val="single" w:sz="4" w:space="0" w:color="auto"/>
              <w:right w:val="single" w:sz="4" w:space="0" w:color="auto"/>
            </w:tcBorders>
          </w:tcPr>
          <w:p w14:paraId="6931CD34" w14:textId="77777777" w:rsidR="0029222D" w:rsidRPr="00507A97" w:rsidRDefault="0029222D" w:rsidP="00F766F8">
            <w:pPr>
              <w:spacing w:line="260" w:lineRule="atLeast"/>
              <w:rPr>
                <w:rFonts w:ascii="Arial" w:hAnsi="Arial"/>
                <w:i/>
                <w:iCs/>
                <w:sz w:val="20"/>
                <w:lang w:eastAsia="en-US"/>
              </w:rPr>
            </w:pPr>
            <w:r w:rsidRPr="00507A97">
              <w:rPr>
                <w:rFonts w:ascii="Arial" w:hAnsi="Arial"/>
                <w:i/>
                <w:iCs/>
                <w:sz w:val="20"/>
                <w:lang w:eastAsia="en-US"/>
              </w:rPr>
              <w:t xml:space="preserve">Podroben opis projekta, iz katerega bo razvidno, ali po vsebini ustreza zahtevam javnega naročila: </w:t>
            </w:r>
          </w:p>
        </w:tc>
        <w:tc>
          <w:tcPr>
            <w:tcW w:w="5487" w:type="dxa"/>
            <w:tcBorders>
              <w:top w:val="single" w:sz="4" w:space="0" w:color="auto"/>
              <w:left w:val="single" w:sz="4" w:space="0" w:color="auto"/>
              <w:bottom w:val="single" w:sz="4" w:space="0" w:color="auto"/>
              <w:right w:val="single" w:sz="4" w:space="0" w:color="auto"/>
            </w:tcBorders>
          </w:tcPr>
          <w:p w14:paraId="369A45E4" w14:textId="77777777" w:rsidR="0029222D" w:rsidRPr="00507A97" w:rsidRDefault="0029222D" w:rsidP="00F766F8">
            <w:pPr>
              <w:spacing w:line="260" w:lineRule="atLeast"/>
              <w:rPr>
                <w:rFonts w:ascii="Arial" w:hAnsi="Arial"/>
                <w:b/>
                <w:bCs/>
                <w:i/>
                <w:iCs/>
                <w:sz w:val="20"/>
                <w:lang w:eastAsia="en-US"/>
              </w:rPr>
            </w:pPr>
          </w:p>
        </w:tc>
      </w:tr>
      <w:bookmarkEnd w:id="135"/>
    </w:tbl>
    <w:p w14:paraId="6B8B4257" w14:textId="376CE724" w:rsidR="003C0BDF" w:rsidRPr="00507A97" w:rsidRDefault="003C0BDF" w:rsidP="005722D3">
      <w:pPr>
        <w:spacing w:before="60" w:after="60"/>
        <w:jc w:val="both"/>
        <w:rPr>
          <w:rFonts w:ascii="Arial" w:hAnsi="Arial" w:cs="Arial"/>
          <w:b/>
          <w:color w:val="FF0000"/>
          <w:sz w:val="20"/>
          <w:szCs w:val="20"/>
        </w:rPr>
      </w:pPr>
    </w:p>
    <w:p w14:paraId="42024F41" w14:textId="77777777" w:rsidR="003C0BDF" w:rsidRPr="00507A97" w:rsidRDefault="003C0BDF" w:rsidP="005722D3">
      <w:pPr>
        <w:spacing w:before="60" w:after="60"/>
        <w:jc w:val="both"/>
        <w:rPr>
          <w:rFonts w:ascii="Arial" w:hAnsi="Arial" w:cs="Arial"/>
          <w:b/>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18"/>
        <w:gridCol w:w="4942"/>
      </w:tblGrid>
      <w:tr w:rsidR="0029222D" w:rsidRPr="00507A97" w14:paraId="71690EBF" w14:textId="77777777" w:rsidTr="00F766F8">
        <w:tc>
          <w:tcPr>
            <w:tcW w:w="4111" w:type="dxa"/>
          </w:tcPr>
          <w:p w14:paraId="4F1D31D9" w14:textId="77777777" w:rsidR="0029222D" w:rsidRPr="00507A97" w:rsidRDefault="0029222D" w:rsidP="00F766F8">
            <w:pPr>
              <w:spacing w:line="260" w:lineRule="atLeast"/>
              <w:rPr>
                <w:rFonts w:ascii="Arial" w:hAnsi="Arial" w:cs="Arial"/>
                <w:sz w:val="18"/>
                <w:szCs w:val="18"/>
              </w:rPr>
            </w:pPr>
          </w:p>
        </w:tc>
        <w:tc>
          <w:tcPr>
            <w:tcW w:w="5063" w:type="dxa"/>
          </w:tcPr>
          <w:p w14:paraId="2E0E308B" w14:textId="77777777" w:rsidR="0029222D" w:rsidRPr="00507A97" w:rsidRDefault="0029222D" w:rsidP="00F766F8">
            <w:pPr>
              <w:spacing w:line="260" w:lineRule="atLeast"/>
              <w:jc w:val="both"/>
              <w:rPr>
                <w:rFonts w:ascii="Arial" w:hAnsi="Arial" w:cs="Arial"/>
                <w:b/>
                <w:sz w:val="20"/>
                <w:szCs w:val="20"/>
                <w:lang w:eastAsia="en-US"/>
              </w:rPr>
            </w:pPr>
            <w:r w:rsidRPr="00507A97">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29222D" w:rsidRPr="00507A97" w14:paraId="07D498D9" w14:textId="77777777" w:rsidTr="00F766F8">
        <w:trPr>
          <w:trHeight w:val="992"/>
        </w:trPr>
        <w:tc>
          <w:tcPr>
            <w:tcW w:w="4111" w:type="dxa"/>
          </w:tcPr>
          <w:p w14:paraId="6667B5D0" w14:textId="77777777" w:rsidR="0029222D" w:rsidRPr="00507A97" w:rsidRDefault="0029222D" w:rsidP="00F766F8">
            <w:pPr>
              <w:spacing w:after="120"/>
              <w:jc w:val="both"/>
              <w:rPr>
                <w:rFonts w:cs="Arial"/>
                <w:i/>
                <w:sz w:val="18"/>
                <w:szCs w:val="18"/>
              </w:rPr>
            </w:pPr>
            <w:r w:rsidRPr="00507A97">
              <w:rPr>
                <w:rFonts w:ascii="Arial" w:hAnsi="Arial" w:cs="Arial"/>
                <w:b/>
                <w:i/>
                <w:iCs/>
                <w:sz w:val="20"/>
              </w:rPr>
              <w:t xml:space="preserve">Podpis pooblaščene osebe pri ponudniku oziroma v primeru skupne ponudbe pooblaščene osebe vodilnega partnerja: </w:t>
            </w:r>
            <w:r w:rsidRPr="00507A97">
              <w:rPr>
                <w:rFonts w:ascii="Arial" w:hAnsi="Arial" w:cs="Arial"/>
                <w:i/>
                <w:iCs/>
                <w:sz w:val="20"/>
              </w:rPr>
              <w:t>(</w:t>
            </w:r>
            <w:r w:rsidRPr="00507A97">
              <w:rPr>
                <w:rFonts w:ascii="Arial" w:hAnsi="Arial" w:cs="Arial"/>
                <w:i/>
                <w:iCs/>
                <w:sz w:val="16"/>
                <w:szCs w:val="16"/>
              </w:rPr>
              <w:t>ime in priimek, lastnoročni ali elektronski podpis in datum podpisa</w:t>
            </w:r>
            <w:r w:rsidRPr="00507A97">
              <w:rPr>
                <w:rFonts w:ascii="Arial" w:hAnsi="Arial" w:cs="Arial"/>
                <w:i/>
                <w:iCs/>
                <w:sz w:val="20"/>
              </w:rPr>
              <w:t>):</w:t>
            </w:r>
          </w:p>
        </w:tc>
        <w:tc>
          <w:tcPr>
            <w:tcW w:w="5063" w:type="dxa"/>
          </w:tcPr>
          <w:p w14:paraId="33B6D34A" w14:textId="77777777" w:rsidR="0029222D" w:rsidRPr="00507A97" w:rsidRDefault="0029222D" w:rsidP="00F766F8">
            <w:pPr>
              <w:spacing w:line="260" w:lineRule="atLeast"/>
              <w:rPr>
                <w:rFonts w:ascii="Arial" w:hAnsi="Arial" w:cs="Arial"/>
                <w:i/>
                <w:sz w:val="18"/>
                <w:szCs w:val="18"/>
              </w:rPr>
            </w:pPr>
          </w:p>
        </w:tc>
      </w:tr>
    </w:tbl>
    <w:p w14:paraId="2781C7B8" w14:textId="77777777" w:rsidR="00841163" w:rsidRPr="00507A97" w:rsidRDefault="00841163" w:rsidP="005722D3">
      <w:pPr>
        <w:spacing w:before="60" w:after="60"/>
        <w:jc w:val="both"/>
        <w:rPr>
          <w:rFonts w:ascii="Arial" w:hAnsi="Arial" w:cs="Arial"/>
          <w:b/>
          <w:sz w:val="20"/>
          <w:szCs w:val="20"/>
        </w:rPr>
      </w:pPr>
    </w:p>
    <w:p w14:paraId="38D7B643" w14:textId="77777777" w:rsidR="00841163" w:rsidRPr="00507A97" w:rsidRDefault="00841163" w:rsidP="005722D3">
      <w:pPr>
        <w:spacing w:before="60" w:after="60"/>
        <w:jc w:val="both"/>
        <w:rPr>
          <w:rFonts w:ascii="Arial" w:hAnsi="Arial" w:cs="Arial"/>
          <w:b/>
          <w:sz w:val="20"/>
          <w:szCs w:val="20"/>
        </w:rPr>
      </w:pPr>
    </w:p>
    <w:p w14:paraId="2417F0A3" w14:textId="6DECFC86" w:rsidR="003D3E70" w:rsidRPr="00507A97" w:rsidRDefault="003D3E70" w:rsidP="005722D3">
      <w:pPr>
        <w:spacing w:before="60" w:after="60"/>
        <w:jc w:val="both"/>
        <w:rPr>
          <w:rFonts w:ascii="Arial" w:hAnsi="Arial" w:cs="Arial"/>
          <w:b/>
          <w:sz w:val="20"/>
          <w:szCs w:val="20"/>
        </w:rPr>
      </w:pPr>
    </w:p>
    <w:p w14:paraId="37A09FC2" w14:textId="0C3A2F29" w:rsidR="00A60B6A" w:rsidRDefault="00A60B6A">
      <w:pPr>
        <w:rPr>
          <w:rFonts w:ascii="Arial" w:hAnsi="Arial" w:cs="Arial"/>
          <w:b/>
          <w:sz w:val="20"/>
          <w:szCs w:val="20"/>
        </w:rPr>
      </w:pPr>
      <w:r>
        <w:rPr>
          <w:rFonts w:ascii="Arial" w:hAnsi="Arial" w:cs="Arial"/>
          <w:b/>
          <w:sz w:val="20"/>
          <w:szCs w:val="20"/>
        </w:rPr>
        <w:br w:type="page"/>
      </w:r>
    </w:p>
    <w:p w14:paraId="51C0A7DE" w14:textId="6A224AA8" w:rsidR="00C34969" w:rsidRPr="00507A97" w:rsidRDefault="00C34969" w:rsidP="00C34969">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color w:val="FF0000"/>
          <w:sz w:val="20"/>
          <w:szCs w:val="20"/>
        </w:rPr>
      </w:pPr>
      <w:r w:rsidRPr="00507A97">
        <w:rPr>
          <w:rFonts w:ascii="Arial" w:hAnsi="Arial" w:cs="Arial"/>
          <w:b/>
          <w:sz w:val="20"/>
          <w:szCs w:val="20"/>
        </w:rPr>
        <w:lastRenderedPageBreak/>
        <w:t>Obrazec 2</w:t>
      </w:r>
      <w:r>
        <w:rPr>
          <w:rFonts w:ascii="Arial" w:hAnsi="Arial" w:cs="Arial"/>
          <w:b/>
          <w:sz w:val="20"/>
          <w:szCs w:val="20"/>
        </w:rPr>
        <w:t>.2</w:t>
      </w:r>
      <w:r w:rsidRPr="00507A97">
        <w:rPr>
          <w:rFonts w:ascii="Arial" w:hAnsi="Arial" w:cs="Arial"/>
          <w:b/>
          <w:sz w:val="20"/>
          <w:szCs w:val="20"/>
        </w:rPr>
        <w:t>: IZJAVA PONUDNIKA O IZPOLNJEVANJU REFERENČNIH ZAHTEV</w:t>
      </w:r>
      <w:r>
        <w:rPr>
          <w:rFonts w:ascii="Arial" w:hAnsi="Arial" w:cs="Arial"/>
          <w:b/>
          <w:sz w:val="20"/>
          <w:szCs w:val="20"/>
        </w:rPr>
        <w:t xml:space="preserve"> – SKLOP 2 </w:t>
      </w:r>
    </w:p>
    <w:p w14:paraId="66F4D2DA" w14:textId="77777777" w:rsidR="00C34969" w:rsidRPr="00507A97" w:rsidRDefault="00C34969" w:rsidP="00C34969">
      <w:pPr>
        <w:spacing w:before="60" w:after="60"/>
        <w:rPr>
          <w:rFonts w:ascii="Arial" w:hAnsi="Arial" w:cs="Arial"/>
          <w:sz w:val="20"/>
          <w:szCs w:val="20"/>
        </w:rPr>
      </w:pPr>
    </w:p>
    <w:tbl>
      <w:tblPr>
        <w:tblW w:w="0" w:type="auto"/>
        <w:tblInd w:w="108" w:type="dxa"/>
        <w:tblLook w:val="01E0" w:firstRow="1" w:lastRow="1" w:firstColumn="1" w:lastColumn="1" w:noHBand="0" w:noVBand="0"/>
      </w:tblPr>
      <w:tblGrid>
        <w:gridCol w:w="3119"/>
        <w:gridCol w:w="5487"/>
      </w:tblGrid>
      <w:tr w:rsidR="00C34969" w:rsidRPr="00507A97" w14:paraId="026CBD5B" w14:textId="77777777" w:rsidTr="000645A8">
        <w:tc>
          <w:tcPr>
            <w:tcW w:w="8606" w:type="dxa"/>
            <w:gridSpan w:val="2"/>
            <w:tcBorders>
              <w:top w:val="single" w:sz="4" w:space="0" w:color="auto"/>
              <w:left w:val="single" w:sz="4" w:space="0" w:color="auto"/>
              <w:bottom w:val="single" w:sz="4" w:space="0" w:color="auto"/>
              <w:right w:val="single" w:sz="4" w:space="0" w:color="auto"/>
            </w:tcBorders>
          </w:tcPr>
          <w:p w14:paraId="5949E1EA" w14:textId="77777777" w:rsidR="00C34969" w:rsidRPr="00507A97" w:rsidRDefault="00C34969" w:rsidP="000645A8">
            <w:pPr>
              <w:ind w:left="360"/>
              <w:jc w:val="both"/>
              <w:rPr>
                <w:rFonts w:ascii="Arial" w:hAnsi="Arial"/>
                <w:b/>
                <w:bCs/>
                <w:i/>
                <w:iCs/>
                <w:sz w:val="20"/>
                <w:lang w:eastAsia="en-US"/>
              </w:rPr>
            </w:pPr>
            <w:r w:rsidRPr="00507A97">
              <w:rPr>
                <w:rFonts w:ascii="Arial" w:hAnsi="Arial"/>
                <w:b/>
                <w:bCs/>
                <w:sz w:val="20"/>
                <w:lang w:eastAsia="en-US"/>
              </w:rPr>
              <w:t>Referenčni projekti, ki izpolnjujejo zahteve glede referenc iz poglavja 3.2.3.1 razpisne dokumentacije:</w:t>
            </w:r>
            <w:r>
              <w:rPr>
                <w:rFonts w:ascii="Arial" w:hAnsi="Arial"/>
                <w:b/>
                <w:bCs/>
                <w:sz w:val="20"/>
                <w:lang w:eastAsia="en-US"/>
              </w:rPr>
              <w:t xml:space="preserve"> </w:t>
            </w:r>
          </w:p>
        </w:tc>
      </w:tr>
      <w:tr w:rsidR="00C34969" w:rsidRPr="00507A97" w14:paraId="7BD70C08" w14:textId="77777777" w:rsidTr="000645A8">
        <w:tc>
          <w:tcPr>
            <w:tcW w:w="3119" w:type="dxa"/>
            <w:tcBorders>
              <w:top w:val="single" w:sz="4" w:space="0" w:color="auto"/>
              <w:left w:val="single" w:sz="4" w:space="0" w:color="auto"/>
              <w:bottom w:val="single" w:sz="4" w:space="0" w:color="auto"/>
              <w:right w:val="single" w:sz="4" w:space="0" w:color="auto"/>
            </w:tcBorders>
          </w:tcPr>
          <w:p w14:paraId="20A8FC64" w14:textId="01439DFA" w:rsidR="00C34969" w:rsidRPr="00507A97" w:rsidRDefault="00C34969" w:rsidP="000645A8">
            <w:pPr>
              <w:spacing w:line="260" w:lineRule="atLeast"/>
              <w:rPr>
                <w:rFonts w:ascii="Arial" w:hAnsi="Arial"/>
                <w:b/>
                <w:bCs/>
                <w:i/>
                <w:iCs/>
                <w:sz w:val="20"/>
                <w:lang w:eastAsia="en-US"/>
              </w:rPr>
            </w:pPr>
            <w:r w:rsidRPr="00507A97">
              <w:rPr>
                <w:rFonts w:ascii="Arial" w:hAnsi="Arial"/>
                <w:b/>
                <w:bCs/>
                <w:i/>
                <w:iCs/>
                <w:sz w:val="20"/>
                <w:lang w:eastAsia="en-US"/>
              </w:rPr>
              <w:t>Naziv referenčnega projekta:</w:t>
            </w:r>
          </w:p>
        </w:tc>
        <w:tc>
          <w:tcPr>
            <w:tcW w:w="5487" w:type="dxa"/>
            <w:tcBorders>
              <w:top w:val="single" w:sz="4" w:space="0" w:color="auto"/>
              <w:left w:val="single" w:sz="4" w:space="0" w:color="auto"/>
              <w:bottom w:val="single" w:sz="4" w:space="0" w:color="auto"/>
              <w:right w:val="single" w:sz="4" w:space="0" w:color="auto"/>
            </w:tcBorders>
          </w:tcPr>
          <w:p w14:paraId="0DE741E1" w14:textId="77777777" w:rsidR="00C34969" w:rsidRPr="00507A97" w:rsidRDefault="00C34969" w:rsidP="000645A8">
            <w:pPr>
              <w:spacing w:line="260" w:lineRule="atLeast"/>
              <w:rPr>
                <w:rFonts w:ascii="Arial" w:hAnsi="Arial"/>
                <w:b/>
                <w:bCs/>
                <w:i/>
                <w:iCs/>
                <w:sz w:val="20"/>
                <w:lang w:eastAsia="en-US"/>
              </w:rPr>
            </w:pPr>
          </w:p>
        </w:tc>
      </w:tr>
      <w:tr w:rsidR="00C34969" w:rsidRPr="00507A97" w14:paraId="415736E3" w14:textId="77777777" w:rsidTr="000645A8">
        <w:tc>
          <w:tcPr>
            <w:tcW w:w="3119" w:type="dxa"/>
            <w:tcBorders>
              <w:top w:val="single" w:sz="4" w:space="0" w:color="auto"/>
              <w:left w:val="single" w:sz="4" w:space="0" w:color="auto"/>
              <w:bottom w:val="single" w:sz="4" w:space="0" w:color="auto"/>
              <w:right w:val="single" w:sz="4" w:space="0" w:color="auto"/>
            </w:tcBorders>
          </w:tcPr>
          <w:p w14:paraId="03F59110" w14:textId="77777777" w:rsidR="00C34969" w:rsidRPr="00507A97" w:rsidRDefault="00C34969" w:rsidP="000645A8">
            <w:pPr>
              <w:spacing w:line="260" w:lineRule="atLeast"/>
              <w:rPr>
                <w:rFonts w:ascii="Arial" w:hAnsi="Arial"/>
                <w:i/>
                <w:iCs/>
                <w:sz w:val="20"/>
                <w:lang w:eastAsia="en-US"/>
              </w:rPr>
            </w:pPr>
            <w:r w:rsidRPr="00507A97">
              <w:rPr>
                <w:rFonts w:ascii="Arial" w:hAnsi="Arial"/>
                <w:i/>
                <w:iCs/>
                <w:sz w:val="20"/>
                <w:lang w:eastAsia="en-US"/>
              </w:rPr>
              <w:t>Naročnik:</w:t>
            </w:r>
          </w:p>
        </w:tc>
        <w:tc>
          <w:tcPr>
            <w:tcW w:w="5487" w:type="dxa"/>
            <w:tcBorders>
              <w:top w:val="single" w:sz="4" w:space="0" w:color="auto"/>
              <w:left w:val="single" w:sz="4" w:space="0" w:color="auto"/>
              <w:bottom w:val="single" w:sz="4" w:space="0" w:color="auto"/>
              <w:right w:val="single" w:sz="4" w:space="0" w:color="auto"/>
            </w:tcBorders>
          </w:tcPr>
          <w:p w14:paraId="7ECAB38D" w14:textId="77777777" w:rsidR="00C34969" w:rsidRPr="00507A97" w:rsidRDefault="00C34969" w:rsidP="000645A8">
            <w:pPr>
              <w:spacing w:line="260" w:lineRule="atLeast"/>
              <w:rPr>
                <w:rFonts w:ascii="Arial" w:hAnsi="Arial"/>
                <w:b/>
                <w:bCs/>
                <w:i/>
                <w:iCs/>
                <w:sz w:val="20"/>
                <w:lang w:eastAsia="en-US"/>
              </w:rPr>
            </w:pPr>
          </w:p>
        </w:tc>
      </w:tr>
      <w:tr w:rsidR="00C34969" w:rsidRPr="00507A97" w14:paraId="1ED5A4DE" w14:textId="77777777" w:rsidTr="000645A8">
        <w:tc>
          <w:tcPr>
            <w:tcW w:w="3119" w:type="dxa"/>
            <w:tcBorders>
              <w:top w:val="single" w:sz="4" w:space="0" w:color="auto"/>
              <w:left w:val="single" w:sz="4" w:space="0" w:color="auto"/>
              <w:bottom w:val="single" w:sz="4" w:space="0" w:color="auto"/>
              <w:right w:val="single" w:sz="4" w:space="0" w:color="auto"/>
            </w:tcBorders>
          </w:tcPr>
          <w:p w14:paraId="49E1764F" w14:textId="77777777" w:rsidR="00C34969" w:rsidRPr="00507A97" w:rsidRDefault="00C34969" w:rsidP="000645A8">
            <w:pPr>
              <w:spacing w:line="260" w:lineRule="atLeast"/>
              <w:rPr>
                <w:rFonts w:ascii="Arial" w:hAnsi="Arial"/>
                <w:i/>
                <w:iCs/>
                <w:sz w:val="20"/>
                <w:lang w:eastAsia="en-US"/>
              </w:rPr>
            </w:pPr>
            <w:r w:rsidRPr="00507A97">
              <w:rPr>
                <w:rFonts w:ascii="Arial" w:hAnsi="Arial"/>
                <w:i/>
                <w:iCs/>
                <w:sz w:val="20"/>
                <w:lang w:eastAsia="en-US"/>
              </w:rPr>
              <w:t>Kontaktna oseba naročnika (ime in priimek ter tel. št.):</w:t>
            </w:r>
          </w:p>
        </w:tc>
        <w:tc>
          <w:tcPr>
            <w:tcW w:w="5487" w:type="dxa"/>
            <w:tcBorders>
              <w:top w:val="single" w:sz="4" w:space="0" w:color="auto"/>
              <w:left w:val="single" w:sz="4" w:space="0" w:color="auto"/>
              <w:bottom w:val="single" w:sz="4" w:space="0" w:color="auto"/>
              <w:right w:val="single" w:sz="4" w:space="0" w:color="auto"/>
            </w:tcBorders>
          </w:tcPr>
          <w:p w14:paraId="6984985A" w14:textId="77777777" w:rsidR="00C34969" w:rsidRPr="00507A97" w:rsidRDefault="00C34969" w:rsidP="000645A8">
            <w:pPr>
              <w:spacing w:line="260" w:lineRule="atLeast"/>
              <w:rPr>
                <w:rFonts w:ascii="Arial" w:hAnsi="Arial"/>
                <w:b/>
                <w:bCs/>
                <w:i/>
                <w:iCs/>
                <w:sz w:val="20"/>
                <w:lang w:eastAsia="en-US"/>
              </w:rPr>
            </w:pPr>
          </w:p>
        </w:tc>
      </w:tr>
      <w:tr w:rsidR="00C34969" w:rsidRPr="00507A97" w14:paraId="057468B4" w14:textId="77777777" w:rsidTr="000645A8">
        <w:tc>
          <w:tcPr>
            <w:tcW w:w="3119" w:type="dxa"/>
            <w:tcBorders>
              <w:top w:val="single" w:sz="4" w:space="0" w:color="auto"/>
              <w:left w:val="single" w:sz="4" w:space="0" w:color="auto"/>
              <w:bottom w:val="single" w:sz="4" w:space="0" w:color="auto"/>
              <w:right w:val="single" w:sz="4" w:space="0" w:color="auto"/>
            </w:tcBorders>
          </w:tcPr>
          <w:p w14:paraId="052288E8" w14:textId="77777777" w:rsidR="00C34969" w:rsidRPr="00507A97" w:rsidRDefault="00C34969" w:rsidP="000645A8">
            <w:pPr>
              <w:spacing w:line="260" w:lineRule="atLeast"/>
              <w:rPr>
                <w:rFonts w:ascii="Arial" w:hAnsi="Arial"/>
                <w:i/>
                <w:iCs/>
                <w:sz w:val="20"/>
                <w:lang w:eastAsia="en-US"/>
              </w:rPr>
            </w:pPr>
            <w:r w:rsidRPr="00507A97">
              <w:rPr>
                <w:rFonts w:ascii="Arial" w:hAnsi="Arial"/>
                <w:i/>
                <w:iCs/>
                <w:sz w:val="20"/>
                <w:lang w:eastAsia="en-US"/>
              </w:rPr>
              <w:t>Gospodarski subjekt, ki je izvedel projekt (z navedbo, ali je dela izvajal kot izvajalec ali kot podizvajalec)</w:t>
            </w:r>
          </w:p>
        </w:tc>
        <w:tc>
          <w:tcPr>
            <w:tcW w:w="5487" w:type="dxa"/>
            <w:tcBorders>
              <w:top w:val="single" w:sz="4" w:space="0" w:color="auto"/>
              <w:left w:val="single" w:sz="4" w:space="0" w:color="auto"/>
              <w:bottom w:val="single" w:sz="4" w:space="0" w:color="auto"/>
              <w:right w:val="single" w:sz="4" w:space="0" w:color="auto"/>
            </w:tcBorders>
          </w:tcPr>
          <w:p w14:paraId="18EADEDC" w14:textId="77777777" w:rsidR="00C34969" w:rsidRPr="00507A97" w:rsidRDefault="00C34969" w:rsidP="000645A8">
            <w:pPr>
              <w:spacing w:line="260" w:lineRule="atLeast"/>
              <w:rPr>
                <w:rFonts w:ascii="Arial" w:hAnsi="Arial"/>
                <w:b/>
                <w:bCs/>
                <w:i/>
                <w:iCs/>
                <w:sz w:val="20"/>
                <w:lang w:eastAsia="en-US"/>
              </w:rPr>
            </w:pPr>
          </w:p>
        </w:tc>
      </w:tr>
      <w:tr w:rsidR="00C34969" w:rsidRPr="00507A97" w14:paraId="31D1F1A7" w14:textId="77777777" w:rsidTr="000645A8">
        <w:tc>
          <w:tcPr>
            <w:tcW w:w="3119" w:type="dxa"/>
            <w:tcBorders>
              <w:top w:val="single" w:sz="4" w:space="0" w:color="auto"/>
              <w:left w:val="single" w:sz="4" w:space="0" w:color="auto"/>
              <w:bottom w:val="single" w:sz="4" w:space="0" w:color="auto"/>
              <w:right w:val="single" w:sz="4" w:space="0" w:color="auto"/>
            </w:tcBorders>
          </w:tcPr>
          <w:p w14:paraId="5DE17F81" w14:textId="77777777" w:rsidR="00C34969" w:rsidRPr="00507A97" w:rsidRDefault="00C34969" w:rsidP="000645A8">
            <w:pPr>
              <w:spacing w:line="260" w:lineRule="atLeast"/>
              <w:rPr>
                <w:rFonts w:ascii="Arial" w:hAnsi="Arial"/>
                <w:i/>
                <w:iCs/>
                <w:sz w:val="20"/>
                <w:lang w:eastAsia="en-US"/>
              </w:rPr>
            </w:pPr>
            <w:r w:rsidRPr="00507A97">
              <w:rPr>
                <w:rFonts w:ascii="Arial" w:hAnsi="Arial"/>
                <w:i/>
                <w:iCs/>
                <w:sz w:val="20"/>
                <w:lang w:eastAsia="en-US"/>
              </w:rPr>
              <w:t>Obdobje izvedbe (od – do):</w:t>
            </w:r>
          </w:p>
        </w:tc>
        <w:tc>
          <w:tcPr>
            <w:tcW w:w="5487" w:type="dxa"/>
            <w:tcBorders>
              <w:top w:val="single" w:sz="4" w:space="0" w:color="auto"/>
              <w:left w:val="single" w:sz="4" w:space="0" w:color="auto"/>
              <w:bottom w:val="single" w:sz="4" w:space="0" w:color="auto"/>
              <w:right w:val="single" w:sz="4" w:space="0" w:color="auto"/>
            </w:tcBorders>
          </w:tcPr>
          <w:p w14:paraId="2EE567F5" w14:textId="77777777" w:rsidR="00C34969" w:rsidRPr="00507A97" w:rsidRDefault="00C34969" w:rsidP="000645A8">
            <w:pPr>
              <w:spacing w:line="260" w:lineRule="atLeast"/>
              <w:rPr>
                <w:rFonts w:ascii="Arial" w:hAnsi="Arial"/>
                <w:b/>
                <w:bCs/>
                <w:i/>
                <w:iCs/>
                <w:sz w:val="20"/>
                <w:lang w:eastAsia="en-US"/>
              </w:rPr>
            </w:pPr>
          </w:p>
        </w:tc>
      </w:tr>
      <w:tr w:rsidR="00C34969" w:rsidRPr="00507A97" w14:paraId="4E854B3E" w14:textId="77777777" w:rsidTr="000645A8">
        <w:tc>
          <w:tcPr>
            <w:tcW w:w="3119" w:type="dxa"/>
            <w:tcBorders>
              <w:top w:val="single" w:sz="4" w:space="0" w:color="auto"/>
              <w:left w:val="single" w:sz="4" w:space="0" w:color="auto"/>
              <w:bottom w:val="single" w:sz="4" w:space="0" w:color="auto"/>
              <w:right w:val="single" w:sz="4" w:space="0" w:color="auto"/>
            </w:tcBorders>
          </w:tcPr>
          <w:p w14:paraId="5E3070BA" w14:textId="77777777" w:rsidR="00C34969" w:rsidRPr="00507A97" w:rsidRDefault="00C34969" w:rsidP="000645A8">
            <w:pPr>
              <w:spacing w:line="260" w:lineRule="atLeast"/>
              <w:rPr>
                <w:rFonts w:ascii="Arial" w:hAnsi="Arial"/>
                <w:i/>
                <w:iCs/>
                <w:sz w:val="20"/>
                <w:lang w:eastAsia="en-US"/>
              </w:rPr>
            </w:pPr>
            <w:r w:rsidRPr="00507A97">
              <w:rPr>
                <w:rFonts w:ascii="Arial" w:hAnsi="Arial"/>
                <w:i/>
                <w:iCs/>
                <w:sz w:val="20"/>
                <w:lang w:eastAsia="en-US"/>
              </w:rPr>
              <w:t>Vrednost projekta ali dela projekta, ki se nanaša na referenco v EUR z DDV:</w:t>
            </w:r>
          </w:p>
        </w:tc>
        <w:tc>
          <w:tcPr>
            <w:tcW w:w="5487" w:type="dxa"/>
            <w:tcBorders>
              <w:top w:val="single" w:sz="4" w:space="0" w:color="auto"/>
              <w:left w:val="single" w:sz="4" w:space="0" w:color="auto"/>
              <w:bottom w:val="single" w:sz="4" w:space="0" w:color="auto"/>
              <w:right w:val="single" w:sz="4" w:space="0" w:color="auto"/>
            </w:tcBorders>
          </w:tcPr>
          <w:p w14:paraId="03618057" w14:textId="77777777" w:rsidR="00C34969" w:rsidRPr="00507A97" w:rsidRDefault="00C34969" w:rsidP="000645A8">
            <w:pPr>
              <w:spacing w:line="260" w:lineRule="atLeast"/>
              <w:rPr>
                <w:rFonts w:ascii="Arial" w:hAnsi="Arial"/>
                <w:b/>
                <w:bCs/>
                <w:i/>
                <w:iCs/>
                <w:sz w:val="20"/>
                <w:lang w:eastAsia="en-US"/>
              </w:rPr>
            </w:pPr>
          </w:p>
        </w:tc>
      </w:tr>
      <w:tr w:rsidR="00C34969" w:rsidRPr="00507A97" w14:paraId="3A260B55" w14:textId="77777777" w:rsidTr="000645A8">
        <w:tc>
          <w:tcPr>
            <w:tcW w:w="3119" w:type="dxa"/>
            <w:tcBorders>
              <w:top w:val="single" w:sz="4" w:space="0" w:color="auto"/>
              <w:left w:val="single" w:sz="4" w:space="0" w:color="auto"/>
              <w:bottom w:val="single" w:sz="4" w:space="0" w:color="auto"/>
              <w:right w:val="single" w:sz="4" w:space="0" w:color="auto"/>
            </w:tcBorders>
          </w:tcPr>
          <w:p w14:paraId="6AA467DB" w14:textId="77777777" w:rsidR="00C34969" w:rsidRPr="00507A97" w:rsidRDefault="00C34969" w:rsidP="000645A8">
            <w:pPr>
              <w:spacing w:line="260" w:lineRule="atLeast"/>
              <w:rPr>
                <w:rFonts w:ascii="Arial" w:hAnsi="Arial"/>
                <w:i/>
                <w:iCs/>
                <w:sz w:val="20"/>
                <w:lang w:eastAsia="en-US"/>
              </w:rPr>
            </w:pPr>
            <w:r w:rsidRPr="00507A97">
              <w:rPr>
                <w:rFonts w:ascii="Arial" w:hAnsi="Arial"/>
                <w:i/>
                <w:iCs/>
                <w:sz w:val="20"/>
                <w:lang w:eastAsia="en-US"/>
              </w:rPr>
              <w:t xml:space="preserve">Podroben opis projekta, iz katerega bo razvidno, ali po vsebini ustreza zahtevam javnega naročila: </w:t>
            </w:r>
          </w:p>
        </w:tc>
        <w:tc>
          <w:tcPr>
            <w:tcW w:w="5487" w:type="dxa"/>
            <w:tcBorders>
              <w:top w:val="single" w:sz="4" w:space="0" w:color="auto"/>
              <w:left w:val="single" w:sz="4" w:space="0" w:color="auto"/>
              <w:bottom w:val="single" w:sz="4" w:space="0" w:color="auto"/>
              <w:right w:val="single" w:sz="4" w:space="0" w:color="auto"/>
            </w:tcBorders>
          </w:tcPr>
          <w:p w14:paraId="403130B3" w14:textId="77777777" w:rsidR="00C34969" w:rsidRPr="00507A97" w:rsidRDefault="00C34969" w:rsidP="000645A8">
            <w:pPr>
              <w:spacing w:line="260" w:lineRule="atLeast"/>
              <w:rPr>
                <w:rFonts w:ascii="Arial" w:hAnsi="Arial"/>
                <w:b/>
                <w:bCs/>
                <w:i/>
                <w:iCs/>
                <w:sz w:val="20"/>
                <w:lang w:eastAsia="en-US"/>
              </w:rPr>
            </w:pPr>
          </w:p>
        </w:tc>
      </w:tr>
    </w:tbl>
    <w:p w14:paraId="608DA095" w14:textId="77777777" w:rsidR="00C34969" w:rsidRPr="00507A97" w:rsidRDefault="00C34969" w:rsidP="00C34969">
      <w:pPr>
        <w:spacing w:before="60" w:after="60"/>
        <w:jc w:val="both"/>
        <w:rPr>
          <w:rFonts w:ascii="Arial" w:hAnsi="Arial" w:cs="Arial"/>
          <w:b/>
          <w:color w:val="FF0000"/>
          <w:sz w:val="20"/>
          <w:szCs w:val="20"/>
        </w:rPr>
      </w:pPr>
    </w:p>
    <w:p w14:paraId="345652C4" w14:textId="77777777" w:rsidR="00C34969" w:rsidRPr="00507A97" w:rsidRDefault="00C34969" w:rsidP="00C34969">
      <w:pPr>
        <w:spacing w:before="60" w:after="60"/>
        <w:jc w:val="both"/>
        <w:rPr>
          <w:rFonts w:ascii="Arial" w:hAnsi="Arial" w:cs="Arial"/>
          <w:b/>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18"/>
        <w:gridCol w:w="4942"/>
      </w:tblGrid>
      <w:tr w:rsidR="00C34969" w:rsidRPr="00507A97" w14:paraId="7F428E7E" w14:textId="77777777" w:rsidTr="000645A8">
        <w:tc>
          <w:tcPr>
            <w:tcW w:w="4111" w:type="dxa"/>
          </w:tcPr>
          <w:p w14:paraId="6EB1EC7C" w14:textId="77777777" w:rsidR="00C34969" w:rsidRPr="00507A97" w:rsidRDefault="00C34969" w:rsidP="000645A8">
            <w:pPr>
              <w:spacing w:line="260" w:lineRule="atLeast"/>
              <w:rPr>
                <w:rFonts w:ascii="Arial" w:hAnsi="Arial" w:cs="Arial"/>
                <w:sz w:val="18"/>
                <w:szCs w:val="18"/>
              </w:rPr>
            </w:pPr>
          </w:p>
        </w:tc>
        <w:tc>
          <w:tcPr>
            <w:tcW w:w="5063" w:type="dxa"/>
          </w:tcPr>
          <w:p w14:paraId="3ACA5598" w14:textId="77777777" w:rsidR="00C34969" w:rsidRPr="00507A97" w:rsidRDefault="00C34969" w:rsidP="000645A8">
            <w:pPr>
              <w:spacing w:line="260" w:lineRule="atLeast"/>
              <w:jc w:val="both"/>
              <w:rPr>
                <w:rFonts w:ascii="Arial" w:hAnsi="Arial" w:cs="Arial"/>
                <w:b/>
                <w:sz w:val="20"/>
                <w:szCs w:val="20"/>
                <w:lang w:eastAsia="en-US"/>
              </w:rPr>
            </w:pPr>
            <w:r w:rsidRPr="00507A97">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C34969" w:rsidRPr="00507A97" w14:paraId="51EE7F8D" w14:textId="77777777" w:rsidTr="000645A8">
        <w:trPr>
          <w:trHeight w:val="992"/>
        </w:trPr>
        <w:tc>
          <w:tcPr>
            <w:tcW w:w="4111" w:type="dxa"/>
          </w:tcPr>
          <w:p w14:paraId="376175A7" w14:textId="77777777" w:rsidR="00C34969" w:rsidRPr="00507A97" w:rsidRDefault="00C34969" w:rsidP="000645A8">
            <w:pPr>
              <w:spacing w:after="120"/>
              <w:jc w:val="both"/>
              <w:rPr>
                <w:rFonts w:cs="Arial"/>
                <w:i/>
                <w:sz w:val="18"/>
                <w:szCs w:val="18"/>
              </w:rPr>
            </w:pPr>
            <w:r w:rsidRPr="00507A97">
              <w:rPr>
                <w:rFonts w:ascii="Arial" w:hAnsi="Arial" w:cs="Arial"/>
                <w:b/>
                <w:i/>
                <w:iCs/>
                <w:sz w:val="20"/>
              </w:rPr>
              <w:t xml:space="preserve">Podpis pooblaščene osebe pri ponudniku oziroma v primeru skupne ponudbe pooblaščene osebe vodilnega partnerja: </w:t>
            </w:r>
            <w:r w:rsidRPr="00507A97">
              <w:rPr>
                <w:rFonts w:ascii="Arial" w:hAnsi="Arial" w:cs="Arial"/>
                <w:i/>
                <w:iCs/>
                <w:sz w:val="20"/>
              </w:rPr>
              <w:t>(</w:t>
            </w:r>
            <w:r w:rsidRPr="00507A97">
              <w:rPr>
                <w:rFonts w:ascii="Arial" w:hAnsi="Arial" w:cs="Arial"/>
                <w:i/>
                <w:iCs/>
                <w:sz w:val="16"/>
                <w:szCs w:val="16"/>
              </w:rPr>
              <w:t>ime in priimek, lastnoročni ali elektronski podpis in datum podpisa</w:t>
            </w:r>
            <w:r w:rsidRPr="00507A97">
              <w:rPr>
                <w:rFonts w:ascii="Arial" w:hAnsi="Arial" w:cs="Arial"/>
                <w:i/>
                <w:iCs/>
                <w:sz w:val="20"/>
              </w:rPr>
              <w:t>):</w:t>
            </w:r>
          </w:p>
        </w:tc>
        <w:tc>
          <w:tcPr>
            <w:tcW w:w="5063" w:type="dxa"/>
          </w:tcPr>
          <w:p w14:paraId="30EB6781" w14:textId="77777777" w:rsidR="00C34969" w:rsidRPr="00507A97" w:rsidRDefault="00C34969" w:rsidP="000645A8">
            <w:pPr>
              <w:spacing w:line="260" w:lineRule="atLeast"/>
              <w:rPr>
                <w:rFonts w:ascii="Arial" w:hAnsi="Arial" w:cs="Arial"/>
                <w:i/>
                <w:sz w:val="18"/>
                <w:szCs w:val="18"/>
              </w:rPr>
            </w:pPr>
          </w:p>
        </w:tc>
      </w:tr>
    </w:tbl>
    <w:p w14:paraId="45A02D32" w14:textId="77777777" w:rsidR="00C34969" w:rsidRPr="00507A97" w:rsidRDefault="00C34969" w:rsidP="00C34969">
      <w:pPr>
        <w:spacing w:before="60" w:after="60"/>
        <w:jc w:val="both"/>
        <w:rPr>
          <w:rFonts w:ascii="Arial" w:hAnsi="Arial" w:cs="Arial"/>
          <w:b/>
          <w:sz w:val="20"/>
          <w:szCs w:val="20"/>
        </w:rPr>
      </w:pPr>
    </w:p>
    <w:p w14:paraId="2CF2C35D" w14:textId="77777777" w:rsidR="00C34969" w:rsidRPr="00507A97" w:rsidRDefault="00C34969" w:rsidP="00C34969">
      <w:pPr>
        <w:spacing w:before="60" w:after="60"/>
        <w:jc w:val="both"/>
        <w:rPr>
          <w:rFonts w:ascii="Arial" w:hAnsi="Arial" w:cs="Arial"/>
          <w:b/>
          <w:sz w:val="20"/>
          <w:szCs w:val="20"/>
        </w:rPr>
      </w:pPr>
    </w:p>
    <w:p w14:paraId="783D8559" w14:textId="77777777" w:rsidR="00C34969" w:rsidRPr="00507A97" w:rsidRDefault="00C34969" w:rsidP="00C34969">
      <w:pPr>
        <w:spacing w:before="60" w:after="60"/>
        <w:jc w:val="both"/>
        <w:rPr>
          <w:rFonts w:ascii="Arial" w:hAnsi="Arial" w:cs="Arial"/>
          <w:b/>
          <w:sz w:val="20"/>
          <w:szCs w:val="20"/>
        </w:rPr>
      </w:pPr>
    </w:p>
    <w:p w14:paraId="65FFB497" w14:textId="5AC1C010" w:rsidR="00A60B6A" w:rsidRDefault="00A60B6A">
      <w:pPr>
        <w:rPr>
          <w:rFonts w:ascii="Arial" w:hAnsi="Arial" w:cs="Arial"/>
          <w:b/>
          <w:sz w:val="20"/>
          <w:szCs w:val="20"/>
        </w:rPr>
      </w:pPr>
      <w:r>
        <w:rPr>
          <w:rFonts w:ascii="Arial" w:hAnsi="Arial" w:cs="Arial"/>
          <w:b/>
          <w:sz w:val="20"/>
          <w:szCs w:val="20"/>
        </w:rPr>
        <w:br w:type="page"/>
      </w:r>
    </w:p>
    <w:p w14:paraId="45775C87" w14:textId="0F240453" w:rsidR="005722D3" w:rsidRPr="00507A97" w:rsidRDefault="005722D3" w:rsidP="005722D3">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507A97">
        <w:rPr>
          <w:rFonts w:ascii="Arial" w:hAnsi="Arial" w:cs="Arial"/>
          <w:b/>
          <w:sz w:val="20"/>
          <w:szCs w:val="20"/>
          <w:lang w:eastAsia="en-US"/>
        </w:rPr>
        <w:lastRenderedPageBreak/>
        <w:t>Obrazec 3</w:t>
      </w:r>
      <w:r w:rsidR="00F11FB9">
        <w:rPr>
          <w:rFonts w:ascii="Arial" w:hAnsi="Arial" w:cs="Arial"/>
          <w:b/>
          <w:sz w:val="20"/>
          <w:szCs w:val="20"/>
          <w:lang w:eastAsia="en-US"/>
        </w:rPr>
        <w:t>.1</w:t>
      </w:r>
      <w:r w:rsidRPr="00507A97">
        <w:rPr>
          <w:rFonts w:ascii="Arial" w:hAnsi="Arial" w:cs="Arial"/>
          <w:b/>
          <w:sz w:val="20"/>
          <w:szCs w:val="20"/>
          <w:lang w:eastAsia="en-US"/>
        </w:rPr>
        <w:t>: IZJAVA PONUDNIKA O NOMINIRANIH KADRIH IN IZPOLNJEVANJU POGOJEV ZA KADRE</w:t>
      </w:r>
      <w:r w:rsidR="00F11FB9">
        <w:rPr>
          <w:rFonts w:ascii="Arial" w:hAnsi="Arial" w:cs="Arial"/>
          <w:b/>
          <w:sz w:val="20"/>
          <w:szCs w:val="20"/>
          <w:lang w:eastAsia="en-US"/>
        </w:rPr>
        <w:t xml:space="preserve"> – SKLOP 1</w:t>
      </w:r>
    </w:p>
    <w:p w14:paraId="0F25938B" w14:textId="77777777" w:rsidR="005722D3" w:rsidRPr="00507A97" w:rsidRDefault="005722D3" w:rsidP="005722D3">
      <w:pPr>
        <w:spacing w:line="260" w:lineRule="atLeast"/>
        <w:jc w:val="both"/>
        <w:rPr>
          <w:rFonts w:ascii="Arial" w:hAnsi="Arial" w:cs="Arial"/>
          <w:sz w:val="20"/>
          <w:szCs w:val="20"/>
          <w:lang w:eastAsia="en-US"/>
        </w:rPr>
      </w:pPr>
    </w:p>
    <w:p w14:paraId="2F99EF93" w14:textId="110D6890" w:rsidR="005722D3" w:rsidRPr="00507A97" w:rsidRDefault="005722D3" w:rsidP="005722D3">
      <w:pPr>
        <w:spacing w:line="260" w:lineRule="atLeast"/>
        <w:jc w:val="both"/>
        <w:rPr>
          <w:rFonts w:ascii="Arial" w:hAnsi="Arial" w:cs="Arial"/>
          <w:sz w:val="20"/>
          <w:szCs w:val="20"/>
          <w:lang w:eastAsia="en-US"/>
        </w:rPr>
      </w:pPr>
      <w:r w:rsidRPr="00507A97">
        <w:rPr>
          <w:rFonts w:ascii="Arial" w:hAnsi="Arial" w:cs="Arial"/>
          <w:b/>
          <w:sz w:val="20"/>
          <w:szCs w:val="20"/>
          <w:u w:val="single"/>
          <w:lang w:eastAsia="en-US"/>
        </w:rPr>
        <w:t>Seznam kadrov</w:t>
      </w:r>
      <w:r w:rsidRPr="00507A97">
        <w:rPr>
          <w:rFonts w:ascii="Arial" w:hAnsi="Arial" w:cs="Arial"/>
          <w:sz w:val="20"/>
          <w:szCs w:val="20"/>
          <w:lang w:eastAsia="en-US"/>
        </w:rPr>
        <w:t xml:space="preserve">, s katerimi </w:t>
      </w:r>
      <w:r w:rsidR="0090592A" w:rsidRPr="00507A97">
        <w:rPr>
          <w:rFonts w:ascii="Arial" w:hAnsi="Arial" w:cs="Arial"/>
          <w:sz w:val="20"/>
          <w:szCs w:val="20"/>
          <w:lang w:eastAsia="en-US"/>
        </w:rPr>
        <w:t xml:space="preserve">namerava </w:t>
      </w:r>
      <w:r w:rsidRPr="00507A97">
        <w:rPr>
          <w:rFonts w:ascii="Arial" w:hAnsi="Arial" w:cs="Arial"/>
          <w:sz w:val="20"/>
          <w:szCs w:val="20"/>
          <w:lang w:eastAsia="en-US"/>
        </w:rPr>
        <w:t xml:space="preserve">ponudnik izvesti predmetno javno naročilo in izpolnjujejo </w:t>
      </w:r>
      <w:r w:rsidRPr="00507A97">
        <w:rPr>
          <w:rFonts w:ascii="Arial" w:hAnsi="Arial" w:cs="Arial"/>
          <w:bCs/>
          <w:sz w:val="20"/>
          <w:szCs w:val="20"/>
          <w:lang w:eastAsia="en-US"/>
        </w:rPr>
        <w:t xml:space="preserve">zahteve za kadrovsko sposobnost </w:t>
      </w:r>
      <w:r w:rsidRPr="00507A97">
        <w:rPr>
          <w:rFonts w:ascii="Arial" w:hAnsi="Arial" w:cs="Arial"/>
          <w:b/>
          <w:bCs/>
          <w:sz w:val="20"/>
          <w:szCs w:val="20"/>
          <w:lang w:eastAsia="en-US"/>
        </w:rPr>
        <w:t>iz točke 3.2.3.2  razpisne dokumentacije</w:t>
      </w:r>
      <w:r w:rsidRPr="00507A97">
        <w:rPr>
          <w:rFonts w:ascii="Arial" w:hAnsi="Arial" w:cs="Arial"/>
          <w:sz w:val="20"/>
          <w:szCs w:val="20"/>
          <w:lang w:eastAsia="en-US"/>
        </w:rPr>
        <w:t xml:space="preserve">: </w:t>
      </w:r>
    </w:p>
    <w:p w14:paraId="1A886C1E" w14:textId="645A2A3B" w:rsidR="0029222D" w:rsidRDefault="0029222D" w:rsidP="0029222D">
      <w:pPr>
        <w:spacing w:line="260" w:lineRule="atLeast"/>
        <w:rPr>
          <w:rFonts w:ascii="Arial" w:hAnsi="Arial" w:cs="Arial"/>
          <w:sz w:val="20"/>
          <w:szCs w:val="20"/>
          <w:lang w:eastAsia="en-US"/>
        </w:rPr>
      </w:pPr>
    </w:p>
    <w:p w14:paraId="1D1D9185" w14:textId="77777777" w:rsidR="00A60B6A" w:rsidRPr="00507A97" w:rsidRDefault="00A60B6A" w:rsidP="0029222D">
      <w:pPr>
        <w:spacing w:line="260" w:lineRule="atLeast"/>
        <w:rPr>
          <w:rFonts w:ascii="Arial" w:hAnsi="Arial" w:cs="Arial"/>
          <w:sz w:val="20"/>
          <w:szCs w:val="20"/>
          <w:lang w:eastAsia="en-US"/>
        </w:rPr>
      </w:pP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81"/>
        <w:gridCol w:w="2552"/>
        <w:gridCol w:w="3509"/>
      </w:tblGrid>
      <w:tr w:rsidR="0029222D" w:rsidRPr="00507A97" w14:paraId="11E66579" w14:textId="77777777" w:rsidTr="00C34969">
        <w:trPr>
          <w:trHeight w:val="96"/>
          <w:jc w:val="center"/>
        </w:trPr>
        <w:tc>
          <w:tcPr>
            <w:tcW w:w="8642" w:type="dxa"/>
            <w:gridSpan w:val="3"/>
            <w:vAlign w:val="center"/>
          </w:tcPr>
          <w:p w14:paraId="212E8D10" w14:textId="5093D45A" w:rsidR="0029222D" w:rsidRPr="00507A97" w:rsidRDefault="00582417" w:rsidP="00F766F8">
            <w:pPr>
              <w:spacing w:line="260" w:lineRule="atLeast"/>
              <w:rPr>
                <w:rFonts w:ascii="Arial" w:hAnsi="Arial" w:cs="Arial"/>
                <w:sz w:val="20"/>
                <w:szCs w:val="20"/>
                <w:lang w:eastAsia="en-US"/>
              </w:rPr>
            </w:pPr>
            <w:r w:rsidRPr="00507A97">
              <w:rPr>
                <w:rFonts w:ascii="Arial" w:hAnsi="Arial" w:cs="Arial"/>
                <w:b/>
                <w:sz w:val="20"/>
                <w:szCs w:val="20"/>
                <w:lang w:eastAsia="en-US"/>
              </w:rPr>
              <w:t xml:space="preserve">1. </w:t>
            </w:r>
            <w:r w:rsidR="002231EB" w:rsidRPr="00507A97">
              <w:rPr>
                <w:rFonts w:ascii="Arial" w:hAnsi="Arial" w:cs="Arial"/>
                <w:b/>
                <w:sz w:val="20"/>
                <w:szCs w:val="20"/>
                <w:lang w:eastAsia="en-US"/>
              </w:rPr>
              <w:t xml:space="preserve">Vodja </w:t>
            </w:r>
            <w:r w:rsidR="00C34969" w:rsidRPr="00507A97">
              <w:rPr>
                <w:rFonts w:ascii="Arial" w:hAnsi="Arial" w:cs="Arial"/>
                <w:b/>
                <w:bCs/>
                <w:noProof/>
                <w:sz w:val="20"/>
                <w:szCs w:val="20"/>
              </w:rPr>
              <w:t>projekta za področje geoloških in hidrogeoloških preiskav</w:t>
            </w:r>
          </w:p>
        </w:tc>
      </w:tr>
      <w:tr w:rsidR="0029222D" w:rsidRPr="00507A97" w14:paraId="6790A193" w14:textId="77777777" w:rsidTr="00C34969">
        <w:trPr>
          <w:trHeight w:val="96"/>
          <w:jc w:val="center"/>
        </w:trPr>
        <w:tc>
          <w:tcPr>
            <w:tcW w:w="2581" w:type="dxa"/>
            <w:tcBorders>
              <w:bottom w:val="single" w:sz="4" w:space="0" w:color="auto"/>
            </w:tcBorders>
            <w:vAlign w:val="center"/>
          </w:tcPr>
          <w:p w14:paraId="4ECF9172" w14:textId="204A2D68" w:rsidR="0029222D" w:rsidRPr="00507A97" w:rsidRDefault="0029222D" w:rsidP="00F766F8">
            <w:pPr>
              <w:spacing w:line="260" w:lineRule="atLeast"/>
              <w:rPr>
                <w:rFonts w:ascii="Arial" w:hAnsi="Arial" w:cs="Arial"/>
                <w:sz w:val="20"/>
                <w:szCs w:val="20"/>
                <w:lang w:eastAsia="en-US"/>
              </w:rPr>
            </w:pPr>
            <w:r w:rsidRPr="00507A97">
              <w:rPr>
                <w:rFonts w:ascii="Arial" w:hAnsi="Arial" w:cs="Arial"/>
                <w:sz w:val="20"/>
                <w:szCs w:val="20"/>
                <w:lang w:eastAsia="en-US"/>
              </w:rPr>
              <w:t>Ime in priimek</w:t>
            </w:r>
            <w:r w:rsidR="002231EB" w:rsidRPr="00507A97">
              <w:rPr>
                <w:rFonts w:ascii="Arial" w:hAnsi="Arial" w:cs="Arial"/>
                <w:sz w:val="20"/>
                <w:szCs w:val="20"/>
                <w:lang w:eastAsia="en-US"/>
              </w:rPr>
              <w:t>, izobrazba</w:t>
            </w:r>
            <w:r w:rsidR="00582417" w:rsidRPr="00507A97">
              <w:rPr>
                <w:rFonts w:ascii="Arial" w:hAnsi="Arial" w:cs="Arial"/>
                <w:sz w:val="20"/>
                <w:szCs w:val="20"/>
                <w:lang w:eastAsia="en-US"/>
              </w:rPr>
              <w:t>, smer izobrazbe</w:t>
            </w:r>
          </w:p>
        </w:tc>
        <w:tc>
          <w:tcPr>
            <w:tcW w:w="2552" w:type="dxa"/>
            <w:tcBorders>
              <w:bottom w:val="single" w:sz="4" w:space="0" w:color="auto"/>
            </w:tcBorders>
            <w:vAlign w:val="center"/>
          </w:tcPr>
          <w:p w14:paraId="0C0BAEFD" w14:textId="0DCD4288" w:rsidR="0029222D" w:rsidRPr="00507A97" w:rsidRDefault="00C34969" w:rsidP="00F766F8">
            <w:pPr>
              <w:spacing w:line="260" w:lineRule="atLeast"/>
              <w:rPr>
                <w:rFonts w:ascii="Arial" w:hAnsi="Arial" w:cs="Arial"/>
                <w:sz w:val="20"/>
                <w:szCs w:val="20"/>
                <w:lang w:eastAsia="en-US"/>
              </w:rPr>
            </w:pPr>
            <w:r w:rsidRPr="00507A97">
              <w:rPr>
                <w:rFonts w:ascii="Arial" w:hAnsi="Arial" w:cs="Arial"/>
                <w:sz w:val="20"/>
                <w:szCs w:val="20"/>
                <w:lang w:eastAsia="en-US"/>
              </w:rPr>
              <w:t>Število let delovne dobe</w:t>
            </w:r>
            <w:r>
              <w:rPr>
                <w:rFonts w:ascii="Arial" w:hAnsi="Arial" w:cs="Arial"/>
                <w:sz w:val="20"/>
                <w:szCs w:val="20"/>
                <w:lang w:eastAsia="en-US"/>
              </w:rPr>
              <w:t xml:space="preserve"> in navedba delodajalca</w:t>
            </w:r>
          </w:p>
        </w:tc>
        <w:tc>
          <w:tcPr>
            <w:tcW w:w="3509" w:type="dxa"/>
            <w:tcBorders>
              <w:bottom w:val="single" w:sz="4" w:space="0" w:color="auto"/>
            </w:tcBorders>
            <w:vAlign w:val="center"/>
          </w:tcPr>
          <w:p w14:paraId="3744DAF4" w14:textId="37AC27E5" w:rsidR="0029222D" w:rsidRPr="00507A97" w:rsidRDefault="00C34969" w:rsidP="00F766F8">
            <w:pPr>
              <w:spacing w:line="260" w:lineRule="atLeast"/>
              <w:rPr>
                <w:rFonts w:ascii="Arial" w:hAnsi="Arial" w:cs="Arial"/>
                <w:sz w:val="20"/>
                <w:szCs w:val="20"/>
                <w:lang w:eastAsia="en-US"/>
              </w:rPr>
            </w:pPr>
            <w:r>
              <w:rPr>
                <w:rFonts w:ascii="Arial" w:hAnsi="Arial" w:cs="Arial"/>
                <w:sz w:val="20"/>
                <w:szCs w:val="20"/>
                <w:lang w:eastAsia="en-US"/>
              </w:rPr>
              <w:t>številka vpisa v IZS</w:t>
            </w:r>
          </w:p>
        </w:tc>
      </w:tr>
      <w:tr w:rsidR="0029222D" w:rsidRPr="00507A97" w14:paraId="73F2C134" w14:textId="77777777" w:rsidTr="00C34969">
        <w:trPr>
          <w:trHeight w:val="96"/>
          <w:jc w:val="center"/>
        </w:trPr>
        <w:tc>
          <w:tcPr>
            <w:tcW w:w="2581" w:type="dxa"/>
            <w:tcBorders>
              <w:top w:val="single" w:sz="4" w:space="0" w:color="auto"/>
              <w:left w:val="single" w:sz="4" w:space="0" w:color="auto"/>
              <w:bottom w:val="nil"/>
              <w:right w:val="single" w:sz="4" w:space="0" w:color="auto"/>
            </w:tcBorders>
            <w:vAlign w:val="center"/>
          </w:tcPr>
          <w:p w14:paraId="32936390" w14:textId="77777777" w:rsidR="0029222D" w:rsidRPr="00507A97" w:rsidRDefault="0029222D" w:rsidP="00F766F8">
            <w:pPr>
              <w:spacing w:line="260" w:lineRule="atLeast"/>
              <w:rPr>
                <w:rFonts w:ascii="Arial" w:hAnsi="Arial" w:cs="Arial"/>
                <w:sz w:val="20"/>
                <w:szCs w:val="20"/>
                <w:lang w:eastAsia="en-US"/>
              </w:rPr>
            </w:pPr>
          </w:p>
        </w:tc>
        <w:tc>
          <w:tcPr>
            <w:tcW w:w="2552" w:type="dxa"/>
            <w:tcBorders>
              <w:top w:val="single" w:sz="4" w:space="0" w:color="auto"/>
              <w:left w:val="single" w:sz="4" w:space="0" w:color="auto"/>
              <w:bottom w:val="nil"/>
              <w:right w:val="single" w:sz="4" w:space="0" w:color="auto"/>
            </w:tcBorders>
            <w:vAlign w:val="center"/>
          </w:tcPr>
          <w:p w14:paraId="5B5F5903" w14:textId="77777777" w:rsidR="0029222D" w:rsidRPr="00507A97" w:rsidRDefault="0029222D" w:rsidP="00F766F8">
            <w:pPr>
              <w:spacing w:line="260" w:lineRule="atLeast"/>
              <w:rPr>
                <w:rFonts w:ascii="Arial" w:hAnsi="Arial" w:cs="Arial"/>
                <w:sz w:val="20"/>
                <w:szCs w:val="20"/>
                <w:lang w:eastAsia="en-US"/>
              </w:rPr>
            </w:pPr>
          </w:p>
        </w:tc>
        <w:tc>
          <w:tcPr>
            <w:tcW w:w="3509" w:type="dxa"/>
            <w:tcBorders>
              <w:top w:val="single" w:sz="4" w:space="0" w:color="auto"/>
              <w:left w:val="single" w:sz="4" w:space="0" w:color="auto"/>
              <w:bottom w:val="nil"/>
              <w:right w:val="single" w:sz="4" w:space="0" w:color="auto"/>
            </w:tcBorders>
            <w:vAlign w:val="center"/>
          </w:tcPr>
          <w:p w14:paraId="73E6AFCA" w14:textId="77777777" w:rsidR="0029222D" w:rsidRPr="00507A97" w:rsidRDefault="0029222D" w:rsidP="00F766F8">
            <w:pPr>
              <w:spacing w:line="260" w:lineRule="atLeast"/>
              <w:rPr>
                <w:rFonts w:ascii="Arial" w:hAnsi="Arial" w:cs="Arial"/>
                <w:sz w:val="20"/>
                <w:szCs w:val="20"/>
                <w:lang w:eastAsia="en-US"/>
              </w:rPr>
            </w:pPr>
          </w:p>
        </w:tc>
      </w:tr>
      <w:tr w:rsidR="00C34969" w:rsidRPr="00507A97" w14:paraId="4A07BA20" w14:textId="77777777" w:rsidTr="00C34969">
        <w:trPr>
          <w:trHeight w:val="96"/>
          <w:jc w:val="center"/>
        </w:trPr>
        <w:tc>
          <w:tcPr>
            <w:tcW w:w="2581" w:type="dxa"/>
            <w:tcBorders>
              <w:top w:val="nil"/>
              <w:left w:val="single" w:sz="4" w:space="0" w:color="auto"/>
              <w:bottom w:val="nil"/>
              <w:right w:val="single" w:sz="4" w:space="0" w:color="auto"/>
            </w:tcBorders>
            <w:vAlign w:val="center"/>
          </w:tcPr>
          <w:p w14:paraId="42EAEC97" w14:textId="678A4B98" w:rsidR="00C34969" w:rsidRPr="00507A97" w:rsidRDefault="00C34969" w:rsidP="00C34969">
            <w:pPr>
              <w:spacing w:line="260" w:lineRule="atLeast"/>
              <w:rPr>
                <w:rFonts w:ascii="Arial" w:hAnsi="Arial" w:cs="Arial"/>
                <w:sz w:val="20"/>
                <w:szCs w:val="20"/>
                <w:lang w:eastAsia="en-US"/>
              </w:rPr>
            </w:pPr>
          </w:p>
        </w:tc>
        <w:tc>
          <w:tcPr>
            <w:tcW w:w="2552" w:type="dxa"/>
            <w:tcBorders>
              <w:top w:val="nil"/>
              <w:left w:val="single" w:sz="4" w:space="0" w:color="auto"/>
              <w:bottom w:val="nil"/>
              <w:right w:val="single" w:sz="4" w:space="0" w:color="auto"/>
            </w:tcBorders>
            <w:vAlign w:val="center"/>
          </w:tcPr>
          <w:p w14:paraId="49832AB5" w14:textId="64ECB28A" w:rsidR="00C34969" w:rsidRPr="00507A97" w:rsidRDefault="00C34969" w:rsidP="00C34969">
            <w:pPr>
              <w:spacing w:line="260" w:lineRule="atLeast"/>
              <w:rPr>
                <w:rFonts w:ascii="Arial" w:hAnsi="Arial" w:cs="Arial"/>
                <w:sz w:val="20"/>
                <w:szCs w:val="20"/>
                <w:lang w:eastAsia="en-US"/>
              </w:rPr>
            </w:pPr>
          </w:p>
        </w:tc>
        <w:tc>
          <w:tcPr>
            <w:tcW w:w="3509" w:type="dxa"/>
            <w:tcBorders>
              <w:top w:val="nil"/>
              <w:left w:val="single" w:sz="4" w:space="0" w:color="auto"/>
              <w:bottom w:val="nil"/>
              <w:right w:val="single" w:sz="4" w:space="0" w:color="auto"/>
            </w:tcBorders>
            <w:vAlign w:val="center"/>
          </w:tcPr>
          <w:p w14:paraId="480A3107" w14:textId="62835F52" w:rsidR="00C34969" w:rsidRPr="00507A97" w:rsidRDefault="00C34969" w:rsidP="00C34969">
            <w:pPr>
              <w:spacing w:line="260" w:lineRule="atLeast"/>
              <w:rPr>
                <w:rFonts w:ascii="Arial" w:hAnsi="Arial" w:cs="Arial"/>
                <w:sz w:val="20"/>
                <w:szCs w:val="20"/>
                <w:lang w:eastAsia="en-US"/>
              </w:rPr>
            </w:pPr>
          </w:p>
        </w:tc>
      </w:tr>
      <w:tr w:rsidR="00C34969" w:rsidRPr="00507A97" w14:paraId="4B95E6EA" w14:textId="77777777" w:rsidTr="00C34969">
        <w:trPr>
          <w:trHeight w:val="96"/>
          <w:jc w:val="center"/>
        </w:trPr>
        <w:tc>
          <w:tcPr>
            <w:tcW w:w="2581" w:type="dxa"/>
            <w:tcBorders>
              <w:top w:val="nil"/>
              <w:left w:val="single" w:sz="4" w:space="0" w:color="auto"/>
              <w:bottom w:val="single" w:sz="4" w:space="0" w:color="auto"/>
              <w:right w:val="single" w:sz="4" w:space="0" w:color="auto"/>
            </w:tcBorders>
            <w:vAlign w:val="center"/>
          </w:tcPr>
          <w:p w14:paraId="257C3CA3" w14:textId="77777777" w:rsidR="00C34969" w:rsidRPr="00507A97" w:rsidRDefault="00C34969" w:rsidP="00C34969">
            <w:pPr>
              <w:spacing w:line="260" w:lineRule="atLeast"/>
              <w:rPr>
                <w:rFonts w:ascii="Arial" w:hAnsi="Arial" w:cs="Arial"/>
                <w:sz w:val="20"/>
                <w:szCs w:val="20"/>
                <w:lang w:eastAsia="en-US"/>
              </w:rPr>
            </w:pPr>
          </w:p>
        </w:tc>
        <w:tc>
          <w:tcPr>
            <w:tcW w:w="2552" w:type="dxa"/>
            <w:tcBorders>
              <w:top w:val="nil"/>
              <w:left w:val="single" w:sz="4" w:space="0" w:color="auto"/>
              <w:bottom w:val="single" w:sz="4" w:space="0" w:color="auto"/>
              <w:right w:val="single" w:sz="4" w:space="0" w:color="auto"/>
            </w:tcBorders>
            <w:vAlign w:val="center"/>
          </w:tcPr>
          <w:p w14:paraId="2A2EF8FB" w14:textId="77777777" w:rsidR="00C34969" w:rsidRPr="00507A97" w:rsidRDefault="00C34969" w:rsidP="00C34969">
            <w:pPr>
              <w:spacing w:line="260" w:lineRule="atLeast"/>
              <w:rPr>
                <w:rFonts w:ascii="Arial" w:hAnsi="Arial" w:cs="Arial"/>
                <w:sz w:val="20"/>
                <w:szCs w:val="20"/>
                <w:lang w:eastAsia="en-US"/>
              </w:rPr>
            </w:pPr>
          </w:p>
        </w:tc>
        <w:tc>
          <w:tcPr>
            <w:tcW w:w="3509" w:type="dxa"/>
            <w:tcBorders>
              <w:top w:val="nil"/>
              <w:left w:val="single" w:sz="4" w:space="0" w:color="auto"/>
              <w:bottom w:val="single" w:sz="4" w:space="0" w:color="auto"/>
              <w:right w:val="single" w:sz="4" w:space="0" w:color="auto"/>
            </w:tcBorders>
            <w:vAlign w:val="center"/>
          </w:tcPr>
          <w:p w14:paraId="67127EC3" w14:textId="77777777" w:rsidR="00C34969" w:rsidRPr="00507A97" w:rsidRDefault="00C34969" w:rsidP="00C34969">
            <w:pPr>
              <w:spacing w:line="260" w:lineRule="atLeast"/>
              <w:rPr>
                <w:rFonts w:ascii="Arial" w:hAnsi="Arial" w:cs="Arial"/>
                <w:sz w:val="20"/>
                <w:szCs w:val="20"/>
                <w:lang w:eastAsia="en-US"/>
              </w:rPr>
            </w:pPr>
          </w:p>
        </w:tc>
      </w:tr>
    </w:tbl>
    <w:p w14:paraId="79B99253" w14:textId="77777777" w:rsidR="00B66085" w:rsidRDefault="00B66085" w:rsidP="0029222D">
      <w:pPr>
        <w:spacing w:line="260" w:lineRule="atLeast"/>
        <w:rPr>
          <w:rFonts w:ascii="Arial" w:hAnsi="Arial" w:cs="Arial"/>
          <w:sz w:val="20"/>
          <w:szCs w:val="20"/>
          <w:lang w:eastAsia="en-US"/>
        </w:rPr>
      </w:pPr>
    </w:p>
    <w:p w14:paraId="6FE1F59C" w14:textId="77777777" w:rsidR="00B66085" w:rsidRDefault="00B66085" w:rsidP="00B66085">
      <w:pPr>
        <w:spacing w:line="260" w:lineRule="atLeast"/>
        <w:ind w:left="709" w:firstLine="426"/>
        <w:rPr>
          <w:rFonts w:ascii="Arial" w:hAnsi="Arial" w:cs="Arial"/>
          <w:sz w:val="20"/>
          <w:szCs w:val="20"/>
          <w:lang w:eastAsia="en-US"/>
        </w:rPr>
      </w:pPr>
    </w:p>
    <w:p w14:paraId="2CBF7877" w14:textId="77777777" w:rsidR="00A60B6A" w:rsidRDefault="00A60B6A" w:rsidP="00B66085">
      <w:pPr>
        <w:spacing w:line="260" w:lineRule="atLeast"/>
        <w:ind w:left="709" w:firstLine="426"/>
        <w:rPr>
          <w:rFonts w:ascii="Arial" w:hAnsi="Arial" w:cs="Arial"/>
          <w:sz w:val="20"/>
          <w:szCs w:val="20"/>
          <w:lang w:eastAsia="en-US"/>
        </w:rPr>
      </w:pPr>
    </w:p>
    <w:tbl>
      <w:tblPr>
        <w:tblW w:w="0" w:type="auto"/>
        <w:tblInd w:w="510" w:type="dxa"/>
        <w:tblLook w:val="01E0" w:firstRow="1" w:lastRow="1" w:firstColumn="1" w:lastColumn="1" w:noHBand="0" w:noVBand="0"/>
      </w:tblPr>
      <w:tblGrid>
        <w:gridCol w:w="3119"/>
        <w:gridCol w:w="5297"/>
      </w:tblGrid>
      <w:tr w:rsidR="00B66085" w:rsidRPr="00507A97" w14:paraId="46D5DE65" w14:textId="77777777" w:rsidTr="00B66085">
        <w:tc>
          <w:tcPr>
            <w:tcW w:w="3119" w:type="dxa"/>
            <w:tcBorders>
              <w:top w:val="single" w:sz="4" w:space="0" w:color="auto"/>
              <w:left w:val="single" w:sz="4" w:space="0" w:color="auto"/>
              <w:bottom w:val="single" w:sz="4" w:space="0" w:color="auto"/>
              <w:right w:val="single" w:sz="4" w:space="0" w:color="auto"/>
            </w:tcBorders>
          </w:tcPr>
          <w:p w14:paraId="0955F311" w14:textId="753AFC28" w:rsidR="00B66085" w:rsidRPr="00507A97" w:rsidRDefault="00B66085" w:rsidP="000645A8">
            <w:pPr>
              <w:spacing w:line="260" w:lineRule="atLeast"/>
              <w:rPr>
                <w:rFonts w:ascii="Arial" w:hAnsi="Arial"/>
                <w:b/>
                <w:bCs/>
                <w:i/>
                <w:iCs/>
                <w:sz w:val="20"/>
                <w:lang w:eastAsia="en-US"/>
              </w:rPr>
            </w:pPr>
            <w:r w:rsidRPr="00507A97">
              <w:rPr>
                <w:rFonts w:ascii="Arial" w:hAnsi="Arial"/>
                <w:b/>
                <w:bCs/>
                <w:i/>
                <w:iCs/>
                <w:sz w:val="20"/>
                <w:lang w:eastAsia="en-US"/>
              </w:rPr>
              <w:t>Naziv referenčnega projekta:</w:t>
            </w:r>
          </w:p>
        </w:tc>
        <w:tc>
          <w:tcPr>
            <w:tcW w:w="5297" w:type="dxa"/>
            <w:tcBorders>
              <w:top w:val="single" w:sz="4" w:space="0" w:color="auto"/>
              <w:left w:val="single" w:sz="4" w:space="0" w:color="auto"/>
              <w:bottom w:val="single" w:sz="4" w:space="0" w:color="auto"/>
              <w:right w:val="single" w:sz="4" w:space="0" w:color="auto"/>
            </w:tcBorders>
          </w:tcPr>
          <w:p w14:paraId="415A78B7" w14:textId="77777777" w:rsidR="00B66085" w:rsidRPr="00507A97" w:rsidRDefault="00B66085" w:rsidP="000645A8">
            <w:pPr>
              <w:spacing w:line="260" w:lineRule="atLeast"/>
              <w:rPr>
                <w:rFonts w:ascii="Arial" w:hAnsi="Arial"/>
                <w:b/>
                <w:bCs/>
                <w:i/>
                <w:iCs/>
                <w:sz w:val="20"/>
                <w:lang w:eastAsia="en-US"/>
              </w:rPr>
            </w:pPr>
          </w:p>
        </w:tc>
      </w:tr>
      <w:tr w:rsidR="00B66085" w:rsidRPr="00507A97" w14:paraId="66ECF367" w14:textId="77777777" w:rsidTr="00B66085">
        <w:tc>
          <w:tcPr>
            <w:tcW w:w="3119" w:type="dxa"/>
            <w:tcBorders>
              <w:top w:val="single" w:sz="4" w:space="0" w:color="auto"/>
              <w:left w:val="single" w:sz="4" w:space="0" w:color="auto"/>
              <w:bottom w:val="single" w:sz="4" w:space="0" w:color="auto"/>
              <w:right w:val="single" w:sz="4" w:space="0" w:color="auto"/>
            </w:tcBorders>
          </w:tcPr>
          <w:p w14:paraId="15C1A156" w14:textId="77777777" w:rsidR="00B66085" w:rsidRPr="00507A97" w:rsidRDefault="00B66085" w:rsidP="000645A8">
            <w:pPr>
              <w:spacing w:line="260" w:lineRule="atLeast"/>
              <w:rPr>
                <w:rFonts w:ascii="Arial" w:hAnsi="Arial"/>
                <w:i/>
                <w:iCs/>
                <w:sz w:val="20"/>
                <w:lang w:eastAsia="en-US"/>
              </w:rPr>
            </w:pPr>
            <w:r w:rsidRPr="00507A97">
              <w:rPr>
                <w:rFonts w:ascii="Arial" w:hAnsi="Arial"/>
                <w:i/>
                <w:iCs/>
                <w:sz w:val="20"/>
                <w:lang w:eastAsia="en-US"/>
              </w:rPr>
              <w:t>Naročnik:</w:t>
            </w:r>
          </w:p>
        </w:tc>
        <w:tc>
          <w:tcPr>
            <w:tcW w:w="5297" w:type="dxa"/>
            <w:tcBorders>
              <w:top w:val="single" w:sz="4" w:space="0" w:color="auto"/>
              <w:left w:val="single" w:sz="4" w:space="0" w:color="auto"/>
              <w:bottom w:val="single" w:sz="4" w:space="0" w:color="auto"/>
              <w:right w:val="single" w:sz="4" w:space="0" w:color="auto"/>
            </w:tcBorders>
          </w:tcPr>
          <w:p w14:paraId="40570F26" w14:textId="77777777" w:rsidR="00B66085" w:rsidRPr="00507A97" w:rsidRDefault="00B66085" w:rsidP="000645A8">
            <w:pPr>
              <w:spacing w:line="260" w:lineRule="atLeast"/>
              <w:rPr>
                <w:rFonts w:ascii="Arial" w:hAnsi="Arial"/>
                <w:b/>
                <w:bCs/>
                <w:i/>
                <w:iCs/>
                <w:sz w:val="20"/>
                <w:lang w:eastAsia="en-US"/>
              </w:rPr>
            </w:pPr>
          </w:p>
        </w:tc>
      </w:tr>
      <w:tr w:rsidR="00B66085" w:rsidRPr="00507A97" w14:paraId="2F071E69" w14:textId="77777777" w:rsidTr="00B66085">
        <w:tc>
          <w:tcPr>
            <w:tcW w:w="3119" w:type="dxa"/>
            <w:tcBorders>
              <w:top w:val="single" w:sz="4" w:space="0" w:color="auto"/>
              <w:left w:val="single" w:sz="4" w:space="0" w:color="auto"/>
              <w:bottom w:val="single" w:sz="4" w:space="0" w:color="auto"/>
              <w:right w:val="single" w:sz="4" w:space="0" w:color="auto"/>
            </w:tcBorders>
          </w:tcPr>
          <w:p w14:paraId="2B42A504" w14:textId="77777777" w:rsidR="00B66085" w:rsidRPr="00507A97" w:rsidRDefault="00B66085" w:rsidP="000645A8">
            <w:pPr>
              <w:spacing w:line="260" w:lineRule="atLeast"/>
              <w:rPr>
                <w:rFonts w:ascii="Arial" w:hAnsi="Arial"/>
                <w:i/>
                <w:iCs/>
                <w:sz w:val="20"/>
                <w:lang w:eastAsia="en-US"/>
              </w:rPr>
            </w:pPr>
            <w:r w:rsidRPr="00507A97">
              <w:rPr>
                <w:rFonts w:ascii="Arial" w:hAnsi="Arial"/>
                <w:i/>
                <w:iCs/>
                <w:sz w:val="20"/>
                <w:lang w:eastAsia="en-US"/>
              </w:rPr>
              <w:t>Kontaktna oseba naročnika (ime in priimek ter tel. št.):</w:t>
            </w:r>
          </w:p>
        </w:tc>
        <w:tc>
          <w:tcPr>
            <w:tcW w:w="5297" w:type="dxa"/>
            <w:tcBorders>
              <w:top w:val="single" w:sz="4" w:space="0" w:color="auto"/>
              <w:left w:val="single" w:sz="4" w:space="0" w:color="auto"/>
              <w:bottom w:val="single" w:sz="4" w:space="0" w:color="auto"/>
              <w:right w:val="single" w:sz="4" w:space="0" w:color="auto"/>
            </w:tcBorders>
          </w:tcPr>
          <w:p w14:paraId="36C141D3" w14:textId="77777777" w:rsidR="00B66085" w:rsidRPr="00507A97" w:rsidRDefault="00B66085" w:rsidP="000645A8">
            <w:pPr>
              <w:spacing w:line="260" w:lineRule="atLeast"/>
              <w:rPr>
                <w:rFonts w:ascii="Arial" w:hAnsi="Arial"/>
                <w:b/>
                <w:bCs/>
                <w:i/>
                <w:iCs/>
                <w:sz w:val="20"/>
                <w:lang w:eastAsia="en-US"/>
              </w:rPr>
            </w:pPr>
          </w:p>
        </w:tc>
      </w:tr>
      <w:tr w:rsidR="00B66085" w:rsidRPr="00507A97" w14:paraId="716E5F30" w14:textId="77777777" w:rsidTr="00B66085">
        <w:tc>
          <w:tcPr>
            <w:tcW w:w="3119" w:type="dxa"/>
            <w:tcBorders>
              <w:top w:val="single" w:sz="4" w:space="0" w:color="auto"/>
              <w:left w:val="single" w:sz="4" w:space="0" w:color="auto"/>
              <w:bottom w:val="single" w:sz="4" w:space="0" w:color="auto"/>
              <w:right w:val="single" w:sz="4" w:space="0" w:color="auto"/>
            </w:tcBorders>
          </w:tcPr>
          <w:p w14:paraId="3F26650E" w14:textId="77777777" w:rsidR="00B66085" w:rsidRPr="00507A97" w:rsidRDefault="00B66085" w:rsidP="000645A8">
            <w:pPr>
              <w:spacing w:line="260" w:lineRule="atLeast"/>
              <w:rPr>
                <w:rFonts w:ascii="Arial" w:hAnsi="Arial"/>
                <w:i/>
                <w:iCs/>
                <w:sz w:val="20"/>
                <w:lang w:eastAsia="en-US"/>
              </w:rPr>
            </w:pPr>
            <w:r w:rsidRPr="00507A97">
              <w:rPr>
                <w:rFonts w:ascii="Arial" w:hAnsi="Arial"/>
                <w:i/>
                <w:iCs/>
                <w:sz w:val="20"/>
                <w:lang w:eastAsia="en-US"/>
              </w:rPr>
              <w:t>Gospodarski subjekt, ki je izvedel projekt (z navedbo, ali je dela izvajal kot izvajalec ali kot podizvajalec)</w:t>
            </w:r>
          </w:p>
        </w:tc>
        <w:tc>
          <w:tcPr>
            <w:tcW w:w="5297" w:type="dxa"/>
            <w:tcBorders>
              <w:top w:val="single" w:sz="4" w:space="0" w:color="auto"/>
              <w:left w:val="single" w:sz="4" w:space="0" w:color="auto"/>
              <w:bottom w:val="single" w:sz="4" w:space="0" w:color="auto"/>
              <w:right w:val="single" w:sz="4" w:space="0" w:color="auto"/>
            </w:tcBorders>
          </w:tcPr>
          <w:p w14:paraId="3EFFABCB" w14:textId="77777777" w:rsidR="00B66085" w:rsidRPr="00507A97" w:rsidRDefault="00B66085" w:rsidP="000645A8">
            <w:pPr>
              <w:spacing w:line="260" w:lineRule="atLeast"/>
              <w:rPr>
                <w:rFonts w:ascii="Arial" w:hAnsi="Arial"/>
                <w:b/>
                <w:bCs/>
                <w:i/>
                <w:iCs/>
                <w:sz w:val="20"/>
                <w:lang w:eastAsia="en-US"/>
              </w:rPr>
            </w:pPr>
          </w:p>
        </w:tc>
      </w:tr>
      <w:tr w:rsidR="00B66085" w:rsidRPr="00507A97" w14:paraId="4E1B93AC" w14:textId="77777777" w:rsidTr="00B66085">
        <w:tc>
          <w:tcPr>
            <w:tcW w:w="3119" w:type="dxa"/>
            <w:tcBorders>
              <w:top w:val="single" w:sz="4" w:space="0" w:color="auto"/>
              <w:left w:val="single" w:sz="4" w:space="0" w:color="auto"/>
              <w:bottom w:val="single" w:sz="4" w:space="0" w:color="auto"/>
              <w:right w:val="single" w:sz="4" w:space="0" w:color="auto"/>
            </w:tcBorders>
          </w:tcPr>
          <w:p w14:paraId="3246A97A" w14:textId="77777777" w:rsidR="00B66085" w:rsidRPr="00507A97" w:rsidRDefault="00B66085" w:rsidP="000645A8">
            <w:pPr>
              <w:spacing w:line="260" w:lineRule="atLeast"/>
              <w:rPr>
                <w:rFonts w:ascii="Arial" w:hAnsi="Arial"/>
                <w:i/>
                <w:iCs/>
                <w:sz w:val="20"/>
                <w:lang w:eastAsia="en-US"/>
              </w:rPr>
            </w:pPr>
            <w:r w:rsidRPr="00507A97">
              <w:rPr>
                <w:rFonts w:ascii="Arial" w:hAnsi="Arial"/>
                <w:i/>
                <w:iCs/>
                <w:sz w:val="20"/>
                <w:lang w:eastAsia="en-US"/>
              </w:rPr>
              <w:t>Obdobje izvedbe (od – do):</w:t>
            </w:r>
          </w:p>
        </w:tc>
        <w:tc>
          <w:tcPr>
            <w:tcW w:w="5297" w:type="dxa"/>
            <w:tcBorders>
              <w:top w:val="single" w:sz="4" w:space="0" w:color="auto"/>
              <w:left w:val="single" w:sz="4" w:space="0" w:color="auto"/>
              <w:bottom w:val="single" w:sz="4" w:space="0" w:color="auto"/>
              <w:right w:val="single" w:sz="4" w:space="0" w:color="auto"/>
            </w:tcBorders>
          </w:tcPr>
          <w:p w14:paraId="5BE07CAB" w14:textId="77777777" w:rsidR="00B66085" w:rsidRPr="00507A97" w:rsidRDefault="00B66085" w:rsidP="000645A8">
            <w:pPr>
              <w:spacing w:line="260" w:lineRule="atLeast"/>
              <w:rPr>
                <w:rFonts w:ascii="Arial" w:hAnsi="Arial"/>
                <w:b/>
                <w:bCs/>
                <w:i/>
                <w:iCs/>
                <w:sz w:val="20"/>
                <w:lang w:eastAsia="en-US"/>
              </w:rPr>
            </w:pPr>
          </w:p>
        </w:tc>
      </w:tr>
      <w:tr w:rsidR="00B66085" w:rsidRPr="00507A97" w14:paraId="2AAE5E83" w14:textId="77777777" w:rsidTr="00B66085">
        <w:tc>
          <w:tcPr>
            <w:tcW w:w="3119" w:type="dxa"/>
            <w:tcBorders>
              <w:top w:val="single" w:sz="4" w:space="0" w:color="auto"/>
              <w:left w:val="single" w:sz="4" w:space="0" w:color="auto"/>
              <w:bottom w:val="single" w:sz="4" w:space="0" w:color="auto"/>
              <w:right w:val="single" w:sz="4" w:space="0" w:color="auto"/>
            </w:tcBorders>
          </w:tcPr>
          <w:p w14:paraId="12FD0860" w14:textId="77777777" w:rsidR="00B66085" w:rsidRPr="00507A97" w:rsidRDefault="00B66085" w:rsidP="000645A8">
            <w:pPr>
              <w:spacing w:line="260" w:lineRule="atLeast"/>
              <w:rPr>
                <w:rFonts w:ascii="Arial" w:hAnsi="Arial"/>
                <w:i/>
                <w:iCs/>
                <w:sz w:val="20"/>
                <w:lang w:eastAsia="en-US"/>
              </w:rPr>
            </w:pPr>
            <w:r w:rsidRPr="00507A97">
              <w:rPr>
                <w:rFonts w:ascii="Arial" w:hAnsi="Arial"/>
                <w:i/>
                <w:iCs/>
                <w:sz w:val="20"/>
                <w:lang w:eastAsia="en-US"/>
              </w:rPr>
              <w:t>Vrednost projekta ali dela projekta, ki se nanaša na referenco v EUR z DDV:</w:t>
            </w:r>
          </w:p>
        </w:tc>
        <w:tc>
          <w:tcPr>
            <w:tcW w:w="5297" w:type="dxa"/>
            <w:tcBorders>
              <w:top w:val="single" w:sz="4" w:space="0" w:color="auto"/>
              <w:left w:val="single" w:sz="4" w:space="0" w:color="auto"/>
              <w:bottom w:val="single" w:sz="4" w:space="0" w:color="auto"/>
              <w:right w:val="single" w:sz="4" w:space="0" w:color="auto"/>
            </w:tcBorders>
          </w:tcPr>
          <w:p w14:paraId="10370B04" w14:textId="77777777" w:rsidR="00B66085" w:rsidRPr="00507A97" w:rsidRDefault="00B66085" w:rsidP="000645A8">
            <w:pPr>
              <w:spacing w:line="260" w:lineRule="atLeast"/>
              <w:rPr>
                <w:rFonts w:ascii="Arial" w:hAnsi="Arial"/>
                <w:b/>
                <w:bCs/>
                <w:i/>
                <w:iCs/>
                <w:sz w:val="20"/>
                <w:lang w:eastAsia="en-US"/>
              </w:rPr>
            </w:pPr>
          </w:p>
        </w:tc>
      </w:tr>
      <w:tr w:rsidR="00B66085" w:rsidRPr="00507A97" w14:paraId="45FE599C" w14:textId="77777777" w:rsidTr="00B66085">
        <w:tc>
          <w:tcPr>
            <w:tcW w:w="3119" w:type="dxa"/>
            <w:tcBorders>
              <w:top w:val="single" w:sz="4" w:space="0" w:color="auto"/>
              <w:left w:val="single" w:sz="4" w:space="0" w:color="auto"/>
              <w:bottom w:val="single" w:sz="4" w:space="0" w:color="auto"/>
              <w:right w:val="single" w:sz="4" w:space="0" w:color="auto"/>
            </w:tcBorders>
          </w:tcPr>
          <w:p w14:paraId="7E6C9B0E" w14:textId="4E9648FF" w:rsidR="00B66085" w:rsidRPr="00507A97" w:rsidRDefault="00B66085" w:rsidP="000645A8">
            <w:pPr>
              <w:spacing w:line="260" w:lineRule="atLeast"/>
              <w:rPr>
                <w:rFonts w:ascii="Arial" w:hAnsi="Arial"/>
                <w:i/>
                <w:iCs/>
                <w:sz w:val="20"/>
                <w:lang w:eastAsia="en-US"/>
              </w:rPr>
            </w:pPr>
            <w:r w:rsidRPr="00507A97">
              <w:rPr>
                <w:rFonts w:ascii="Arial" w:hAnsi="Arial" w:cs="Arial"/>
                <w:i/>
                <w:iCs/>
                <w:sz w:val="20"/>
                <w:szCs w:val="20"/>
                <w:lang w:eastAsia="en-US"/>
              </w:rPr>
              <w:t>Podroben opis projekta, iz katerega bo razvidno, ali po vsebini ustreza zahtevam javnega naročila in v kakšni vlogi je pri projektu sodeloval</w:t>
            </w:r>
          </w:p>
        </w:tc>
        <w:tc>
          <w:tcPr>
            <w:tcW w:w="5297" w:type="dxa"/>
            <w:tcBorders>
              <w:top w:val="single" w:sz="4" w:space="0" w:color="auto"/>
              <w:left w:val="single" w:sz="4" w:space="0" w:color="auto"/>
              <w:bottom w:val="single" w:sz="4" w:space="0" w:color="auto"/>
              <w:right w:val="single" w:sz="4" w:space="0" w:color="auto"/>
            </w:tcBorders>
          </w:tcPr>
          <w:p w14:paraId="278575A1" w14:textId="77777777" w:rsidR="00B66085" w:rsidRPr="00507A97" w:rsidRDefault="00B66085" w:rsidP="000645A8">
            <w:pPr>
              <w:spacing w:line="260" w:lineRule="atLeast"/>
              <w:rPr>
                <w:rFonts w:ascii="Arial" w:hAnsi="Arial"/>
                <w:b/>
                <w:bCs/>
                <w:i/>
                <w:iCs/>
                <w:sz w:val="20"/>
                <w:lang w:eastAsia="en-US"/>
              </w:rPr>
            </w:pPr>
          </w:p>
        </w:tc>
      </w:tr>
    </w:tbl>
    <w:p w14:paraId="3936E0AC" w14:textId="77777777" w:rsidR="00B66085" w:rsidRPr="00507A97" w:rsidRDefault="00B66085" w:rsidP="0029222D">
      <w:pPr>
        <w:spacing w:line="260" w:lineRule="atLeast"/>
        <w:rPr>
          <w:rFonts w:ascii="Arial" w:hAnsi="Arial" w:cs="Arial"/>
          <w:sz w:val="20"/>
          <w:szCs w:val="20"/>
          <w:lang w:eastAsia="en-US"/>
        </w:rPr>
      </w:pPr>
    </w:p>
    <w:p w14:paraId="329003A3" w14:textId="77777777" w:rsidR="0029222D" w:rsidRDefault="0029222D" w:rsidP="0029222D">
      <w:pPr>
        <w:spacing w:line="260" w:lineRule="atLeast"/>
        <w:rPr>
          <w:rFonts w:ascii="Arial" w:hAnsi="Arial" w:cs="Arial"/>
          <w:b/>
          <w:sz w:val="20"/>
          <w:szCs w:val="20"/>
          <w:lang w:eastAsia="en-US"/>
        </w:rPr>
      </w:pPr>
    </w:p>
    <w:p w14:paraId="046225A9" w14:textId="77777777" w:rsidR="00A60B6A" w:rsidRPr="00507A97" w:rsidRDefault="00A60B6A" w:rsidP="0029222D">
      <w:pPr>
        <w:spacing w:line="260" w:lineRule="atLeast"/>
        <w:rPr>
          <w:rFonts w:ascii="Arial" w:hAnsi="Arial" w:cs="Arial"/>
          <w:b/>
          <w:sz w:val="20"/>
          <w:szCs w:val="20"/>
          <w:lang w:eastAsia="en-US"/>
        </w:rPr>
      </w:pPr>
    </w:p>
    <w:tbl>
      <w:tblPr>
        <w:tblW w:w="8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9"/>
        <w:gridCol w:w="4961"/>
      </w:tblGrid>
      <w:tr w:rsidR="0029222D" w:rsidRPr="00507A97" w14:paraId="41BAD8C7" w14:textId="77777777" w:rsidTr="00C34969">
        <w:trPr>
          <w:trHeight w:val="96"/>
          <w:jc w:val="center"/>
        </w:trPr>
        <w:tc>
          <w:tcPr>
            <w:tcW w:w="8510" w:type="dxa"/>
            <w:gridSpan w:val="2"/>
            <w:vAlign w:val="center"/>
          </w:tcPr>
          <w:p w14:paraId="59E85968" w14:textId="28E8570D" w:rsidR="0029222D" w:rsidRPr="00507A97" w:rsidRDefault="00582417" w:rsidP="00F766F8">
            <w:pPr>
              <w:spacing w:line="260" w:lineRule="atLeast"/>
              <w:rPr>
                <w:rFonts w:ascii="Arial" w:hAnsi="Arial" w:cs="Arial"/>
                <w:sz w:val="20"/>
                <w:szCs w:val="20"/>
                <w:lang w:eastAsia="en-US"/>
              </w:rPr>
            </w:pPr>
            <w:r w:rsidRPr="00507A97">
              <w:rPr>
                <w:rFonts w:ascii="Arial" w:eastAsia="Calibri" w:hAnsi="Arial" w:cs="Arial"/>
                <w:b/>
                <w:color w:val="000000"/>
                <w:sz w:val="20"/>
                <w:szCs w:val="20"/>
              </w:rPr>
              <w:t xml:space="preserve">2. </w:t>
            </w:r>
            <w:r w:rsidR="00C34969" w:rsidRPr="00507A97">
              <w:rPr>
                <w:rFonts w:ascii="Arial" w:hAnsi="Arial" w:cs="Arial"/>
                <w:b/>
                <w:color w:val="000000"/>
                <w:sz w:val="20"/>
                <w:szCs w:val="20"/>
              </w:rPr>
              <w:t>Hidrogeolog</w:t>
            </w:r>
          </w:p>
        </w:tc>
      </w:tr>
      <w:tr w:rsidR="00C34969" w:rsidRPr="00507A97" w14:paraId="314D1BC5" w14:textId="77777777" w:rsidTr="00C34969">
        <w:trPr>
          <w:trHeight w:val="96"/>
          <w:jc w:val="center"/>
        </w:trPr>
        <w:tc>
          <w:tcPr>
            <w:tcW w:w="3549" w:type="dxa"/>
            <w:tcBorders>
              <w:bottom w:val="single" w:sz="4" w:space="0" w:color="auto"/>
            </w:tcBorders>
            <w:vAlign w:val="center"/>
          </w:tcPr>
          <w:p w14:paraId="55106817" w14:textId="77777777" w:rsidR="00C34969" w:rsidRDefault="00C34969" w:rsidP="00F766F8">
            <w:pPr>
              <w:spacing w:line="260" w:lineRule="atLeast"/>
              <w:rPr>
                <w:rFonts w:ascii="Arial" w:hAnsi="Arial" w:cs="Arial"/>
                <w:sz w:val="20"/>
                <w:szCs w:val="20"/>
                <w:lang w:eastAsia="en-US"/>
              </w:rPr>
            </w:pPr>
          </w:p>
          <w:p w14:paraId="3221B4F3" w14:textId="52279F20" w:rsidR="00C34969" w:rsidRDefault="00C34969" w:rsidP="00F766F8">
            <w:pPr>
              <w:spacing w:line="260" w:lineRule="atLeast"/>
              <w:rPr>
                <w:rFonts w:ascii="Arial" w:hAnsi="Arial" w:cs="Arial"/>
                <w:sz w:val="20"/>
                <w:szCs w:val="20"/>
                <w:lang w:eastAsia="en-US"/>
              </w:rPr>
            </w:pPr>
            <w:r w:rsidRPr="00507A97">
              <w:rPr>
                <w:rFonts w:ascii="Arial" w:hAnsi="Arial" w:cs="Arial"/>
                <w:sz w:val="20"/>
                <w:szCs w:val="20"/>
                <w:lang w:eastAsia="en-US"/>
              </w:rPr>
              <w:t>Ime in priimek</w:t>
            </w:r>
          </w:p>
          <w:p w14:paraId="381B16A5" w14:textId="12AACAA4" w:rsidR="00C34969" w:rsidRPr="00507A97" w:rsidRDefault="00C34969" w:rsidP="00F766F8">
            <w:pPr>
              <w:spacing w:line="260" w:lineRule="atLeast"/>
              <w:rPr>
                <w:rFonts w:ascii="Arial" w:hAnsi="Arial" w:cs="Arial"/>
                <w:sz w:val="20"/>
                <w:szCs w:val="20"/>
                <w:lang w:eastAsia="en-US"/>
              </w:rPr>
            </w:pPr>
          </w:p>
        </w:tc>
        <w:tc>
          <w:tcPr>
            <w:tcW w:w="4961" w:type="dxa"/>
            <w:tcBorders>
              <w:bottom w:val="single" w:sz="4" w:space="0" w:color="auto"/>
            </w:tcBorders>
            <w:vAlign w:val="center"/>
          </w:tcPr>
          <w:p w14:paraId="0240954E" w14:textId="1C78192E" w:rsidR="00C34969" w:rsidRPr="00507A97" w:rsidRDefault="00C34969" w:rsidP="00F766F8">
            <w:pPr>
              <w:spacing w:line="260" w:lineRule="atLeast"/>
              <w:rPr>
                <w:rFonts w:ascii="Arial" w:hAnsi="Arial" w:cs="Arial"/>
                <w:sz w:val="20"/>
                <w:szCs w:val="20"/>
                <w:lang w:eastAsia="en-US"/>
              </w:rPr>
            </w:pPr>
            <w:r>
              <w:rPr>
                <w:rFonts w:ascii="Arial" w:hAnsi="Arial" w:cs="Arial"/>
                <w:sz w:val="20"/>
                <w:szCs w:val="20"/>
                <w:lang w:eastAsia="en-US"/>
              </w:rPr>
              <w:t>Izobrazba in smer izobrazbe</w:t>
            </w:r>
            <w:r w:rsidRPr="00507A97">
              <w:rPr>
                <w:rFonts w:ascii="Arial" w:hAnsi="Arial" w:cs="Arial"/>
                <w:sz w:val="20"/>
                <w:szCs w:val="20"/>
                <w:lang w:eastAsia="en-US"/>
              </w:rPr>
              <w:t xml:space="preserve"> </w:t>
            </w:r>
          </w:p>
        </w:tc>
      </w:tr>
      <w:tr w:rsidR="00C34969" w:rsidRPr="00507A97" w14:paraId="07F0214B" w14:textId="77777777" w:rsidTr="00C34969">
        <w:trPr>
          <w:trHeight w:val="96"/>
          <w:jc w:val="center"/>
        </w:trPr>
        <w:tc>
          <w:tcPr>
            <w:tcW w:w="3549" w:type="dxa"/>
            <w:tcBorders>
              <w:top w:val="single" w:sz="4" w:space="0" w:color="auto"/>
              <w:left w:val="single" w:sz="4" w:space="0" w:color="auto"/>
              <w:bottom w:val="nil"/>
              <w:right w:val="single" w:sz="4" w:space="0" w:color="auto"/>
            </w:tcBorders>
            <w:vAlign w:val="center"/>
          </w:tcPr>
          <w:p w14:paraId="762F2508" w14:textId="77777777" w:rsidR="00C34969" w:rsidRPr="00507A97" w:rsidRDefault="00C34969" w:rsidP="00F766F8">
            <w:pPr>
              <w:spacing w:line="260" w:lineRule="atLeast"/>
              <w:rPr>
                <w:rFonts w:ascii="Arial" w:hAnsi="Arial" w:cs="Arial"/>
                <w:sz w:val="20"/>
                <w:szCs w:val="20"/>
                <w:lang w:eastAsia="en-US"/>
              </w:rPr>
            </w:pPr>
          </w:p>
        </w:tc>
        <w:tc>
          <w:tcPr>
            <w:tcW w:w="4961" w:type="dxa"/>
            <w:tcBorders>
              <w:top w:val="single" w:sz="4" w:space="0" w:color="auto"/>
              <w:left w:val="single" w:sz="4" w:space="0" w:color="auto"/>
              <w:bottom w:val="nil"/>
              <w:right w:val="single" w:sz="4" w:space="0" w:color="auto"/>
            </w:tcBorders>
            <w:vAlign w:val="center"/>
          </w:tcPr>
          <w:p w14:paraId="09AC9F9E" w14:textId="77777777" w:rsidR="00C34969" w:rsidRPr="00507A97" w:rsidRDefault="00C34969" w:rsidP="00F766F8">
            <w:pPr>
              <w:spacing w:line="260" w:lineRule="atLeast"/>
              <w:rPr>
                <w:rFonts w:ascii="Arial" w:hAnsi="Arial" w:cs="Arial"/>
                <w:sz w:val="20"/>
                <w:szCs w:val="20"/>
                <w:lang w:eastAsia="en-US"/>
              </w:rPr>
            </w:pPr>
          </w:p>
        </w:tc>
      </w:tr>
      <w:tr w:rsidR="00C34969" w:rsidRPr="00507A97" w14:paraId="651B089E" w14:textId="77777777" w:rsidTr="00C34969">
        <w:trPr>
          <w:trHeight w:val="96"/>
          <w:jc w:val="center"/>
        </w:trPr>
        <w:tc>
          <w:tcPr>
            <w:tcW w:w="3549" w:type="dxa"/>
            <w:tcBorders>
              <w:top w:val="nil"/>
              <w:left w:val="single" w:sz="4" w:space="0" w:color="auto"/>
              <w:bottom w:val="single" w:sz="4" w:space="0" w:color="auto"/>
              <w:right w:val="single" w:sz="4" w:space="0" w:color="auto"/>
            </w:tcBorders>
            <w:vAlign w:val="center"/>
          </w:tcPr>
          <w:p w14:paraId="205C4171" w14:textId="77777777" w:rsidR="00C34969" w:rsidRDefault="00C34969" w:rsidP="00F766F8">
            <w:pPr>
              <w:spacing w:line="260" w:lineRule="atLeast"/>
              <w:rPr>
                <w:rFonts w:ascii="Arial" w:hAnsi="Arial" w:cs="Arial"/>
                <w:sz w:val="20"/>
                <w:szCs w:val="20"/>
                <w:lang w:eastAsia="en-US"/>
              </w:rPr>
            </w:pPr>
          </w:p>
          <w:p w14:paraId="2239EDE0" w14:textId="77777777" w:rsidR="00C34969" w:rsidRPr="00507A97" w:rsidRDefault="00C34969" w:rsidP="00F766F8">
            <w:pPr>
              <w:spacing w:line="260" w:lineRule="atLeast"/>
              <w:rPr>
                <w:rFonts w:ascii="Arial" w:hAnsi="Arial" w:cs="Arial"/>
                <w:sz w:val="20"/>
                <w:szCs w:val="20"/>
                <w:lang w:eastAsia="en-US"/>
              </w:rPr>
            </w:pPr>
          </w:p>
        </w:tc>
        <w:tc>
          <w:tcPr>
            <w:tcW w:w="4961" w:type="dxa"/>
            <w:tcBorders>
              <w:top w:val="nil"/>
              <w:left w:val="single" w:sz="4" w:space="0" w:color="auto"/>
              <w:bottom w:val="single" w:sz="4" w:space="0" w:color="auto"/>
              <w:right w:val="single" w:sz="4" w:space="0" w:color="auto"/>
            </w:tcBorders>
            <w:vAlign w:val="center"/>
          </w:tcPr>
          <w:p w14:paraId="2367639F" w14:textId="77777777" w:rsidR="00C34969" w:rsidRPr="00507A97" w:rsidRDefault="00C34969" w:rsidP="00F766F8">
            <w:pPr>
              <w:spacing w:line="260" w:lineRule="atLeast"/>
              <w:rPr>
                <w:rFonts w:ascii="Arial" w:hAnsi="Arial" w:cs="Arial"/>
                <w:sz w:val="20"/>
                <w:szCs w:val="20"/>
                <w:lang w:eastAsia="en-US"/>
              </w:rPr>
            </w:pPr>
          </w:p>
        </w:tc>
      </w:tr>
    </w:tbl>
    <w:p w14:paraId="12182985" w14:textId="77777777" w:rsidR="0029222D" w:rsidRDefault="0029222D" w:rsidP="0029222D">
      <w:pPr>
        <w:spacing w:line="260" w:lineRule="atLeast"/>
        <w:rPr>
          <w:rFonts w:ascii="Arial" w:hAnsi="Arial" w:cs="Arial"/>
          <w:b/>
          <w:sz w:val="20"/>
          <w:szCs w:val="20"/>
          <w:lang w:eastAsia="en-US"/>
        </w:rPr>
      </w:pPr>
    </w:p>
    <w:p w14:paraId="1F7BC997" w14:textId="77777777" w:rsidR="00A60B6A" w:rsidRDefault="00A60B6A" w:rsidP="0029222D">
      <w:pPr>
        <w:spacing w:line="260" w:lineRule="atLeast"/>
        <w:rPr>
          <w:rFonts w:ascii="Arial" w:hAnsi="Arial" w:cs="Arial"/>
          <w:b/>
          <w:sz w:val="20"/>
          <w:szCs w:val="20"/>
          <w:lang w:eastAsia="en-US"/>
        </w:rPr>
      </w:pPr>
    </w:p>
    <w:p w14:paraId="4997F10F" w14:textId="77777777" w:rsidR="00A60B6A" w:rsidRDefault="00A60B6A" w:rsidP="0029222D">
      <w:pPr>
        <w:spacing w:line="260" w:lineRule="atLeast"/>
        <w:rPr>
          <w:rFonts w:ascii="Arial" w:hAnsi="Arial" w:cs="Arial"/>
          <w:b/>
          <w:sz w:val="20"/>
          <w:szCs w:val="20"/>
          <w:lang w:eastAsia="en-US"/>
        </w:rPr>
      </w:pPr>
    </w:p>
    <w:p w14:paraId="40B3665E" w14:textId="77777777" w:rsidR="00C34969" w:rsidRPr="00507A97" w:rsidRDefault="00C34969" w:rsidP="0029222D">
      <w:pPr>
        <w:spacing w:line="260" w:lineRule="atLeast"/>
        <w:rPr>
          <w:rFonts w:ascii="Arial" w:hAnsi="Arial" w:cs="Arial"/>
          <w:b/>
          <w:sz w:val="20"/>
          <w:szCs w:val="20"/>
          <w:lang w:eastAsia="en-US"/>
        </w:rPr>
      </w:pPr>
    </w:p>
    <w:tbl>
      <w:tblPr>
        <w:tblW w:w="0" w:type="auto"/>
        <w:tblInd w:w="510" w:type="dxa"/>
        <w:tblLook w:val="01E0" w:firstRow="1" w:lastRow="1" w:firstColumn="1" w:lastColumn="1" w:noHBand="0" w:noVBand="0"/>
      </w:tblPr>
      <w:tblGrid>
        <w:gridCol w:w="3119"/>
        <w:gridCol w:w="5297"/>
      </w:tblGrid>
      <w:tr w:rsidR="00B66085" w:rsidRPr="00507A97" w14:paraId="420F586C" w14:textId="77777777" w:rsidTr="00B66085">
        <w:tc>
          <w:tcPr>
            <w:tcW w:w="3119" w:type="dxa"/>
            <w:tcBorders>
              <w:top w:val="single" w:sz="4" w:space="0" w:color="auto"/>
              <w:left w:val="single" w:sz="4" w:space="0" w:color="auto"/>
              <w:bottom w:val="single" w:sz="4" w:space="0" w:color="auto"/>
              <w:right w:val="single" w:sz="4" w:space="0" w:color="auto"/>
            </w:tcBorders>
          </w:tcPr>
          <w:p w14:paraId="007C816B" w14:textId="7308CB0F" w:rsidR="00B66085" w:rsidRPr="00507A97" w:rsidRDefault="00B66085" w:rsidP="000645A8">
            <w:pPr>
              <w:spacing w:line="260" w:lineRule="atLeast"/>
              <w:rPr>
                <w:rFonts w:ascii="Arial" w:hAnsi="Arial"/>
                <w:b/>
                <w:bCs/>
                <w:i/>
                <w:iCs/>
                <w:sz w:val="20"/>
                <w:lang w:eastAsia="en-US"/>
              </w:rPr>
            </w:pPr>
            <w:r w:rsidRPr="00507A97">
              <w:rPr>
                <w:rFonts w:ascii="Arial" w:hAnsi="Arial"/>
                <w:b/>
                <w:bCs/>
                <w:i/>
                <w:iCs/>
                <w:sz w:val="20"/>
                <w:lang w:eastAsia="en-US"/>
              </w:rPr>
              <w:t>Naziv referenčnega projekta:</w:t>
            </w:r>
          </w:p>
        </w:tc>
        <w:tc>
          <w:tcPr>
            <w:tcW w:w="5297" w:type="dxa"/>
            <w:tcBorders>
              <w:top w:val="single" w:sz="4" w:space="0" w:color="auto"/>
              <w:left w:val="single" w:sz="4" w:space="0" w:color="auto"/>
              <w:bottom w:val="single" w:sz="4" w:space="0" w:color="auto"/>
              <w:right w:val="single" w:sz="4" w:space="0" w:color="auto"/>
            </w:tcBorders>
          </w:tcPr>
          <w:p w14:paraId="437D8976" w14:textId="77777777" w:rsidR="00B66085" w:rsidRPr="00507A97" w:rsidRDefault="00B66085" w:rsidP="000645A8">
            <w:pPr>
              <w:spacing w:line="260" w:lineRule="atLeast"/>
              <w:rPr>
                <w:rFonts w:ascii="Arial" w:hAnsi="Arial"/>
                <w:b/>
                <w:bCs/>
                <w:i/>
                <w:iCs/>
                <w:sz w:val="20"/>
                <w:lang w:eastAsia="en-US"/>
              </w:rPr>
            </w:pPr>
          </w:p>
        </w:tc>
      </w:tr>
      <w:tr w:rsidR="00B66085" w:rsidRPr="00507A97" w14:paraId="5D143E67" w14:textId="77777777" w:rsidTr="00B66085">
        <w:tc>
          <w:tcPr>
            <w:tcW w:w="3119" w:type="dxa"/>
            <w:tcBorders>
              <w:top w:val="single" w:sz="4" w:space="0" w:color="auto"/>
              <w:left w:val="single" w:sz="4" w:space="0" w:color="auto"/>
              <w:bottom w:val="single" w:sz="4" w:space="0" w:color="auto"/>
              <w:right w:val="single" w:sz="4" w:space="0" w:color="auto"/>
            </w:tcBorders>
          </w:tcPr>
          <w:p w14:paraId="61C00365" w14:textId="77777777" w:rsidR="00B66085" w:rsidRPr="00507A97" w:rsidRDefault="00B66085" w:rsidP="000645A8">
            <w:pPr>
              <w:spacing w:line="260" w:lineRule="atLeast"/>
              <w:rPr>
                <w:rFonts w:ascii="Arial" w:hAnsi="Arial"/>
                <w:i/>
                <w:iCs/>
                <w:sz w:val="20"/>
                <w:lang w:eastAsia="en-US"/>
              </w:rPr>
            </w:pPr>
            <w:r w:rsidRPr="00507A97">
              <w:rPr>
                <w:rFonts w:ascii="Arial" w:hAnsi="Arial"/>
                <w:i/>
                <w:iCs/>
                <w:sz w:val="20"/>
                <w:lang w:eastAsia="en-US"/>
              </w:rPr>
              <w:t>Naročnik:</w:t>
            </w:r>
          </w:p>
        </w:tc>
        <w:tc>
          <w:tcPr>
            <w:tcW w:w="5297" w:type="dxa"/>
            <w:tcBorders>
              <w:top w:val="single" w:sz="4" w:space="0" w:color="auto"/>
              <w:left w:val="single" w:sz="4" w:space="0" w:color="auto"/>
              <w:bottom w:val="single" w:sz="4" w:space="0" w:color="auto"/>
              <w:right w:val="single" w:sz="4" w:space="0" w:color="auto"/>
            </w:tcBorders>
          </w:tcPr>
          <w:p w14:paraId="1E4F2391" w14:textId="77777777" w:rsidR="00B66085" w:rsidRPr="00507A97" w:rsidRDefault="00B66085" w:rsidP="000645A8">
            <w:pPr>
              <w:spacing w:line="260" w:lineRule="atLeast"/>
              <w:rPr>
                <w:rFonts w:ascii="Arial" w:hAnsi="Arial"/>
                <w:b/>
                <w:bCs/>
                <w:i/>
                <w:iCs/>
                <w:sz w:val="20"/>
                <w:lang w:eastAsia="en-US"/>
              </w:rPr>
            </w:pPr>
          </w:p>
        </w:tc>
      </w:tr>
      <w:tr w:rsidR="00B66085" w:rsidRPr="00507A97" w14:paraId="2F3301D8" w14:textId="77777777" w:rsidTr="00B66085">
        <w:tc>
          <w:tcPr>
            <w:tcW w:w="3119" w:type="dxa"/>
            <w:tcBorders>
              <w:top w:val="single" w:sz="4" w:space="0" w:color="auto"/>
              <w:left w:val="single" w:sz="4" w:space="0" w:color="auto"/>
              <w:bottom w:val="single" w:sz="4" w:space="0" w:color="auto"/>
              <w:right w:val="single" w:sz="4" w:space="0" w:color="auto"/>
            </w:tcBorders>
          </w:tcPr>
          <w:p w14:paraId="6CAACF41" w14:textId="77777777" w:rsidR="00B66085" w:rsidRPr="00507A97" w:rsidRDefault="00B66085" w:rsidP="000645A8">
            <w:pPr>
              <w:spacing w:line="260" w:lineRule="atLeast"/>
              <w:rPr>
                <w:rFonts w:ascii="Arial" w:hAnsi="Arial"/>
                <w:i/>
                <w:iCs/>
                <w:sz w:val="20"/>
                <w:lang w:eastAsia="en-US"/>
              </w:rPr>
            </w:pPr>
            <w:r w:rsidRPr="00507A97">
              <w:rPr>
                <w:rFonts w:ascii="Arial" w:hAnsi="Arial"/>
                <w:i/>
                <w:iCs/>
                <w:sz w:val="20"/>
                <w:lang w:eastAsia="en-US"/>
              </w:rPr>
              <w:t>Kontaktna oseba naročnika (ime in priimek ter tel. št.):</w:t>
            </w:r>
          </w:p>
        </w:tc>
        <w:tc>
          <w:tcPr>
            <w:tcW w:w="5297" w:type="dxa"/>
            <w:tcBorders>
              <w:top w:val="single" w:sz="4" w:space="0" w:color="auto"/>
              <w:left w:val="single" w:sz="4" w:space="0" w:color="auto"/>
              <w:bottom w:val="single" w:sz="4" w:space="0" w:color="auto"/>
              <w:right w:val="single" w:sz="4" w:space="0" w:color="auto"/>
            </w:tcBorders>
          </w:tcPr>
          <w:p w14:paraId="6FDDE8A5" w14:textId="77777777" w:rsidR="00B66085" w:rsidRPr="00507A97" w:rsidRDefault="00B66085" w:rsidP="000645A8">
            <w:pPr>
              <w:spacing w:line="260" w:lineRule="atLeast"/>
              <w:rPr>
                <w:rFonts w:ascii="Arial" w:hAnsi="Arial"/>
                <w:b/>
                <w:bCs/>
                <w:i/>
                <w:iCs/>
                <w:sz w:val="20"/>
                <w:lang w:eastAsia="en-US"/>
              </w:rPr>
            </w:pPr>
          </w:p>
        </w:tc>
      </w:tr>
      <w:tr w:rsidR="00B66085" w:rsidRPr="00507A97" w14:paraId="7D6D5766" w14:textId="77777777" w:rsidTr="00B66085">
        <w:tc>
          <w:tcPr>
            <w:tcW w:w="3119" w:type="dxa"/>
            <w:tcBorders>
              <w:top w:val="single" w:sz="4" w:space="0" w:color="auto"/>
              <w:left w:val="single" w:sz="4" w:space="0" w:color="auto"/>
              <w:bottom w:val="single" w:sz="4" w:space="0" w:color="auto"/>
              <w:right w:val="single" w:sz="4" w:space="0" w:color="auto"/>
            </w:tcBorders>
          </w:tcPr>
          <w:p w14:paraId="52DA97B4" w14:textId="77777777" w:rsidR="00B66085" w:rsidRPr="00507A97" w:rsidRDefault="00B66085" w:rsidP="000645A8">
            <w:pPr>
              <w:spacing w:line="260" w:lineRule="atLeast"/>
              <w:rPr>
                <w:rFonts w:ascii="Arial" w:hAnsi="Arial"/>
                <w:i/>
                <w:iCs/>
                <w:sz w:val="20"/>
                <w:lang w:eastAsia="en-US"/>
              </w:rPr>
            </w:pPr>
            <w:r w:rsidRPr="00507A97">
              <w:rPr>
                <w:rFonts w:ascii="Arial" w:hAnsi="Arial"/>
                <w:i/>
                <w:iCs/>
                <w:sz w:val="20"/>
                <w:lang w:eastAsia="en-US"/>
              </w:rPr>
              <w:t>Gospodarski subjekt, ki je izvedel projekt (z navedbo, ali je dela izvajal kot izvajalec ali kot podizvajalec)</w:t>
            </w:r>
          </w:p>
        </w:tc>
        <w:tc>
          <w:tcPr>
            <w:tcW w:w="5297" w:type="dxa"/>
            <w:tcBorders>
              <w:top w:val="single" w:sz="4" w:space="0" w:color="auto"/>
              <w:left w:val="single" w:sz="4" w:space="0" w:color="auto"/>
              <w:bottom w:val="single" w:sz="4" w:space="0" w:color="auto"/>
              <w:right w:val="single" w:sz="4" w:space="0" w:color="auto"/>
            </w:tcBorders>
          </w:tcPr>
          <w:p w14:paraId="26FAC53C" w14:textId="77777777" w:rsidR="00B66085" w:rsidRPr="00507A97" w:rsidRDefault="00B66085" w:rsidP="000645A8">
            <w:pPr>
              <w:spacing w:line="260" w:lineRule="atLeast"/>
              <w:rPr>
                <w:rFonts w:ascii="Arial" w:hAnsi="Arial"/>
                <w:b/>
                <w:bCs/>
                <w:i/>
                <w:iCs/>
                <w:sz w:val="20"/>
                <w:lang w:eastAsia="en-US"/>
              </w:rPr>
            </w:pPr>
          </w:p>
        </w:tc>
      </w:tr>
      <w:tr w:rsidR="00B66085" w:rsidRPr="00507A97" w14:paraId="2ED89026" w14:textId="77777777" w:rsidTr="00B66085">
        <w:tc>
          <w:tcPr>
            <w:tcW w:w="3119" w:type="dxa"/>
            <w:tcBorders>
              <w:top w:val="single" w:sz="4" w:space="0" w:color="auto"/>
              <w:left w:val="single" w:sz="4" w:space="0" w:color="auto"/>
              <w:bottom w:val="single" w:sz="4" w:space="0" w:color="auto"/>
              <w:right w:val="single" w:sz="4" w:space="0" w:color="auto"/>
            </w:tcBorders>
          </w:tcPr>
          <w:p w14:paraId="66BEE4A1" w14:textId="77777777" w:rsidR="00B66085" w:rsidRPr="00507A97" w:rsidRDefault="00B66085" w:rsidP="000645A8">
            <w:pPr>
              <w:spacing w:line="260" w:lineRule="atLeast"/>
              <w:rPr>
                <w:rFonts w:ascii="Arial" w:hAnsi="Arial"/>
                <w:i/>
                <w:iCs/>
                <w:sz w:val="20"/>
                <w:lang w:eastAsia="en-US"/>
              </w:rPr>
            </w:pPr>
            <w:r w:rsidRPr="00507A97">
              <w:rPr>
                <w:rFonts w:ascii="Arial" w:hAnsi="Arial"/>
                <w:i/>
                <w:iCs/>
                <w:sz w:val="20"/>
                <w:lang w:eastAsia="en-US"/>
              </w:rPr>
              <w:t>Obdobje izvedbe (od – do):</w:t>
            </w:r>
          </w:p>
        </w:tc>
        <w:tc>
          <w:tcPr>
            <w:tcW w:w="5297" w:type="dxa"/>
            <w:tcBorders>
              <w:top w:val="single" w:sz="4" w:space="0" w:color="auto"/>
              <w:left w:val="single" w:sz="4" w:space="0" w:color="auto"/>
              <w:bottom w:val="single" w:sz="4" w:space="0" w:color="auto"/>
              <w:right w:val="single" w:sz="4" w:space="0" w:color="auto"/>
            </w:tcBorders>
          </w:tcPr>
          <w:p w14:paraId="4455E900" w14:textId="77777777" w:rsidR="00B66085" w:rsidRPr="00507A97" w:rsidRDefault="00B66085" w:rsidP="000645A8">
            <w:pPr>
              <w:spacing w:line="260" w:lineRule="atLeast"/>
              <w:rPr>
                <w:rFonts w:ascii="Arial" w:hAnsi="Arial"/>
                <w:b/>
                <w:bCs/>
                <w:i/>
                <w:iCs/>
                <w:sz w:val="20"/>
                <w:lang w:eastAsia="en-US"/>
              </w:rPr>
            </w:pPr>
          </w:p>
        </w:tc>
      </w:tr>
      <w:tr w:rsidR="00B66085" w:rsidRPr="00507A97" w14:paraId="6F783EA9" w14:textId="77777777" w:rsidTr="00B66085">
        <w:tc>
          <w:tcPr>
            <w:tcW w:w="3119" w:type="dxa"/>
            <w:tcBorders>
              <w:top w:val="single" w:sz="4" w:space="0" w:color="auto"/>
              <w:left w:val="single" w:sz="4" w:space="0" w:color="auto"/>
              <w:bottom w:val="single" w:sz="4" w:space="0" w:color="auto"/>
              <w:right w:val="single" w:sz="4" w:space="0" w:color="auto"/>
            </w:tcBorders>
          </w:tcPr>
          <w:p w14:paraId="639EB376" w14:textId="77777777" w:rsidR="00B66085" w:rsidRPr="00507A97" w:rsidRDefault="00B66085" w:rsidP="000645A8">
            <w:pPr>
              <w:spacing w:line="260" w:lineRule="atLeast"/>
              <w:rPr>
                <w:rFonts w:ascii="Arial" w:hAnsi="Arial"/>
                <w:i/>
                <w:iCs/>
                <w:sz w:val="20"/>
                <w:lang w:eastAsia="en-US"/>
              </w:rPr>
            </w:pPr>
            <w:r w:rsidRPr="00507A97">
              <w:rPr>
                <w:rFonts w:ascii="Arial" w:hAnsi="Arial" w:cs="Arial"/>
                <w:i/>
                <w:iCs/>
                <w:sz w:val="20"/>
                <w:szCs w:val="20"/>
                <w:lang w:eastAsia="en-US"/>
              </w:rPr>
              <w:lastRenderedPageBreak/>
              <w:t>Podroben opis projekta, iz katerega bo razvidno, ali po vsebini ustreza zahtevam javnega naročila in v kakšni vlogi je pri projektu sodeloval</w:t>
            </w:r>
          </w:p>
        </w:tc>
        <w:tc>
          <w:tcPr>
            <w:tcW w:w="5297" w:type="dxa"/>
            <w:tcBorders>
              <w:top w:val="single" w:sz="4" w:space="0" w:color="auto"/>
              <w:left w:val="single" w:sz="4" w:space="0" w:color="auto"/>
              <w:bottom w:val="single" w:sz="4" w:space="0" w:color="auto"/>
              <w:right w:val="single" w:sz="4" w:space="0" w:color="auto"/>
            </w:tcBorders>
          </w:tcPr>
          <w:p w14:paraId="5A57A596" w14:textId="77777777" w:rsidR="00B66085" w:rsidRPr="00507A97" w:rsidRDefault="00B66085" w:rsidP="000645A8">
            <w:pPr>
              <w:spacing w:line="260" w:lineRule="atLeast"/>
              <w:rPr>
                <w:rFonts w:ascii="Arial" w:hAnsi="Arial"/>
                <w:b/>
                <w:bCs/>
                <w:i/>
                <w:iCs/>
                <w:sz w:val="20"/>
                <w:lang w:eastAsia="en-US"/>
              </w:rPr>
            </w:pPr>
          </w:p>
        </w:tc>
      </w:tr>
    </w:tbl>
    <w:p w14:paraId="6CEB0F58" w14:textId="77777777" w:rsidR="00E979EE" w:rsidRPr="00507A97" w:rsidRDefault="00E979EE" w:rsidP="00E979EE">
      <w:pPr>
        <w:spacing w:line="260" w:lineRule="atLeast"/>
        <w:rPr>
          <w:rFonts w:ascii="Arial" w:hAnsi="Arial" w:cs="Arial"/>
          <w:b/>
          <w:sz w:val="20"/>
          <w:szCs w:val="20"/>
          <w:lang w:eastAsia="en-US"/>
        </w:rPr>
      </w:pPr>
    </w:p>
    <w:p w14:paraId="1467572F" w14:textId="77777777" w:rsidR="00E979EE" w:rsidRPr="00507A97" w:rsidRDefault="00E979EE" w:rsidP="00E979EE">
      <w:pPr>
        <w:spacing w:line="260" w:lineRule="atLeast"/>
        <w:rPr>
          <w:rFonts w:ascii="Arial" w:hAnsi="Arial" w:cs="Arial"/>
          <w:b/>
          <w:sz w:val="20"/>
          <w:szCs w:val="20"/>
          <w:lang w:eastAsia="en-US"/>
        </w:rPr>
      </w:pPr>
    </w:p>
    <w:p w14:paraId="7E1E79D7" w14:textId="113C19B2" w:rsidR="0029222D" w:rsidRPr="00507A97" w:rsidRDefault="00582417" w:rsidP="0029222D">
      <w:pPr>
        <w:tabs>
          <w:tab w:val="center" w:pos="4320"/>
          <w:tab w:val="right" w:pos="8640"/>
        </w:tabs>
        <w:spacing w:line="260" w:lineRule="atLeast"/>
        <w:jc w:val="both"/>
        <w:rPr>
          <w:rFonts w:ascii="Arial" w:hAnsi="Arial" w:cs="Arial"/>
          <w:i/>
          <w:iCs/>
          <w:sz w:val="20"/>
          <w:lang w:eastAsia="en-US"/>
        </w:rPr>
      </w:pPr>
      <w:r w:rsidRPr="00507A97">
        <w:rPr>
          <w:rFonts w:ascii="Arial" w:hAnsi="Arial" w:cs="Arial"/>
          <w:i/>
          <w:iCs/>
          <w:sz w:val="20"/>
          <w:lang w:eastAsia="en-US"/>
        </w:rPr>
        <w:tab/>
        <w:t xml:space="preserve"> </w:t>
      </w:r>
      <w:r w:rsidR="0029222D" w:rsidRPr="00507A97">
        <w:rPr>
          <w:rFonts w:ascii="Arial" w:hAnsi="Arial" w:cs="Arial"/>
          <w:i/>
          <w:iCs/>
          <w:sz w:val="20"/>
          <w:lang w:eastAsia="en-US"/>
        </w:rPr>
        <w:t>Ponudnik navede samo tiste kadre, ki so nujni, da ponudnik izpolni pogoj o izpolnjevanju kadrovskih pogojev.</w:t>
      </w:r>
      <w:r w:rsidR="00891948" w:rsidRPr="00507A97">
        <w:rPr>
          <w:rFonts w:ascii="Arial" w:hAnsi="Arial" w:cs="Arial"/>
          <w:i/>
          <w:iCs/>
          <w:sz w:val="20"/>
          <w:lang w:eastAsia="en-US"/>
        </w:rPr>
        <w:t xml:space="preserve"> Morebitnih dodatnih kadrov, ki bodo sodelovali pri izvedbi naročila, se ne navaja. </w:t>
      </w:r>
    </w:p>
    <w:p w14:paraId="723517E0" w14:textId="77777777" w:rsidR="0029222D" w:rsidRPr="00507A97" w:rsidRDefault="0029222D" w:rsidP="0029222D">
      <w:pPr>
        <w:tabs>
          <w:tab w:val="center" w:pos="4320"/>
          <w:tab w:val="right" w:pos="8640"/>
        </w:tabs>
        <w:spacing w:line="260" w:lineRule="atLeast"/>
        <w:jc w:val="both"/>
        <w:rPr>
          <w:rFonts w:ascii="Arial" w:hAnsi="Arial" w:cs="Arial"/>
          <w:sz w:val="2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18"/>
        <w:gridCol w:w="4942"/>
      </w:tblGrid>
      <w:tr w:rsidR="0029222D" w:rsidRPr="00507A97" w14:paraId="49431EEB" w14:textId="77777777" w:rsidTr="00F766F8">
        <w:tc>
          <w:tcPr>
            <w:tcW w:w="4111" w:type="dxa"/>
          </w:tcPr>
          <w:p w14:paraId="231F96E5" w14:textId="77777777" w:rsidR="0029222D" w:rsidRPr="00507A97" w:rsidRDefault="0029222D" w:rsidP="00F766F8">
            <w:pPr>
              <w:spacing w:line="260" w:lineRule="atLeast"/>
              <w:rPr>
                <w:rFonts w:ascii="Arial" w:hAnsi="Arial" w:cs="Arial"/>
                <w:sz w:val="18"/>
                <w:szCs w:val="18"/>
              </w:rPr>
            </w:pPr>
          </w:p>
        </w:tc>
        <w:tc>
          <w:tcPr>
            <w:tcW w:w="5063" w:type="dxa"/>
          </w:tcPr>
          <w:p w14:paraId="0DEC9CAC" w14:textId="77777777" w:rsidR="0029222D" w:rsidRPr="00507A97" w:rsidRDefault="0029222D" w:rsidP="00F766F8">
            <w:pPr>
              <w:spacing w:line="260" w:lineRule="atLeast"/>
              <w:jc w:val="both"/>
              <w:rPr>
                <w:rFonts w:ascii="Arial" w:hAnsi="Arial" w:cs="Arial"/>
                <w:b/>
                <w:sz w:val="20"/>
                <w:szCs w:val="20"/>
                <w:lang w:eastAsia="en-US"/>
              </w:rPr>
            </w:pPr>
            <w:r w:rsidRPr="00507A97">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29222D" w:rsidRPr="00507A97" w14:paraId="55E1B658" w14:textId="77777777" w:rsidTr="00F766F8">
        <w:trPr>
          <w:trHeight w:val="992"/>
        </w:trPr>
        <w:tc>
          <w:tcPr>
            <w:tcW w:w="4111" w:type="dxa"/>
          </w:tcPr>
          <w:p w14:paraId="2F05EC32" w14:textId="77777777" w:rsidR="0029222D" w:rsidRPr="00507A97" w:rsidRDefault="0029222D" w:rsidP="00F766F8">
            <w:pPr>
              <w:spacing w:after="120"/>
              <w:jc w:val="both"/>
              <w:rPr>
                <w:rFonts w:cs="Arial"/>
                <w:i/>
                <w:sz w:val="18"/>
                <w:szCs w:val="18"/>
              </w:rPr>
            </w:pPr>
            <w:r w:rsidRPr="00507A97">
              <w:rPr>
                <w:rFonts w:ascii="Arial" w:hAnsi="Arial" w:cs="Arial"/>
                <w:b/>
                <w:i/>
                <w:iCs/>
                <w:sz w:val="20"/>
              </w:rPr>
              <w:t xml:space="preserve">Podpis pooblaščene osebe pri ponudniku oziroma v primeru skupne ponudbe pooblaščene osebe vodilnega partnerja: </w:t>
            </w:r>
            <w:r w:rsidRPr="00507A97">
              <w:rPr>
                <w:rFonts w:ascii="Arial" w:hAnsi="Arial" w:cs="Arial"/>
                <w:i/>
                <w:iCs/>
                <w:sz w:val="20"/>
              </w:rPr>
              <w:t>(</w:t>
            </w:r>
            <w:r w:rsidRPr="00507A97">
              <w:rPr>
                <w:rFonts w:ascii="Arial" w:hAnsi="Arial" w:cs="Arial"/>
                <w:i/>
                <w:iCs/>
                <w:sz w:val="16"/>
                <w:szCs w:val="16"/>
              </w:rPr>
              <w:t>ime in priimek, lastnoročni ali elektronski podpis in datum podpisa</w:t>
            </w:r>
            <w:r w:rsidRPr="00507A97">
              <w:rPr>
                <w:rFonts w:ascii="Arial" w:hAnsi="Arial" w:cs="Arial"/>
                <w:i/>
                <w:iCs/>
                <w:sz w:val="20"/>
              </w:rPr>
              <w:t>):</w:t>
            </w:r>
          </w:p>
        </w:tc>
        <w:tc>
          <w:tcPr>
            <w:tcW w:w="5063" w:type="dxa"/>
          </w:tcPr>
          <w:p w14:paraId="1143174E" w14:textId="77777777" w:rsidR="0029222D" w:rsidRPr="00507A97" w:rsidRDefault="0029222D" w:rsidP="00F766F8">
            <w:pPr>
              <w:spacing w:line="260" w:lineRule="atLeast"/>
              <w:rPr>
                <w:rFonts w:ascii="Arial" w:hAnsi="Arial" w:cs="Arial"/>
                <w:i/>
                <w:sz w:val="18"/>
                <w:szCs w:val="18"/>
              </w:rPr>
            </w:pPr>
          </w:p>
        </w:tc>
      </w:tr>
    </w:tbl>
    <w:p w14:paraId="73D47039" w14:textId="1A5863FD" w:rsidR="009B1D7A" w:rsidRPr="00507A97" w:rsidRDefault="009B1D7A" w:rsidP="009B1D7A">
      <w:pPr>
        <w:spacing w:before="60" w:after="60"/>
        <w:jc w:val="both"/>
        <w:rPr>
          <w:rFonts w:ascii="Arial" w:hAnsi="Arial" w:cs="Arial"/>
          <w:b/>
          <w:sz w:val="20"/>
          <w:szCs w:val="20"/>
        </w:rPr>
      </w:pPr>
    </w:p>
    <w:p w14:paraId="4C008F4A" w14:textId="4C85F46E" w:rsidR="0029222D" w:rsidRPr="00507A97" w:rsidRDefault="0029222D" w:rsidP="009B1D7A">
      <w:pPr>
        <w:spacing w:before="60" w:after="60"/>
        <w:jc w:val="both"/>
        <w:rPr>
          <w:rFonts w:ascii="Arial" w:hAnsi="Arial" w:cs="Arial"/>
          <w:b/>
          <w:sz w:val="20"/>
          <w:szCs w:val="20"/>
        </w:rPr>
      </w:pPr>
    </w:p>
    <w:p w14:paraId="49FF050A" w14:textId="57712BBF" w:rsidR="0029222D" w:rsidRPr="00507A97" w:rsidRDefault="0029222D" w:rsidP="009B1D7A">
      <w:pPr>
        <w:spacing w:before="60" w:after="60"/>
        <w:jc w:val="both"/>
        <w:rPr>
          <w:rFonts w:ascii="Arial" w:hAnsi="Arial" w:cs="Arial"/>
          <w:b/>
          <w:sz w:val="20"/>
          <w:szCs w:val="20"/>
        </w:rPr>
      </w:pPr>
    </w:p>
    <w:p w14:paraId="2BA8136F" w14:textId="69FE4304" w:rsidR="0029222D" w:rsidRPr="00507A97" w:rsidRDefault="0029222D" w:rsidP="009B1D7A">
      <w:pPr>
        <w:spacing w:before="60" w:after="60"/>
        <w:jc w:val="both"/>
        <w:rPr>
          <w:rFonts w:ascii="Arial" w:hAnsi="Arial" w:cs="Arial"/>
          <w:b/>
          <w:sz w:val="20"/>
          <w:szCs w:val="20"/>
        </w:rPr>
      </w:pPr>
    </w:p>
    <w:p w14:paraId="5E072E88" w14:textId="1A102E6E" w:rsidR="00A60B6A" w:rsidRDefault="00A60B6A">
      <w:pPr>
        <w:rPr>
          <w:rFonts w:ascii="Arial" w:hAnsi="Arial" w:cs="Arial"/>
          <w:b/>
          <w:sz w:val="20"/>
          <w:szCs w:val="20"/>
        </w:rPr>
      </w:pPr>
      <w:r>
        <w:rPr>
          <w:rFonts w:ascii="Arial" w:hAnsi="Arial" w:cs="Arial"/>
          <w:b/>
          <w:sz w:val="20"/>
          <w:szCs w:val="20"/>
        </w:rPr>
        <w:br w:type="page"/>
      </w:r>
    </w:p>
    <w:p w14:paraId="54910001" w14:textId="26216A5F" w:rsidR="00C34969" w:rsidRPr="00507A97" w:rsidRDefault="00C34969" w:rsidP="00C34969">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507A97">
        <w:rPr>
          <w:rFonts w:ascii="Arial" w:hAnsi="Arial" w:cs="Arial"/>
          <w:b/>
          <w:sz w:val="20"/>
          <w:szCs w:val="20"/>
          <w:lang w:eastAsia="en-US"/>
        </w:rPr>
        <w:lastRenderedPageBreak/>
        <w:t>Obrazec 3</w:t>
      </w:r>
      <w:r>
        <w:rPr>
          <w:rFonts w:ascii="Arial" w:hAnsi="Arial" w:cs="Arial"/>
          <w:b/>
          <w:sz w:val="20"/>
          <w:szCs w:val="20"/>
          <w:lang w:eastAsia="en-US"/>
        </w:rPr>
        <w:t>.2</w:t>
      </w:r>
      <w:r w:rsidRPr="00507A97">
        <w:rPr>
          <w:rFonts w:ascii="Arial" w:hAnsi="Arial" w:cs="Arial"/>
          <w:b/>
          <w:sz w:val="20"/>
          <w:szCs w:val="20"/>
          <w:lang w:eastAsia="en-US"/>
        </w:rPr>
        <w:t>: IZJAVA PONUDNIKA O NOMINIRANIH KADRIH IN IZPOLNJEVANJU POGOJEV ZA KADRE</w:t>
      </w:r>
      <w:r>
        <w:rPr>
          <w:rFonts w:ascii="Arial" w:hAnsi="Arial" w:cs="Arial"/>
          <w:b/>
          <w:sz w:val="20"/>
          <w:szCs w:val="20"/>
          <w:lang w:eastAsia="en-US"/>
        </w:rPr>
        <w:t xml:space="preserve"> – SKLOP 2</w:t>
      </w:r>
    </w:p>
    <w:p w14:paraId="59BA1615" w14:textId="77777777" w:rsidR="00C34969" w:rsidRPr="00507A97" w:rsidRDefault="00C34969" w:rsidP="00C34969">
      <w:pPr>
        <w:spacing w:line="260" w:lineRule="atLeast"/>
        <w:jc w:val="both"/>
        <w:rPr>
          <w:rFonts w:ascii="Arial" w:hAnsi="Arial" w:cs="Arial"/>
          <w:sz w:val="20"/>
          <w:szCs w:val="20"/>
          <w:lang w:eastAsia="en-US"/>
        </w:rPr>
      </w:pPr>
    </w:p>
    <w:p w14:paraId="35C98E0A" w14:textId="77777777" w:rsidR="00B66085" w:rsidRPr="00507A97" w:rsidRDefault="00B66085" w:rsidP="00B66085">
      <w:pPr>
        <w:spacing w:line="260" w:lineRule="atLeast"/>
        <w:jc w:val="both"/>
        <w:rPr>
          <w:rFonts w:ascii="Arial" w:hAnsi="Arial" w:cs="Arial"/>
          <w:sz w:val="20"/>
          <w:szCs w:val="20"/>
          <w:lang w:eastAsia="en-US"/>
        </w:rPr>
      </w:pPr>
      <w:r w:rsidRPr="00507A97">
        <w:rPr>
          <w:rFonts w:ascii="Arial" w:hAnsi="Arial" w:cs="Arial"/>
          <w:b/>
          <w:sz w:val="20"/>
          <w:szCs w:val="20"/>
          <w:u w:val="single"/>
          <w:lang w:eastAsia="en-US"/>
        </w:rPr>
        <w:t>Seznam kadrov</w:t>
      </w:r>
      <w:r w:rsidRPr="00507A97">
        <w:rPr>
          <w:rFonts w:ascii="Arial" w:hAnsi="Arial" w:cs="Arial"/>
          <w:sz w:val="20"/>
          <w:szCs w:val="20"/>
          <w:lang w:eastAsia="en-US"/>
        </w:rPr>
        <w:t xml:space="preserve">, s katerimi namerava ponudnik izvesti predmetno javno naročilo in izpolnjujejo </w:t>
      </w:r>
      <w:r w:rsidRPr="00507A97">
        <w:rPr>
          <w:rFonts w:ascii="Arial" w:hAnsi="Arial" w:cs="Arial"/>
          <w:bCs/>
          <w:sz w:val="20"/>
          <w:szCs w:val="20"/>
          <w:lang w:eastAsia="en-US"/>
        </w:rPr>
        <w:t xml:space="preserve">zahteve za kadrovsko sposobnost </w:t>
      </w:r>
      <w:r w:rsidRPr="00507A97">
        <w:rPr>
          <w:rFonts w:ascii="Arial" w:hAnsi="Arial" w:cs="Arial"/>
          <w:b/>
          <w:bCs/>
          <w:sz w:val="20"/>
          <w:szCs w:val="20"/>
          <w:lang w:eastAsia="en-US"/>
        </w:rPr>
        <w:t>iz točke 3.2.3.2  razpisne dokumentacije</w:t>
      </w:r>
      <w:r w:rsidRPr="00507A97">
        <w:rPr>
          <w:rFonts w:ascii="Arial" w:hAnsi="Arial" w:cs="Arial"/>
          <w:sz w:val="20"/>
          <w:szCs w:val="20"/>
          <w:lang w:eastAsia="en-US"/>
        </w:rPr>
        <w:t xml:space="preserve">: </w:t>
      </w:r>
    </w:p>
    <w:p w14:paraId="105AF937" w14:textId="77777777" w:rsidR="00B66085" w:rsidRDefault="00B66085" w:rsidP="00B66085">
      <w:pPr>
        <w:spacing w:line="260" w:lineRule="atLeast"/>
        <w:rPr>
          <w:rFonts w:ascii="Arial" w:hAnsi="Arial" w:cs="Arial"/>
          <w:sz w:val="20"/>
          <w:szCs w:val="20"/>
          <w:lang w:eastAsia="en-US"/>
        </w:rPr>
      </w:pPr>
    </w:p>
    <w:p w14:paraId="6F610F20" w14:textId="77777777" w:rsidR="00A60B6A" w:rsidRDefault="00A60B6A" w:rsidP="00B66085">
      <w:pPr>
        <w:spacing w:line="260" w:lineRule="atLeast"/>
        <w:rPr>
          <w:rFonts w:ascii="Arial" w:hAnsi="Arial" w:cs="Arial"/>
          <w:sz w:val="20"/>
          <w:szCs w:val="20"/>
          <w:lang w:eastAsia="en-US"/>
        </w:rPr>
      </w:pPr>
    </w:p>
    <w:p w14:paraId="5D97C498" w14:textId="77777777" w:rsidR="00A60B6A" w:rsidRPr="00507A97" w:rsidRDefault="00A60B6A" w:rsidP="00B66085">
      <w:pPr>
        <w:spacing w:line="260" w:lineRule="atLeast"/>
        <w:rPr>
          <w:rFonts w:ascii="Arial" w:hAnsi="Arial" w:cs="Arial"/>
          <w:sz w:val="20"/>
          <w:szCs w:val="20"/>
          <w:lang w:eastAsia="en-US"/>
        </w:rPr>
      </w:pP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81"/>
        <w:gridCol w:w="2552"/>
        <w:gridCol w:w="3509"/>
      </w:tblGrid>
      <w:tr w:rsidR="00B66085" w:rsidRPr="00507A97" w14:paraId="580FADAA" w14:textId="77777777" w:rsidTr="000645A8">
        <w:trPr>
          <w:trHeight w:val="96"/>
          <w:jc w:val="center"/>
        </w:trPr>
        <w:tc>
          <w:tcPr>
            <w:tcW w:w="8642" w:type="dxa"/>
            <w:gridSpan w:val="3"/>
            <w:vAlign w:val="center"/>
          </w:tcPr>
          <w:p w14:paraId="0D1775D2" w14:textId="77777777" w:rsidR="00B66085" w:rsidRPr="00507A97" w:rsidRDefault="00B66085" w:rsidP="000645A8">
            <w:pPr>
              <w:spacing w:line="260" w:lineRule="atLeast"/>
              <w:rPr>
                <w:rFonts w:ascii="Arial" w:hAnsi="Arial" w:cs="Arial"/>
                <w:sz w:val="20"/>
                <w:szCs w:val="20"/>
                <w:lang w:eastAsia="en-US"/>
              </w:rPr>
            </w:pPr>
            <w:r w:rsidRPr="00507A97">
              <w:rPr>
                <w:rFonts w:ascii="Arial" w:hAnsi="Arial" w:cs="Arial"/>
                <w:b/>
                <w:sz w:val="20"/>
                <w:szCs w:val="20"/>
                <w:lang w:eastAsia="en-US"/>
              </w:rPr>
              <w:t xml:space="preserve">1. Vodja </w:t>
            </w:r>
            <w:r w:rsidRPr="00507A97">
              <w:rPr>
                <w:rFonts w:ascii="Arial" w:hAnsi="Arial" w:cs="Arial"/>
                <w:b/>
                <w:bCs/>
                <w:noProof/>
                <w:sz w:val="20"/>
                <w:szCs w:val="20"/>
              </w:rPr>
              <w:t>projekta za področje geoloških in hidrogeoloških preiskav</w:t>
            </w:r>
          </w:p>
        </w:tc>
      </w:tr>
      <w:tr w:rsidR="00B66085" w:rsidRPr="00507A97" w14:paraId="7DB02F15" w14:textId="77777777" w:rsidTr="000645A8">
        <w:trPr>
          <w:trHeight w:val="96"/>
          <w:jc w:val="center"/>
        </w:trPr>
        <w:tc>
          <w:tcPr>
            <w:tcW w:w="2581" w:type="dxa"/>
            <w:tcBorders>
              <w:bottom w:val="single" w:sz="4" w:space="0" w:color="auto"/>
            </w:tcBorders>
            <w:vAlign w:val="center"/>
          </w:tcPr>
          <w:p w14:paraId="6C862B52" w14:textId="77777777" w:rsidR="00B66085" w:rsidRPr="00507A97" w:rsidRDefault="00B66085" w:rsidP="000645A8">
            <w:pPr>
              <w:spacing w:line="260" w:lineRule="atLeast"/>
              <w:rPr>
                <w:rFonts w:ascii="Arial" w:hAnsi="Arial" w:cs="Arial"/>
                <w:sz w:val="20"/>
                <w:szCs w:val="20"/>
                <w:lang w:eastAsia="en-US"/>
              </w:rPr>
            </w:pPr>
            <w:r w:rsidRPr="00507A97">
              <w:rPr>
                <w:rFonts w:ascii="Arial" w:hAnsi="Arial" w:cs="Arial"/>
                <w:sz w:val="20"/>
                <w:szCs w:val="20"/>
                <w:lang w:eastAsia="en-US"/>
              </w:rPr>
              <w:t>Ime in priimek, izobrazba, smer izobrazbe</w:t>
            </w:r>
          </w:p>
        </w:tc>
        <w:tc>
          <w:tcPr>
            <w:tcW w:w="2552" w:type="dxa"/>
            <w:tcBorders>
              <w:bottom w:val="single" w:sz="4" w:space="0" w:color="auto"/>
            </w:tcBorders>
            <w:vAlign w:val="center"/>
          </w:tcPr>
          <w:p w14:paraId="7238DD73" w14:textId="77777777" w:rsidR="00B66085" w:rsidRPr="00507A97" w:rsidRDefault="00B66085" w:rsidP="000645A8">
            <w:pPr>
              <w:spacing w:line="260" w:lineRule="atLeast"/>
              <w:rPr>
                <w:rFonts w:ascii="Arial" w:hAnsi="Arial" w:cs="Arial"/>
                <w:sz w:val="20"/>
                <w:szCs w:val="20"/>
                <w:lang w:eastAsia="en-US"/>
              </w:rPr>
            </w:pPr>
            <w:r w:rsidRPr="00507A97">
              <w:rPr>
                <w:rFonts w:ascii="Arial" w:hAnsi="Arial" w:cs="Arial"/>
                <w:sz w:val="20"/>
                <w:szCs w:val="20"/>
                <w:lang w:eastAsia="en-US"/>
              </w:rPr>
              <w:t>Število let delovne dobe</w:t>
            </w:r>
            <w:r>
              <w:rPr>
                <w:rFonts w:ascii="Arial" w:hAnsi="Arial" w:cs="Arial"/>
                <w:sz w:val="20"/>
                <w:szCs w:val="20"/>
                <w:lang w:eastAsia="en-US"/>
              </w:rPr>
              <w:t xml:space="preserve"> in navedba delodajalca</w:t>
            </w:r>
          </w:p>
        </w:tc>
        <w:tc>
          <w:tcPr>
            <w:tcW w:w="3509" w:type="dxa"/>
            <w:tcBorders>
              <w:bottom w:val="single" w:sz="4" w:space="0" w:color="auto"/>
            </w:tcBorders>
            <w:vAlign w:val="center"/>
          </w:tcPr>
          <w:p w14:paraId="0A947DF1" w14:textId="77777777" w:rsidR="00B66085" w:rsidRPr="00507A97" w:rsidRDefault="00B66085" w:rsidP="000645A8">
            <w:pPr>
              <w:spacing w:line="260" w:lineRule="atLeast"/>
              <w:rPr>
                <w:rFonts w:ascii="Arial" w:hAnsi="Arial" w:cs="Arial"/>
                <w:sz w:val="20"/>
                <w:szCs w:val="20"/>
                <w:lang w:eastAsia="en-US"/>
              </w:rPr>
            </w:pPr>
            <w:r>
              <w:rPr>
                <w:rFonts w:ascii="Arial" w:hAnsi="Arial" w:cs="Arial"/>
                <w:sz w:val="20"/>
                <w:szCs w:val="20"/>
                <w:lang w:eastAsia="en-US"/>
              </w:rPr>
              <w:t>številka vpisa v IZS</w:t>
            </w:r>
          </w:p>
        </w:tc>
      </w:tr>
      <w:tr w:rsidR="00B66085" w:rsidRPr="00507A97" w14:paraId="49348B69" w14:textId="77777777" w:rsidTr="000645A8">
        <w:trPr>
          <w:trHeight w:val="96"/>
          <w:jc w:val="center"/>
        </w:trPr>
        <w:tc>
          <w:tcPr>
            <w:tcW w:w="2581" w:type="dxa"/>
            <w:tcBorders>
              <w:top w:val="single" w:sz="4" w:space="0" w:color="auto"/>
              <w:left w:val="single" w:sz="4" w:space="0" w:color="auto"/>
              <w:bottom w:val="nil"/>
              <w:right w:val="single" w:sz="4" w:space="0" w:color="auto"/>
            </w:tcBorders>
            <w:vAlign w:val="center"/>
          </w:tcPr>
          <w:p w14:paraId="6B0B4318" w14:textId="77777777" w:rsidR="00B66085" w:rsidRPr="00507A97" w:rsidRDefault="00B66085" w:rsidP="000645A8">
            <w:pPr>
              <w:spacing w:line="260" w:lineRule="atLeast"/>
              <w:rPr>
                <w:rFonts w:ascii="Arial" w:hAnsi="Arial" w:cs="Arial"/>
                <w:sz w:val="20"/>
                <w:szCs w:val="20"/>
                <w:lang w:eastAsia="en-US"/>
              </w:rPr>
            </w:pPr>
          </w:p>
        </w:tc>
        <w:tc>
          <w:tcPr>
            <w:tcW w:w="2552" w:type="dxa"/>
            <w:tcBorders>
              <w:top w:val="single" w:sz="4" w:space="0" w:color="auto"/>
              <w:left w:val="single" w:sz="4" w:space="0" w:color="auto"/>
              <w:bottom w:val="nil"/>
              <w:right w:val="single" w:sz="4" w:space="0" w:color="auto"/>
            </w:tcBorders>
            <w:vAlign w:val="center"/>
          </w:tcPr>
          <w:p w14:paraId="2A19E356" w14:textId="77777777" w:rsidR="00B66085" w:rsidRPr="00507A97" w:rsidRDefault="00B66085" w:rsidP="000645A8">
            <w:pPr>
              <w:spacing w:line="260" w:lineRule="atLeast"/>
              <w:rPr>
                <w:rFonts w:ascii="Arial" w:hAnsi="Arial" w:cs="Arial"/>
                <w:sz w:val="20"/>
                <w:szCs w:val="20"/>
                <w:lang w:eastAsia="en-US"/>
              </w:rPr>
            </w:pPr>
          </w:p>
        </w:tc>
        <w:tc>
          <w:tcPr>
            <w:tcW w:w="3509" w:type="dxa"/>
            <w:tcBorders>
              <w:top w:val="single" w:sz="4" w:space="0" w:color="auto"/>
              <w:left w:val="single" w:sz="4" w:space="0" w:color="auto"/>
              <w:bottom w:val="nil"/>
              <w:right w:val="single" w:sz="4" w:space="0" w:color="auto"/>
            </w:tcBorders>
            <w:vAlign w:val="center"/>
          </w:tcPr>
          <w:p w14:paraId="3E331835" w14:textId="77777777" w:rsidR="00B66085" w:rsidRPr="00507A97" w:rsidRDefault="00B66085" w:rsidP="000645A8">
            <w:pPr>
              <w:spacing w:line="260" w:lineRule="atLeast"/>
              <w:rPr>
                <w:rFonts w:ascii="Arial" w:hAnsi="Arial" w:cs="Arial"/>
                <w:sz w:val="20"/>
                <w:szCs w:val="20"/>
                <w:lang w:eastAsia="en-US"/>
              </w:rPr>
            </w:pPr>
          </w:p>
        </w:tc>
      </w:tr>
      <w:tr w:rsidR="00B66085" w:rsidRPr="00507A97" w14:paraId="13AF5F41" w14:textId="77777777" w:rsidTr="000645A8">
        <w:trPr>
          <w:trHeight w:val="96"/>
          <w:jc w:val="center"/>
        </w:trPr>
        <w:tc>
          <w:tcPr>
            <w:tcW w:w="2581" w:type="dxa"/>
            <w:tcBorders>
              <w:top w:val="nil"/>
              <w:left w:val="single" w:sz="4" w:space="0" w:color="auto"/>
              <w:bottom w:val="nil"/>
              <w:right w:val="single" w:sz="4" w:space="0" w:color="auto"/>
            </w:tcBorders>
            <w:vAlign w:val="center"/>
          </w:tcPr>
          <w:p w14:paraId="7FD51308" w14:textId="77777777" w:rsidR="00B66085" w:rsidRPr="00507A97" w:rsidRDefault="00B66085" w:rsidP="000645A8">
            <w:pPr>
              <w:spacing w:line="260" w:lineRule="atLeast"/>
              <w:rPr>
                <w:rFonts w:ascii="Arial" w:hAnsi="Arial" w:cs="Arial"/>
                <w:sz w:val="20"/>
                <w:szCs w:val="20"/>
                <w:lang w:eastAsia="en-US"/>
              </w:rPr>
            </w:pPr>
          </w:p>
        </w:tc>
        <w:tc>
          <w:tcPr>
            <w:tcW w:w="2552" w:type="dxa"/>
            <w:tcBorders>
              <w:top w:val="nil"/>
              <w:left w:val="single" w:sz="4" w:space="0" w:color="auto"/>
              <w:bottom w:val="nil"/>
              <w:right w:val="single" w:sz="4" w:space="0" w:color="auto"/>
            </w:tcBorders>
            <w:vAlign w:val="center"/>
          </w:tcPr>
          <w:p w14:paraId="2C481C95" w14:textId="77777777" w:rsidR="00B66085" w:rsidRPr="00507A97" w:rsidRDefault="00B66085" w:rsidP="000645A8">
            <w:pPr>
              <w:spacing w:line="260" w:lineRule="atLeast"/>
              <w:rPr>
                <w:rFonts w:ascii="Arial" w:hAnsi="Arial" w:cs="Arial"/>
                <w:sz w:val="20"/>
                <w:szCs w:val="20"/>
                <w:lang w:eastAsia="en-US"/>
              </w:rPr>
            </w:pPr>
          </w:p>
        </w:tc>
        <w:tc>
          <w:tcPr>
            <w:tcW w:w="3509" w:type="dxa"/>
            <w:tcBorders>
              <w:top w:val="nil"/>
              <w:left w:val="single" w:sz="4" w:space="0" w:color="auto"/>
              <w:bottom w:val="nil"/>
              <w:right w:val="single" w:sz="4" w:space="0" w:color="auto"/>
            </w:tcBorders>
            <w:vAlign w:val="center"/>
          </w:tcPr>
          <w:p w14:paraId="657D5193" w14:textId="77777777" w:rsidR="00B66085" w:rsidRPr="00507A97" w:rsidRDefault="00B66085" w:rsidP="000645A8">
            <w:pPr>
              <w:spacing w:line="260" w:lineRule="atLeast"/>
              <w:rPr>
                <w:rFonts w:ascii="Arial" w:hAnsi="Arial" w:cs="Arial"/>
                <w:sz w:val="20"/>
                <w:szCs w:val="20"/>
                <w:lang w:eastAsia="en-US"/>
              </w:rPr>
            </w:pPr>
          </w:p>
        </w:tc>
      </w:tr>
      <w:tr w:rsidR="00B66085" w:rsidRPr="00507A97" w14:paraId="524D1A14" w14:textId="77777777" w:rsidTr="000645A8">
        <w:trPr>
          <w:trHeight w:val="96"/>
          <w:jc w:val="center"/>
        </w:trPr>
        <w:tc>
          <w:tcPr>
            <w:tcW w:w="2581" w:type="dxa"/>
            <w:tcBorders>
              <w:top w:val="nil"/>
              <w:left w:val="single" w:sz="4" w:space="0" w:color="auto"/>
              <w:bottom w:val="single" w:sz="4" w:space="0" w:color="auto"/>
              <w:right w:val="single" w:sz="4" w:space="0" w:color="auto"/>
            </w:tcBorders>
            <w:vAlign w:val="center"/>
          </w:tcPr>
          <w:p w14:paraId="49E5F4D7" w14:textId="77777777" w:rsidR="00B66085" w:rsidRPr="00507A97" w:rsidRDefault="00B66085" w:rsidP="000645A8">
            <w:pPr>
              <w:spacing w:line="260" w:lineRule="atLeast"/>
              <w:rPr>
                <w:rFonts w:ascii="Arial" w:hAnsi="Arial" w:cs="Arial"/>
                <w:sz w:val="20"/>
                <w:szCs w:val="20"/>
                <w:lang w:eastAsia="en-US"/>
              </w:rPr>
            </w:pPr>
          </w:p>
        </w:tc>
        <w:tc>
          <w:tcPr>
            <w:tcW w:w="2552" w:type="dxa"/>
            <w:tcBorders>
              <w:top w:val="nil"/>
              <w:left w:val="single" w:sz="4" w:space="0" w:color="auto"/>
              <w:bottom w:val="single" w:sz="4" w:space="0" w:color="auto"/>
              <w:right w:val="single" w:sz="4" w:space="0" w:color="auto"/>
            </w:tcBorders>
            <w:vAlign w:val="center"/>
          </w:tcPr>
          <w:p w14:paraId="15EEA6BD" w14:textId="77777777" w:rsidR="00B66085" w:rsidRPr="00507A97" w:rsidRDefault="00B66085" w:rsidP="000645A8">
            <w:pPr>
              <w:spacing w:line="260" w:lineRule="atLeast"/>
              <w:rPr>
                <w:rFonts w:ascii="Arial" w:hAnsi="Arial" w:cs="Arial"/>
                <w:sz w:val="20"/>
                <w:szCs w:val="20"/>
                <w:lang w:eastAsia="en-US"/>
              </w:rPr>
            </w:pPr>
          </w:p>
        </w:tc>
        <w:tc>
          <w:tcPr>
            <w:tcW w:w="3509" w:type="dxa"/>
            <w:tcBorders>
              <w:top w:val="nil"/>
              <w:left w:val="single" w:sz="4" w:space="0" w:color="auto"/>
              <w:bottom w:val="single" w:sz="4" w:space="0" w:color="auto"/>
              <w:right w:val="single" w:sz="4" w:space="0" w:color="auto"/>
            </w:tcBorders>
            <w:vAlign w:val="center"/>
          </w:tcPr>
          <w:p w14:paraId="7F7F50D6" w14:textId="77777777" w:rsidR="00B66085" w:rsidRPr="00507A97" w:rsidRDefault="00B66085" w:rsidP="000645A8">
            <w:pPr>
              <w:spacing w:line="260" w:lineRule="atLeast"/>
              <w:rPr>
                <w:rFonts w:ascii="Arial" w:hAnsi="Arial" w:cs="Arial"/>
                <w:sz w:val="20"/>
                <w:szCs w:val="20"/>
                <w:lang w:eastAsia="en-US"/>
              </w:rPr>
            </w:pPr>
          </w:p>
        </w:tc>
      </w:tr>
    </w:tbl>
    <w:p w14:paraId="72EE4050" w14:textId="77777777" w:rsidR="00B66085" w:rsidRDefault="00B66085" w:rsidP="00B66085">
      <w:pPr>
        <w:spacing w:line="260" w:lineRule="atLeast"/>
        <w:rPr>
          <w:rFonts w:ascii="Arial" w:hAnsi="Arial" w:cs="Arial"/>
          <w:sz w:val="20"/>
          <w:szCs w:val="20"/>
          <w:lang w:eastAsia="en-US"/>
        </w:rPr>
      </w:pPr>
    </w:p>
    <w:p w14:paraId="39262F1B" w14:textId="77777777" w:rsidR="00B66085" w:rsidRDefault="00B66085" w:rsidP="00B66085">
      <w:pPr>
        <w:spacing w:line="260" w:lineRule="atLeast"/>
        <w:ind w:left="709" w:firstLine="426"/>
        <w:rPr>
          <w:rFonts w:ascii="Arial" w:hAnsi="Arial" w:cs="Arial"/>
          <w:sz w:val="20"/>
          <w:szCs w:val="20"/>
          <w:lang w:eastAsia="en-US"/>
        </w:rPr>
      </w:pPr>
    </w:p>
    <w:p w14:paraId="063EE10E" w14:textId="77777777" w:rsidR="00A60B6A" w:rsidRDefault="00A60B6A" w:rsidP="00B66085">
      <w:pPr>
        <w:spacing w:line="260" w:lineRule="atLeast"/>
        <w:ind w:left="709" w:firstLine="426"/>
        <w:rPr>
          <w:rFonts w:ascii="Arial" w:hAnsi="Arial" w:cs="Arial"/>
          <w:sz w:val="20"/>
          <w:szCs w:val="20"/>
          <w:lang w:eastAsia="en-US"/>
        </w:rPr>
      </w:pPr>
    </w:p>
    <w:tbl>
      <w:tblPr>
        <w:tblW w:w="0" w:type="auto"/>
        <w:tblInd w:w="510" w:type="dxa"/>
        <w:tblLook w:val="01E0" w:firstRow="1" w:lastRow="1" w:firstColumn="1" w:lastColumn="1" w:noHBand="0" w:noVBand="0"/>
      </w:tblPr>
      <w:tblGrid>
        <w:gridCol w:w="3119"/>
        <w:gridCol w:w="5297"/>
      </w:tblGrid>
      <w:tr w:rsidR="00B66085" w:rsidRPr="00507A97" w14:paraId="700B2B62" w14:textId="77777777" w:rsidTr="000645A8">
        <w:tc>
          <w:tcPr>
            <w:tcW w:w="3119" w:type="dxa"/>
            <w:tcBorders>
              <w:top w:val="single" w:sz="4" w:space="0" w:color="auto"/>
              <w:left w:val="single" w:sz="4" w:space="0" w:color="auto"/>
              <w:bottom w:val="single" w:sz="4" w:space="0" w:color="auto"/>
              <w:right w:val="single" w:sz="4" w:space="0" w:color="auto"/>
            </w:tcBorders>
          </w:tcPr>
          <w:p w14:paraId="08E9E3F9" w14:textId="77777777" w:rsidR="00B66085" w:rsidRPr="00507A97" w:rsidRDefault="00B66085" w:rsidP="000645A8">
            <w:pPr>
              <w:spacing w:line="260" w:lineRule="atLeast"/>
              <w:rPr>
                <w:rFonts w:ascii="Arial" w:hAnsi="Arial"/>
                <w:b/>
                <w:bCs/>
                <w:i/>
                <w:iCs/>
                <w:sz w:val="20"/>
                <w:lang w:eastAsia="en-US"/>
              </w:rPr>
            </w:pPr>
            <w:r w:rsidRPr="00507A97">
              <w:rPr>
                <w:rFonts w:ascii="Arial" w:hAnsi="Arial"/>
                <w:b/>
                <w:bCs/>
                <w:i/>
                <w:iCs/>
                <w:sz w:val="20"/>
                <w:lang w:eastAsia="en-US"/>
              </w:rPr>
              <w:t>Naziv referenčnega projekta:</w:t>
            </w:r>
          </w:p>
        </w:tc>
        <w:tc>
          <w:tcPr>
            <w:tcW w:w="5297" w:type="dxa"/>
            <w:tcBorders>
              <w:top w:val="single" w:sz="4" w:space="0" w:color="auto"/>
              <w:left w:val="single" w:sz="4" w:space="0" w:color="auto"/>
              <w:bottom w:val="single" w:sz="4" w:space="0" w:color="auto"/>
              <w:right w:val="single" w:sz="4" w:space="0" w:color="auto"/>
            </w:tcBorders>
          </w:tcPr>
          <w:p w14:paraId="0FDB6DAC" w14:textId="77777777" w:rsidR="00B66085" w:rsidRPr="00507A97" w:rsidRDefault="00B66085" w:rsidP="000645A8">
            <w:pPr>
              <w:spacing w:line="260" w:lineRule="atLeast"/>
              <w:rPr>
                <w:rFonts w:ascii="Arial" w:hAnsi="Arial"/>
                <w:b/>
                <w:bCs/>
                <w:i/>
                <w:iCs/>
                <w:sz w:val="20"/>
                <w:lang w:eastAsia="en-US"/>
              </w:rPr>
            </w:pPr>
          </w:p>
        </w:tc>
      </w:tr>
      <w:tr w:rsidR="00B66085" w:rsidRPr="00507A97" w14:paraId="0924EC96" w14:textId="77777777" w:rsidTr="000645A8">
        <w:tc>
          <w:tcPr>
            <w:tcW w:w="3119" w:type="dxa"/>
            <w:tcBorders>
              <w:top w:val="single" w:sz="4" w:space="0" w:color="auto"/>
              <w:left w:val="single" w:sz="4" w:space="0" w:color="auto"/>
              <w:bottom w:val="single" w:sz="4" w:space="0" w:color="auto"/>
              <w:right w:val="single" w:sz="4" w:space="0" w:color="auto"/>
            </w:tcBorders>
          </w:tcPr>
          <w:p w14:paraId="778C4EE0" w14:textId="77777777" w:rsidR="00B66085" w:rsidRPr="00507A97" w:rsidRDefault="00B66085" w:rsidP="000645A8">
            <w:pPr>
              <w:spacing w:line="260" w:lineRule="atLeast"/>
              <w:rPr>
                <w:rFonts w:ascii="Arial" w:hAnsi="Arial"/>
                <w:i/>
                <w:iCs/>
                <w:sz w:val="20"/>
                <w:lang w:eastAsia="en-US"/>
              </w:rPr>
            </w:pPr>
            <w:r w:rsidRPr="00507A97">
              <w:rPr>
                <w:rFonts w:ascii="Arial" w:hAnsi="Arial"/>
                <w:i/>
                <w:iCs/>
                <w:sz w:val="20"/>
                <w:lang w:eastAsia="en-US"/>
              </w:rPr>
              <w:t>Naročnik:</w:t>
            </w:r>
          </w:p>
        </w:tc>
        <w:tc>
          <w:tcPr>
            <w:tcW w:w="5297" w:type="dxa"/>
            <w:tcBorders>
              <w:top w:val="single" w:sz="4" w:space="0" w:color="auto"/>
              <w:left w:val="single" w:sz="4" w:space="0" w:color="auto"/>
              <w:bottom w:val="single" w:sz="4" w:space="0" w:color="auto"/>
              <w:right w:val="single" w:sz="4" w:space="0" w:color="auto"/>
            </w:tcBorders>
          </w:tcPr>
          <w:p w14:paraId="5CBAE661" w14:textId="77777777" w:rsidR="00B66085" w:rsidRPr="00507A97" w:rsidRDefault="00B66085" w:rsidP="000645A8">
            <w:pPr>
              <w:spacing w:line="260" w:lineRule="atLeast"/>
              <w:rPr>
                <w:rFonts w:ascii="Arial" w:hAnsi="Arial"/>
                <w:b/>
                <w:bCs/>
                <w:i/>
                <w:iCs/>
                <w:sz w:val="20"/>
                <w:lang w:eastAsia="en-US"/>
              </w:rPr>
            </w:pPr>
          </w:p>
        </w:tc>
      </w:tr>
      <w:tr w:rsidR="00B66085" w:rsidRPr="00507A97" w14:paraId="3DD6C4D3" w14:textId="77777777" w:rsidTr="000645A8">
        <w:tc>
          <w:tcPr>
            <w:tcW w:w="3119" w:type="dxa"/>
            <w:tcBorders>
              <w:top w:val="single" w:sz="4" w:space="0" w:color="auto"/>
              <w:left w:val="single" w:sz="4" w:space="0" w:color="auto"/>
              <w:bottom w:val="single" w:sz="4" w:space="0" w:color="auto"/>
              <w:right w:val="single" w:sz="4" w:space="0" w:color="auto"/>
            </w:tcBorders>
          </w:tcPr>
          <w:p w14:paraId="6894E5B2" w14:textId="77777777" w:rsidR="00B66085" w:rsidRPr="00507A97" w:rsidRDefault="00B66085" w:rsidP="000645A8">
            <w:pPr>
              <w:spacing w:line="260" w:lineRule="atLeast"/>
              <w:rPr>
                <w:rFonts w:ascii="Arial" w:hAnsi="Arial"/>
                <w:i/>
                <w:iCs/>
                <w:sz w:val="20"/>
                <w:lang w:eastAsia="en-US"/>
              </w:rPr>
            </w:pPr>
            <w:r w:rsidRPr="00507A97">
              <w:rPr>
                <w:rFonts w:ascii="Arial" w:hAnsi="Arial"/>
                <w:i/>
                <w:iCs/>
                <w:sz w:val="20"/>
                <w:lang w:eastAsia="en-US"/>
              </w:rPr>
              <w:t>Kontaktna oseba naročnika (ime in priimek ter tel. št.):</w:t>
            </w:r>
          </w:p>
        </w:tc>
        <w:tc>
          <w:tcPr>
            <w:tcW w:w="5297" w:type="dxa"/>
            <w:tcBorders>
              <w:top w:val="single" w:sz="4" w:space="0" w:color="auto"/>
              <w:left w:val="single" w:sz="4" w:space="0" w:color="auto"/>
              <w:bottom w:val="single" w:sz="4" w:space="0" w:color="auto"/>
              <w:right w:val="single" w:sz="4" w:space="0" w:color="auto"/>
            </w:tcBorders>
          </w:tcPr>
          <w:p w14:paraId="333CC823" w14:textId="77777777" w:rsidR="00B66085" w:rsidRPr="00507A97" w:rsidRDefault="00B66085" w:rsidP="000645A8">
            <w:pPr>
              <w:spacing w:line="260" w:lineRule="atLeast"/>
              <w:rPr>
                <w:rFonts w:ascii="Arial" w:hAnsi="Arial"/>
                <w:b/>
                <w:bCs/>
                <w:i/>
                <w:iCs/>
                <w:sz w:val="20"/>
                <w:lang w:eastAsia="en-US"/>
              </w:rPr>
            </w:pPr>
          </w:p>
        </w:tc>
      </w:tr>
      <w:tr w:rsidR="00B66085" w:rsidRPr="00507A97" w14:paraId="6AD5CA14" w14:textId="77777777" w:rsidTr="000645A8">
        <w:tc>
          <w:tcPr>
            <w:tcW w:w="3119" w:type="dxa"/>
            <w:tcBorders>
              <w:top w:val="single" w:sz="4" w:space="0" w:color="auto"/>
              <w:left w:val="single" w:sz="4" w:space="0" w:color="auto"/>
              <w:bottom w:val="single" w:sz="4" w:space="0" w:color="auto"/>
              <w:right w:val="single" w:sz="4" w:space="0" w:color="auto"/>
            </w:tcBorders>
          </w:tcPr>
          <w:p w14:paraId="7349B1E2" w14:textId="77777777" w:rsidR="00B66085" w:rsidRPr="00507A97" w:rsidRDefault="00B66085" w:rsidP="000645A8">
            <w:pPr>
              <w:spacing w:line="260" w:lineRule="atLeast"/>
              <w:rPr>
                <w:rFonts w:ascii="Arial" w:hAnsi="Arial"/>
                <w:i/>
                <w:iCs/>
                <w:sz w:val="20"/>
                <w:lang w:eastAsia="en-US"/>
              </w:rPr>
            </w:pPr>
            <w:r w:rsidRPr="00507A97">
              <w:rPr>
                <w:rFonts w:ascii="Arial" w:hAnsi="Arial"/>
                <w:i/>
                <w:iCs/>
                <w:sz w:val="20"/>
                <w:lang w:eastAsia="en-US"/>
              </w:rPr>
              <w:t>Gospodarski subjekt, ki je izvedel projekt (z navedbo, ali je dela izvajal kot izvajalec ali kot podizvajalec)</w:t>
            </w:r>
          </w:p>
        </w:tc>
        <w:tc>
          <w:tcPr>
            <w:tcW w:w="5297" w:type="dxa"/>
            <w:tcBorders>
              <w:top w:val="single" w:sz="4" w:space="0" w:color="auto"/>
              <w:left w:val="single" w:sz="4" w:space="0" w:color="auto"/>
              <w:bottom w:val="single" w:sz="4" w:space="0" w:color="auto"/>
              <w:right w:val="single" w:sz="4" w:space="0" w:color="auto"/>
            </w:tcBorders>
          </w:tcPr>
          <w:p w14:paraId="6D3A2622" w14:textId="77777777" w:rsidR="00B66085" w:rsidRPr="00507A97" w:rsidRDefault="00B66085" w:rsidP="000645A8">
            <w:pPr>
              <w:spacing w:line="260" w:lineRule="atLeast"/>
              <w:rPr>
                <w:rFonts w:ascii="Arial" w:hAnsi="Arial"/>
                <w:b/>
                <w:bCs/>
                <w:i/>
                <w:iCs/>
                <w:sz w:val="20"/>
                <w:lang w:eastAsia="en-US"/>
              </w:rPr>
            </w:pPr>
          </w:p>
        </w:tc>
      </w:tr>
      <w:tr w:rsidR="00B66085" w:rsidRPr="00507A97" w14:paraId="4085E915" w14:textId="77777777" w:rsidTr="000645A8">
        <w:tc>
          <w:tcPr>
            <w:tcW w:w="3119" w:type="dxa"/>
            <w:tcBorders>
              <w:top w:val="single" w:sz="4" w:space="0" w:color="auto"/>
              <w:left w:val="single" w:sz="4" w:space="0" w:color="auto"/>
              <w:bottom w:val="single" w:sz="4" w:space="0" w:color="auto"/>
              <w:right w:val="single" w:sz="4" w:space="0" w:color="auto"/>
            </w:tcBorders>
          </w:tcPr>
          <w:p w14:paraId="26B6587A" w14:textId="77777777" w:rsidR="00B66085" w:rsidRPr="00507A97" w:rsidRDefault="00B66085" w:rsidP="000645A8">
            <w:pPr>
              <w:spacing w:line="260" w:lineRule="atLeast"/>
              <w:rPr>
                <w:rFonts w:ascii="Arial" w:hAnsi="Arial"/>
                <w:i/>
                <w:iCs/>
                <w:sz w:val="20"/>
                <w:lang w:eastAsia="en-US"/>
              </w:rPr>
            </w:pPr>
            <w:r w:rsidRPr="00507A97">
              <w:rPr>
                <w:rFonts w:ascii="Arial" w:hAnsi="Arial"/>
                <w:i/>
                <w:iCs/>
                <w:sz w:val="20"/>
                <w:lang w:eastAsia="en-US"/>
              </w:rPr>
              <w:t>Obdobje izvedbe (od – do):</w:t>
            </w:r>
          </w:p>
        </w:tc>
        <w:tc>
          <w:tcPr>
            <w:tcW w:w="5297" w:type="dxa"/>
            <w:tcBorders>
              <w:top w:val="single" w:sz="4" w:space="0" w:color="auto"/>
              <w:left w:val="single" w:sz="4" w:space="0" w:color="auto"/>
              <w:bottom w:val="single" w:sz="4" w:space="0" w:color="auto"/>
              <w:right w:val="single" w:sz="4" w:space="0" w:color="auto"/>
            </w:tcBorders>
          </w:tcPr>
          <w:p w14:paraId="3C6D19DC" w14:textId="77777777" w:rsidR="00B66085" w:rsidRPr="00507A97" w:rsidRDefault="00B66085" w:rsidP="000645A8">
            <w:pPr>
              <w:spacing w:line="260" w:lineRule="atLeast"/>
              <w:rPr>
                <w:rFonts w:ascii="Arial" w:hAnsi="Arial"/>
                <w:b/>
                <w:bCs/>
                <w:i/>
                <w:iCs/>
                <w:sz w:val="20"/>
                <w:lang w:eastAsia="en-US"/>
              </w:rPr>
            </w:pPr>
          </w:p>
        </w:tc>
      </w:tr>
      <w:tr w:rsidR="00B66085" w:rsidRPr="00507A97" w14:paraId="7209CBB1" w14:textId="77777777" w:rsidTr="000645A8">
        <w:tc>
          <w:tcPr>
            <w:tcW w:w="3119" w:type="dxa"/>
            <w:tcBorders>
              <w:top w:val="single" w:sz="4" w:space="0" w:color="auto"/>
              <w:left w:val="single" w:sz="4" w:space="0" w:color="auto"/>
              <w:bottom w:val="single" w:sz="4" w:space="0" w:color="auto"/>
              <w:right w:val="single" w:sz="4" w:space="0" w:color="auto"/>
            </w:tcBorders>
          </w:tcPr>
          <w:p w14:paraId="6C4BB480" w14:textId="77777777" w:rsidR="00B66085" w:rsidRPr="00507A97" w:rsidRDefault="00B66085" w:rsidP="000645A8">
            <w:pPr>
              <w:spacing w:line="260" w:lineRule="atLeast"/>
              <w:rPr>
                <w:rFonts w:ascii="Arial" w:hAnsi="Arial"/>
                <w:i/>
                <w:iCs/>
                <w:sz w:val="20"/>
                <w:lang w:eastAsia="en-US"/>
              </w:rPr>
            </w:pPr>
            <w:r w:rsidRPr="00507A97">
              <w:rPr>
                <w:rFonts w:ascii="Arial" w:hAnsi="Arial"/>
                <w:i/>
                <w:iCs/>
                <w:sz w:val="20"/>
                <w:lang w:eastAsia="en-US"/>
              </w:rPr>
              <w:t>Vrednost projekta ali dela projekta, ki se nanaša na referenco v EUR z DDV:</w:t>
            </w:r>
          </w:p>
        </w:tc>
        <w:tc>
          <w:tcPr>
            <w:tcW w:w="5297" w:type="dxa"/>
            <w:tcBorders>
              <w:top w:val="single" w:sz="4" w:space="0" w:color="auto"/>
              <w:left w:val="single" w:sz="4" w:space="0" w:color="auto"/>
              <w:bottom w:val="single" w:sz="4" w:space="0" w:color="auto"/>
              <w:right w:val="single" w:sz="4" w:space="0" w:color="auto"/>
            </w:tcBorders>
          </w:tcPr>
          <w:p w14:paraId="2F588597" w14:textId="77777777" w:rsidR="00B66085" w:rsidRPr="00507A97" w:rsidRDefault="00B66085" w:rsidP="000645A8">
            <w:pPr>
              <w:spacing w:line="260" w:lineRule="atLeast"/>
              <w:rPr>
                <w:rFonts w:ascii="Arial" w:hAnsi="Arial"/>
                <w:b/>
                <w:bCs/>
                <w:i/>
                <w:iCs/>
                <w:sz w:val="20"/>
                <w:lang w:eastAsia="en-US"/>
              </w:rPr>
            </w:pPr>
          </w:p>
        </w:tc>
      </w:tr>
      <w:tr w:rsidR="00B66085" w:rsidRPr="00507A97" w14:paraId="733D05E4" w14:textId="77777777" w:rsidTr="000645A8">
        <w:tc>
          <w:tcPr>
            <w:tcW w:w="3119" w:type="dxa"/>
            <w:tcBorders>
              <w:top w:val="single" w:sz="4" w:space="0" w:color="auto"/>
              <w:left w:val="single" w:sz="4" w:space="0" w:color="auto"/>
              <w:bottom w:val="single" w:sz="4" w:space="0" w:color="auto"/>
              <w:right w:val="single" w:sz="4" w:space="0" w:color="auto"/>
            </w:tcBorders>
          </w:tcPr>
          <w:p w14:paraId="7CD83D55" w14:textId="77777777" w:rsidR="00B66085" w:rsidRPr="00507A97" w:rsidRDefault="00B66085" w:rsidP="000645A8">
            <w:pPr>
              <w:spacing w:line="260" w:lineRule="atLeast"/>
              <w:rPr>
                <w:rFonts w:ascii="Arial" w:hAnsi="Arial"/>
                <w:i/>
                <w:iCs/>
                <w:sz w:val="20"/>
                <w:lang w:eastAsia="en-US"/>
              </w:rPr>
            </w:pPr>
            <w:r w:rsidRPr="00507A97">
              <w:rPr>
                <w:rFonts w:ascii="Arial" w:hAnsi="Arial" w:cs="Arial"/>
                <w:i/>
                <w:iCs/>
                <w:sz w:val="20"/>
                <w:szCs w:val="20"/>
                <w:lang w:eastAsia="en-US"/>
              </w:rPr>
              <w:t>Podroben opis projekta, iz katerega bo razvidno, ali po vsebini ustreza zahtevam javnega naročila in v kakšni vlogi je pri projektu sodeloval</w:t>
            </w:r>
          </w:p>
        </w:tc>
        <w:tc>
          <w:tcPr>
            <w:tcW w:w="5297" w:type="dxa"/>
            <w:tcBorders>
              <w:top w:val="single" w:sz="4" w:space="0" w:color="auto"/>
              <w:left w:val="single" w:sz="4" w:space="0" w:color="auto"/>
              <w:bottom w:val="single" w:sz="4" w:space="0" w:color="auto"/>
              <w:right w:val="single" w:sz="4" w:space="0" w:color="auto"/>
            </w:tcBorders>
          </w:tcPr>
          <w:p w14:paraId="0EB5E5C9" w14:textId="77777777" w:rsidR="00B66085" w:rsidRPr="00507A97" w:rsidRDefault="00B66085" w:rsidP="000645A8">
            <w:pPr>
              <w:spacing w:line="260" w:lineRule="atLeast"/>
              <w:rPr>
                <w:rFonts w:ascii="Arial" w:hAnsi="Arial"/>
                <w:b/>
                <w:bCs/>
                <w:i/>
                <w:iCs/>
                <w:sz w:val="20"/>
                <w:lang w:eastAsia="en-US"/>
              </w:rPr>
            </w:pPr>
          </w:p>
        </w:tc>
      </w:tr>
    </w:tbl>
    <w:p w14:paraId="0717ECAD" w14:textId="77777777" w:rsidR="00B66085" w:rsidRPr="00507A97" w:rsidRDefault="00B66085" w:rsidP="00B66085">
      <w:pPr>
        <w:spacing w:line="260" w:lineRule="atLeast"/>
        <w:rPr>
          <w:rFonts w:ascii="Arial" w:hAnsi="Arial" w:cs="Arial"/>
          <w:sz w:val="20"/>
          <w:szCs w:val="20"/>
          <w:lang w:eastAsia="en-US"/>
        </w:rPr>
      </w:pPr>
    </w:p>
    <w:p w14:paraId="3BDF4B3E" w14:textId="77777777" w:rsidR="00B66085" w:rsidRDefault="00B66085" w:rsidP="00B66085">
      <w:pPr>
        <w:spacing w:line="260" w:lineRule="atLeast"/>
        <w:rPr>
          <w:rFonts w:ascii="Arial" w:hAnsi="Arial" w:cs="Arial"/>
          <w:b/>
          <w:sz w:val="20"/>
          <w:szCs w:val="20"/>
          <w:lang w:eastAsia="en-US"/>
        </w:rPr>
      </w:pPr>
    </w:p>
    <w:p w14:paraId="532C77A8" w14:textId="77777777" w:rsidR="00A60B6A" w:rsidRPr="00507A97" w:rsidRDefault="00A60B6A" w:rsidP="00B66085">
      <w:pPr>
        <w:spacing w:line="260" w:lineRule="atLeast"/>
        <w:rPr>
          <w:rFonts w:ascii="Arial" w:hAnsi="Arial" w:cs="Arial"/>
          <w:b/>
          <w:sz w:val="20"/>
          <w:szCs w:val="20"/>
          <w:lang w:eastAsia="en-US"/>
        </w:rPr>
      </w:pPr>
    </w:p>
    <w:tbl>
      <w:tblPr>
        <w:tblW w:w="8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9"/>
        <w:gridCol w:w="4961"/>
      </w:tblGrid>
      <w:tr w:rsidR="00B66085" w:rsidRPr="00507A97" w14:paraId="099401F9" w14:textId="77777777" w:rsidTr="000645A8">
        <w:trPr>
          <w:trHeight w:val="96"/>
          <w:jc w:val="center"/>
        </w:trPr>
        <w:tc>
          <w:tcPr>
            <w:tcW w:w="8510" w:type="dxa"/>
            <w:gridSpan w:val="2"/>
            <w:vAlign w:val="center"/>
          </w:tcPr>
          <w:p w14:paraId="00564B51" w14:textId="77777777" w:rsidR="00B66085" w:rsidRPr="00507A97" w:rsidRDefault="00B66085" w:rsidP="000645A8">
            <w:pPr>
              <w:spacing w:line="260" w:lineRule="atLeast"/>
              <w:rPr>
                <w:rFonts w:ascii="Arial" w:hAnsi="Arial" w:cs="Arial"/>
                <w:sz w:val="20"/>
                <w:szCs w:val="20"/>
                <w:lang w:eastAsia="en-US"/>
              </w:rPr>
            </w:pPr>
            <w:r w:rsidRPr="00507A97">
              <w:rPr>
                <w:rFonts w:ascii="Arial" w:eastAsia="Calibri" w:hAnsi="Arial" w:cs="Arial"/>
                <w:b/>
                <w:color w:val="000000"/>
                <w:sz w:val="20"/>
                <w:szCs w:val="20"/>
              </w:rPr>
              <w:t xml:space="preserve">2. </w:t>
            </w:r>
            <w:r w:rsidRPr="00507A97">
              <w:rPr>
                <w:rFonts w:ascii="Arial" w:hAnsi="Arial" w:cs="Arial"/>
                <w:b/>
                <w:color w:val="000000"/>
                <w:sz w:val="20"/>
                <w:szCs w:val="20"/>
              </w:rPr>
              <w:t>Hidrogeolog</w:t>
            </w:r>
          </w:p>
        </w:tc>
      </w:tr>
      <w:tr w:rsidR="00B66085" w:rsidRPr="00507A97" w14:paraId="01EA14B3" w14:textId="77777777" w:rsidTr="000645A8">
        <w:trPr>
          <w:trHeight w:val="96"/>
          <w:jc w:val="center"/>
        </w:trPr>
        <w:tc>
          <w:tcPr>
            <w:tcW w:w="3549" w:type="dxa"/>
            <w:tcBorders>
              <w:bottom w:val="single" w:sz="4" w:space="0" w:color="auto"/>
            </w:tcBorders>
            <w:vAlign w:val="center"/>
          </w:tcPr>
          <w:p w14:paraId="0E1C72FF" w14:textId="77777777" w:rsidR="00B66085" w:rsidRDefault="00B66085" w:rsidP="000645A8">
            <w:pPr>
              <w:spacing w:line="260" w:lineRule="atLeast"/>
              <w:rPr>
                <w:rFonts w:ascii="Arial" w:hAnsi="Arial" w:cs="Arial"/>
                <w:sz w:val="20"/>
                <w:szCs w:val="20"/>
                <w:lang w:eastAsia="en-US"/>
              </w:rPr>
            </w:pPr>
          </w:p>
          <w:p w14:paraId="747451B4" w14:textId="77777777" w:rsidR="00B66085" w:rsidRDefault="00B66085" w:rsidP="000645A8">
            <w:pPr>
              <w:spacing w:line="260" w:lineRule="atLeast"/>
              <w:rPr>
                <w:rFonts w:ascii="Arial" w:hAnsi="Arial" w:cs="Arial"/>
                <w:sz w:val="20"/>
                <w:szCs w:val="20"/>
                <w:lang w:eastAsia="en-US"/>
              </w:rPr>
            </w:pPr>
            <w:r w:rsidRPr="00507A97">
              <w:rPr>
                <w:rFonts w:ascii="Arial" w:hAnsi="Arial" w:cs="Arial"/>
                <w:sz w:val="20"/>
                <w:szCs w:val="20"/>
                <w:lang w:eastAsia="en-US"/>
              </w:rPr>
              <w:t>Ime in priimek</w:t>
            </w:r>
          </w:p>
          <w:p w14:paraId="2D6F565F" w14:textId="77777777" w:rsidR="00B66085" w:rsidRPr="00507A97" w:rsidRDefault="00B66085" w:rsidP="000645A8">
            <w:pPr>
              <w:spacing w:line="260" w:lineRule="atLeast"/>
              <w:rPr>
                <w:rFonts w:ascii="Arial" w:hAnsi="Arial" w:cs="Arial"/>
                <w:sz w:val="20"/>
                <w:szCs w:val="20"/>
                <w:lang w:eastAsia="en-US"/>
              </w:rPr>
            </w:pPr>
          </w:p>
        </w:tc>
        <w:tc>
          <w:tcPr>
            <w:tcW w:w="4961" w:type="dxa"/>
            <w:tcBorders>
              <w:bottom w:val="single" w:sz="4" w:space="0" w:color="auto"/>
            </w:tcBorders>
            <w:vAlign w:val="center"/>
          </w:tcPr>
          <w:p w14:paraId="23515301" w14:textId="77777777" w:rsidR="00B66085" w:rsidRPr="00507A97" w:rsidRDefault="00B66085" w:rsidP="000645A8">
            <w:pPr>
              <w:spacing w:line="260" w:lineRule="atLeast"/>
              <w:rPr>
                <w:rFonts w:ascii="Arial" w:hAnsi="Arial" w:cs="Arial"/>
                <w:sz w:val="20"/>
                <w:szCs w:val="20"/>
                <w:lang w:eastAsia="en-US"/>
              </w:rPr>
            </w:pPr>
            <w:r>
              <w:rPr>
                <w:rFonts w:ascii="Arial" w:hAnsi="Arial" w:cs="Arial"/>
                <w:sz w:val="20"/>
                <w:szCs w:val="20"/>
                <w:lang w:eastAsia="en-US"/>
              </w:rPr>
              <w:t>Izobrazba in smer izobrazbe</w:t>
            </w:r>
            <w:r w:rsidRPr="00507A97">
              <w:rPr>
                <w:rFonts w:ascii="Arial" w:hAnsi="Arial" w:cs="Arial"/>
                <w:sz w:val="20"/>
                <w:szCs w:val="20"/>
                <w:lang w:eastAsia="en-US"/>
              </w:rPr>
              <w:t xml:space="preserve"> </w:t>
            </w:r>
          </w:p>
        </w:tc>
      </w:tr>
      <w:tr w:rsidR="00B66085" w:rsidRPr="00507A97" w14:paraId="5F9B5486" w14:textId="77777777" w:rsidTr="000645A8">
        <w:trPr>
          <w:trHeight w:val="96"/>
          <w:jc w:val="center"/>
        </w:trPr>
        <w:tc>
          <w:tcPr>
            <w:tcW w:w="3549" w:type="dxa"/>
            <w:tcBorders>
              <w:top w:val="single" w:sz="4" w:space="0" w:color="auto"/>
              <w:left w:val="single" w:sz="4" w:space="0" w:color="auto"/>
              <w:bottom w:val="nil"/>
              <w:right w:val="single" w:sz="4" w:space="0" w:color="auto"/>
            </w:tcBorders>
            <w:vAlign w:val="center"/>
          </w:tcPr>
          <w:p w14:paraId="0C28C782" w14:textId="77777777" w:rsidR="00B66085" w:rsidRPr="00507A97" w:rsidRDefault="00B66085" w:rsidP="000645A8">
            <w:pPr>
              <w:spacing w:line="260" w:lineRule="atLeast"/>
              <w:rPr>
                <w:rFonts w:ascii="Arial" w:hAnsi="Arial" w:cs="Arial"/>
                <w:sz w:val="20"/>
                <w:szCs w:val="20"/>
                <w:lang w:eastAsia="en-US"/>
              </w:rPr>
            </w:pPr>
          </w:p>
        </w:tc>
        <w:tc>
          <w:tcPr>
            <w:tcW w:w="4961" w:type="dxa"/>
            <w:tcBorders>
              <w:top w:val="single" w:sz="4" w:space="0" w:color="auto"/>
              <w:left w:val="single" w:sz="4" w:space="0" w:color="auto"/>
              <w:bottom w:val="nil"/>
              <w:right w:val="single" w:sz="4" w:space="0" w:color="auto"/>
            </w:tcBorders>
            <w:vAlign w:val="center"/>
          </w:tcPr>
          <w:p w14:paraId="137A8DB7" w14:textId="77777777" w:rsidR="00B66085" w:rsidRPr="00507A97" w:rsidRDefault="00B66085" w:rsidP="000645A8">
            <w:pPr>
              <w:spacing w:line="260" w:lineRule="atLeast"/>
              <w:rPr>
                <w:rFonts w:ascii="Arial" w:hAnsi="Arial" w:cs="Arial"/>
                <w:sz w:val="20"/>
                <w:szCs w:val="20"/>
                <w:lang w:eastAsia="en-US"/>
              </w:rPr>
            </w:pPr>
          </w:p>
        </w:tc>
      </w:tr>
      <w:tr w:rsidR="00B66085" w:rsidRPr="00507A97" w14:paraId="7173191A" w14:textId="77777777" w:rsidTr="000645A8">
        <w:trPr>
          <w:trHeight w:val="96"/>
          <w:jc w:val="center"/>
        </w:trPr>
        <w:tc>
          <w:tcPr>
            <w:tcW w:w="3549" w:type="dxa"/>
            <w:tcBorders>
              <w:top w:val="nil"/>
              <w:left w:val="single" w:sz="4" w:space="0" w:color="auto"/>
              <w:bottom w:val="single" w:sz="4" w:space="0" w:color="auto"/>
              <w:right w:val="single" w:sz="4" w:space="0" w:color="auto"/>
            </w:tcBorders>
            <w:vAlign w:val="center"/>
          </w:tcPr>
          <w:p w14:paraId="65068C54" w14:textId="77777777" w:rsidR="00B66085" w:rsidRDefault="00B66085" w:rsidP="000645A8">
            <w:pPr>
              <w:spacing w:line="260" w:lineRule="atLeast"/>
              <w:rPr>
                <w:rFonts w:ascii="Arial" w:hAnsi="Arial" w:cs="Arial"/>
                <w:sz w:val="20"/>
                <w:szCs w:val="20"/>
                <w:lang w:eastAsia="en-US"/>
              </w:rPr>
            </w:pPr>
          </w:p>
          <w:p w14:paraId="47426D66" w14:textId="77777777" w:rsidR="00B66085" w:rsidRPr="00507A97" w:rsidRDefault="00B66085" w:rsidP="000645A8">
            <w:pPr>
              <w:spacing w:line="260" w:lineRule="atLeast"/>
              <w:rPr>
                <w:rFonts w:ascii="Arial" w:hAnsi="Arial" w:cs="Arial"/>
                <w:sz w:val="20"/>
                <w:szCs w:val="20"/>
                <w:lang w:eastAsia="en-US"/>
              </w:rPr>
            </w:pPr>
          </w:p>
        </w:tc>
        <w:tc>
          <w:tcPr>
            <w:tcW w:w="4961" w:type="dxa"/>
            <w:tcBorders>
              <w:top w:val="nil"/>
              <w:left w:val="single" w:sz="4" w:space="0" w:color="auto"/>
              <w:bottom w:val="single" w:sz="4" w:space="0" w:color="auto"/>
              <w:right w:val="single" w:sz="4" w:space="0" w:color="auto"/>
            </w:tcBorders>
            <w:vAlign w:val="center"/>
          </w:tcPr>
          <w:p w14:paraId="5A6BB7B2" w14:textId="77777777" w:rsidR="00B66085" w:rsidRPr="00507A97" w:rsidRDefault="00B66085" w:rsidP="000645A8">
            <w:pPr>
              <w:spacing w:line="260" w:lineRule="atLeast"/>
              <w:rPr>
                <w:rFonts w:ascii="Arial" w:hAnsi="Arial" w:cs="Arial"/>
                <w:sz w:val="20"/>
                <w:szCs w:val="20"/>
                <w:lang w:eastAsia="en-US"/>
              </w:rPr>
            </w:pPr>
          </w:p>
        </w:tc>
      </w:tr>
    </w:tbl>
    <w:p w14:paraId="6796FACC" w14:textId="77777777" w:rsidR="00B66085" w:rsidRDefault="00B66085" w:rsidP="00B66085">
      <w:pPr>
        <w:spacing w:line="260" w:lineRule="atLeast"/>
        <w:rPr>
          <w:rFonts w:ascii="Arial" w:hAnsi="Arial" w:cs="Arial"/>
          <w:b/>
          <w:sz w:val="20"/>
          <w:szCs w:val="20"/>
          <w:lang w:eastAsia="en-US"/>
        </w:rPr>
      </w:pPr>
    </w:p>
    <w:p w14:paraId="262043CB" w14:textId="77777777" w:rsidR="00B66085" w:rsidRDefault="00B66085" w:rsidP="00B66085">
      <w:pPr>
        <w:spacing w:line="260" w:lineRule="atLeast"/>
        <w:rPr>
          <w:rFonts w:ascii="Arial" w:hAnsi="Arial" w:cs="Arial"/>
          <w:b/>
          <w:sz w:val="20"/>
          <w:szCs w:val="20"/>
          <w:lang w:eastAsia="en-US"/>
        </w:rPr>
      </w:pPr>
    </w:p>
    <w:p w14:paraId="0A9DB78C" w14:textId="77777777" w:rsidR="00A60B6A" w:rsidRPr="00507A97" w:rsidRDefault="00A60B6A" w:rsidP="00B66085">
      <w:pPr>
        <w:spacing w:line="260" w:lineRule="atLeast"/>
        <w:rPr>
          <w:rFonts w:ascii="Arial" w:hAnsi="Arial" w:cs="Arial"/>
          <w:b/>
          <w:sz w:val="20"/>
          <w:szCs w:val="20"/>
          <w:lang w:eastAsia="en-US"/>
        </w:rPr>
      </w:pPr>
    </w:p>
    <w:tbl>
      <w:tblPr>
        <w:tblW w:w="0" w:type="auto"/>
        <w:tblInd w:w="510" w:type="dxa"/>
        <w:tblLook w:val="01E0" w:firstRow="1" w:lastRow="1" w:firstColumn="1" w:lastColumn="1" w:noHBand="0" w:noVBand="0"/>
      </w:tblPr>
      <w:tblGrid>
        <w:gridCol w:w="3119"/>
        <w:gridCol w:w="5297"/>
      </w:tblGrid>
      <w:tr w:rsidR="00B66085" w:rsidRPr="00507A97" w14:paraId="39BDB92A" w14:textId="77777777" w:rsidTr="000645A8">
        <w:tc>
          <w:tcPr>
            <w:tcW w:w="3119" w:type="dxa"/>
            <w:tcBorders>
              <w:top w:val="single" w:sz="4" w:space="0" w:color="auto"/>
              <w:left w:val="single" w:sz="4" w:space="0" w:color="auto"/>
              <w:bottom w:val="single" w:sz="4" w:space="0" w:color="auto"/>
              <w:right w:val="single" w:sz="4" w:space="0" w:color="auto"/>
            </w:tcBorders>
          </w:tcPr>
          <w:p w14:paraId="3ED59ADD" w14:textId="77777777" w:rsidR="00B66085" w:rsidRPr="00507A97" w:rsidRDefault="00B66085" w:rsidP="000645A8">
            <w:pPr>
              <w:spacing w:line="260" w:lineRule="atLeast"/>
              <w:rPr>
                <w:rFonts w:ascii="Arial" w:hAnsi="Arial"/>
                <w:b/>
                <w:bCs/>
                <w:i/>
                <w:iCs/>
                <w:sz w:val="20"/>
                <w:lang w:eastAsia="en-US"/>
              </w:rPr>
            </w:pPr>
            <w:r w:rsidRPr="00507A97">
              <w:rPr>
                <w:rFonts w:ascii="Arial" w:hAnsi="Arial"/>
                <w:b/>
                <w:bCs/>
                <w:i/>
                <w:iCs/>
                <w:sz w:val="20"/>
                <w:lang w:eastAsia="en-US"/>
              </w:rPr>
              <w:t>Naziv referenčnega projekta:</w:t>
            </w:r>
          </w:p>
        </w:tc>
        <w:tc>
          <w:tcPr>
            <w:tcW w:w="5297" w:type="dxa"/>
            <w:tcBorders>
              <w:top w:val="single" w:sz="4" w:space="0" w:color="auto"/>
              <w:left w:val="single" w:sz="4" w:space="0" w:color="auto"/>
              <w:bottom w:val="single" w:sz="4" w:space="0" w:color="auto"/>
              <w:right w:val="single" w:sz="4" w:space="0" w:color="auto"/>
            </w:tcBorders>
          </w:tcPr>
          <w:p w14:paraId="23A2DB24" w14:textId="77777777" w:rsidR="00B66085" w:rsidRPr="00507A97" w:rsidRDefault="00B66085" w:rsidP="000645A8">
            <w:pPr>
              <w:spacing w:line="260" w:lineRule="atLeast"/>
              <w:rPr>
                <w:rFonts w:ascii="Arial" w:hAnsi="Arial"/>
                <w:b/>
                <w:bCs/>
                <w:i/>
                <w:iCs/>
                <w:sz w:val="20"/>
                <w:lang w:eastAsia="en-US"/>
              </w:rPr>
            </w:pPr>
          </w:p>
        </w:tc>
      </w:tr>
      <w:tr w:rsidR="00B66085" w:rsidRPr="00507A97" w14:paraId="6AE01105" w14:textId="77777777" w:rsidTr="000645A8">
        <w:tc>
          <w:tcPr>
            <w:tcW w:w="3119" w:type="dxa"/>
            <w:tcBorders>
              <w:top w:val="single" w:sz="4" w:space="0" w:color="auto"/>
              <w:left w:val="single" w:sz="4" w:space="0" w:color="auto"/>
              <w:bottom w:val="single" w:sz="4" w:space="0" w:color="auto"/>
              <w:right w:val="single" w:sz="4" w:space="0" w:color="auto"/>
            </w:tcBorders>
          </w:tcPr>
          <w:p w14:paraId="3E7545DE" w14:textId="77777777" w:rsidR="00B66085" w:rsidRPr="00507A97" w:rsidRDefault="00B66085" w:rsidP="000645A8">
            <w:pPr>
              <w:spacing w:line="260" w:lineRule="atLeast"/>
              <w:rPr>
                <w:rFonts w:ascii="Arial" w:hAnsi="Arial"/>
                <w:i/>
                <w:iCs/>
                <w:sz w:val="20"/>
                <w:lang w:eastAsia="en-US"/>
              </w:rPr>
            </w:pPr>
            <w:r w:rsidRPr="00507A97">
              <w:rPr>
                <w:rFonts w:ascii="Arial" w:hAnsi="Arial"/>
                <w:i/>
                <w:iCs/>
                <w:sz w:val="20"/>
                <w:lang w:eastAsia="en-US"/>
              </w:rPr>
              <w:t>Naročnik:</w:t>
            </w:r>
          </w:p>
        </w:tc>
        <w:tc>
          <w:tcPr>
            <w:tcW w:w="5297" w:type="dxa"/>
            <w:tcBorders>
              <w:top w:val="single" w:sz="4" w:space="0" w:color="auto"/>
              <w:left w:val="single" w:sz="4" w:space="0" w:color="auto"/>
              <w:bottom w:val="single" w:sz="4" w:space="0" w:color="auto"/>
              <w:right w:val="single" w:sz="4" w:space="0" w:color="auto"/>
            </w:tcBorders>
          </w:tcPr>
          <w:p w14:paraId="340625AC" w14:textId="77777777" w:rsidR="00B66085" w:rsidRPr="00507A97" w:rsidRDefault="00B66085" w:rsidP="000645A8">
            <w:pPr>
              <w:spacing w:line="260" w:lineRule="atLeast"/>
              <w:rPr>
                <w:rFonts w:ascii="Arial" w:hAnsi="Arial"/>
                <w:b/>
                <w:bCs/>
                <w:i/>
                <w:iCs/>
                <w:sz w:val="20"/>
                <w:lang w:eastAsia="en-US"/>
              </w:rPr>
            </w:pPr>
          </w:p>
        </w:tc>
      </w:tr>
      <w:tr w:rsidR="00B66085" w:rsidRPr="00507A97" w14:paraId="1853E927" w14:textId="77777777" w:rsidTr="000645A8">
        <w:tc>
          <w:tcPr>
            <w:tcW w:w="3119" w:type="dxa"/>
            <w:tcBorders>
              <w:top w:val="single" w:sz="4" w:space="0" w:color="auto"/>
              <w:left w:val="single" w:sz="4" w:space="0" w:color="auto"/>
              <w:bottom w:val="single" w:sz="4" w:space="0" w:color="auto"/>
              <w:right w:val="single" w:sz="4" w:space="0" w:color="auto"/>
            </w:tcBorders>
          </w:tcPr>
          <w:p w14:paraId="30F9EF58" w14:textId="77777777" w:rsidR="00B66085" w:rsidRPr="00507A97" w:rsidRDefault="00B66085" w:rsidP="000645A8">
            <w:pPr>
              <w:spacing w:line="260" w:lineRule="atLeast"/>
              <w:rPr>
                <w:rFonts w:ascii="Arial" w:hAnsi="Arial"/>
                <w:i/>
                <w:iCs/>
                <w:sz w:val="20"/>
                <w:lang w:eastAsia="en-US"/>
              </w:rPr>
            </w:pPr>
            <w:r w:rsidRPr="00507A97">
              <w:rPr>
                <w:rFonts w:ascii="Arial" w:hAnsi="Arial"/>
                <w:i/>
                <w:iCs/>
                <w:sz w:val="20"/>
                <w:lang w:eastAsia="en-US"/>
              </w:rPr>
              <w:t>Kontaktna oseba naročnika (ime in priimek ter tel. št.):</w:t>
            </w:r>
          </w:p>
        </w:tc>
        <w:tc>
          <w:tcPr>
            <w:tcW w:w="5297" w:type="dxa"/>
            <w:tcBorders>
              <w:top w:val="single" w:sz="4" w:space="0" w:color="auto"/>
              <w:left w:val="single" w:sz="4" w:space="0" w:color="auto"/>
              <w:bottom w:val="single" w:sz="4" w:space="0" w:color="auto"/>
              <w:right w:val="single" w:sz="4" w:space="0" w:color="auto"/>
            </w:tcBorders>
          </w:tcPr>
          <w:p w14:paraId="7F5FC6A0" w14:textId="77777777" w:rsidR="00B66085" w:rsidRPr="00507A97" w:rsidRDefault="00B66085" w:rsidP="000645A8">
            <w:pPr>
              <w:spacing w:line="260" w:lineRule="atLeast"/>
              <w:rPr>
                <w:rFonts w:ascii="Arial" w:hAnsi="Arial"/>
                <w:b/>
                <w:bCs/>
                <w:i/>
                <w:iCs/>
                <w:sz w:val="20"/>
                <w:lang w:eastAsia="en-US"/>
              </w:rPr>
            </w:pPr>
          </w:p>
        </w:tc>
      </w:tr>
      <w:tr w:rsidR="00B66085" w:rsidRPr="00507A97" w14:paraId="4B62AB41" w14:textId="77777777" w:rsidTr="000645A8">
        <w:tc>
          <w:tcPr>
            <w:tcW w:w="3119" w:type="dxa"/>
            <w:tcBorders>
              <w:top w:val="single" w:sz="4" w:space="0" w:color="auto"/>
              <w:left w:val="single" w:sz="4" w:space="0" w:color="auto"/>
              <w:bottom w:val="single" w:sz="4" w:space="0" w:color="auto"/>
              <w:right w:val="single" w:sz="4" w:space="0" w:color="auto"/>
            </w:tcBorders>
          </w:tcPr>
          <w:p w14:paraId="66244EEA" w14:textId="77777777" w:rsidR="00B66085" w:rsidRPr="00507A97" w:rsidRDefault="00B66085" w:rsidP="000645A8">
            <w:pPr>
              <w:spacing w:line="260" w:lineRule="atLeast"/>
              <w:rPr>
                <w:rFonts w:ascii="Arial" w:hAnsi="Arial"/>
                <w:i/>
                <w:iCs/>
                <w:sz w:val="20"/>
                <w:lang w:eastAsia="en-US"/>
              </w:rPr>
            </w:pPr>
            <w:r w:rsidRPr="00507A97">
              <w:rPr>
                <w:rFonts w:ascii="Arial" w:hAnsi="Arial"/>
                <w:i/>
                <w:iCs/>
                <w:sz w:val="20"/>
                <w:lang w:eastAsia="en-US"/>
              </w:rPr>
              <w:t>Gospodarski subjekt, ki je izvedel projekt (z navedbo, ali je dela izvajal kot izvajalec ali kot podizvajalec)</w:t>
            </w:r>
          </w:p>
        </w:tc>
        <w:tc>
          <w:tcPr>
            <w:tcW w:w="5297" w:type="dxa"/>
            <w:tcBorders>
              <w:top w:val="single" w:sz="4" w:space="0" w:color="auto"/>
              <w:left w:val="single" w:sz="4" w:space="0" w:color="auto"/>
              <w:bottom w:val="single" w:sz="4" w:space="0" w:color="auto"/>
              <w:right w:val="single" w:sz="4" w:space="0" w:color="auto"/>
            </w:tcBorders>
          </w:tcPr>
          <w:p w14:paraId="19F4475E" w14:textId="77777777" w:rsidR="00B66085" w:rsidRPr="00507A97" w:rsidRDefault="00B66085" w:rsidP="000645A8">
            <w:pPr>
              <w:spacing w:line="260" w:lineRule="atLeast"/>
              <w:rPr>
                <w:rFonts w:ascii="Arial" w:hAnsi="Arial"/>
                <w:b/>
                <w:bCs/>
                <w:i/>
                <w:iCs/>
                <w:sz w:val="20"/>
                <w:lang w:eastAsia="en-US"/>
              </w:rPr>
            </w:pPr>
          </w:p>
        </w:tc>
      </w:tr>
      <w:tr w:rsidR="00B66085" w:rsidRPr="00507A97" w14:paraId="371DBFF6" w14:textId="77777777" w:rsidTr="000645A8">
        <w:tc>
          <w:tcPr>
            <w:tcW w:w="3119" w:type="dxa"/>
            <w:tcBorders>
              <w:top w:val="single" w:sz="4" w:space="0" w:color="auto"/>
              <w:left w:val="single" w:sz="4" w:space="0" w:color="auto"/>
              <w:bottom w:val="single" w:sz="4" w:space="0" w:color="auto"/>
              <w:right w:val="single" w:sz="4" w:space="0" w:color="auto"/>
            </w:tcBorders>
          </w:tcPr>
          <w:p w14:paraId="2350A8BE" w14:textId="77777777" w:rsidR="00B66085" w:rsidRPr="00507A97" w:rsidRDefault="00B66085" w:rsidP="000645A8">
            <w:pPr>
              <w:spacing w:line="260" w:lineRule="atLeast"/>
              <w:rPr>
                <w:rFonts w:ascii="Arial" w:hAnsi="Arial"/>
                <w:i/>
                <w:iCs/>
                <w:sz w:val="20"/>
                <w:lang w:eastAsia="en-US"/>
              </w:rPr>
            </w:pPr>
            <w:r w:rsidRPr="00507A97">
              <w:rPr>
                <w:rFonts w:ascii="Arial" w:hAnsi="Arial"/>
                <w:i/>
                <w:iCs/>
                <w:sz w:val="20"/>
                <w:lang w:eastAsia="en-US"/>
              </w:rPr>
              <w:t>Obdobje izvedbe (od – do):</w:t>
            </w:r>
          </w:p>
        </w:tc>
        <w:tc>
          <w:tcPr>
            <w:tcW w:w="5297" w:type="dxa"/>
            <w:tcBorders>
              <w:top w:val="single" w:sz="4" w:space="0" w:color="auto"/>
              <w:left w:val="single" w:sz="4" w:space="0" w:color="auto"/>
              <w:bottom w:val="single" w:sz="4" w:space="0" w:color="auto"/>
              <w:right w:val="single" w:sz="4" w:space="0" w:color="auto"/>
            </w:tcBorders>
          </w:tcPr>
          <w:p w14:paraId="6866497A" w14:textId="77777777" w:rsidR="00B66085" w:rsidRPr="00507A97" w:rsidRDefault="00B66085" w:rsidP="000645A8">
            <w:pPr>
              <w:spacing w:line="260" w:lineRule="atLeast"/>
              <w:rPr>
                <w:rFonts w:ascii="Arial" w:hAnsi="Arial"/>
                <w:b/>
                <w:bCs/>
                <w:i/>
                <w:iCs/>
                <w:sz w:val="20"/>
                <w:lang w:eastAsia="en-US"/>
              </w:rPr>
            </w:pPr>
          </w:p>
        </w:tc>
      </w:tr>
      <w:tr w:rsidR="00B66085" w:rsidRPr="00507A97" w14:paraId="0AD03A85" w14:textId="77777777" w:rsidTr="000645A8">
        <w:tc>
          <w:tcPr>
            <w:tcW w:w="3119" w:type="dxa"/>
            <w:tcBorders>
              <w:top w:val="single" w:sz="4" w:space="0" w:color="auto"/>
              <w:left w:val="single" w:sz="4" w:space="0" w:color="auto"/>
              <w:bottom w:val="single" w:sz="4" w:space="0" w:color="auto"/>
              <w:right w:val="single" w:sz="4" w:space="0" w:color="auto"/>
            </w:tcBorders>
          </w:tcPr>
          <w:p w14:paraId="0B5A16C3" w14:textId="77777777" w:rsidR="00B66085" w:rsidRPr="00507A97" w:rsidRDefault="00B66085" w:rsidP="000645A8">
            <w:pPr>
              <w:spacing w:line="260" w:lineRule="atLeast"/>
              <w:rPr>
                <w:rFonts w:ascii="Arial" w:hAnsi="Arial"/>
                <w:i/>
                <w:iCs/>
                <w:sz w:val="20"/>
                <w:lang w:eastAsia="en-US"/>
              </w:rPr>
            </w:pPr>
            <w:r w:rsidRPr="00507A97">
              <w:rPr>
                <w:rFonts w:ascii="Arial" w:hAnsi="Arial" w:cs="Arial"/>
                <w:i/>
                <w:iCs/>
                <w:sz w:val="20"/>
                <w:szCs w:val="20"/>
                <w:lang w:eastAsia="en-US"/>
              </w:rPr>
              <w:lastRenderedPageBreak/>
              <w:t>Podroben opis projekta, iz katerega bo razvidno, ali po vsebini ustreza zahtevam javnega naročila in v kakšni vlogi je pri projektu sodeloval</w:t>
            </w:r>
          </w:p>
        </w:tc>
        <w:tc>
          <w:tcPr>
            <w:tcW w:w="5297" w:type="dxa"/>
            <w:tcBorders>
              <w:top w:val="single" w:sz="4" w:space="0" w:color="auto"/>
              <w:left w:val="single" w:sz="4" w:space="0" w:color="auto"/>
              <w:bottom w:val="single" w:sz="4" w:space="0" w:color="auto"/>
              <w:right w:val="single" w:sz="4" w:space="0" w:color="auto"/>
            </w:tcBorders>
          </w:tcPr>
          <w:p w14:paraId="1A27FAE1" w14:textId="77777777" w:rsidR="00B66085" w:rsidRPr="00507A97" w:rsidRDefault="00B66085" w:rsidP="000645A8">
            <w:pPr>
              <w:spacing w:line="260" w:lineRule="atLeast"/>
              <w:rPr>
                <w:rFonts w:ascii="Arial" w:hAnsi="Arial"/>
                <w:b/>
                <w:bCs/>
                <w:i/>
                <w:iCs/>
                <w:sz w:val="20"/>
                <w:lang w:eastAsia="en-US"/>
              </w:rPr>
            </w:pPr>
          </w:p>
        </w:tc>
      </w:tr>
    </w:tbl>
    <w:p w14:paraId="7161BD4E" w14:textId="77777777" w:rsidR="00B66085" w:rsidRPr="00507A97" w:rsidRDefault="00B66085" w:rsidP="00B66085">
      <w:pPr>
        <w:spacing w:line="260" w:lineRule="atLeast"/>
        <w:rPr>
          <w:rFonts w:ascii="Arial" w:hAnsi="Arial" w:cs="Arial"/>
          <w:b/>
          <w:sz w:val="20"/>
          <w:szCs w:val="20"/>
          <w:lang w:eastAsia="en-US"/>
        </w:rPr>
      </w:pPr>
    </w:p>
    <w:p w14:paraId="4DA853FE" w14:textId="77777777" w:rsidR="00B66085" w:rsidRPr="00507A97" w:rsidRDefault="00B66085" w:rsidP="00B66085">
      <w:pPr>
        <w:spacing w:line="260" w:lineRule="atLeast"/>
        <w:rPr>
          <w:rFonts w:ascii="Arial" w:hAnsi="Arial" w:cs="Arial"/>
          <w:b/>
          <w:sz w:val="20"/>
          <w:szCs w:val="20"/>
          <w:lang w:eastAsia="en-US"/>
        </w:rPr>
      </w:pPr>
    </w:p>
    <w:p w14:paraId="4DAB1E73" w14:textId="77777777" w:rsidR="00B66085" w:rsidRPr="00507A97" w:rsidRDefault="00B66085" w:rsidP="00B66085">
      <w:pPr>
        <w:tabs>
          <w:tab w:val="center" w:pos="4320"/>
          <w:tab w:val="right" w:pos="8640"/>
        </w:tabs>
        <w:spacing w:line="260" w:lineRule="atLeast"/>
        <w:jc w:val="both"/>
        <w:rPr>
          <w:rFonts w:ascii="Arial" w:hAnsi="Arial" w:cs="Arial"/>
          <w:i/>
          <w:iCs/>
          <w:sz w:val="20"/>
          <w:lang w:eastAsia="en-US"/>
        </w:rPr>
      </w:pPr>
      <w:r w:rsidRPr="00507A97">
        <w:rPr>
          <w:rFonts w:ascii="Arial" w:hAnsi="Arial" w:cs="Arial"/>
          <w:i/>
          <w:iCs/>
          <w:sz w:val="20"/>
          <w:lang w:eastAsia="en-US"/>
        </w:rPr>
        <w:tab/>
        <w:t xml:space="preserve"> Ponudnik navede samo tiste kadre, ki so nujni, da ponudnik izpolni pogoj o izpolnjevanju kadrovskih pogojev. Morebitnih dodatnih kadrov, ki bodo sodelovali pri izvedbi naročila, se ne navaja. </w:t>
      </w:r>
    </w:p>
    <w:p w14:paraId="38BC0030" w14:textId="77777777" w:rsidR="00B66085" w:rsidRPr="00507A97" w:rsidRDefault="00B66085" w:rsidP="00B66085">
      <w:pPr>
        <w:tabs>
          <w:tab w:val="center" w:pos="4320"/>
          <w:tab w:val="right" w:pos="8640"/>
        </w:tabs>
        <w:spacing w:line="260" w:lineRule="atLeast"/>
        <w:jc w:val="both"/>
        <w:rPr>
          <w:rFonts w:ascii="Arial" w:hAnsi="Arial" w:cs="Arial"/>
          <w:sz w:val="2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18"/>
        <w:gridCol w:w="4942"/>
      </w:tblGrid>
      <w:tr w:rsidR="00B66085" w:rsidRPr="00507A97" w14:paraId="62D5B20E" w14:textId="77777777" w:rsidTr="000645A8">
        <w:tc>
          <w:tcPr>
            <w:tcW w:w="4111" w:type="dxa"/>
          </w:tcPr>
          <w:p w14:paraId="1F60062F" w14:textId="77777777" w:rsidR="00B66085" w:rsidRPr="00507A97" w:rsidRDefault="00B66085" w:rsidP="000645A8">
            <w:pPr>
              <w:spacing w:line="260" w:lineRule="atLeast"/>
              <w:rPr>
                <w:rFonts w:ascii="Arial" w:hAnsi="Arial" w:cs="Arial"/>
                <w:sz w:val="18"/>
                <w:szCs w:val="18"/>
              </w:rPr>
            </w:pPr>
          </w:p>
        </w:tc>
        <w:tc>
          <w:tcPr>
            <w:tcW w:w="5063" w:type="dxa"/>
          </w:tcPr>
          <w:p w14:paraId="41D9FD42" w14:textId="77777777" w:rsidR="00B66085" w:rsidRPr="00507A97" w:rsidRDefault="00B66085" w:rsidP="000645A8">
            <w:pPr>
              <w:spacing w:line="260" w:lineRule="atLeast"/>
              <w:jc w:val="both"/>
              <w:rPr>
                <w:rFonts w:ascii="Arial" w:hAnsi="Arial" w:cs="Arial"/>
                <w:b/>
                <w:sz w:val="20"/>
                <w:szCs w:val="20"/>
                <w:lang w:eastAsia="en-US"/>
              </w:rPr>
            </w:pPr>
            <w:r w:rsidRPr="00507A97">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B66085" w:rsidRPr="00507A97" w14:paraId="67A6C418" w14:textId="77777777" w:rsidTr="000645A8">
        <w:trPr>
          <w:trHeight w:val="992"/>
        </w:trPr>
        <w:tc>
          <w:tcPr>
            <w:tcW w:w="4111" w:type="dxa"/>
          </w:tcPr>
          <w:p w14:paraId="3B1C9E33" w14:textId="77777777" w:rsidR="00B66085" w:rsidRPr="00507A97" w:rsidRDefault="00B66085" w:rsidP="000645A8">
            <w:pPr>
              <w:spacing w:after="120"/>
              <w:jc w:val="both"/>
              <w:rPr>
                <w:rFonts w:cs="Arial"/>
                <w:i/>
                <w:sz w:val="18"/>
                <w:szCs w:val="18"/>
              </w:rPr>
            </w:pPr>
            <w:r w:rsidRPr="00507A97">
              <w:rPr>
                <w:rFonts w:ascii="Arial" w:hAnsi="Arial" w:cs="Arial"/>
                <w:b/>
                <w:i/>
                <w:iCs/>
                <w:sz w:val="20"/>
              </w:rPr>
              <w:t xml:space="preserve">Podpis pooblaščene osebe pri ponudniku oziroma v primeru skupne ponudbe pooblaščene osebe vodilnega partnerja: </w:t>
            </w:r>
            <w:r w:rsidRPr="00507A97">
              <w:rPr>
                <w:rFonts w:ascii="Arial" w:hAnsi="Arial" w:cs="Arial"/>
                <w:i/>
                <w:iCs/>
                <w:sz w:val="20"/>
              </w:rPr>
              <w:t>(</w:t>
            </w:r>
            <w:r w:rsidRPr="00507A97">
              <w:rPr>
                <w:rFonts w:ascii="Arial" w:hAnsi="Arial" w:cs="Arial"/>
                <w:i/>
                <w:iCs/>
                <w:sz w:val="16"/>
                <w:szCs w:val="16"/>
              </w:rPr>
              <w:t>ime in priimek, lastnoročni ali elektronski podpis in datum podpisa</w:t>
            </w:r>
            <w:r w:rsidRPr="00507A97">
              <w:rPr>
                <w:rFonts w:ascii="Arial" w:hAnsi="Arial" w:cs="Arial"/>
                <w:i/>
                <w:iCs/>
                <w:sz w:val="20"/>
              </w:rPr>
              <w:t>):</w:t>
            </w:r>
          </w:p>
        </w:tc>
        <w:tc>
          <w:tcPr>
            <w:tcW w:w="5063" w:type="dxa"/>
          </w:tcPr>
          <w:p w14:paraId="53EDDF92" w14:textId="77777777" w:rsidR="00B66085" w:rsidRPr="00507A97" w:rsidRDefault="00B66085" w:rsidP="000645A8">
            <w:pPr>
              <w:spacing w:line="260" w:lineRule="atLeast"/>
              <w:rPr>
                <w:rFonts w:ascii="Arial" w:hAnsi="Arial" w:cs="Arial"/>
                <w:i/>
                <w:sz w:val="18"/>
                <w:szCs w:val="18"/>
              </w:rPr>
            </w:pPr>
          </w:p>
        </w:tc>
      </w:tr>
    </w:tbl>
    <w:p w14:paraId="03BDC7AE" w14:textId="77777777" w:rsidR="00B66085" w:rsidRPr="00507A97" w:rsidRDefault="00B66085" w:rsidP="00B66085">
      <w:pPr>
        <w:spacing w:before="60" w:after="60"/>
        <w:jc w:val="both"/>
        <w:rPr>
          <w:rFonts w:ascii="Arial" w:hAnsi="Arial" w:cs="Arial"/>
          <w:b/>
          <w:sz w:val="20"/>
          <w:szCs w:val="20"/>
        </w:rPr>
      </w:pPr>
    </w:p>
    <w:p w14:paraId="22A21476" w14:textId="77777777" w:rsidR="00B66085" w:rsidRPr="00507A97" w:rsidRDefault="00B66085" w:rsidP="00B66085">
      <w:pPr>
        <w:spacing w:before="60" w:after="60"/>
        <w:jc w:val="both"/>
        <w:rPr>
          <w:rFonts w:ascii="Arial" w:hAnsi="Arial" w:cs="Arial"/>
          <w:b/>
          <w:sz w:val="20"/>
          <w:szCs w:val="20"/>
        </w:rPr>
      </w:pPr>
    </w:p>
    <w:p w14:paraId="5259946F" w14:textId="043F1828" w:rsidR="00A60B6A" w:rsidRDefault="00A60B6A">
      <w:pPr>
        <w:rPr>
          <w:rFonts w:ascii="Arial" w:hAnsi="Arial" w:cs="Arial"/>
          <w:b/>
          <w:sz w:val="20"/>
          <w:szCs w:val="20"/>
        </w:rPr>
      </w:pPr>
      <w:r>
        <w:rPr>
          <w:rFonts w:ascii="Arial" w:hAnsi="Arial" w:cs="Arial"/>
          <w:b/>
          <w:sz w:val="20"/>
          <w:szCs w:val="20"/>
        </w:rPr>
        <w:br w:type="page"/>
      </w:r>
    </w:p>
    <w:p w14:paraId="5516D658" w14:textId="0DF1A822" w:rsidR="00360CF1" w:rsidRPr="00507A97" w:rsidRDefault="00360CF1" w:rsidP="00360CF1">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507A97">
        <w:rPr>
          <w:rFonts w:ascii="Arial" w:hAnsi="Arial" w:cs="Arial"/>
          <w:b/>
          <w:sz w:val="20"/>
          <w:szCs w:val="20"/>
          <w:lang w:eastAsia="en-US"/>
        </w:rPr>
        <w:lastRenderedPageBreak/>
        <w:t>Obrazec 4</w:t>
      </w:r>
      <w:r w:rsidR="00B66085">
        <w:rPr>
          <w:rFonts w:ascii="Arial" w:hAnsi="Arial" w:cs="Arial"/>
          <w:b/>
          <w:sz w:val="20"/>
          <w:szCs w:val="20"/>
          <w:lang w:eastAsia="en-US"/>
        </w:rPr>
        <w:t>.1</w:t>
      </w:r>
      <w:r w:rsidRPr="00507A97">
        <w:rPr>
          <w:rFonts w:ascii="Arial" w:hAnsi="Arial" w:cs="Arial"/>
          <w:b/>
          <w:sz w:val="20"/>
          <w:szCs w:val="20"/>
          <w:lang w:eastAsia="en-US"/>
        </w:rPr>
        <w:t xml:space="preserve">: IZJAVA PONUDNIKA O </w:t>
      </w:r>
      <w:r w:rsidR="00891948" w:rsidRPr="00507A97">
        <w:rPr>
          <w:rFonts w:ascii="Arial" w:hAnsi="Arial" w:cs="Arial"/>
          <w:b/>
          <w:sz w:val="20"/>
          <w:szCs w:val="20"/>
          <w:lang w:eastAsia="en-US"/>
        </w:rPr>
        <w:t>DODATNIH REFERENCAH ZA VODJO PROJEKTA</w:t>
      </w:r>
      <w:r w:rsidRPr="00507A97">
        <w:rPr>
          <w:rFonts w:ascii="Arial" w:hAnsi="Arial" w:cs="Arial"/>
          <w:b/>
          <w:sz w:val="20"/>
          <w:szCs w:val="20"/>
          <w:lang w:eastAsia="en-US"/>
        </w:rPr>
        <w:t xml:space="preserve"> – ZA MERILO</w:t>
      </w:r>
      <w:r w:rsidR="00B66085">
        <w:rPr>
          <w:rFonts w:ascii="Arial" w:hAnsi="Arial" w:cs="Arial"/>
          <w:b/>
          <w:sz w:val="20"/>
          <w:szCs w:val="20"/>
          <w:lang w:eastAsia="en-US"/>
        </w:rPr>
        <w:t>- ZA SKLOP 1</w:t>
      </w:r>
    </w:p>
    <w:p w14:paraId="7A1A114E" w14:textId="1F1431B4" w:rsidR="00360CF1" w:rsidRPr="00507A97" w:rsidRDefault="00360CF1" w:rsidP="009B1D7A">
      <w:pPr>
        <w:spacing w:before="60" w:after="60"/>
        <w:jc w:val="both"/>
        <w:rPr>
          <w:rFonts w:ascii="Arial" w:hAnsi="Arial" w:cs="Arial"/>
          <w:b/>
          <w:sz w:val="20"/>
          <w:szCs w:val="20"/>
        </w:rPr>
      </w:pPr>
    </w:p>
    <w:p w14:paraId="3B7FFBCD" w14:textId="057AF7AF" w:rsidR="00360CF1" w:rsidRPr="00507A97" w:rsidRDefault="00360CF1" w:rsidP="00360CF1">
      <w:pPr>
        <w:spacing w:line="260" w:lineRule="atLeast"/>
        <w:jc w:val="both"/>
        <w:rPr>
          <w:rFonts w:ascii="Arial" w:hAnsi="Arial" w:cs="Arial"/>
          <w:bCs/>
          <w:sz w:val="20"/>
          <w:szCs w:val="20"/>
          <w:lang w:eastAsia="en-US"/>
        </w:rPr>
      </w:pPr>
      <w:r w:rsidRPr="00507A97">
        <w:rPr>
          <w:rFonts w:ascii="Arial" w:hAnsi="Arial" w:cs="Arial"/>
          <w:bCs/>
          <w:sz w:val="20"/>
          <w:szCs w:val="20"/>
          <w:lang w:eastAsia="en-US"/>
        </w:rPr>
        <w:t>Seznam doda</w:t>
      </w:r>
      <w:r w:rsidR="00891948" w:rsidRPr="00507A97">
        <w:rPr>
          <w:rFonts w:ascii="Arial" w:hAnsi="Arial" w:cs="Arial"/>
          <w:bCs/>
          <w:sz w:val="20"/>
          <w:szCs w:val="20"/>
          <w:lang w:eastAsia="en-US"/>
        </w:rPr>
        <w:t>tnih referenc nominiranega vodje projekta</w:t>
      </w:r>
      <w:r w:rsidRPr="00507A97">
        <w:rPr>
          <w:rFonts w:ascii="Arial" w:hAnsi="Arial" w:cs="Arial"/>
          <w:bCs/>
          <w:sz w:val="20"/>
          <w:szCs w:val="20"/>
          <w:lang w:eastAsia="en-US"/>
        </w:rPr>
        <w:t xml:space="preserve">, s katerimi ponudnik uveljavlja dodatno točkovanje v okviru meril (skladno s točko 2.3.10 razpisne dokumentacije); </w:t>
      </w:r>
    </w:p>
    <w:p w14:paraId="7BE3DA17" w14:textId="6F1D495C" w:rsidR="00360CF1" w:rsidRPr="00507A97" w:rsidRDefault="00360CF1" w:rsidP="00360CF1">
      <w:pPr>
        <w:spacing w:line="260" w:lineRule="atLeast"/>
        <w:rPr>
          <w:rFonts w:ascii="Arial" w:hAnsi="Arial" w:cs="Arial"/>
          <w:b/>
          <w:sz w:val="20"/>
          <w:szCs w:val="20"/>
          <w:lang w:eastAsia="en-US"/>
        </w:rPr>
      </w:pPr>
    </w:p>
    <w:tbl>
      <w:tblPr>
        <w:tblW w:w="0" w:type="auto"/>
        <w:tblInd w:w="392" w:type="dxa"/>
        <w:tblLook w:val="01E0" w:firstRow="1" w:lastRow="1" w:firstColumn="1" w:lastColumn="1" w:noHBand="0" w:noVBand="0"/>
      </w:tblPr>
      <w:tblGrid>
        <w:gridCol w:w="3572"/>
        <w:gridCol w:w="4750"/>
      </w:tblGrid>
      <w:tr w:rsidR="00891948" w:rsidRPr="00507A97" w14:paraId="6BA26F8D" w14:textId="77777777" w:rsidTr="00582417">
        <w:tc>
          <w:tcPr>
            <w:tcW w:w="3572" w:type="dxa"/>
            <w:tcBorders>
              <w:top w:val="single" w:sz="4" w:space="0" w:color="auto"/>
              <w:left w:val="single" w:sz="4" w:space="0" w:color="auto"/>
              <w:bottom w:val="single" w:sz="4" w:space="0" w:color="auto"/>
              <w:right w:val="single" w:sz="4" w:space="0" w:color="auto"/>
            </w:tcBorders>
          </w:tcPr>
          <w:p w14:paraId="2AB09F4B" w14:textId="77777777" w:rsidR="00891948" w:rsidRPr="00507A97" w:rsidRDefault="00891948" w:rsidP="00347105">
            <w:pPr>
              <w:spacing w:line="260" w:lineRule="atLeast"/>
              <w:rPr>
                <w:rFonts w:ascii="Arial" w:hAnsi="Arial" w:cs="Arial"/>
                <w:b/>
                <w:bCs/>
                <w:i/>
                <w:iCs/>
                <w:sz w:val="20"/>
                <w:szCs w:val="20"/>
                <w:lang w:eastAsia="en-US"/>
              </w:rPr>
            </w:pPr>
            <w:r w:rsidRPr="00507A97">
              <w:rPr>
                <w:rFonts w:ascii="Arial" w:hAnsi="Arial" w:cs="Arial"/>
                <w:b/>
                <w:bCs/>
                <w:i/>
                <w:iCs/>
                <w:sz w:val="20"/>
                <w:szCs w:val="20"/>
                <w:lang w:eastAsia="en-US"/>
              </w:rPr>
              <w:t>Navedba nominiranega vodje projekta:</w:t>
            </w:r>
          </w:p>
          <w:p w14:paraId="6A823939" w14:textId="5984EA9C" w:rsidR="00891948" w:rsidRPr="00507A97" w:rsidRDefault="00891948" w:rsidP="00347105">
            <w:pPr>
              <w:spacing w:line="260" w:lineRule="atLeast"/>
              <w:rPr>
                <w:rFonts w:ascii="Arial" w:hAnsi="Arial" w:cs="Arial"/>
                <w:b/>
                <w:bCs/>
                <w:i/>
                <w:iCs/>
                <w:sz w:val="20"/>
                <w:szCs w:val="20"/>
                <w:lang w:eastAsia="en-US"/>
              </w:rPr>
            </w:pPr>
          </w:p>
        </w:tc>
        <w:tc>
          <w:tcPr>
            <w:tcW w:w="4750" w:type="dxa"/>
            <w:tcBorders>
              <w:top w:val="single" w:sz="4" w:space="0" w:color="auto"/>
              <w:left w:val="single" w:sz="4" w:space="0" w:color="auto"/>
              <w:bottom w:val="single" w:sz="4" w:space="0" w:color="auto"/>
              <w:right w:val="single" w:sz="4" w:space="0" w:color="auto"/>
            </w:tcBorders>
          </w:tcPr>
          <w:p w14:paraId="20DA23F7" w14:textId="77777777" w:rsidR="00891948" w:rsidRPr="00507A97" w:rsidRDefault="00891948" w:rsidP="00347105">
            <w:pPr>
              <w:spacing w:line="260" w:lineRule="atLeast"/>
              <w:rPr>
                <w:rFonts w:ascii="Arial" w:hAnsi="Arial" w:cs="Arial"/>
                <w:b/>
                <w:bCs/>
                <w:i/>
                <w:iCs/>
                <w:sz w:val="20"/>
                <w:szCs w:val="20"/>
                <w:lang w:eastAsia="en-US"/>
              </w:rPr>
            </w:pPr>
          </w:p>
        </w:tc>
      </w:tr>
      <w:tr w:rsidR="00B66085" w:rsidRPr="00507A97" w14:paraId="774055DC" w14:textId="77777777" w:rsidTr="00582417">
        <w:tc>
          <w:tcPr>
            <w:tcW w:w="3572" w:type="dxa"/>
            <w:tcBorders>
              <w:top w:val="single" w:sz="4" w:space="0" w:color="auto"/>
              <w:left w:val="single" w:sz="4" w:space="0" w:color="auto"/>
              <w:bottom w:val="single" w:sz="4" w:space="0" w:color="auto"/>
              <w:right w:val="single" w:sz="4" w:space="0" w:color="auto"/>
            </w:tcBorders>
          </w:tcPr>
          <w:p w14:paraId="398909E2" w14:textId="7A2ADD9E" w:rsidR="00B66085" w:rsidRPr="00507A97" w:rsidRDefault="00B66085" w:rsidP="00347105">
            <w:pPr>
              <w:spacing w:line="260" w:lineRule="atLeast"/>
              <w:rPr>
                <w:rFonts w:ascii="Arial" w:hAnsi="Arial" w:cs="Arial"/>
                <w:b/>
                <w:bCs/>
                <w:i/>
                <w:iCs/>
                <w:sz w:val="20"/>
                <w:szCs w:val="20"/>
                <w:lang w:eastAsia="en-US"/>
              </w:rPr>
            </w:pPr>
            <w:r w:rsidRPr="00507A97">
              <w:rPr>
                <w:rFonts w:ascii="Arial" w:hAnsi="Arial" w:cs="Arial"/>
                <w:b/>
                <w:bCs/>
                <w:i/>
                <w:iCs/>
                <w:sz w:val="20"/>
                <w:szCs w:val="20"/>
                <w:lang w:eastAsia="en-US"/>
              </w:rPr>
              <w:t>Naziv dodatnega referenčnega projekta 1 za vodjo projekta</w:t>
            </w:r>
          </w:p>
        </w:tc>
        <w:tc>
          <w:tcPr>
            <w:tcW w:w="4750" w:type="dxa"/>
            <w:tcBorders>
              <w:top w:val="single" w:sz="4" w:space="0" w:color="auto"/>
              <w:left w:val="single" w:sz="4" w:space="0" w:color="auto"/>
              <w:bottom w:val="single" w:sz="4" w:space="0" w:color="auto"/>
              <w:right w:val="single" w:sz="4" w:space="0" w:color="auto"/>
            </w:tcBorders>
          </w:tcPr>
          <w:p w14:paraId="594CED81" w14:textId="77777777" w:rsidR="00B66085" w:rsidRPr="00507A97" w:rsidRDefault="00B66085" w:rsidP="00347105">
            <w:pPr>
              <w:spacing w:line="260" w:lineRule="atLeast"/>
              <w:rPr>
                <w:rFonts w:ascii="Arial" w:hAnsi="Arial" w:cs="Arial"/>
                <w:b/>
                <w:bCs/>
                <w:i/>
                <w:iCs/>
                <w:sz w:val="20"/>
                <w:szCs w:val="20"/>
                <w:lang w:eastAsia="en-US"/>
              </w:rPr>
            </w:pPr>
          </w:p>
        </w:tc>
      </w:tr>
      <w:tr w:rsidR="00582417" w:rsidRPr="00507A97" w14:paraId="49A7619B" w14:textId="77777777" w:rsidTr="00582417">
        <w:tc>
          <w:tcPr>
            <w:tcW w:w="3572" w:type="dxa"/>
            <w:tcBorders>
              <w:top w:val="single" w:sz="4" w:space="0" w:color="auto"/>
              <w:left w:val="single" w:sz="4" w:space="0" w:color="auto"/>
              <w:bottom w:val="single" w:sz="4" w:space="0" w:color="auto"/>
              <w:right w:val="single" w:sz="4" w:space="0" w:color="auto"/>
            </w:tcBorders>
          </w:tcPr>
          <w:p w14:paraId="1924627A" w14:textId="77777777" w:rsidR="00582417" w:rsidRPr="00507A97" w:rsidRDefault="00582417" w:rsidP="00560202">
            <w:pPr>
              <w:spacing w:line="260" w:lineRule="atLeast"/>
              <w:rPr>
                <w:rFonts w:ascii="Arial" w:hAnsi="Arial"/>
                <w:i/>
                <w:iCs/>
                <w:sz w:val="20"/>
                <w:lang w:eastAsia="en-US"/>
              </w:rPr>
            </w:pPr>
            <w:r w:rsidRPr="00507A97">
              <w:rPr>
                <w:rFonts w:ascii="Arial" w:hAnsi="Arial"/>
                <w:i/>
                <w:iCs/>
                <w:sz w:val="20"/>
                <w:lang w:eastAsia="en-US"/>
              </w:rPr>
              <w:t>Naročnik:</w:t>
            </w:r>
          </w:p>
        </w:tc>
        <w:tc>
          <w:tcPr>
            <w:tcW w:w="4750" w:type="dxa"/>
            <w:tcBorders>
              <w:top w:val="single" w:sz="4" w:space="0" w:color="auto"/>
              <w:left w:val="single" w:sz="4" w:space="0" w:color="auto"/>
              <w:bottom w:val="single" w:sz="4" w:space="0" w:color="auto"/>
              <w:right w:val="single" w:sz="4" w:space="0" w:color="auto"/>
            </w:tcBorders>
          </w:tcPr>
          <w:p w14:paraId="23E2AA2E" w14:textId="77777777" w:rsidR="00582417" w:rsidRPr="00507A97" w:rsidRDefault="00582417" w:rsidP="00560202">
            <w:pPr>
              <w:spacing w:line="260" w:lineRule="atLeast"/>
              <w:rPr>
                <w:rFonts w:ascii="Arial" w:hAnsi="Arial"/>
                <w:b/>
                <w:bCs/>
                <w:i/>
                <w:iCs/>
                <w:sz w:val="20"/>
                <w:lang w:eastAsia="en-US"/>
              </w:rPr>
            </w:pPr>
          </w:p>
        </w:tc>
      </w:tr>
      <w:tr w:rsidR="00582417" w:rsidRPr="00507A97" w14:paraId="60FA829C" w14:textId="77777777" w:rsidTr="00582417">
        <w:tc>
          <w:tcPr>
            <w:tcW w:w="3572" w:type="dxa"/>
            <w:tcBorders>
              <w:top w:val="single" w:sz="4" w:space="0" w:color="auto"/>
              <w:left w:val="single" w:sz="4" w:space="0" w:color="auto"/>
              <w:bottom w:val="single" w:sz="4" w:space="0" w:color="auto"/>
              <w:right w:val="single" w:sz="4" w:space="0" w:color="auto"/>
            </w:tcBorders>
          </w:tcPr>
          <w:p w14:paraId="3558484F" w14:textId="3E660692" w:rsidR="00582417" w:rsidRPr="00507A97" w:rsidRDefault="00582417" w:rsidP="00560202">
            <w:pPr>
              <w:spacing w:line="260" w:lineRule="atLeast"/>
              <w:rPr>
                <w:rFonts w:ascii="Arial" w:hAnsi="Arial"/>
                <w:i/>
                <w:iCs/>
                <w:sz w:val="20"/>
                <w:lang w:eastAsia="en-US"/>
              </w:rPr>
            </w:pPr>
            <w:r w:rsidRPr="00507A97">
              <w:rPr>
                <w:rFonts w:ascii="Arial" w:hAnsi="Arial"/>
                <w:i/>
                <w:iCs/>
                <w:sz w:val="20"/>
                <w:lang w:eastAsia="en-US"/>
              </w:rPr>
              <w:t>Kontaktna oseba naročnika (ime in priimek ter tel. št.):</w:t>
            </w:r>
          </w:p>
        </w:tc>
        <w:tc>
          <w:tcPr>
            <w:tcW w:w="4750" w:type="dxa"/>
            <w:tcBorders>
              <w:top w:val="single" w:sz="4" w:space="0" w:color="auto"/>
              <w:left w:val="single" w:sz="4" w:space="0" w:color="auto"/>
              <w:bottom w:val="single" w:sz="4" w:space="0" w:color="auto"/>
              <w:right w:val="single" w:sz="4" w:space="0" w:color="auto"/>
            </w:tcBorders>
          </w:tcPr>
          <w:p w14:paraId="16DABFBD" w14:textId="77777777" w:rsidR="00582417" w:rsidRPr="00507A97" w:rsidRDefault="00582417" w:rsidP="00560202">
            <w:pPr>
              <w:spacing w:line="260" w:lineRule="atLeast"/>
              <w:rPr>
                <w:rFonts w:ascii="Arial" w:hAnsi="Arial"/>
                <w:b/>
                <w:bCs/>
                <w:i/>
                <w:iCs/>
                <w:sz w:val="20"/>
                <w:lang w:eastAsia="en-US"/>
              </w:rPr>
            </w:pPr>
          </w:p>
        </w:tc>
      </w:tr>
      <w:tr w:rsidR="00582417" w:rsidRPr="00507A97" w14:paraId="0A68263A" w14:textId="77777777" w:rsidTr="00582417">
        <w:tc>
          <w:tcPr>
            <w:tcW w:w="3572" w:type="dxa"/>
            <w:tcBorders>
              <w:top w:val="single" w:sz="4" w:space="0" w:color="auto"/>
              <w:left w:val="single" w:sz="4" w:space="0" w:color="auto"/>
              <w:bottom w:val="single" w:sz="4" w:space="0" w:color="auto"/>
              <w:right w:val="single" w:sz="4" w:space="0" w:color="auto"/>
            </w:tcBorders>
          </w:tcPr>
          <w:p w14:paraId="0571896B" w14:textId="77777777" w:rsidR="00582417" w:rsidRPr="00507A97" w:rsidRDefault="00582417" w:rsidP="00560202">
            <w:pPr>
              <w:spacing w:line="260" w:lineRule="atLeast"/>
              <w:rPr>
                <w:rFonts w:ascii="Arial" w:hAnsi="Arial"/>
                <w:i/>
                <w:iCs/>
                <w:sz w:val="20"/>
                <w:lang w:eastAsia="en-US"/>
              </w:rPr>
            </w:pPr>
            <w:r w:rsidRPr="00507A97">
              <w:rPr>
                <w:rFonts w:ascii="Arial" w:hAnsi="Arial"/>
                <w:i/>
                <w:iCs/>
                <w:sz w:val="20"/>
                <w:lang w:eastAsia="en-US"/>
              </w:rPr>
              <w:t>Gospodarski subjekt, ki je izvedel projekt (z navedbo, ali je dela izvajal kot izvajalec ali kot podizvajalec)</w:t>
            </w:r>
          </w:p>
        </w:tc>
        <w:tc>
          <w:tcPr>
            <w:tcW w:w="4750" w:type="dxa"/>
            <w:tcBorders>
              <w:top w:val="single" w:sz="4" w:space="0" w:color="auto"/>
              <w:left w:val="single" w:sz="4" w:space="0" w:color="auto"/>
              <w:bottom w:val="single" w:sz="4" w:space="0" w:color="auto"/>
              <w:right w:val="single" w:sz="4" w:space="0" w:color="auto"/>
            </w:tcBorders>
          </w:tcPr>
          <w:p w14:paraId="6FB1932D" w14:textId="77777777" w:rsidR="00582417" w:rsidRPr="00507A97" w:rsidRDefault="00582417" w:rsidP="00560202">
            <w:pPr>
              <w:spacing w:line="260" w:lineRule="atLeast"/>
              <w:rPr>
                <w:rFonts w:ascii="Arial" w:hAnsi="Arial"/>
                <w:b/>
                <w:bCs/>
                <w:i/>
                <w:iCs/>
                <w:sz w:val="20"/>
                <w:lang w:eastAsia="en-US"/>
              </w:rPr>
            </w:pPr>
          </w:p>
        </w:tc>
      </w:tr>
      <w:tr w:rsidR="00582417" w:rsidRPr="00507A97" w14:paraId="1471F12F" w14:textId="77777777" w:rsidTr="00582417">
        <w:tc>
          <w:tcPr>
            <w:tcW w:w="3572" w:type="dxa"/>
            <w:tcBorders>
              <w:top w:val="single" w:sz="4" w:space="0" w:color="auto"/>
              <w:left w:val="single" w:sz="4" w:space="0" w:color="auto"/>
              <w:bottom w:val="single" w:sz="4" w:space="0" w:color="auto"/>
              <w:right w:val="single" w:sz="4" w:space="0" w:color="auto"/>
            </w:tcBorders>
          </w:tcPr>
          <w:p w14:paraId="588F42BB" w14:textId="77777777" w:rsidR="00582417" w:rsidRPr="00507A97" w:rsidRDefault="00582417" w:rsidP="00560202">
            <w:pPr>
              <w:spacing w:line="260" w:lineRule="atLeast"/>
              <w:rPr>
                <w:rFonts w:ascii="Arial" w:hAnsi="Arial"/>
                <w:i/>
                <w:iCs/>
                <w:sz w:val="20"/>
                <w:lang w:eastAsia="en-US"/>
              </w:rPr>
            </w:pPr>
            <w:r w:rsidRPr="00507A97">
              <w:rPr>
                <w:rFonts w:ascii="Arial" w:hAnsi="Arial"/>
                <w:i/>
                <w:iCs/>
                <w:sz w:val="20"/>
                <w:lang w:eastAsia="en-US"/>
              </w:rPr>
              <w:t>Obdobje izvedbe (od – do):</w:t>
            </w:r>
          </w:p>
        </w:tc>
        <w:tc>
          <w:tcPr>
            <w:tcW w:w="4750" w:type="dxa"/>
            <w:tcBorders>
              <w:top w:val="single" w:sz="4" w:space="0" w:color="auto"/>
              <w:left w:val="single" w:sz="4" w:space="0" w:color="auto"/>
              <w:bottom w:val="single" w:sz="4" w:space="0" w:color="auto"/>
              <w:right w:val="single" w:sz="4" w:space="0" w:color="auto"/>
            </w:tcBorders>
          </w:tcPr>
          <w:p w14:paraId="0AFFDA9A" w14:textId="77777777" w:rsidR="00582417" w:rsidRPr="00507A97" w:rsidRDefault="00582417" w:rsidP="00560202">
            <w:pPr>
              <w:spacing w:line="260" w:lineRule="atLeast"/>
              <w:rPr>
                <w:rFonts w:ascii="Arial" w:hAnsi="Arial"/>
                <w:b/>
                <w:bCs/>
                <w:i/>
                <w:iCs/>
                <w:sz w:val="20"/>
                <w:lang w:eastAsia="en-US"/>
              </w:rPr>
            </w:pPr>
          </w:p>
        </w:tc>
      </w:tr>
      <w:tr w:rsidR="00582417" w:rsidRPr="00507A97" w14:paraId="007D047C" w14:textId="77777777" w:rsidTr="00582417">
        <w:tc>
          <w:tcPr>
            <w:tcW w:w="3572" w:type="dxa"/>
            <w:tcBorders>
              <w:top w:val="single" w:sz="4" w:space="0" w:color="auto"/>
              <w:left w:val="single" w:sz="4" w:space="0" w:color="auto"/>
              <w:bottom w:val="single" w:sz="4" w:space="0" w:color="auto"/>
              <w:right w:val="single" w:sz="4" w:space="0" w:color="auto"/>
            </w:tcBorders>
          </w:tcPr>
          <w:p w14:paraId="723E4421" w14:textId="77777777" w:rsidR="00582417" w:rsidRPr="00507A97" w:rsidRDefault="00582417" w:rsidP="00560202">
            <w:pPr>
              <w:spacing w:line="260" w:lineRule="atLeast"/>
              <w:rPr>
                <w:rFonts w:ascii="Arial" w:hAnsi="Arial"/>
                <w:i/>
                <w:iCs/>
                <w:sz w:val="20"/>
                <w:lang w:eastAsia="en-US"/>
              </w:rPr>
            </w:pPr>
            <w:r w:rsidRPr="00507A97">
              <w:rPr>
                <w:rFonts w:ascii="Arial" w:hAnsi="Arial"/>
                <w:i/>
                <w:iCs/>
                <w:sz w:val="20"/>
                <w:lang w:eastAsia="en-US"/>
              </w:rPr>
              <w:t>Vrednost projekta ali dela projekta, ki se nanaša na referenco v EUR z DDV:</w:t>
            </w:r>
          </w:p>
        </w:tc>
        <w:tc>
          <w:tcPr>
            <w:tcW w:w="4750" w:type="dxa"/>
            <w:tcBorders>
              <w:top w:val="single" w:sz="4" w:space="0" w:color="auto"/>
              <w:left w:val="single" w:sz="4" w:space="0" w:color="auto"/>
              <w:bottom w:val="single" w:sz="4" w:space="0" w:color="auto"/>
              <w:right w:val="single" w:sz="4" w:space="0" w:color="auto"/>
            </w:tcBorders>
          </w:tcPr>
          <w:p w14:paraId="59C89EB2" w14:textId="77777777" w:rsidR="00582417" w:rsidRPr="00507A97" w:rsidRDefault="00582417" w:rsidP="00560202">
            <w:pPr>
              <w:spacing w:line="260" w:lineRule="atLeast"/>
              <w:rPr>
                <w:rFonts w:ascii="Arial" w:hAnsi="Arial"/>
                <w:b/>
                <w:bCs/>
                <w:i/>
                <w:iCs/>
                <w:sz w:val="20"/>
                <w:lang w:eastAsia="en-US"/>
              </w:rPr>
            </w:pPr>
          </w:p>
        </w:tc>
      </w:tr>
      <w:tr w:rsidR="00582417" w:rsidRPr="00507A97" w14:paraId="0B19EE79" w14:textId="77777777" w:rsidTr="00582417">
        <w:tc>
          <w:tcPr>
            <w:tcW w:w="3572" w:type="dxa"/>
            <w:tcBorders>
              <w:top w:val="single" w:sz="4" w:space="0" w:color="auto"/>
              <w:left w:val="single" w:sz="4" w:space="0" w:color="auto"/>
              <w:bottom w:val="single" w:sz="4" w:space="0" w:color="auto"/>
              <w:right w:val="single" w:sz="4" w:space="0" w:color="auto"/>
            </w:tcBorders>
          </w:tcPr>
          <w:p w14:paraId="5721B926" w14:textId="77777777" w:rsidR="00582417" w:rsidRPr="00507A97" w:rsidRDefault="00582417" w:rsidP="00560202">
            <w:pPr>
              <w:spacing w:line="260" w:lineRule="atLeast"/>
              <w:rPr>
                <w:rFonts w:ascii="Arial" w:hAnsi="Arial"/>
                <w:i/>
                <w:iCs/>
                <w:sz w:val="20"/>
                <w:lang w:eastAsia="en-US"/>
              </w:rPr>
            </w:pPr>
            <w:r w:rsidRPr="00507A97">
              <w:rPr>
                <w:rFonts w:ascii="Arial" w:hAnsi="Arial"/>
                <w:i/>
                <w:iCs/>
                <w:sz w:val="20"/>
                <w:lang w:eastAsia="en-US"/>
              </w:rPr>
              <w:t xml:space="preserve">Podroben opis projekta, iz katerega bo razvidno, ali po vsebini ustreza zahtevam javnega naročila: </w:t>
            </w:r>
          </w:p>
        </w:tc>
        <w:tc>
          <w:tcPr>
            <w:tcW w:w="4750" w:type="dxa"/>
            <w:tcBorders>
              <w:top w:val="single" w:sz="4" w:space="0" w:color="auto"/>
              <w:left w:val="single" w:sz="4" w:space="0" w:color="auto"/>
              <w:bottom w:val="single" w:sz="4" w:space="0" w:color="auto"/>
              <w:right w:val="single" w:sz="4" w:space="0" w:color="auto"/>
            </w:tcBorders>
          </w:tcPr>
          <w:p w14:paraId="43C8D82C" w14:textId="77777777" w:rsidR="00582417" w:rsidRPr="00507A97" w:rsidRDefault="00582417" w:rsidP="00560202">
            <w:pPr>
              <w:spacing w:line="260" w:lineRule="atLeast"/>
              <w:rPr>
                <w:rFonts w:ascii="Arial" w:hAnsi="Arial"/>
                <w:b/>
                <w:bCs/>
                <w:i/>
                <w:iCs/>
                <w:sz w:val="20"/>
                <w:lang w:eastAsia="en-US"/>
              </w:rPr>
            </w:pPr>
          </w:p>
        </w:tc>
      </w:tr>
      <w:tr w:rsidR="00891948" w:rsidRPr="00507A97" w14:paraId="1776077A" w14:textId="77777777" w:rsidTr="00582417">
        <w:tc>
          <w:tcPr>
            <w:tcW w:w="3572" w:type="dxa"/>
            <w:tcBorders>
              <w:top w:val="single" w:sz="4" w:space="0" w:color="auto"/>
              <w:left w:val="single" w:sz="4" w:space="0" w:color="auto"/>
              <w:bottom w:val="single" w:sz="4" w:space="0" w:color="auto"/>
              <w:right w:val="single" w:sz="4" w:space="0" w:color="auto"/>
            </w:tcBorders>
          </w:tcPr>
          <w:p w14:paraId="1791CF2C" w14:textId="77777777" w:rsidR="00891948" w:rsidRPr="00507A97" w:rsidRDefault="00891948" w:rsidP="00891948">
            <w:pPr>
              <w:spacing w:line="260" w:lineRule="atLeast"/>
              <w:rPr>
                <w:rFonts w:ascii="Arial" w:hAnsi="Arial" w:cs="Arial"/>
                <w:b/>
                <w:bCs/>
                <w:i/>
                <w:iCs/>
                <w:sz w:val="20"/>
                <w:szCs w:val="20"/>
                <w:lang w:eastAsia="en-US"/>
              </w:rPr>
            </w:pPr>
          </w:p>
          <w:p w14:paraId="29EEE4D8" w14:textId="470A7328" w:rsidR="00891948" w:rsidRPr="00507A97" w:rsidRDefault="00891948" w:rsidP="00891948">
            <w:pPr>
              <w:spacing w:line="260" w:lineRule="atLeast"/>
              <w:rPr>
                <w:rFonts w:ascii="Arial" w:hAnsi="Arial" w:cs="Arial"/>
                <w:b/>
                <w:i/>
                <w:iCs/>
                <w:sz w:val="20"/>
                <w:szCs w:val="20"/>
                <w:lang w:eastAsia="en-US"/>
              </w:rPr>
            </w:pPr>
            <w:r w:rsidRPr="00507A97">
              <w:rPr>
                <w:rFonts w:ascii="Arial" w:hAnsi="Arial" w:cs="Arial"/>
                <w:b/>
                <w:bCs/>
                <w:i/>
                <w:iCs/>
                <w:sz w:val="20"/>
                <w:szCs w:val="20"/>
                <w:lang w:eastAsia="en-US"/>
              </w:rPr>
              <w:t xml:space="preserve">Naziv dodatnega referenčnega projekta 2 za vodjo projekta </w:t>
            </w:r>
          </w:p>
        </w:tc>
        <w:tc>
          <w:tcPr>
            <w:tcW w:w="4750" w:type="dxa"/>
            <w:tcBorders>
              <w:top w:val="single" w:sz="4" w:space="0" w:color="auto"/>
              <w:left w:val="single" w:sz="4" w:space="0" w:color="auto"/>
              <w:bottom w:val="single" w:sz="4" w:space="0" w:color="auto"/>
              <w:right w:val="single" w:sz="4" w:space="0" w:color="auto"/>
            </w:tcBorders>
          </w:tcPr>
          <w:p w14:paraId="4CCE0A82" w14:textId="77777777" w:rsidR="00891948" w:rsidRPr="00507A97" w:rsidRDefault="00891948" w:rsidP="00891948">
            <w:pPr>
              <w:spacing w:line="260" w:lineRule="atLeast"/>
              <w:rPr>
                <w:rFonts w:ascii="Arial" w:hAnsi="Arial" w:cs="Arial"/>
                <w:b/>
                <w:bCs/>
                <w:i/>
                <w:iCs/>
                <w:sz w:val="20"/>
                <w:szCs w:val="20"/>
                <w:lang w:eastAsia="en-US"/>
              </w:rPr>
            </w:pPr>
          </w:p>
        </w:tc>
      </w:tr>
      <w:tr w:rsidR="00582417" w:rsidRPr="00507A97" w14:paraId="35CBF357" w14:textId="77777777" w:rsidTr="00582417">
        <w:tc>
          <w:tcPr>
            <w:tcW w:w="3572" w:type="dxa"/>
            <w:tcBorders>
              <w:top w:val="single" w:sz="4" w:space="0" w:color="auto"/>
              <w:left w:val="single" w:sz="4" w:space="0" w:color="auto"/>
              <w:bottom w:val="single" w:sz="4" w:space="0" w:color="auto"/>
              <w:right w:val="single" w:sz="4" w:space="0" w:color="auto"/>
            </w:tcBorders>
          </w:tcPr>
          <w:p w14:paraId="26099C87" w14:textId="27C12DD2" w:rsidR="00582417" w:rsidRPr="00507A97" w:rsidRDefault="00582417" w:rsidP="00582417">
            <w:pPr>
              <w:spacing w:line="260" w:lineRule="atLeast"/>
              <w:rPr>
                <w:rFonts w:ascii="Arial" w:hAnsi="Arial" w:cs="Arial"/>
                <w:i/>
                <w:iCs/>
                <w:sz w:val="20"/>
                <w:szCs w:val="20"/>
                <w:lang w:eastAsia="en-US"/>
              </w:rPr>
            </w:pPr>
            <w:r w:rsidRPr="00507A97">
              <w:rPr>
                <w:rFonts w:ascii="Arial" w:hAnsi="Arial"/>
                <w:i/>
                <w:iCs/>
                <w:sz w:val="20"/>
                <w:lang w:eastAsia="en-US"/>
              </w:rPr>
              <w:t>Naročnik:</w:t>
            </w:r>
          </w:p>
        </w:tc>
        <w:tc>
          <w:tcPr>
            <w:tcW w:w="4750" w:type="dxa"/>
            <w:tcBorders>
              <w:top w:val="single" w:sz="4" w:space="0" w:color="auto"/>
              <w:left w:val="single" w:sz="4" w:space="0" w:color="auto"/>
              <w:bottom w:val="single" w:sz="4" w:space="0" w:color="auto"/>
              <w:right w:val="single" w:sz="4" w:space="0" w:color="auto"/>
            </w:tcBorders>
          </w:tcPr>
          <w:p w14:paraId="59C6AC47" w14:textId="77777777" w:rsidR="00582417" w:rsidRPr="00507A97" w:rsidRDefault="00582417" w:rsidP="00582417">
            <w:pPr>
              <w:spacing w:line="260" w:lineRule="atLeast"/>
              <w:rPr>
                <w:rFonts w:ascii="Arial" w:hAnsi="Arial" w:cs="Arial"/>
                <w:b/>
                <w:bCs/>
                <w:i/>
                <w:iCs/>
                <w:sz w:val="20"/>
                <w:szCs w:val="20"/>
                <w:lang w:eastAsia="en-US"/>
              </w:rPr>
            </w:pPr>
          </w:p>
        </w:tc>
      </w:tr>
      <w:tr w:rsidR="00582417" w:rsidRPr="00507A97" w14:paraId="01AB5AD0" w14:textId="77777777" w:rsidTr="00582417">
        <w:tc>
          <w:tcPr>
            <w:tcW w:w="3572" w:type="dxa"/>
            <w:tcBorders>
              <w:top w:val="single" w:sz="4" w:space="0" w:color="auto"/>
              <w:left w:val="single" w:sz="4" w:space="0" w:color="auto"/>
              <w:bottom w:val="single" w:sz="4" w:space="0" w:color="auto"/>
              <w:right w:val="single" w:sz="4" w:space="0" w:color="auto"/>
            </w:tcBorders>
          </w:tcPr>
          <w:p w14:paraId="6C431862" w14:textId="39079374" w:rsidR="00582417" w:rsidRPr="00507A97" w:rsidRDefault="00582417" w:rsidP="00582417">
            <w:pPr>
              <w:spacing w:line="260" w:lineRule="atLeast"/>
              <w:rPr>
                <w:rFonts w:ascii="Arial" w:hAnsi="Arial" w:cs="Arial"/>
                <w:i/>
                <w:iCs/>
                <w:sz w:val="20"/>
                <w:szCs w:val="20"/>
                <w:lang w:eastAsia="en-US"/>
              </w:rPr>
            </w:pPr>
            <w:r w:rsidRPr="00507A97">
              <w:rPr>
                <w:rFonts w:ascii="Arial" w:hAnsi="Arial"/>
                <w:i/>
                <w:iCs/>
                <w:sz w:val="20"/>
                <w:lang w:eastAsia="en-US"/>
              </w:rPr>
              <w:t>Kontaktna oseba naročnika (ime in priimek ter tel. št.):</w:t>
            </w:r>
          </w:p>
        </w:tc>
        <w:tc>
          <w:tcPr>
            <w:tcW w:w="4750" w:type="dxa"/>
            <w:tcBorders>
              <w:top w:val="single" w:sz="4" w:space="0" w:color="auto"/>
              <w:left w:val="single" w:sz="4" w:space="0" w:color="auto"/>
              <w:bottom w:val="single" w:sz="4" w:space="0" w:color="auto"/>
              <w:right w:val="single" w:sz="4" w:space="0" w:color="auto"/>
            </w:tcBorders>
          </w:tcPr>
          <w:p w14:paraId="650B6840" w14:textId="77777777" w:rsidR="00582417" w:rsidRPr="00507A97" w:rsidRDefault="00582417" w:rsidP="00582417">
            <w:pPr>
              <w:spacing w:line="260" w:lineRule="atLeast"/>
              <w:rPr>
                <w:rFonts w:ascii="Arial" w:hAnsi="Arial" w:cs="Arial"/>
                <w:b/>
                <w:bCs/>
                <w:i/>
                <w:iCs/>
                <w:sz w:val="20"/>
                <w:szCs w:val="20"/>
                <w:lang w:eastAsia="en-US"/>
              </w:rPr>
            </w:pPr>
          </w:p>
        </w:tc>
      </w:tr>
      <w:tr w:rsidR="00582417" w:rsidRPr="00507A97" w14:paraId="2E25A924" w14:textId="77777777" w:rsidTr="00582417">
        <w:tc>
          <w:tcPr>
            <w:tcW w:w="3572" w:type="dxa"/>
            <w:tcBorders>
              <w:top w:val="single" w:sz="4" w:space="0" w:color="auto"/>
              <w:left w:val="single" w:sz="4" w:space="0" w:color="auto"/>
              <w:bottom w:val="single" w:sz="4" w:space="0" w:color="auto"/>
              <w:right w:val="single" w:sz="4" w:space="0" w:color="auto"/>
            </w:tcBorders>
          </w:tcPr>
          <w:p w14:paraId="61A337E5" w14:textId="72B08B86" w:rsidR="00582417" w:rsidRPr="00507A97" w:rsidRDefault="00582417" w:rsidP="00582417">
            <w:pPr>
              <w:spacing w:line="260" w:lineRule="atLeast"/>
              <w:rPr>
                <w:rFonts w:ascii="Arial" w:hAnsi="Arial" w:cs="Arial"/>
                <w:i/>
                <w:iCs/>
                <w:sz w:val="20"/>
                <w:szCs w:val="20"/>
                <w:lang w:eastAsia="en-US"/>
              </w:rPr>
            </w:pPr>
            <w:r w:rsidRPr="00507A97">
              <w:rPr>
                <w:rFonts w:ascii="Arial" w:hAnsi="Arial"/>
                <w:i/>
                <w:iCs/>
                <w:sz w:val="20"/>
                <w:lang w:eastAsia="en-US"/>
              </w:rPr>
              <w:t>Gospodarski subjekt, ki je izvedel projekt (z navedbo, ali je dela izvajal kot izvajalec ali kot podizvajalec)</w:t>
            </w:r>
          </w:p>
        </w:tc>
        <w:tc>
          <w:tcPr>
            <w:tcW w:w="4750" w:type="dxa"/>
            <w:tcBorders>
              <w:top w:val="single" w:sz="4" w:space="0" w:color="auto"/>
              <w:left w:val="single" w:sz="4" w:space="0" w:color="auto"/>
              <w:bottom w:val="single" w:sz="4" w:space="0" w:color="auto"/>
              <w:right w:val="single" w:sz="4" w:space="0" w:color="auto"/>
            </w:tcBorders>
          </w:tcPr>
          <w:p w14:paraId="4DA42B80" w14:textId="77777777" w:rsidR="00582417" w:rsidRPr="00507A97" w:rsidRDefault="00582417" w:rsidP="00582417">
            <w:pPr>
              <w:spacing w:line="260" w:lineRule="atLeast"/>
              <w:rPr>
                <w:rFonts w:ascii="Arial" w:hAnsi="Arial" w:cs="Arial"/>
                <w:b/>
                <w:bCs/>
                <w:i/>
                <w:iCs/>
                <w:sz w:val="20"/>
                <w:szCs w:val="20"/>
                <w:lang w:eastAsia="en-US"/>
              </w:rPr>
            </w:pPr>
          </w:p>
        </w:tc>
      </w:tr>
      <w:tr w:rsidR="00582417" w:rsidRPr="00507A97" w14:paraId="50240AD1" w14:textId="77777777" w:rsidTr="00582417">
        <w:tc>
          <w:tcPr>
            <w:tcW w:w="3572" w:type="dxa"/>
            <w:tcBorders>
              <w:top w:val="single" w:sz="4" w:space="0" w:color="auto"/>
              <w:left w:val="single" w:sz="4" w:space="0" w:color="auto"/>
              <w:bottom w:val="single" w:sz="4" w:space="0" w:color="auto"/>
              <w:right w:val="single" w:sz="4" w:space="0" w:color="auto"/>
            </w:tcBorders>
          </w:tcPr>
          <w:p w14:paraId="42890595" w14:textId="79E59155" w:rsidR="00582417" w:rsidRPr="00507A97" w:rsidRDefault="00582417" w:rsidP="00582417">
            <w:pPr>
              <w:spacing w:line="260" w:lineRule="atLeast"/>
              <w:rPr>
                <w:rFonts w:ascii="Arial" w:hAnsi="Arial"/>
                <w:i/>
                <w:iCs/>
                <w:sz w:val="20"/>
                <w:lang w:eastAsia="en-US"/>
              </w:rPr>
            </w:pPr>
            <w:r w:rsidRPr="00507A97">
              <w:rPr>
                <w:rFonts w:ascii="Arial" w:hAnsi="Arial"/>
                <w:i/>
                <w:iCs/>
                <w:sz w:val="20"/>
                <w:lang w:eastAsia="en-US"/>
              </w:rPr>
              <w:t>Obdobje izvedbe (od – do):</w:t>
            </w:r>
          </w:p>
        </w:tc>
        <w:tc>
          <w:tcPr>
            <w:tcW w:w="4750" w:type="dxa"/>
            <w:tcBorders>
              <w:top w:val="single" w:sz="4" w:space="0" w:color="auto"/>
              <w:left w:val="single" w:sz="4" w:space="0" w:color="auto"/>
              <w:bottom w:val="single" w:sz="4" w:space="0" w:color="auto"/>
              <w:right w:val="single" w:sz="4" w:space="0" w:color="auto"/>
            </w:tcBorders>
          </w:tcPr>
          <w:p w14:paraId="1DA7F9BA" w14:textId="77777777" w:rsidR="00582417" w:rsidRPr="00507A97" w:rsidRDefault="00582417" w:rsidP="00582417">
            <w:pPr>
              <w:spacing w:line="260" w:lineRule="atLeast"/>
              <w:rPr>
                <w:rFonts w:ascii="Arial" w:hAnsi="Arial" w:cs="Arial"/>
                <w:b/>
                <w:bCs/>
                <w:i/>
                <w:iCs/>
                <w:sz w:val="20"/>
                <w:szCs w:val="20"/>
                <w:lang w:eastAsia="en-US"/>
              </w:rPr>
            </w:pPr>
          </w:p>
        </w:tc>
      </w:tr>
      <w:tr w:rsidR="00582417" w:rsidRPr="00507A97" w14:paraId="4D52C3E8" w14:textId="77777777" w:rsidTr="00582417">
        <w:tc>
          <w:tcPr>
            <w:tcW w:w="3572" w:type="dxa"/>
            <w:tcBorders>
              <w:top w:val="single" w:sz="4" w:space="0" w:color="auto"/>
              <w:left w:val="single" w:sz="4" w:space="0" w:color="auto"/>
              <w:bottom w:val="single" w:sz="4" w:space="0" w:color="auto"/>
              <w:right w:val="single" w:sz="4" w:space="0" w:color="auto"/>
            </w:tcBorders>
          </w:tcPr>
          <w:p w14:paraId="56A488B2" w14:textId="77055B3E" w:rsidR="00582417" w:rsidRPr="00507A97" w:rsidRDefault="00582417" w:rsidP="00582417">
            <w:pPr>
              <w:spacing w:line="260" w:lineRule="atLeast"/>
              <w:rPr>
                <w:rFonts w:ascii="Arial" w:hAnsi="Arial"/>
                <w:i/>
                <w:iCs/>
                <w:sz w:val="20"/>
                <w:lang w:eastAsia="en-US"/>
              </w:rPr>
            </w:pPr>
            <w:r w:rsidRPr="00507A97">
              <w:rPr>
                <w:rFonts w:ascii="Arial" w:hAnsi="Arial"/>
                <w:i/>
                <w:iCs/>
                <w:sz w:val="20"/>
                <w:lang w:eastAsia="en-US"/>
              </w:rPr>
              <w:t>Vrednost projekta ali dela projekta, ki se nanaša na referenco v EUR z DDV:</w:t>
            </w:r>
          </w:p>
        </w:tc>
        <w:tc>
          <w:tcPr>
            <w:tcW w:w="4750" w:type="dxa"/>
            <w:tcBorders>
              <w:top w:val="single" w:sz="4" w:space="0" w:color="auto"/>
              <w:left w:val="single" w:sz="4" w:space="0" w:color="auto"/>
              <w:bottom w:val="single" w:sz="4" w:space="0" w:color="auto"/>
              <w:right w:val="single" w:sz="4" w:space="0" w:color="auto"/>
            </w:tcBorders>
          </w:tcPr>
          <w:p w14:paraId="011CEA3D" w14:textId="77777777" w:rsidR="00582417" w:rsidRPr="00507A97" w:rsidRDefault="00582417" w:rsidP="00582417">
            <w:pPr>
              <w:spacing w:line="260" w:lineRule="atLeast"/>
              <w:rPr>
                <w:rFonts w:ascii="Arial" w:hAnsi="Arial" w:cs="Arial"/>
                <w:b/>
                <w:bCs/>
                <w:i/>
                <w:iCs/>
                <w:sz w:val="20"/>
                <w:szCs w:val="20"/>
                <w:lang w:eastAsia="en-US"/>
              </w:rPr>
            </w:pPr>
          </w:p>
        </w:tc>
      </w:tr>
      <w:tr w:rsidR="00582417" w:rsidRPr="00507A97" w14:paraId="3D6D18C8" w14:textId="77777777" w:rsidTr="00582417">
        <w:tc>
          <w:tcPr>
            <w:tcW w:w="3572" w:type="dxa"/>
            <w:tcBorders>
              <w:top w:val="single" w:sz="4" w:space="0" w:color="auto"/>
              <w:left w:val="single" w:sz="4" w:space="0" w:color="auto"/>
              <w:bottom w:val="single" w:sz="4" w:space="0" w:color="auto"/>
              <w:right w:val="single" w:sz="4" w:space="0" w:color="auto"/>
            </w:tcBorders>
          </w:tcPr>
          <w:p w14:paraId="6CC16DC3" w14:textId="238A52FC" w:rsidR="00582417" w:rsidRPr="00507A97" w:rsidRDefault="00582417" w:rsidP="00582417">
            <w:pPr>
              <w:spacing w:line="260" w:lineRule="atLeast"/>
              <w:rPr>
                <w:rFonts w:ascii="Arial" w:hAnsi="Arial"/>
                <w:i/>
                <w:iCs/>
                <w:sz w:val="20"/>
                <w:lang w:eastAsia="en-US"/>
              </w:rPr>
            </w:pPr>
            <w:r w:rsidRPr="00507A97">
              <w:rPr>
                <w:rFonts w:ascii="Arial" w:hAnsi="Arial"/>
                <w:i/>
                <w:iCs/>
                <w:sz w:val="20"/>
                <w:lang w:eastAsia="en-US"/>
              </w:rPr>
              <w:t xml:space="preserve">Podroben opis projekta, iz katerega bo razvidno, ali po vsebini ustreza zahtevam javnega naročila: </w:t>
            </w:r>
          </w:p>
        </w:tc>
        <w:tc>
          <w:tcPr>
            <w:tcW w:w="4750" w:type="dxa"/>
            <w:tcBorders>
              <w:top w:val="single" w:sz="4" w:space="0" w:color="auto"/>
              <w:left w:val="single" w:sz="4" w:space="0" w:color="auto"/>
              <w:bottom w:val="single" w:sz="4" w:space="0" w:color="auto"/>
              <w:right w:val="single" w:sz="4" w:space="0" w:color="auto"/>
            </w:tcBorders>
          </w:tcPr>
          <w:p w14:paraId="539CB232" w14:textId="77777777" w:rsidR="00582417" w:rsidRPr="00507A97" w:rsidRDefault="00582417" w:rsidP="00582417">
            <w:pPr>
              <w:spacing w:line="260" w:lineRule="atLeast"/>
              <w:rPr>
                <w:rFonts w:ascii="Arial" w:hAnsi="Arial" w:cs="Arial"/>
                <w:b/>
                <w:bCs/>
                <w:i/>
                <w:iCs/>
                <w:sz w:val="20"/>
                <w:szCs w:val="20"/>
                <w:lang w:eastAsia="en-US"/>
              </w:rPr>
            </w:pPr>
          </w:p>
        </w:tc>
      </w:tr>
    </w:tbl>
    <w:p w14:paraId="51945092" w14:textId="77777777" w:rsidR="00891948" w:rsidRPr="00507A97" w:rsidRDefault="00891948" w:rsidP="00360CF1">
      <w:pPr>
        <w:spacing w:line="260" w:lineRule="atLeast"/>
        <w:rPr>
          <w:rFonts w:ascii="Arial" w:hAnsi="Arial" w:cs="Arial"/>
          <w:b/>
          <w:sz w:val="20"/>
          <w:szCs w:val="20"/>
          <w:lang w:eastAsia="en-US"/>
        </w:rPr>
      </w:pPr>
    </w:p>
    <w:p w14:paraId="7F862181" w14:textId="699F50F4" w:rsidR="00360CF1" w:rsidRPr="00507A97" w:rsidRDefault="00360CF1" w:rsidP="00360CF1">
      <w:pPr>
        <w:spacing w:line="260" w:lineRule="atLeast"/>
        <w:rPr>
          <w:rFonts w:ascii="Arial" w:hAnsi="Arial" w:cs="Arial"/>
          <w:b/>
          <w:sz w:val="20"/>
          <w:szCs w:val="20"/>
          <w:lang w:eastAsia="en-US"/>
        </w:rPr>
      </w:pPr>
    </w:p>
    <w:p w14:paraId="5582AC6C" w14:textId="77777777" w:rsidR="00360CF1" w:rsidRPr="00507A97" w:rsidRDefault="00360CF1" w:rsidP="00360CF1">
      <w:pPr>
        <w:spacing w:line="260" w:lineRule="atLeast"/>
        <w:rPr>
          <w:rFonts w:ascii="Arial" w:hAnsi="Arial" w:cs="Arial"/>
          <w:b/>
          <w:sz w:val="20"/>
          <w:szCs w:val="20"/>
          <w:lang w:eastAsia="en-US"/>
        </w:rPr>
      </w:pPr>
    </w:p>
    <w:tbl>
      <w:tblPr>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68"/>
        <w:gridCol w:w="4947"/>
      </w:tblGrid>
      <w:tr w:rsidR="00DD1382" w:rsidRPr="00507A97" w14:paraId="45DD7FA2" w14:textId="77777777" w:rsidTr="00DD1382">
        <w:tc>
          <w:tcPr>
            <w:tcW w:w="4366" w:type="dxa"/>
          </w:tcPr>
          <w:p w14:paraId="539D6E6E" w14:textId="77777777" w:rsidR="00DD1382" w:rsidRPr="00507A97" w:rsidRDefault="00DD1382" w:rsidP="00F766F8">
            <w:pPr>
              <w:spacing w:line="260" w:lineRule="atLeast"/>
              <w:rPr>
                <w:rFonts w:ascii="Arial" w:hAnsi="Arial" w:cs="Arial"/>
                <w:sz w:val="18"/>
                <w:szCs w:val="18"/>
              </w:rPr>
            </w:pPr>
          </w:p>
        </w:tc>
        <w:tc>
          <w:tcPr>
            <w:tcW w:w="5063" w:type="dxa"/>
          </w:tcPr>
          <w:p w14:paraId="59A263DA" w14:textId="77777777" w:rsidR="00DD1382" w:rsidRPr="00507A97" w:rsidRDefault="00DD1382" w:rsidP="00F766F8">
            <w:pPr>
              <w:spacing w:line="260" w:lineRule="atLeast"/>
              <w:jc w:val="both"/>
              <w:rPr>
                <w:rFonts w:ascii="Arial" w:hAnsi="Arial" w:cs="Arial"/>
                <w:b/>
                <w:sz w:val="20"/>
                <w:szCs w:val="20"/>
                <w:lang w:eastAsia="en-US"/>
              </w:rPr>
            </w:pPr>
            <w:r w:rsidRPr="00507A97">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DD1382" w:rsidRPr="00507A97" w14:paraId="0221B983" w14:textId="77777777" w:rsidTr="00DD1382">
        <w:trPr>
          <w:trHeight w:val="992"/>
        </w:trPr>
        <w:tc>
          <w:tcPr>
            <w:tcW w:w="4366" w:type="dxa"/>
          </w:tcPr>
          <w:p w14:paraId="5D7630BB" w14:textId="77777777" w:rsidR="00DD1382" w:rsidRPr="00507A97" w:rsidRDefault="00DD1382" w:rsidP="00F766F8">
            <w:pPr>
              <w:spacing w:after="120"/>
              <w:jc w:val="both"/>
              <w:rPr>
                <w:rFonts w:cs="Arial"/>
                <w:i/>
                <w:sz w:val="18"/>
                <w:szCs w:val="18"/>
              </w:rPr>
            </w:pPr>
            <w:r w:rsidRPr="00507A97">
              <w:rPr>
                <w:rFonts w:ascii="Arial" w:hAnsi="Arial" w:cs="Arial"/>
                <w:b/>
                <w:i/>
                <w:iCs/>
                <w:sz w:val="20"/>
              </w:rPr>
              <w:t xml:space="preserve">Podpis pooblaščene osebe pri ponudniku oziroma v primeru skupne ponudbe pooblaščene osebe vodilnega partnerja: </w:t>
            </w:r>
            <w:r w:rsidRPr="00507A97">
              <w:rPr>
                <w:rFonts w:ascii="Arial" w:hAnsi="Arial" w:cs="Arial"/>
                <w:i/>
                <w:iCs/>
                <w:sz w:val="20"/>
              </w:rPr>
              <w:t>(</w:t>
            </w:r>
            <w:r w:rsidRPr="00507A97">
              <w:rPr>
                <w:rFonts w:ascii="Arial" w:hAnsi="Arial" w:cs="Arial"/>
                <w:i/>
                <w:iCs/>
                <w:sz w:val="16"/>
                <w:szCs w:val="16"/>
              </w:rPr>
              <w:t>ime in priimek, lastnoročni ali elektronski podpis in datum podpisa</w:t>
            </w:r>
            <w:r w:rsidRPr="00507A97">
              <w:rPr>
                <w:rFonts w:ascii="Arial" w:hAnsi="Arial" w:cs="Arial"/>
                <w:i/>
                <w:iCs/>
                <w:sz w:val="20"/>
              </w:rPr>
              <w:t>):</w:t>
            </w:r>
          </w:p>
        </w:tc>
        <w:tc>
          <w:tcPr>
            <w:tcW w:w="5063" w:type="dxa"/>
          </w:tcPr>
          <w:p w14:paraId="1A386FB2" w14:textId="77777777" w:rsidR="00DD1382" w:rsidRPr="00507A97" w:rsidRDefault="00DD1382" w:rsidP="00F766F8">
            <w:pPr>
              <w:spacing w:line="260" w:lineRule="atLeast"/>
              <w:rPr>
                <w:rFonts w:ascii="Arial" w:hAnsi="Arial" w:cs="Arial"/>
                <w:i/>
                <w:sz w:val="18"/>
                <w:szCs w:val="18"/>
              </w:rPr>
            </w:pPr>
          </w:p>
        </w:tc>
      </w:tr>
    </w:tbl>
    <w:p w14:paraId="64C382DB" w14:textId="77777777" w:rsidR="00360CF1" w:rsidRPr="00507A97" w:rsidRDefault="00360CF1" w:rsidP="009B1D7A">
      <w:pPr>
        <w:spacing w:before="60" w:after="60"/>
        <w:jc w:val="both"/>
        <w:rPr>
          <w:rFonts w:ascii="Arial" w:hAnsi="Arial" w:cs="Arial"/>
          <w:b/>
          <w:sz w:val="20"/>
          <w:szCs w:val="20"/>
        </w:rPr>
      </w:pPr>
    </w:p>
    <w:p w14:paraId="2976895F" w14:textId="77777777" w:rsidR="00DF2300" w:rsidRPr="00507A97" w:rsidRDefault="00DF2300" w:rsidP="00DF2300">
      <w:pPr>
        <w:spacing w:before="60" w:after="60"/>
        <w:jc w:val="both"/>
        <w:rPr>
          <w:rFonts w:ascii="Arial" w:hAnsi="Arial" w:cs="Arial"/>
          <w:b/>
          <w:sz w:val="20"/>
          <w:szCs w:val="20"/>
        </w:rPr>
      </w:pPr>
    </w:p>
    <w:p w14:paraId="3E9A5DD4" w14:textId="658C591D" w:rsidR="00DF2300" w:rsidRPr="00507A97" w:rsidRDefault="00DF2300" w:rsidP="00DF2300">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507A97">
        <w:rPr>
          <w:rFonts w:ascii="Arial" w:hAnsi="Arial" w:cs="Arial"/>
          <w:b/>
          <w:sz w:val="20"/>
          <w:szCs w:val="20"/>
          <w:lang w:eastAsia="en-US"/>
        </w:rPr>
        <w:lastRenderedPageBreak/>
        <w:t>Obrazec 4</w:t>
      </w:r>
      <w:r>
        <w:rPr>
          <w:rFonts w:ascii="Arial" w:hAnsi="Arial" w:cs="Arial"/>
          <w:b/>
          <w:sz w:val="20"/>
          <w:szCs w:val="20"/>
          <w:lang w:eastAsia="en-US"/>
        </w:rPr>
        <w:t>.2</w:t>
      </w:r>
      <w:r w:rsidRPr="00507A97">
        <w:rPr>
          <w:rFonts w:ascii="Arial" w:hAnsi="Arial" w:cs="Arial"/>
          <w:b/>
          <w:sz w:val="20"/>
          <w:szCs w:val="20"/>
          <w:lang w:eastAsia="en-US"/>
        </w:rPr>
        <w:t>: IZJAVA PONUDNIKA O DODATNIH REFERENCAH ZA VODJO PROJEKTA – ZA MERILO</w:t>
      </w:r>
      <w:r>
        <w:rPr>
          <w:rFonts w:ascii="Arial" w:hAnsi="Arial" w:cs="Arial"/>
          <w:b/>
          <w:sz w:val="20"/>
          <w:szCs w:val="20"/>
          <w:lang w:eastAsia="en-US"/>
        </w:rPr>
        <w:t>- ZA SKLOP 2</w:t>
      </w:r>
    </w:p>
    <w:p w14:paraId="430E65FB" w14:textId="77777777" w:rsidR="00DF2300" w:rsidRPr="00507A97" w:rsidRDefault="00DF2300" w:rsidP="00DF2300">
      <w:pPr>
        <w:spacing w:before="60" w:after="60"/>
        <w:jc w:val="both"/>
        <w:rPr>
          <w:rFonts w:ascii="Arial" w:hAnsi="Arial" w:cs="Arial"/>
          <w:b/>
          <w:sz w:val="20"/>
          <w:szCs w:val="20"/>
        </w:rPr>
      </w:pPr>
    </w:p>
    <w:p w14:paraId="1A6B3177" w14:textId="77777777" w:rsidR="00DF2300" w:rsidRPr="00507A97" w:rsidRDefault="00DF2300" w:rsidP="00DF2300">
      <w:pPr>
        <w:spacing w:line="260" w:lineRule="atLeast"/>
        <w:jc w:val="both"/>
        <w:rPr>
          <w:rFonts w:ascii="Arial" w:hAnsi="Arial" w:cs="Arial"/>
          <w:bCs/>
          <w:sz w:val="20"/>
          <w:szCs w:val="20"/>
          <w:lang w:eastAsia="en-US"/>
        </w:rPr>
      </w:pPr>
      <w:r w:rsidRPr="00507A97">
        <w:rPr>
          <w:rFonts w:ascii="Arial" w:hAnsi="Arial" w:cs="Arial"/>
          <w:bCs/>
          <w:sz w:val="20"/>
          <w:szCs w:val="20"/>
          <w:lang w:eastAsia="en-US"/>
        </w:rPr>
        <w:t xml:space="preserve">Seznam dodatnih referenc nominiranega vodje projekta, s katerimi ponudnik uveljavlja dodatno točkovanje v okviru meril (skladno s točko 2.3.10 razpisne dokumentacije); </w:t>
      </w:r>
    </w:p>
    <w:p w14:paraId="1D556F8F" w14:textId="77777777" w:rsidR="00DF2300" w:rsidRPr="00507A97" w:rsidRDefault="00DF2300" w:rsidP="00DF2300">
      <w:pPr>
        <w:spacing w:line="260" w:lineRule="atLeast"/>
        <w:rPr>
          <w:rFonts w:ascii="Arial" w:hAnsi="Arial" w:cs="Arial"/>
          <w:b/>
          <w:sz w:val="20"/>
          <w:szCs w:val="20"/>
          <w:lang w:eastAsia="en-US"/>
        </w:rPr>
      </w:pPr>
    </w:p>
    <w:tbl>
      <w:tblPr>
        <w:tblW w:w="0" w:type="auto"/>
        <w:tblInd w:w="392" w:type="dxa"/>
        <w:tblLook w:val="01E0" w:firstRow="1" w:lastRow="1" w:firstColumn="1" w:lastColumn="1" w:noHBand="0" w:noVBand="0"/>
      </w:tblPr>
      <w:tblGrid>
        <w:gridCol w:w="3572"/>
        <w:gridCol w:w="4750"/>
      </w:tblGrid>
      <w:tr w:rsidR="00DF2300" w:rsidRPr="00507A97" w14:paraId="60631896" w14:textId="77777777" w:rsidTr="000645A8">
        <w:tc>
          <w:tcPr>
            <w:tcW w:w="3572" w:type="dxa"/>
            <w:tcBorders>
              <w:top w:val="single" w:sz="4" w:space="0" w:color="auto"/>
              <w:left w:val="single" w:sz="4" w:space="0" w:color="auto"/>
              <w:bottom w:val="single" w:sz="4" w:space="0" w:color="auto"/>
              <w:right w:val="single" w:sz="4" w:space="0" w:color="auto"/>
            </w:tcBorders>
          </w:tcPr>
          <w:p w14:paraId="71A585CE" w14:textId="77777777" w:rsidR="00DF2300" w:rsidRPr="00507A97" w:rsidRDefault="00DF2300" w:rsidP="000645A8">
            <w:pPr>
              <w:spacing w:line="260" w:lineRule="atLeast"/>
              <w:rPr>
                <w:rFonts w:ascii="Arial" w:hAnsi="Arial" w:cs="Arial"/>
                <w:b/>
                <w:bCs/>
                <w:i/>
                <w:iCs/>
                <w:sz w:val="20"/>
                <w:szCs w:val="20"/>
                <w:lang w:eastAsia="en-US"/>
              </w:rPr>
            </w:pPr>
            <w:r w:rsidRPr="00507A97">
              <w:rPr>
                <w:rFonts w:ascii="Arial" w:hAnsi="Arial" w:cs="Arial"/>
                <w:b/>
                <w:bCs/>
                <w:i/>
                <w:iCs/>
                <w:sz w:val="20"/>
                <w:szCs w:val="20"/>
                <w:lang w:eastAsia="en-US"/>
              </w:rPr>
              <w:t>Navedba nominiranega vodje projekta:</w:t>
            </w:r>
          </w:p>
          <w:p w14:paraId="760B2D43" w14:textId="77777777" w:rsidR="00DF2300" w:rsidRPr="00507A97" w:rsidRDefault="00DF2300" w:rsidP="000645A8">
            <w:pPr>
              <w:spacing w:line="260" w:lineRule="atLeast"/>
              <w:rPr>
                <w:rFonts w:ascii="Arial" w:hAnsi="Arial" w:cs="Arial"/>
                <w:b/>
                <w:bCs/>
                <w:i/>
                <w:iCs/>
                <w:sz w:val="20"/>
                <w:szCs w:val="20"/>
                <w:lang w:eastAsia="en-US"/>
              </w:rPr>
            </w:pPr>
          </w:p>
        </w:tc>
        <w:tc>
          <w:tcPr>
            <w:tcW w:w="4750" w:type="dxa"/>
            <w:tcBorders>
              <w:top w:val="single" w:sz="4" w:space="0" w:color="auto"/>
              <w:left w:val="single" w:sz="4" w:space="0" w:color="auto"/>
              <w:bottom w:val="single" w:sz="4" w:space="0" w:color="auto"/>
              <w:right w:val="single" w:sz="4" w:space="0" w:color="auto"/>
            </w:tcBorders>
          </w:tcPr>
          <w:p w14:paraId="25D4663E" w14:textId="77777777" w:rsidR="00DF2300" w:rsidRPr="00507A97" w:rsidRDefault="00DF2300" w:rsidP="000645A8">
            <w:pPr>
              <w:spacing w:line="260" w:lineRule="atLeast"/>
              <w:rPr>
                <w:rFonts w:ascii="Arial" w:hAnsi="Arial" w:cs="Arial"/>
                <w:b/>
                <w:bCs/>
                <w:i/>
                <w:iCs/>
                <w:sz w:val="20"/>
                <w:szCs w:val="20"/>
                <w:lang w:eastAsia="en-US"/>
              </w:rPr>
            </w:pPr>
          </w:p>
        </w:tc>
      </w:tr>
      <w:tr w:rsidR="00DF2300" w:rsidRPr="00507A97" w14:paraId="279119AB" w14:textId="77777777" w:rsidTr="000645A8">
        <w:tc>
          <w:tcPr>
            <w:tcW w:w="3572" w:type="dxa"/>
            <w:tcBorders>
              <w:top w:val="single" w:sz="4" w:space="0" w:color="auto"/>
              <w:left w:val="single" w:sz="4" w:space="0" w:color="auto"/>
              <w:bottom w:val="single" w:sz="4" w:space="0" w:color="auto"/>
              <w:right w:val="single" w:sz="4" w:space="0" w:color="auto"/>
            </w:tcBorders>
          </w:tcPr>
          <w:p w14:paraId="54B317F2" w14:textId="77777777" w:rsidR="00DF2300" w:rsidRPr="00507A97" w:rsidRDefault="00DF2300" w:rsidP="000645A8">
            <w:pPr>
              <w:spacing w:line="260" w:lineRule="atLeast"/>
              <w:rPr>
                <w:rFonts w:ascii="Arial" w:hAnsi="Arial" w:cs="Arial"/>
                <w:b/>
                <w:bCs/>
                <w:i/>
                <w:iCs/>
                <w:sz w:val="20"/>
                <w:szCs w:val="20"/>
                <w:lang w:eastAsia="en-US"/>
              </w:rPr>
            </w:pPr>
            <w:r w:rsidRPr="00507A97">
              <w:rPr>
                <w:rFonts w:ascii="Arial" w:hAnsi="Arial" w:cs="Arial"/>
                <w:b/>
                <w:bCs/>
                <w:i/>
                <w:iCs/>
                <w:sz w:val="20"/>
                <w:szCs w:val="20"/>
                <w:lang w:eastAsia="en-US"/>
              </w:rPr>
              <w:t>Naziv dodatnega referenčnega projekta 1 za vodjo projekta</w:t>
            </w:r>
          </w:p>
        </w:tc>
        <w:tc>
          <w:tcPr>
            <w:tcW w:w="4750" w:type="dxa"/>
            <w:tcBorders>
              <w:top w:val="single" w:sz="4" w:space="0" w:color="auto"/>
              <w:left w:val="single" w:sz="4" w:space="0" w:color="auto"/>
              <w:bottom w:val="single" w:sz="4" w:space="0" w:color="auto"/>
              <w:right w:val="single" w:sz="4" w:space="0" w:color="auto"/>
            </w:tcBorders>
          </w:tcPr>
          <w:p w14:paraId="75AA7681" w14:textId="77777777" w:rsidR="00DF2300" w:rsidRPr="00507A97" w:rsidRDefault="00DF2300" w:rsidP="000645A8">
            <w:pPr>
              <w:spacing w:line="260" w:lineRule="atLeast"/>
              <w:rPr>
                <w:rFonts w:ascii="Arial" w:hAnsi="Arial" w:cs="Arial"/>
                <w:b/>
                <w:bCs/>
                <w:i/>
                <w:iCs/>
                <w:sz w:val="20"/>
                <w:szCs w:val="20"/>
                <w:lang w:eastAsia="en-US"/>
              </w:rPr>
            </w:pPr>
          </w:p>
        </w:tc>
      </w:tr>
      <w:tr w:rsidR="00DF2300" w:rsidRPr="00507A97" w14:paraId="10DD4E33" w14:textId="77777777" w:rsidTr="000645A8">
        <w:tc>
          <w:tcPr>
            <w:tcW w:w="3572" w:type="dxa"/>
            <w:tcBorders>
              <w:top w:val="single" w:sz="4" w:space="0" w:color="auto"/>
              <w:left w:val="single" w:sz="4" w:space="0" w:color="auto"/>
              <w:bottom w:val="single" w:sz="4" w:space="0" w:color="auto"/>
              <w:right w:val="single" w:sz="4" w:space="0" w:color="auto"/>
            </w:tcBorders>
          </w:tcPr>
          <w:p w14:paraId="049270B1" w14:textId="77777777" w:rsidR="00DF2300" w:rsidRPr="00507A97" w:rsidRDefault="00DF2300" w:rsidP="000645A8">
            <w:pPr>
              <w:spacing w:line="260" w:lineRule="atLeast"/>
              <w:rPr>
                <w:rFonts w:ascii="Arial" w:hAnsi="Arial"/>
                <w:i/>
                <w:iCs/>
                <w:sz w:val="20"/>
                <w:lang w:eastAsia="en-US"/>
              </w:rPr>
            </w:pPr>
            <w:r w:rsidRPr="00507A97">
              <w:rPr>
                <w:rFonts w:ascii="Arial" w:hAnsi="Arial"/>
                <w:i/>
                <w:iCs/>
                <w:sz w:val="20"/>
                <w:lang w:eastAsia="en-US"/>
              </w:rPr>
              <w:t>Naročnik:</w:t>
            </w:r>
          </w:p>
        </w:tc>
        <w:tc>
          <w:tcPr>
            <w:tcW w:w="4750" w:type="dxa"/>
            <w:tcBorders>
              <w:top w:val="single" w:sz="4" w:space="0" w:color="auto"/>
              <w:left w:val="single" w:sz="4" w:space="0" w:color="auto"/>
              <w:bottom w:val="single" w:sz="4" w:space="0" w:color="auto"/>
              <w:right w:val="single" w:sz="4" w:space="0" w:color="auto"/>
            </w:tcBorders>
          </w:tcPr>
          <w:p w14:paraId="00F9F94A" w14:textId="77777777" w:rsidR="00DF2300" w:rsidRPr="00507A97" w:rsidRDefault="00DF2300" w:rsidP="000645A8">
            <w:pPr>
              <w:spacing w:line="260" w:lineRule="atLeast"/>
              <w:rPr>
                <w:rFonts w:ascii="Arial" w:hAnsi="Arial"/>
                <w:b/>
                <w:bCs/>
                <w:i/>
                <w:iCs/>
                <w:sz w:val="20"/>
                <w:lang w:eastAsia="en-US"/>
              </w:rPr>
            </w:pPr>
          </w:p>
        </w:tc>
      </w:tr>
      <w:tr w:rsidR="00DF2300" w:rsidRPr="00507A97" w14:paraId="1B929CB2" w14:textId="77777777" w:rsidTr="000645A8">
        <w:tc>
          <w:tcPr>
            <w:tcW w:w="3572" w:type="dxa"/>
            <w:tcBorders>
              <w:top w:val="single" w:sz="4" w:space="0" w:color="auto"/>
              <w:left w:val="single" w:sz="4" w:space="0" w:color="auto"/>
              <w:bottom w:val="single" w:sz="4" w:space="0" w:color="auto"/>
              <w:right w:val="single" w:sz="4" w:space="0" w:color="auto"/>
            </w:tcBorders>
          </w:tcPr>
          <w:p w14:paraId="150DA47E" w14:textId="77777777" w:rsidR="00DF2300" w:rsidRPr="00507A97" w:rsidRDefault="00DF2300" w:rsidP="000645A8">
            <w:pPr>
              <w:spacing w:line="260" w:lineRule="atLeast"/>
              <w:rPr>
                <w:rFonts w:ascii="Arial" w:hAnsi="Arial"/>
                <w:i/>
                <w:iCs/>
                <w:sz w:val="20"/>
                <w:lang w:eastAsia="en-US"/>
              </w:rPr>
            </w:pPr>
            <w:r w:rsidRPr="00507A97">
              <w:rPr>
                <w:rFonts w:ascii="Arial" w:hAnsi="Arial"/>
                <w:i/>
                <w:iCs/>
                <w:sz w:val="20"/>
                <w:lang w:eastAsia="en-US"/>
              </w:rPr>
              <w:t>Kontaktna oseba naročnika (ime in priimek ter tel. št.):</w:t>
            </w:r>
          </w:p>
        </w:tc>
        <w:tc>
          <w:tcPr>
            <w:tcW w:w="4750" w:type="dxa"/>
            <w:tcBorders>
              <w:top w:val="single" w:sz="4" w:space="0" w:color="auto"/>
              <w:left w:val="single" w:sz="4" w:space="0" w:color="auto"/>
              <w:bottom w:val="single" w:sz="4" w:space="0" w:color="auto"/>
              <w:right w:val="single" w:sz="4" w:space="0" w:color="auto"/>
            </w:tcBorders>
          </w:tcPr>
          <w:p w14:paraId="476C29F6" w14:textId="77777777" w:rsidR="00DF2300" w:rsidRPr="00507A97" w:rsidRDefault="00DF2300" w:rsidP="000645A8">
            <w:pPr>
              <w:spacing w:line="260" w:lineRule="atLeast"/>
              <w:rPr>
                <w:rFonts w:ascii="Arial" w:hAnsi="Arial"/>
                <w:b/>
                <w:bCs/>
                <w:i/>
                <w:iCs/>
                <w:sz w:val="20"/>
                <w:lang w:eastAsia="en-US"/>
              </w:rPr>
            </w:pPr>
          </w:p>
        </w:tc>
      </w:tr>
      <w:tr w:rsidR="00DF2300" w:rsidRPr="00507A97" w14:paraId="440F8502" w14:textId="77777777" w:rsidTr="000645A8">
        <w:tc>
          <w:tcPr>
            <w:tcW w:w="3572" w:type="dxa"/>
            <w:tcBorders>
              <w:top w:val="single" w:sz="4" w:space="0" w:color="auto"/>
              <w:left w:val="single" w:sz="4" w:space="0" w:color="auto"/>
              <w:bottom w:val="single" w:sz="4" w:space="0" w:color="auto"/>
              <w:right w:val="single" w:sz="4" w:space="0" w:color="auto"/>
            </w:tcBorders>
          </w:tcPr>
          <w:p w14:paraId="62921E0C" w14:textId="77777777" w:rsidR="00DF2300" w:rsidRPr="00507A97" w:rsidRDefault="00DF2300" w:rsidP="000645A8">
            <w:pPr>
              <w:spacing w:line="260" w:lineRule="atLeast"/>
              <w:rPr>
                <w:rFonts w:ascii="Arial" w:hAnsi="Arial"/>
                <w:i/>
                <w:iCs/>
                <w:sz w:val="20"/>
                <w:lang w:eastAsia="en-US"/>
              </w:rPr>
            </w:pPr>
            <w:r w:rsidRPr="00507A97">
              <w:rPr>
                <w:rFonts w:ascii="Arial" w:hAnsi="Arial"/>
                <w:i/>
                <w:iCs/>
                <w:sz w:val="20"/>
                <w:lang w:eastAsia="en-US"/>
              </w:rPr>
              <w:t>Gospodarski subjekt, ki je izvedel projekt (z navedbo, ali je dela izvajal kot izvajalec ali kot podizvajalec)</w:t>
            </w:r>
          </w:p>
        </w:tc>
        <w:tc>
          <w:tcPr>
            <w:tcW w:w="4750" w:type="dxa"/>
            <w:tcBorders>
              <w:top w:val="single" w:sz="4" w:space="0" w:color="auto"/>
              <w:left w:val="single" w:sz="4" w:space="0" w:color="auto"/>
              <w:bottom w:val="single" w:sz="4" w:space="0" w:color="auto"/>
              <w:right w:val="single" w:sz="4" w:space="0" w:color="auto"/>
            </w:tcBorders>
          </w:tcPr>
          <w:p w14:paraId="1A9793D8" w14:textId="77777777" w:rsidR="00DF2300" w:rsidRPr="00507A97" w:rsidRDefault="00DF2300" w:rsidP="000645A8">
            <w:pPr>
              <w:spacing w:line="260" w:lineRule="atLeast"/>
              <w:rPr>
                <w:rFonts w:ascii="Arial" w:hAnsi="Arial"/>
                <w:b/>
                <w:bCs/>
                <w:i/>
                <w:iCs/>
                <w:sz w:val="20"/>
                <w:lang w:eastAsia="en-US"/>
              </w:rPr>
            </w:pPr>
          </w:p>
        </w:tc>
      </w:tr>
      <w:tr w:rsidR="00DF2300" w:rsidRPr="00507A97" w14:paraId="5B6C18F9" w14:textId="77777777" w:rsidTr="000645A8">
        <w:tc>
          <w:tcPr>
            <w:tcW w:w="3572" w:type="dxa"/>
            <w:tcBorders>
              <w:top w:val="single" w:sz="4" w:space="0" w:color="auto"/>
              <w:left w:val="single" w:sz="4" w:space="0" w:color="auto"/>
              <w:bottom w:val="single" w:sz="4" w:space="0" w:color="auto"/>
              <w:right w:val="single" w:sz="4" w:space="0" w:color="auto"/>
            </w:tcBorders>
          </w:tcPr>
          <w:p w14:paraId="226E78C4" w14:textId="77777777" w:rsidR="00DF2300" w:rsidRPr="00507A97" w:rsidRDefault="00DF2300" w:rsidP="000645A8">
            <w:pPr>
              <w:spacing w:line="260" w:lineRule="atLeast"/>
              <w:rPr>
                <w:rFonts w:ascii="Arial" w:hAnsi="Arial"/>
                <w:i/>
                <w:iCs/>
                <w:sz w:val="20"/>
                <w:lang w:eastAsia="en-US"/>
              </w:rPr>
            </w:pPr>
            <w:r w:rsidRPr="00507A97">
              <w:rPr>
                <w:rFonts w:ascii="Arial" w:hAnsi="Arial"/>
                <w:i/>
                <w:iCs/>
                <w:sz w:val="20"/>
                <w:lang w:eastAsia="en-US"/>
              </w:rPr>
              <w:t>Obdobje izvedbe (od – do):</w:t>
            </w:r>
          </w:p>
        </w:tc>
        <w:tc>
          <w:tcPr>
            <w:tcW w:w="4750" w:type="dxa"/>
            <w:tcBorders>
              <w:top w:val="single" w:sz="4" w:space="0" w:color="auto"/>
              <w:left w:val="single" w:sz="4" w:space="0" w:color="auto"/>
              <w:bottom w:val="single" w:sz="4" w:space="0" w:color="auto"/>
              <w:right w:val="single" w:sz="4" w:space="0" w:color="auto"/>
            </w:tcBorders>
          </w:tcPr>
          <w:p w14:paraId="031BC548" w14:textId="77777777" w:rsidR="00DF2300" w:rsidRPr="00507A97" w:rsidRDefault="00DF2300" w:rsidP="000645A8">
            <w:pPr>
              <w:spacing w:line="260" w:lineRule="atLeast"/>
              <w:rPr>
                <w:rFonts w:ascii="Arial" w:hAnsi="Arial"/>
                <w:b/>
                <w:bCs/>
                <w:i/>
                <w:iCs/>
                <w:sz w:val="20"/>
                <w:lang w:eastAsia="en-US"/>
              </w:rPr>
            </w:pPr>
          </w:p>
        </w:tc>
      </w:tr>
      <w:tr w:rsidR="00DF2300" w:rsidRPr="00507A97" w14:paraId="7CD3C90A" w14:textId="77777777" w:rsidTr="000645A8">
        <w:tc>
          <w:tcPr>
            <w:tcW w:w="3572" w:type="dxa"/>
            <w:tcBorders>
              <w:top w:val="single" w:sz="4" w:space="0" w:color="auto"/>
              <w:left w:val="single" w:sz="4" w:space="0" w:color="auto"/>
              <w:bottom w:val="single" w:sz="4" w:space="0" w:color="auto"/>
              <w:right w:val="single" w:sz="4" w:space="0" w:color="auto"/>
            </w:tcBorders>
          </w:tcPr>
          <w:p w14:paraId="5D06DCAD" w14:textId="77777777" w:rsidR="00DF2300" w:rsidRPr="00507A97" w:rsidRDefault="00DF2300" w:rsidP="000645A8">
            <w:pPr>
              <w:spacing w:line="260" w:lineRule="atLeast"/>
              <w:rPr>
                <w:rFonts w:ascii="Arial" w:hAnsi="Arial"/>
                <w:i/>
                <w:iCs/>
                <w:sz w:val="20"/>
                <w:lang w:eastAsia="en-US"/>
              </w:rPr>
            </w:pPr>
            <w:r w:rsidRPr="00507A97">
              <w:rPr>
                <w:rFonts w:ascii="Arial" w:hAnsi="Arial"/>
                <w:i/>
                <w:iCs/>
                <w:sz w:val="20"/>
                <w:lang w:eastAsia="en-US"/>
              </w:rPr>
              <w:t>Vrednost projekta ali dela projekta, ki se nanaša na referenco v EUR z DDV:</w:t>
            </w:r>
          </w:p>
        </w:tc>
        <w:tc>
          <w:tcPr>
            <w:tcW w:w="4750" w:type="dxa"/>
            <w:tcBorders>
              <w:top w:val="single" w:sz="4" w:space="0" w:color="auto"/>
              <w:left w:val="single" w:sz="4" w:space="0" w:color="auto"/>
              <w:bottom w:val="single" w:sz="4" w:space="0" w:color="auto"/>
              <w:right w:val="single" w:sz="4" w:space="0" w:color="auto"/>
            </w:tcBorders>
          </w:tcPr>
          <w:p w14:paraId="6B4CCFFB" w14:textId="77777777" w:rsidR="00DF2300" w:rsidRPr="00507A97" w:rsidRDefault="00DF2300" w:rsidP="000645A8">
            <w:pPr>
              <w:spacing w:line="260" w:lineRule="atLeast"/>
              <w:rPr>
                <w:rFonts w:ascii="Arial" w:hAnsi="Arial"/>
                <w:b/>
                <w:bCs/>
                <w:i/>
                <w:iCs/>
                <w:sz w:val="20"/>
                <w:lang w:eastAsia="en-US"/>
              </w:rPr>
            </w:pPr>
          </w:p>
        </w:tc>
      </w:tr>
      <w:tr w:rsidR="00DF2300" w:rsidRPr="00507A97" w14:paraId="51C93B6C" w14:textId="77777777" w:rsidTr="000645A8">
        <w:tc>
          <w:tcPr>
            <w:tcW w:w="3572" w:type="dxa"/>
            <w:tcBorders>
              <w:top w:val="single" w:sz="4" w:space="0" w:color="auto"/>
              <w:left w:val="single" w:sz="4" w:space="0" w:color="auto"/>
              <w:bottom w:val="single" w:sz="4" w:space="0" w:color="auto"/>
              <w:right w:val="single" w:sz="4" w:space="0" w:color="auto"/>
            </w:tcBorders>
          </w:tcPr>
          <w:p w14:paraId="63D48462" w14:textId="77777777" w:rsidR="00DF2300" w:rsidRPr="00507A97" w:rsidRDefault="00DF2300" w:rsidP="000645A8">
            <w:pPr>
              <w:spacing w:line="260" w:lineRule="atLeast"/>
              <w:rPr>
                <w:rFonts w:ascii="Arial" w:hAnsi="Arial"/>
                <w:i/>
                <w:iCs/>
                <w:sz w:val="20"/>
                <w:lang w:eastAsia="en-US"/>
              </w:rPr>
            </w:pPr>
            <w:r w:rsidRPr="00507A97">
              <w:rPr>
                <w:rFonts w:ascii="Arial" w:hAnsi="Arial"/>
                <w:i/>
                <w:iCs/>
                <w:sz w:val="20"/>
                <w:lang w:eastAsia="en-US"/>
              </w:rPr>
              <w:t xml:space="preserve">Podroben opis projekta, iz katerega bo razvidno, ali po vsebini ustreza zahtevam javnega naročila: </w:t>
            </w:r>
          </w:p>
        </w:tc>
        <w:tc>
          <w:tcPr>
            <w:tcW w:w="4750" w:type="dxa"/>
            <w:tcBorders>
              <w:top w:val="single" w:sz="4" w:space="0" w:color="auto"/>
              <w:left w:val="single" w:sz="4" w:space="0" w:color="auto"/>
              <w:bottom w:val="single" w:sz="4" w:space="0" w:color="auto"/>
              <w:right w:val="single" w:sz="4" w:space="0" w:color="auto"/>
            </w:tcBorders>
          </w:tcPr>
          <w:p w14:paraId="6AE79843" w14:textId="77777777" w:rsidR="00DF2300" w:rsidRPr="00507A97" w:rsidRDefault="00DF2300" w:rsidP="000645A8">
            <w:pPr>
              <w:spacing w:line="260" w:lineRule="atLeast"/>
              <w:rPr>
                <w:rFonts w:ascii="Arial" w:hAnsi="Arial"/>
                <w:b/>
                <w:bCs/>
                <w:i/>
                <w:iCs/>
                <w:sz w:val="20"/>
                <w:lang w:eastAsia="en-US"/>
              </w:rPr>
            </w:pPr>
          </w:p>
        </w:tc>
      </w:tr>
      <w:tr w:rsidR="00DF2300" w:rsidRPr="00507A97" w14:paraId="0899A321" w14:textId="77777777" w:rsidTr="000645A8">
        <w:tc>
          <w:tcPr>
            <w:tcW w:w="3572" w:type="dxa"/>
            <w:tcBorders>
              <w:top w:val="single" w:sz="4" w:space="0" w:color="auto"/>
              <w:left w:val="single" w:sz="4" w:space="0" w:color="auto"/>
              <w:bottom w:val="single" w:sz="4" w:space="0" w:color="auto"/>
              <w:right w:val="single" w:sz="4" w:space="0" w:color="auto"/>
            </w:tcBorders>
          </w:tcPr>
          <w:p w14:paraId="2FF98C75" w14:textId="77777777" w:rsidR="00DF2300" w:rsidRPr="00507A97" w:rsidRDefault="00DF2300" w:rsidP="000645A8">
            <w:pPr>
              <w:spacing w:line="260" w:lineRule="atLeast"/>
              <w:rPr>
                <w:rFonts w:ascii="Arial" w:hAnsi="Arial" w:cs="Arial"/>
                <w:b/>
                <w:bCs/>
                <w:i/>
                <w:iCs/>
                <w:sz w:val="20"/>
                <w:szCs w:val="20"/>
                <w:lang w:eastAsia="en-US"/>
              </w:rPr>
            </w:pPr>
          </w:p>
          <w:p w14:paraId="138E1F67" w14:textId="77777777" w:rsidR="00DF2300" w:rsidRPr="00507A97" w:rsidRDefault="00DF2300" w:rsidP="000645A8">
            <w:pPr>
              <w:spacing w:line="260" w:lineRule="atLeast"/>
              <w:rPr>
                <w:rFonts w:ascii="Arial" w:hAnsi="Arial" w:cs="Arial"/>
                <w:b/>
                <w:i/>
                <w:iCs/>
                <w:sz w:val="20"/>
                <w:szCs w:val="20"/>
                <w:lang w:eastAsia="en-US"/>
              </w:rPr>
            </w:pPr>
            <w:r w:rsidRPr="00507A97">
              <w:rPr>
                <w:rFonts w:ascii="Arial" w:hAnsi="Arial" w:cs="Arial"/>
                <w:b/>
                <w:bCs/>
                <w:i/>
                <w:iCs/>
                <w:sz w:val="20"/>
                <w:szCs w:val="20"/>
                <w:lang w:eastAsia="en-US"/>
              </w:rPr>
              <w:t xml:space="preserve">Naziv dodatnega referenčnega projekta 2 za vodjo projekta </w:t>
            </w:r>
          </w:p>
        </w:tc>
        <w:tc>
          <w:tcPr>
            <w:tcW w:w="4750" w:type="dxa"/>
            <w:tcBorders>
              <w:top w:val="single" w:sz="4" w:space="0" w:color="auto"/>
              <w:left w:val="single" w:sz="4" w:space="0" w:color="auto"/>
              <w:bottom w:val="single" w:sz="4" w:space="0" w:color="auto"/>
              <w:right w:val="single" w:sz="4" w:space="0" w:color="auto"/>
            </w:tcBorders>
          </w:tcPr>
          <w:p w14:paraId="4E575D0D" w14:textId="77777777" w:rsidR="00DF2300" w:rsidRPr="00507A97" w:rsidRDefault="00DF2300" w:rsidP="000645A8">
            <w:pPr>
              <w:spacing w:line="260" w:lineRule="atLeast"/>
              <w:rPr>
                <w:rFonts w:ascii="Arial" w:hAnsi="Arial" w:cs="Arial"/>
                <w:b/>
                <w:bCs/>
                <w:i/>
                <w:iCs/>
                <w:sz w:val="20"/>
                <w:szCs w:val="20"/>
                <w:lang w:eastAsia="en-US"/>
              </w:rPr>
            </w:pPr>
          </w:p>
        </w:tc>
      </w:tr>
      <w:tr w:rsidR="00DF2300" w:rsidRPr="00507A97" w14:paraId="58AA5C1D" w14:textId="77777777" w:rsidTr="000645A8">
        <w:tc>
          <w:tcPr>
            <w:tcW w:w="3572" w:type="dxa"/>
            <w:tcBorders>
              <w:top w:val="single" w:sz="4" w:space="0" w:color="auto"/>
              <w:left w:val="single" w:sz="4" w:space="0" w:color="auto"/>
              <w:bottom w:val="single" w:sz="4" w:space="0" w:color="auto"/>
              <w:right w:val="single" w:sz="4" w:space="0" w:color="auto"/>
            </w:tcBorders>
          </w:tcPr>
          <w:p w14:paraId="0913CF94" w14:textId="77777777" w:rsidR="00DF2300" w:rsidRPr="00507A97" w:rsidRDefault="00DF2300" w:rsidP="000645A8">
            <w:pPr>
              <w:spacing w:line="260" w:lineRule="atLeast"/>
              <w:rPr>
                <w:rFonts w:ascii="Arial" w:hAnsi="Arial" w:cs="Arial"/>
                <w:i/>
                <w:iCs/>
                <w:sz w:val="20"/>
                <w:szCs w:val="20"/>
                <w:lang w:eastAsia="en-US"/>
              </w:rPr>
            </w:pPr>
            <w:r w:rsidRPr="00507A97">
              <w:rPr>
                <w:rFonts w:ascii="Arial" w:hAnsi="Arial"/>
                <w:i/>
                <w:iCs/>
                <w:sz w:val="20"/>
                <w:lang w:eastAsia="en-US"/>
              </w:rPr>
              <w:t>Naročnik:</w:t>
            </w:r>
          </w:p>
        </w:tc>
        <w:tc>
          <w:tcPr>
            <w:tcW w:w="4750" w:type="dxa"/>
            <w:tcBorders>
              <w:top w:val="single" w:sz="4" w:space="0" w:color="auto"/>
              <w:left w:val="single" w:sz="4" w:space="0" w:color="auto"/>
              <w:bottom w:val="single" w:sz="4" w:space="0" w:color="auto"/>
              <w:right w:val="single" w:sz="4" w:space="0" w:color="auto"/>
            </w:tcBorders>
          </w:tcPr>
          <w:p w14:paraId="580F2925" w14:textId="77777777" w:rsidR="00DF2300" w:rsidRPr="00507A97" w:rsidRDefault="00DF2300" w:rsidP="000645A8">
            <w:pPr>
              <w:spacing w:line="260" w:lineRule="atLeast"/>
              <w:rPr>
                <w:rFonts w:ascii="Arial" w:hAnsi="Arial" w:cs="Arial"/>
                <w:b/>
                <w:bCs/>
                <w:i/>
                <w:iCs/>
                <w:sz w:val="20"/>
                <w:szCs w:val="20"/>
                <w:lang w:eastAsia="en-US"/>
              </w:rPr>
            </w:pPr>
          </w:p>
        </w:tc>
      </w:tr>
      <w:tr w:rsidR="00DF2300" w:rsidRPr="00507A97" w14:paraId="45D37F44" w14:textId="77777777" w:rsidTr="000645A8">
        <w:tc>
          <w:tcPr>
            <w:tcW w:w="3572" w:type="dxa"/>
            <w:tcBorders>
              <w:top w:val="single" w:sz="4" w:space="0" w:color="auto"/>
              <w:left w:val="single" w:sz="4" w:space="0" w:color="auto"/>
              <w:bottom w:val="single" w:sz="4" w:space="0" w:color="auto"/>
              <w:right w:val="single" w:sz="4" w:space="0" w:color="auto"/>
            </w:tcBorders>
          </w:tcPr>
          <w:p w14:paraId="1A9C9F0D" w14:textId="77777777" w:rsidR="00DF2300" w:rsidRPr="00507A97" w:rsidRDefault="00DF2300" w:rsidP="000645A8">
            <w:pPr>
              <w:spacing w:line="260" w:lineRule="atLeast"/>
              <w:rPr>
                <w:rFonts w:ascii="Arial" w:hAnsi="Arial" w:cs="Arial"/>
                <w:i/>
                <w:iCs/>
                <w:sz w:val="20"/>
                <w:szCs w:val="20"/>
                <w:lang w:eastAsia="en-US"/>
              </w:rPr>
            </w:pPr>
            <w:r w:rsidRPr="00507A97">
              <w:rPr>
                <w:rFonts w:ascii="Arial" w:hAnsi="Arial"/>
                <w:i/>
                <w:iCs/>
                <w:sz w:val="20"/>
                <w:lang w:eastAsia="en-US"/>
              </w:rPr>
              <w:t>Kontaktna oseba naročnika (ime in priimek ter tel. št.):</w:t>
            </w:r>
          </w:p>
        </w:tc>
        <w:tc>
          <w:tcPr>
            <w:tcW w:w="4750" w:type="dxa"/>
            <w:tcBorders>
              <w:top w:val="single" w:sz="4" w:space="0" w:color="auto"/>
              <w:left w:val="single" w:sz="4" w:space="0" w:color="auto"/>
              <w:bottom w:val="single" w:sz="4" w:space="0" w:color="auto"/>
              <w:right w:val="single" w:sz="4" w:space="0" w:color="auto"/>
            </w:tcBorders>
          </w:tcPr>
          <w:p w14:paraId="058E7963" w14:textId="77777777" w:rsidR="00DF2300" w:rsidRPr="00507A97" w:rsidRDefault="00DF2300" w:rsidP="000645A8">
            <w:pPr>
              <w:spacing w:line="260" w:lineRule="atLeast"/>
              <w:rPr>
                <w:rFonts w:ascii="Arial" w:hAnsi="Arial" w:cs="Arial"/>
                <w:b/>
                <w:bCs/>
                <w:i/>
                <w:iCs/>
                <w:sz w:val="20"/>
                <w:szCs w:val="20"/>
                <w:lang w:eastAsia="en-US"/>
              </w:rPr>
            </w:pPr>
          </w:p>
        </w:tc>
      </w:tr>
      <w:tr w:rsidR="00DF2300" w:rsidRPr="00507A97" w14:paraId="15816E0A" w14:textId="77777777" w:rsidTr="000645A8">
        <w:tc>
          <w:tcPr>
            <w:tcW w:w="3572" w:type="dxa"/>
            <w:tcBorders>
              <w:top w:val="single" w:sz="4" w:space="0" w:color="auto"/>
              <w:left w:val="single" w:sz="4" w:space="0" w:color="auto"/>
              <w:bottom w:val="single" w:sz="4" w:space="0" w:color="auto"/>
              <w:right w:val="single" w:sz="4" w:space="0" w:color="auto"/>
            </w:tcBorders>
          </w:tcPr>
          <w:p w14:paraId="5DC6254C" w14:textId="77777777" w:rsidR="00DF2300" w:rsidRPr="00507A97" w:rsidRDefault="00DF2300" w:rsidP="000645A8">
            <w:pPr>
              <w:spacing w:line="260" w:lineRule="atLeast"/>
              <w:rPr>
                <w:rFonts w:ascii="Arial" w:hAnsi="Arial" w:cs="Arial"/>
                <w:i/>
                <w:iCs/>
                <w:sz w:val="20"/>
                <w:szCs w:val="20"/>
                <w:lang w:eastAsia="en-US"/>
              </w:rPr>
            </w:pPr>
            <w:r w:rsidRPr="00507A97">
              <w:rPr>
                <w:rFonts w:ascii="Arial" w:hAnsi="Arial"/>
                <w:i/>
                <w:iCs/>
                <w:sz w:val="20"/>
                <w:lang w:eastAsia="en-US"/>
              </w:rPr>
              <w:t>Gospodarski subjekt, ki je izvedel projekt (z navedbo, ali je dela izvajal kot izvajalec ali kot podizvajalec)</w:t>
            </w:r>
          </w:p>
        </w:tc>
        <w:tc>
          <w:tcPr>
            <w:tcW w:w="4750" w:type="dxa"/>
            <w:tcBorders>
              <w:top w:val="single" w:sz="4" w:space="0" w:color="auto"/>
              <w:left w:val="single" w:sz="4" w:space="0" w:color="auto"/>
              <w:bottom w:val="single" w:sz="4" w:space="0" w:color="auto"/>
              <w:right w:val="single" w:sz="4" w:space="0" w:color="auto"/>
            </w:tcBorders>
          </w:tcPr>
          <w:p w14:paraId="1591CD66" w14:textId="77777777" w:rsidR="00DF2300" w:rsidRPr="00507A97" w:rsidRDefault="00DF2300" w:rsidP="000645A8">
            <w:pPr>
              <w:spacing w:line="260" w:lineRule="atLeast"/>
              <w:rPr>
                <w:rFonts w:ascii="Arial" w:hAnsi="Arial" w:cs="Arial"/>
                <w:b/>
                <w:bCs/>
                <w:i/>
                <w:iCs/>
                <w:sz w:val="20"/>
                <w:szCs w:val="20"/>
                <w:lang w:eastAsia="en-US"/>
              </w:rPr>
            </w:pPr>
          </w:p>
        </w:tc>
      </w:tr>
      <w:tr w:rsidR="00DF2300" w:rsidRPr="00507A97" w14:paraId="5ACF72FA" w14:textId="77777777" w:rsidTr="000645A8">
        <w:tc>
          <w:tcPr>
            <w:tcW w:w="3572" w:type="dxa"/>
            <w:tcBorders>
              <w:top w:val="single" w:sz="4" w:space="0" w:color="auto"/>
              <w:left w:val="single" w:sz="4" w:space="0" w:color="auto"/>
              <w:bottom w:val="single" w:sz="4" w:space="0" w:color="auto"/>
              <w:right w:val="single" w:sz="4" w:space="0" w:color="auto"/>
            </w:tcBorders>
          </w:tcPr>
          <w:p w14:paraId="21674103" w14:textId="77777777" w:rsidR="00DF2300" w:rsidRPr="00507A97" w:rsidRDefault="00DF2300" w:rsidP="000645A8">
            <w:pPr>
              <w:spacing w:line="260" w:lineRule="atLeast"/>
              <w:rPr>
                <w:rFonts w:ascii="Arial" w:hAnsi="Arial"/>
                <w:i/>
                <w:iCs/>
                <w:sz w:val="20"/>
                <w:lang w:eastAsia="en-US"/>
              </w:rPr>
            </w:pPr>
            <w:r w:rsidRPr="00507A97">
              <w:rPr>
                <w:rFonts w:ascii="Arial" w:hAnsi="Arial"/>
                <w:i/>
                <w:iCs/>
                <w:sz w:val="20"/>
                <w:lang w:eastAsia="en-US"/>
              </w:rPr>
              <w:t>Obdobje izvedbe (od – do):</w:t>
            </w:r>
          </w:p>
        </w:tc>
        <w:tc>
          <w:tcPr>
            <w:tcW w:w="4750" w:type="dxa"/>
            <w:tcBorders>
              <w:top w:val="single" w:sz="4" w:space="0" w:color="auto"/>
              <w:left w:val="single" w:sz="4" w:space="0" w:color="auto"/>
              <w:bottom w:val="single" w:sz="4" w:space="0" w:color="auto"/>
              <w:right w:val="single" w:sz="4" w:space="0" w:color="auto"/>
            </w:tcBorders>
          </w:tcPr>
          <w:p w14:paraId="1135DF98" w14:textId="77777777" w:rsidR="00DF2300" w:rsidRPr="00507A97" w:rsidRDefault="00DF2300" w:rsidP="000645A8">
            <w:pPr>
              <w:spacing w:line="260" w:lineRule="atLeast"/>
              <w:rPr>
                <w:rFonts w:ascii="Arial" w:hAnsi="Arial" w:cs="Arial"/>
                <w:b/>
                <w:bCs/>
                <w:i/>
                <w:iCs/>
                <w:sz w:val="20"/>
                <w:szCs w:val="20"/>
                <w:lang w:eastAsia="en-US"/>
              </w:rPr>
            </w:pPr>
          </w:p>
        </w:tc>
      </w:tr>
      <w:tr w:rsidR="00DF2300" w:rsidRPr="00507A97" w14:paraId="5082F315" w14:textId="77777777" w:rsidTr="000645A8">
        <w:tc>
          <w:tcPr>
            <w:tcW w:w="3572" w:type="dxa"/>
            <w:tcBorders>
              <w:top w:val="single" w:sz="4" w:space="0" w:color="auto"/>
              <w:left w:val="single" w:sz="4" w:space="0" w:color="auto"/>
              <w:bottom w:val="single" w:sz="4" w:space="0" w:color="auto"/>
              <w:right w:val="single" w:sz="4" w:space="0" w:color="auto"/>
            </w:tcBorders>
          </w:tcPr>
          <w:p w14:paraId="637AD9D4" w14:textId="77777777" w:rsidR="00DF2300" w:rsidRPr="00507A97" w:rsidRDefault="00DF2300" w:rsidP="000645A8">
            <w:pPr>
              <w:spacing w:line="260" w:lineRule="atLeast"/>
              <w:rPr>
                <w:rFonts w:ascii="Arial" w:hAnsi="Arial"/>
                <w:i/>
                <w:iCs/>
                <w:sz w:val="20"/>
                <w:lang w:eastAsia="en-US"/>
              </w:rPr>
            </w:pPr>
            <w:r w:rsidRPr="00507A97">
              <w:rPr>
                <w:rFonts w:ascii="Arial" w:hAnsi="Arial"/>
                <w:i/>
                <w:iCs/>
                <w:sz w:val="20"/>
                <w:lang w:eastAsia="en-US"/>
              </w:rPr>
              <w:t>Vrednost projekta ali dela projekta, ki se nanaša na referenco v EUR z DDV:</w:t>
            </w:r>
          </w:p>
        </w:tc>
        <w:tc>
          <w:tcPr>
            <w:tcW w:w="4750" w:type="dxa"/>
            <w:tcBorders>
              <w:top w:val="single" w:sz="4" w:space="0" w:color="auto"/>
              <w:left w:val="single" w:sz="4" w:space="0" w:color="auto"/>
              <w:bottom w:val="single" w:sz="4" w:space="0" w:color="auto"/>
              <w:right w:val="single" w:sz="4" w:space="0" w:color="auto"/>
            </w:tcBorders>
          </w:tcPr>
          <w:p w14:paraId="7B038143" w14:textId="77777777" w:rsidR="00DF2300" w:rsidRPr="00507A97" w:rsidRDefault="00DF2300" w:rsidP="000645A8">
            <w:pPr>
              <w:spacing w:line="260" w:lineRule="atLeast"/>
              <w:rPr>
                <w:rFonts w:ascii="Arial" w:hAnsi="Arial" w:cs="Arial"/>
                <w:b/>
                <w:bCs/>
                <w:i/>
                <w:iCs/>
                <w:sz w:val="20"/>
                <w:szCs w:val="20"/>
                <w:lang w:eastAsia="en-US"/>
              </w:rPr>
            </w:pPr>
          </w:p>
        </w:tc>
      </w:tr>
      <w:tr w:rsidR="00DF2300" w:rsidRPr="00507A97" w14:paraId="7360026E" w14:textId="77777777" w:rsidTr="000645A8">
        <w:tc>
          <w:tcPr>
            <w:tcW w:w="3572" w:type="dxa"/>
            <w:tcBorders>
              <w:top w:val="single" w:sz="4" w:space="0" w:color="auto"/>
              <w:left w:val="single" w:sz="4" w:space="0" w:color="auto"/>
              <w:bottom w:val="single" w:sz="4" w:space="0" w:color="auto"/>
              <w:right w:val="single" w:sz="4" w:space="0" w:color="auto"/>
            </w:tcBorders>
          </w:tcPr>
          <w:p w14:paraId="4AB43D54" w14:textId="77777777" w:rsidR="00DF2300" w:rsidRPr="00507A97" w:rsidRDefault="00DF2300" w:rsidP="000645A8">
            <w:pPr>
              <w:spacing w:line="260" w:lineRule="atLeast"/>
              <w:rPr>
                <w:rFonts w:ascii="Arial" w:hAnsi="Arial"/>
                <w:i/>
                <w:iCs/>
                <w:sz w:val="20"/>
                <w:lang w:eastAsia="en-US"/>
              </w:rPr>
            </w:pPr>
            <w:r w:rsidRPr="00507A97">
              <w:rPr>
                <w:rFonts w:ascii="Arial" w:hAnsi="Arial"/>
                <w:i/>
                <w:iCs/>
                <w:sz w:val="20"/>
                <w:lang w:eastAsia="en-US"/>
              </w:rPr>
              <w:t xml:space="preserve">Podroben opis projekta, iz katerega bo razvidno, ali po vsebini ustreza zahtevam javnega naročila: </w:t>
            </w:r>
          </w:p>
        </w:tc>
        <w:tc>
          <w:tcPr>
            <w:tcW w:w="4750" w:type="dxa"/>
            <w:tcBorders>
              <w:top w:val="single" w:sz="4" w:space="0" w:color="auto"/>
              <w:left w:val="single" w:sz="4" w:space="0" w:color="auto"/>
              <w:bottom w:val="single" w:sz="4" w:space="0" w:color="auto"/>
              <w:right w:val="single" w:sz="4" w:space="0" w:color="auto"/>
            </w:tcBorders>
          </w:tcPr>
          <w:p w14:paraId="7FA18B0A" w14:textId="77777777" w:rsidR="00DF2300" w:rsidRPr="00507A97" w:rsidRDefault="00DF2300" w:rsidP="000645A8">
            <w:pPr>
              <w:spacing w:line="260" w:lineRule="atLeast"/>
              <w:rPr>
                <w:rFonts w:ascii="Arial" w:hAnsi="Arial" w:cs="Arial"/>
                <w:b/>
                <w:bCs/>
                <w:i/>
                <w:iCs/>
                <w:sz w:val="20"/>
                <w:szCs w:val="20"/>
                <w:lang w:eastAsia="en-US"/>
              </w:rPr>
            </w:pPr>
          </w:p>
        </w:tc>
      </w:tr>
    </w:tbl>
    <w:p w14:paraId="454A2348" w14:textId="77777777" w:rsidR="00DF2300" w:rsidRPr="00507A97" w:rsidRDefault="00DF2300" w:rsidP="00DF2300">
      <w:pPr>
        <w:spacing w:line="260" w:lineRule="atLeast"/>
        <w:rPr>
          <w:rFonts w:ascii="Arial" w:hAnsi="Arial" w:cs="Arial"/>
          <w:b/>
          <w:sz w:val="20"/>
          <w:szCs w:val="20"/>
          <w:lang w:eastAsia="en-US"/>
        </w:rPr>
      </w:pPr>
    </w:p>
    <w:p w14:paraId="48385B98" w14:textId="77777777" w:rsidR="00DF2300" w:rsidRPr="00507A97" w:rsidRDefault="00DF2300" w:rsidP="00DF2300">
      <w:pPr>
        <w:spacing w:line="260" w:lineRule="atLeast"/>
        <w:rPr>
          <w:rFonts w:ascii="Arial" w:hAnsi="Arial" w:cs="Arial"/>
          <w:b/>
          <w:sz w:val="20"/>
          <w:szCs w:val="20"/>
          <w:lang w:eastAsia="en-US"/>
        </w:rPr>
      </w:pPr>
    </w:p>
    <w:p w14:paraId="351EB946" w14:textId="77777777" w:rsidR="00DF2300" w:rsidRPr="00507A97" w:rsidRDefault="00DF2300" w:rsidP="00DF2300">
      <w:pPr>
        <w:spacing w:line="260" w:lineRule="atLeast"/>
        <w:rPr>
          <w:rFonts w:ascii="Arial" w:hAnsi="Arial" w:cs="Arial"/>
          <w:b/>
          <w:sz w:val="20"/>
          <w:szCs w:val="20"/>
          <w:lang w:eastAsia="en-US"/>
        </w:rPr>
      </w:pPr>
    </w:p>
    <w:tbl>
      <w:tblPr>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68"/>
        <w:gridCol w:w="4947"/>
      </w:tblGrid>
      <w:tr w:rsidR="00DF2300" w:rsidRPr="00507A97" w14:paraId="3F59ECD5" w14:textId="77777777" w:rsidTr="000645A8">
        <w:tc>
          <w:tcPr>
            <w:tcW w:w="4366" w:type="dxa"/>
          </w:tcPr>
          <w:p w14:paraId="76B69136" w14:textId="77777777" w:rsidR="00DF2300" w:rsidRPr="00507A97" w:rsidRDefault="00DF2300" w:rsidP="000645A8">
            <w:pPr>
              <w:spacing w:line="260" w:lineRule="atLeast"/>
              <w:rPr>
                <w:rFonts w:ascii="Arial" w:hAnsi="Arial" w:cs="Arial"/>
                <w:sz w:val="18"/>
                <w:szCs w:val="18"/>
              </w:rPr>
            </w:pPr>
          </w:p>
        </w:tc>
        <w:tc>
          <w:tcPr>
            <w:tcW w:w="5063" w:type="dxa"/>
          </w:tcPr>
          <w:p w14:paraId="54EDBC34" w14:textId="77777777" w:rsidR="00DF2300" w:rsidRPr="00507A97" w:rsidRDefault="00DF2300" w:rsidP="000645A8">
            <w:pPr>
              <w:spacing w:line="260" w:lineRule="atLeast"/>
              <w:jc w:val="both"/>
              <w:rPr>
                <w:rFonts w:ascii="Arial" w:hAnsi="Arial" w:cs="Arial"/>
                <w:b/>
                <w:sz w:val="20"/>
                <w:szCs w:val="20"/>
                <w:lang w:eastAsia="en-US"/>
              </w:rPr>
            </w:pPr>
            <w:r w:rsidRPr="00507A97">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DF2300" w:rsidRPr="00507A97" w14:paraId="59A1BCC8" w14:textId="77777777" w:rsidTr="000645A8">
        <w:trPr>
          <w:trHeight w:val="992"/>
        </w:trPr>
        <w:tc>
          <w:tcPr>
            <w:tcW w:w="4366" w:type="dxa"/>
          </w:tcPr>
          <w:p w14:paraId="77DF8E54" w14:textId="77777777" w:rsidR="00DF2300" w:rsidRPr="00507A97" w:rsidRDefault="00DF2300" w:rsidP="000645A8">
            <w:pPr>
              <w:spacing w:after="120"/>
              <w:jc w:val="both"/>
              <w:rPr>
                <w:rFonts w:cs="Arial"/>
                <w:i/>
                <w:sz w:val="18"/>
                <w:szCs w:val="18"/>
              </w:rPr>
            </w:pPr>
            <w:r w:rsidRPr="00507A97">
              <w:rPr>
                <w:rFonts w:ascii="Arial" w:hAnsi="Arial" w:cs="Arial"/>
                <w:b/>
                <w:i/>
                <w:iCs/>
                <w:sz w:val="20"/>
              </w:rPr>
              <w:t xml:space="preserve">Podpis pooblaščene osebe pri ponudniku oziroma v primeru skupne ponudbe pooblaščene osebe vodilnega partnerja: </w:t>
            </w:r>
            <w:r w:rsidRPr="00507A97">
              <w:rPr>
                <w:rFonts w:ascii="Arial" w:hAnsi="Arial" w:cs="Arial"/>
                <w:i/>
                <w:iCs/>
                <w:sz w:val="20"/>
              </w:rPr>
              <w:t>(</w:t>
            </w:r>
            <w:r w:rsidRPr="00507A97">
              <w:rPr>
                <w:rFonts w:ascii="Arial" w:hAnsi="Arial" w:cs="Arial"/>
                <w:i/>
                <w:iCs/>
                <w:sz w:val="16"/>
                <w:szCs w:val="16"/>
              </w:rPr>
              <w:t>ime in priimek, lastnoročni ali elektronski podpis in datum podpisa</w:t>
            </w:r>
            <w:r w:rsidRPr="00507A97">
              <w:rPr>
                <w:rFonts w:ascii="Arial" w:hAnsi="Arial" w:cs="Arial"/>
                <w:i/>
                <w:iCs/>
                <w:sz w:val="20"/>
              </w:rPr>
              <w:t>):</w:t>
            </w:r>
          </w:p>
        </w:tc>
        <w:tc>
          <w:tcPr>
            <w:tcW w:w="5063" w:type="dxa"/>
          </w:tcPr>
          <w:p w14:paraId="56641C62" w14:textId="77777777" w:rsidR="00DF2300" w:rsidRPr="00507A97" w:rsidRDefault="00DF2300" w:rsidP="000645A8">
            <w:pPr>
              <w:spacing w:line="260" w:lineRule="atLeast"/>
              <w:rPr>
                <w:rFonts w:ascii="Arial" w:hAnsi="Arial" w:cs="Arial"/>
                <w:i/>
                <w:sz w:val="18"/>
                <w:szCs w:val="18"/>
              </w:rPr>
            </w:pPr>
          </w:p>
        </w:tc>
      </w:tr>
    </w:tbl>
    <w:p w14:paraId="2562E545" w14:textId="3CC897B2" w:rsidR="00360CF1" w:rsidRPr="00507A97" w:rsidRDefault="00360CF1" w:rsidP="009B1D7A">
      <w:pPr>
        <w:spacing w:before="60" w:after="60"/>
        <w:jc w:val="both"/>
        <w:rPr>
          <w:rFonts w:ascii="Arial" w:hAnsi="Arial" w:cs="Arial"/>
          <w:b/>
          <w:sz w:val="20"/>
          <w:szCs w:val="20"/>
        </w:rPr>
      </w:pPr>
    </w:p>
    <w:p w14:paraId="29FED5FF" w14:textId="6CE961E4" w:rsidR="00F36722" w:rsidRDefault="00F36722">
      <w:pPr>
        <w:rPr>
          <w:rFonts w:ascii="Arial" w:hAnsi="Arial" w:cs="Arial"/>
          <w:b/>
          <w:sz w:val="20"/>
          <w:szCs w:val="20"/>
        </w:rPr>
      </w:pPr>
      <w:r>
        <w:rPr>
          <w:rFonts w:ascii="Arial" w:hAnsi="Arial" w:cs="Arial"/>
          <w:b/>
          <w:sz w:val="20"/>
          <w:szCs w:val="20"/>
        </w:rPr>
        <w:br w:type="page"/>
      </w:r>
    </w:p>
    <w:p w14:paraId="505D5719" w14:textId="77777777" w:rsidR="009A0DBE" w:rsidRDefault="009A0DBE" w:rsidP="009B1D7A">
      <w:pPr>
        <w:spacing w:before="60" w:after="60"/>
        <w:jc w:val="both"/>
        <w:rPr>
          <w:rFonts w:ascii="Arial" w:hAnsi="Arial" w:cs="Arial"/>
          <w:b/>
          <w:sz w:val="20"/>
          <w:szCs w:val="20"/>
        </w:rPr>
      </w:pPr>
    </w:p>
    <w:p w14:paraId="689BCAFB" w14:textId="5A67DBCA" w:rsidR="00DF2300" w:rsidRPr="000010A9" w:rsidRDefault="00DF2300" w:rsidP="00DF2300">
      <w:pPr>
        <w:pBdr>
          <w:top w:val="single" w:sz="4" w:space="1" w:color="auto"/>
          <w:left w:val="single" w:sz="4" w:space="4" w:color="auto"/>
          <w:bottom w:val="single" w:sz="4" w:space="1" w:color="auto"/>
          <w:right w:val="single" w:sz="4" w:space="0" w:color="auto"/>
          <w:between w:val="single" w:sz="4" w:space="1" w:color="auto"/>
          <w:bar w:val="single" w:sz="4" w:color="auto"/>
        </w:pBdr>
        <w:spacing w:line="260" w:lineRule="atLeast"/>
        <w:jc w:val="both"/>
        <w:rPr>
          <w:rFonts w:ascii="Arial" w:hAnsi="Arial" w:cs="Arial"/>
          <w:b/>
          <w:bCs/>
          <w:sz w:val="20"/>
          <w:szCs w:val="20"/>
          <w:lang w:eastAsia="en-US"/>
        </w:rPr>
      </w:pPr>
      <w:r w:rsidRPr="00C6236F">
        <w:rPr>
          <w:rFonts w:ascii="Arial" w:hAnsi="Arial" w:cs="Arial"/>
          <w:b/>
          <w:sz w:val="20"/>
          <w:szCs w:val="20"/>
          <w:lang w:eastAsia="en-US"/>
        </w:rPr>
        <w:t xml:space="preserve">Obrazec </w:t>
      </w:r>
      <w:r>
        <w:rPr>
          <w:rFonts w:ascii="Arial" w:hAnsi="Arial" w:cs="Arial"/>
          <w:b/>
          <w:sz w:val="20"/>
          <w:szCs w:val="20"/>
          <w:lang w:eastAsia="en-US"/>
        </w:rPr>
        <w:t>5.1</w:t>
      </w:r>
      <w:r w:rsidRPr="00C6236F">
        <w:rPr>
          <w:rFonts w:ascii="Arial" w:hAnsi="Arial" w:cs="Arial"/>
          <w:b/>
          <w:sz w:val="20"/>
          <w:szCs w:val="20"/>
          <w:lang w:eastAsia="en-US"/>
        </w:rPr>
        <w:t xml:space="preserve">: </w:t>
      </w:r>
      <w:r w:rsidRPr="000010A9">
        <w:rPr>
          <w:rFonts w:ascii="Arial" w:hAnsi="Arial" w:cs="Arial"/>
          <w:b/>
          <w:bCs/>
          <w:sz w:val="20"/>
          <w:lang w:eastAsia="en-US"/>
        </w:rPr>
        <w:t xml:space="preserve">Seznam </w:t>
      </w:r>
      <w:r>
        <w:rPr>
          <w:rFonts w:ascii="Arial" w:hAnsi="Arial" w:cs="Arial"/>
          <w:b/>
          <w:bCs/>
          <w:sz w:val="20"/>
          <w:lang w:eastAsia="en-US"/>
        </w:rPr>
        <w:t>specialne</w:t>
      </w:r>
      <w:r w:rsidRPr="000010A9">
        <w:rPr>
          <w:rFonts w:ascii="Arial" w:hAnsi="Arial" w:cs="Arial"/>
          <w:b/>
          <w:bCs/>
          <w:sz w:val="20"/>
          <w:lang w:eastAsia="en-US"/>
        </w:rPr>
        <w:t xml:space="preserve"> oprem</w:t>
      </w:r>
      <w:r>
        <w:rPr>
          <w:rFonts w:ascii="Arial" w:hAnsi="Arial" w:cs="Arial"/>
          <w:b/>
          <w:bCs/>
          <w:sz w:val="20"/>
          <w:lang w:eastAsia="en-US"/>
        </w:rPr>
        <w:t>e – SKLOP 1</w:t>
      </w:r>
      <w:r w:rsidRPr="000010A9">
        <w:rPr>
          <w:rFonts w:ascii="Arial" w:hAnsi="Arial" w:cs="Arial"/>
          <w:b/>
          <w:bCs/>
          <w:sz w:val="20"/>
          <w:szCs w:val="20"/>
        </w:rPr>
        <w:t xml:space="preserve"> (izpolnjevanje pogojev iz točke 3.2.3.</w:t>
      </w:r>
      <w:r>
        <w:rPr>
          <w:rFonts w:ascii="Arial" w:hAnsi="Arial" w:cs="Arial"/>
          <w:b/>
          <w:bCs/>
          <w:sz w:val="20"/>
          <w:szCs w:val="20"/>
        </w:rPr>
        <w:t>3</w:t>
      </w:r>
      <w:r w:rsidRPr="000010A9">
        <w:rPr>
          <w:rFonts w:ascii="Arial" w:hAnsi="Arial" w:cs="Arial"/>
          <w:b/>
          <w:bCs/>
          <w:sz w:val="20"/>
          <w:szCs w:val="20"/>
        </w:rPr>
        <w:t>)</w:t>
      </w:r>
      <w:r>
        <w:rPr>
          <w:rFonts w:ascii="Arial" w:hAnsi="Arial" w:cs="Arial"/>
          <w:b/>
          <w:bCs/>
          <w:sz w:val="20"/>
          <w:szCs w:val="20"/>
        </w:rPr>
        <w:t xml:space="preserve"> </w:t>
      </w:r>
    </w:p>
    <w:p w14:paraId="3BC6F619" w14:textId="77777777" w:rsidR="00DF2300" w:rsidRPr="001920FA" w:rsidRDefault="00DF2300" w:rsidP="00DF2300">
      <w:pPr>
        <w:spacing w:before="120" w:after="120" w:line="260" w:lineRule="exact"/>
        <w:jc w:val="both"/>
        <w:rPr>
          <w:rFonts w:ascii="Arial" w:eastAsia="Calibri" w:hAnsi="Arial" w:cs="Arial"/>
          <w:color w:val="000000"/>
          <w:sz w:val="20"/>
          <w:szCs w:val="20"/>
        </w:rPr>
      </w:pPr>
      <w:r w:rsidRPr="001920FA">
        <w:rPr>
          <w:rFonts w:ascii="Arial" w:eastAsia="Calibri" w:hAnsi="Arial" w:cs="Arial"/>
          <w:color w:val="000000"/>
          <w:sz w:val="20"/>
          <w:szCs w:val="20"/>
        </w:rPr>
        <w:t>Razpolagamo z naslednjo specialno opremo:</w:t>
      </w:r>
    </w:p>
    <w:tbl>
      <w:tblPr>
        <w:tblStyle w:val="Tabelamrea"/>
        <w:tblW w:w="8926" w:type="dxa"/>
        <w:tblLook w:val="04A0" w:firstRow="1" w:lastRow="0" w:firstColumn="1" w:lastColumn="0" w:noHBand="0" w:noVBand="1"/>
      </w:tblPr>
      <w:tblGrid>
        <w:gridCol w:w="2822"/>
        <w:gridCol w:w="1001"/>
        <w:gridCol w:w="1559"/>
        <w:gridCol w:w="1417"/>
        <w:gridCol w:w="2127"/>
      </w:tblGrid>
      <w:tr w:rsidR="00DF2300" w:rsidRPr="001920FA" w14:paraId="6B425272" w14:textId="77777777" w:rsidTr="000645A8">
        <w:tc>
          <w:tcPr>
            <w:tcW w:w="2822" w:type="dxa"/>
          </w:tcPr>
          <w:p w14:paraId="5ADBE623" w14:textId="77777777" w:rsidR="00DF2300" w:rsidRPr="001920FA" w:rsidRDefault="00DF2300" w:rsidP="000645A8">
            <w:pPr>
              <w:spacing w:before="120" w:after="120" w:line="260" w:lineRule="exact"/>
              <w:jc w:val="both"/>
              <w:rPr>
                <w:rFonts w:ascii="Arial" w:eastAsia="Calibri" w:hAnsi="Arial" w:cs="Arial"/>
                <w:color w:val="000000"/>
                <w:sz w:val="20"/>
                <w:szCs w:val="20"/>
              </w:rPr>
            </w:pPr>
            <w:r w:rsidRPr="001920FA">
              <w:rPr>
                <w:rFonts w:ascii="Arial" w:eastAsia="Calibri" w:hAnsi="Arial" w:cs="Arial"/>
                <w:color w:val="000000"/>
                <w:sz w:val="20"/>
                <w:szCs w:val="20"/>
              </w:rPr>
              <w:t>Oprema</w:t>
            </w:r>
          </w:p>
        </w:tc>
        <w:tc>
          <w:tcPr>
            <w:tcW w:w="1001" w:type="dxa"/>
          </w:tcPr>
          <w:p w14:paraId="4118AA60" w14:textId="77777777" w:rsidR="00DF2300" w:rsidRPr="001920FA" w:rsidRDefault="00DF2300" w:rsidP="000645A8">
            <w:pPr>
              <w:spacing w:before="120" w:after="120" w:line="260" w:lineRule="exact"/>
              <w:rPr>
                <w:rFonts w:ascii="Arial" w:eastAsia="Calibri" w:hAnsi="Arial" w:cs="Arial"/>
                <w:color w:val="000000"/>
                <w:sz w:val="20"/>
                <w:szCs w:val="20"/>
              </w:rPr>
            </w:pPr>
            <w:r w:rsidRPr="001920FA">
              <w:rPr>
                <w:rFonts w:ascii="Arial" w:eastAsia="Calibri" w:hAnsi="Arial" w:cs="Arial"/>
                <w:color w:val="000000"/>
                <w:sz w:val="20"/>
                <w:szCs w:val="20"/>
              </w:rPr>
              <w:t>Količina</w:t>
            </w:r>
          </w:p>
        </w:tc>
        <w:tc>
          <w:tcPr>
            <w:tcW w:w="1559" w:type="dxa"/>
          </w:tcPr>
          <w:p w14:paraId="6A4D00A9" w14:textId="77777777" w:rsidR="00DF2300" w:rsidRPr="001920FA" w:rsidRDefault="00DF2300" w:rsidP="000645A8">
            <w:pPr>
              <w:spacing w:before="120" w:after="120" w:line="260" w:lineRule="exact"/>
              <w:rPr>
                <w:rFonts w:ascii="Arial" w:eastAsia="Calibri" w:hAnsi="Arial" w:cs="Arial"/>
                <w:color w:val="000000"/>
                <w:sz w:val="20"/>
                <w:szCs w:val="20"/>
              </w:rPr>
            </w:pPr>
            <w:r w:rsidRPr="001920FA">
              <w:rPr>
                <w:rFonts w:ascii="Arial" w:eastAsia="Calibri" w:hAnsi="Arial" w:cs="Arial"/>
                <w:color w:val="000000"/>
                <w:sz w:val="20"/>
                <w:szCs w:val="20"/>
              </w:rPr>
              <w:t>Ime in znamka opreme</w:t>
            </w:r>
          </w:p>
        </w:tc>
        <w:tc>
          <w:tcPr>
            <w:tcW w:w="1417" w:type="dxa"/>
          </w:tcPr>
          <w:p w14:paraId="271F40CB" w14:textId="77777777" w:rsidR="00DF2300" w:rsidRPr="001920FA" w:rsidRDefault="00DF2300" w:rsidP="000645A8">
            <w:pPr>
              <w:spacing w:before="120" w:after="120" w:line="260" w:lineRule="exact"/>
              <w:rPr>
                <w:rFonts w:ascii="Arial" w:eastAsia="Calibri" w:hAnsi="Arial" w:cs="Arial"/>
                <w:color w:val="000000"/>
                <w:sz w:val="20"/>
                <w:szCs w:val="20"/>
              </w:rPr>
            </w:pPr>
            <w:r w:rsidRPr="001920FA">
              <w:rPr>
                <w:rFonts w:ascii="Arial" w:eastAsia="Calibri" w:hAnsi="Arial" w:cs="Arial"/>
                <w:color w:val="000000"/>
                <w:sz w:val="20"/>
                <w:szCs w:val="20"/>
              </w:rPr>
              <w:t>Leto izdelave</w:t>
            </w:r>
          </w:p>
        </w:tc>
        <w:tc>
          <w:tcPr>
            <w:tcW w:w="2127" w:type="dxa"/>
          </w:tcPr>
          <w:p w14:paraId="750566B6" w14:textId="77777777" w:rsidR="00DF2300" w:rsidRPr="001920FA" w:rsidRDefault="00DF2300" w:rsidP="000645A8">
            <w:pPr>
              <w:spacing w:before="120" w:after="120" w:line="260" w:lineRule="exact"/>
              <w:rPr>
                <w:rFonts w:ascii="Arial" w:eastAsia="Calibri" w:hAnsi="Arial" w:cs="Arial"/>
                <w:color w:val="000000"/>
                <w:sz w:val="20"/>
                <w:szCs w:val="20"/>
              </w:rPr>
            </w:pPr>
            <w:r w:rsidRPr="001920FA">
              <w:rPr>
                <w:rFonts w:ascii="Arial" w:eastAsia="Calibri" w:hAnsi="Arial" w:cs="Arial"/>
                <w:color w:val="000000"/>
                <w:sz w:val="20"/>
                <w:szCs w:val="20"/>
              </w:rPr>
              <w:t>Navedba lastnika opreme:</w:t>
            </w:r>
          </w:p>
        </w:tc>
      </w:tr>
      <w:tr w:rsidR="00DF2300" w:rsidRPr="001920FA" w14:paraId="42D07D93" w14:textId="77777777" w:rsidTr="000645A8">
        <w:trPr>
          <w:trHeight w:val="1331"/>
        </w:trPr>
        <w:tc>
          <w:tcPr>
            <w:tcW w:w="2822" w:type="dxa"/>
          </w:tcPr>
          <w:p w14:paraId="6A61C2D7" w14:textId="4854B322" w:rsidR="00DF2300" w:rsidRPr="001920FA" w:rsidRDefault="00DF2300" w:rsidP="000645A8">
            <w:pPr>
              <w:spacing w:before="120" w:after="120" w:line="260" w:lineRule="exact"/>
              <w:rPr>
                <w:rFonts w:ascii="Arial" w:eastAsia="Calibri" w:hAnsi="Arial" w:cs="Arial"/>
                <w:color w:val="000000"/>
                <w:sz w:val="20"/>
                <w:szCs w:val="20"/>
              </w:rPr>
            </w:pPr>
            <w:r>
              <w:rPr>
                <w:rFonts w:ascii="Arial" w:eastAsia="Calibri" w:hAnsi="Arial" w:cs="Arial"/>
                <w:color w:val="000000"/>
                <w:sz w:val="20"/>
                <w:szCs w:val="20"/>
              </w:rPr>
              <w:t>V</w:t>
            </w:r>
            <w:r w:rsidRPr="001920FA">
              <w:rPr>
                <w:rFonts w:ascii="Arial" w:eastAsia="Calibri" w:hAnsi="Arial" w:cs="Arial"/>
                <w:color w:val="000000"/>
                <w:sz w:val="20"/>
                <w:szCs w:val="20"/>
              </w:rPr>
              <w:t xml:space="preserve">rtalna oprema </w:t>
            </w:r>
            <w:r>
              <w:rPr>
                <w:rFonts w:ascii="Arial" w:eastAsia="Calibri" w:hAnsi="Arial" w:cs="Arial"/>
                <w:color w:val="000000"/>
                <w:sz w:val="20"/>
                <w:szCs w:val="20"/>
              </w:rPr>
              <w:t>–</w:t>
            </w:r>
            <w:r w:rsidRPr="001920FA">
              <w:rPr>
                <w:rFonts w:ascii="Arial" w:eastAsia="Calibri" w:hAnsi="Arial" w:cs="Arial"/>
                <w:color w:val="000000"/>
                <w:sz w:val="20"/>
                <w:szCs w:val="20"/>
              </w:rPr>
              <w:t xml:space="preserve"> </w:t>
            </w:r>
            <w:r>
              <w:rPr>
                <w:rFonts w:ascii="Arial" w:eastAsia="Calibri" w:hAnsi="Arial" w:cs="Arial"/>
                <w:color w:val="000000"/>
                <w:sz w:val="20"/>
                <w:szCs w:val="20"/>
              </w:rPr>
              <w:t>najmanj 1 vrtalna garnitura, primerna za izvedbo raziskovalnih</w:t>
            </w:r>
            <w:r w:rsidRPr="001920FA">
              <w:rPr>
                <w:rFonts w:ascii="Arial" w:eastAsia="Calibri" w:hAnsi="Arial" w:cs="Arial"/>
                <w:color w:val="000000"/>
                <w:sz w:val="20"/>
                <w:szCs w:val="20"/>
              </w:rPr>
              <w:t xml:space="preserve"> vrtin</w:t>
            </w:r>
            <w:r>
              <w:rPr>
                <w:rFonts w:ascii="Arial" w:eastAsia="Calibri" w:hAnsi="Arial" w:cs="Arial"/>
                <w:color w:val="000000"/>
                <w:sz w:val="20"/>
                <w:szCs w:val="20"/>
              </w:rPr>
              <w:t xml:space="preserve"> in </w:t>
            </w:r>
            <w:r w:rsidRPr="001920FA">
              <w:rPr>
                <w:rFonts w:ascii="Arial" w:eastAsia="Calibri" w:hAnsi="Arial" w:cs="Arial"/>
                <w:color w:val="000000"/>
                <w:sz w:val="20"/>
                <w:szCs w:val="20"/>
              </w:rPr>
              <w:t>piezomet</w:t>
            </w:r>
            <w:r>
              <w:rPr>
                <w:rFonts w:ascii="Arial" w:eastAsia="Calibri" w:hAnsi="Arial" w:cs="Arial"/>
                <w:color w:val="000000"/>
                <w:sz w:val="20"/>
                <w:szCs w:val="20"/>
              </w:rPr>
              <w:t>rov.</w:t>
            </w:r>
          </w:p>
        </w:tc>
        <w:tc>
          <w:tcPr>
            <w:tcW w:w="1001" w:type="dxa"/>
          </w:tcPr>
          <w:p w14:paraId="437CB3CE" w14:textId="77777777" w:rsidR="00DF2300" w:rsidRPr="001920FA" w:rsidRDefault="00DF2300" w:rsidP="000645A8">
            <w:pPr>
              <w:spacing w:before="120" w:after="120" w:line="260" w:lineRule="exact"/>
              <w:jc w:val="both"/>
              <w:rPr>
                <w:rFonts w:ascii="Arial" w:eastAsia="Calibri" w:hAnsi="Arial" w:cs="Arial"/>
                <w:color w:val="000000"/>
                <w:sz w:val="20"/>
                <w:szCs w:val="20"/>
              </w:rPr>
            </w:pPr>
          </w:p>
        </w:tc>
        <w:tc>
          <w:tcPr>
            <w:tcW w:w="1559" w:type="dxa"/>
          </w:tcPr>
          <w:p w14:paraId="220ACFC9" w14:textId="77777777" w:rsidR="00DF2300" w:rsidRPr="001920FA" w:rsidRDefault="00DF2300" w:rsidP="000645A8">
            <w:pPr>
              <w:spacing w:before="120" w:after="120" w:line="260" w:lineRule="exact"/>
              <w:jc w:val="both"/>
              <w:rPr>
                <w:rFonts w:ascii="Arial" w:eastAsia="Calibri" w:hAnsi="Arial" w:cs="Arial"/>
                <w:color w:val="000000"/>
                <w:sz w:val="20"/>
                <w:szCs w:val="20"/>
              </w:rPr>
            </w:pPr>
          </w:p>
        </w:tc>
        <w:tc>
          <w:tcPr>
            <w:tcW w:w="1417" w:type="dxa"/>
          </w:tcPr>
          <w:p w14:paraId="13D225B8" w14:textId="77777777" w:rsidR="00DF2300" w:rsidRPr="001920FA" w:rsidRDefault="00DF2300" w:rsidP="000645A8">
            <w:pPr>
              <w:spacing w:before="120" w:after="120" w:line="260" w:lineRule="exact"/>
              <w:jc w:val="both"/>
              <w:rPr>
                <w:rFonts w:ascii="Arial" w:eastAsia="Calibri" w:hAnsi="Arial" w:cs="Arial"/>
                <w:color w:val="000000"/>
                <w:sz w:val="20"/>
                <w:szCs w:val="20"/>
              </w:rPr>
            </w:pPr>
          </w:p>
        </w:tc>
        <w:tc>
          <w:tcPr>
            <w:tcW w:w="2127" w:type="dxa"/>
          </w:tcPr>
          <w:p w14:paraId="7FFDB332" w14:textId="77777777" w:rsidR="00DF2300" w:rsidRPr="001920FA" w:rsidRDefault="00DF2300" w:rsidP="000645A8">
            <w:pPr>
              <w:spacing w:before="120" w:after="120" w:line="260" w:lineRule="exact"/>
              <w:jc w:val="both"/>
              <w:rPr>
                <w:rFonts w:ascii="Arial" w:eastAsia="Calibri" w:hAnsi="Arial" w:cs="Arial"/>
                <w:color w:val="000000"/>
                <w:sz w:val="20"/>
                <w:szCs w:val="20"/>
              </w:rPr>
            </w:pPr>
          </w:p>
        </w:tc>
      </w:tr>
    </w:tbl>
    <w:p w14:paraId="13E91BCA" w14:textId="77777777" w:rsidR="00DF2300" w:rsidRPr="001920FA" w:rsidRDefault="00DF2300" w:rsidP="00DF2300">
      <w:pPr>
        <w:spacing w:before="120" w:after="120" w:line="260" w:lineRule="exact"/>
        <w:jc w:val="both"/>
        <w:rPr>
          <w:rFonts w:ascii="Arial" w:eastAsia="Calibri" w:hAnsi="Arial" w:cs="Arial"/>
          <w:color w:val="000000"/>
          <w:sz w:val="20"/>
          <w:szCs w:val="20"/>
        </w:rPr>
      </w:pPr>
    </w:p>
    <w:p w14:paraId="70DBCE99" w14:textId="79ABDF50" w:rsidR="00DF2300" w:rsidRDefault="00DF2300" w:rsidP="00DF2300">
      <w:pPr>
        <w:jc w:val="both"/>
        <w:rPr>
          <w:rFonts w:ascii="Arial" w:hAnsi="Arial" w:cs="Arial"/>
          <w:sz w:val="20"/>
          <w:szCs w:val="20"/>
        </w:rPr>
      </w:pPr>
      <w:r w:rsidRPr="00694F6F">
        <w:rPr>
          <w:rFonts w:ascii="Arial" w:hAnsi="Arial" w:cs="Arial"/>
          <w:sz w:val="20"/>
          <w:szCs w:val="20"/>
        </w:rPr>
        <w:t xml:space="preserve">Tehnične kapacitete lahko zagotovi ponudnik, soponudnik ali podizvajalec, mogoča pa je tudi uporaba zmogljivosti drugih subjektov (81.člen ZJN-3). V kolikor bo ponudnik uporabil zmogljivosti drugih subjektov, jih mora v obrazcu </w:t>
      </w:r>
      <w:r w:rsidR="00F36722">
        <w:rPr>
          <w:rFonts w:ascii="Arial" w:hAnsi="Arial" w:cs="Arial"/>
          <w:sz w:val="20"/>
          <w:szCs w:val="20"/>
        </w:rPr>
        <w:t>5.1</w:t>
      </w:r>
      <w:r>
        <w:rPr>
          <w:rFonts w:ascii="Arial" w:hAnsi="Arial" w:cs="Arial"/>
          <w:sz w:val="20"/>
          <w:szCs w:val="20"/>
        </w:rPr>
        <w:t xml:space="preserve"> – seznam specialne opreme,</w:t>
      </w:r>
      <w:r w:rsidRPr="00694F6F">
        <w:rPr>
          <w:rFonts w:ascii="Arial" w:hAnsi="Arial" w:cs="Arial"/>
          <w:sz w:val="20"/>
          <w:szCs w:val="20"/>
        </w:rPr>
        <w:t xml:space="preserve"> navesti (naziv fizične osebe ali gospodarskega subjekta), naročnik pa za ta subjekt </w:t>
      </w:r>
      <w:r>
        <w:rPr>
          <w:rFonts w:ascii="Arial" w:hAnsi="Arial" w:cs="Arial"/>
          <w:sz w:val="20"/>
          <w:szCs w:val="20"/>
        </w:rPr>
        <w:t xml:space="preserve">že v ponudbi </w:t>
      </w:r>
      <w:r w:rsidRPr="00694F6F">
        <w:rPr>
          <w:rFonts w:ascii="Arial" w:hAnsi="Arial" w:cs="Arial"/>
          <w:sz w:val="20"/>
          <w:szCs w:val="20"/>
        </w:rPr>
        <w:t>zahtev</w:t>
      </w:r>
      <w:r>
        <w:rPr>
          <w:rFonts w:ascii="Arial" w:hAnsi="Arial" w:cs="Arial"/>
          <w:sz w:val="20"/>
          <w:szCs w:val="20"/>
        </w:rPr>
        <w:t>a</w:t>
      </w:r>
      <w:r w:rsidRPr="00694F6F">
        <w:rPr>
          <w:rFonts w:ascii="Arial" w:hAnsi="Arial" w:cs="Arial"/>
          <w:sz w:val="20"/>
          <w:szCs w:val="20"/>
        </w:rPr>
        <w:t xml:space="preserve"> predložitev obrazca ESPD, da bo lahko za ta subjekt preveril, ali zanj obstajajo razlogi za izključitev. </w:t>
      </w:r>
    </w:p>
    <w:p w14:paraId="3B91C8F4" w14:textId="77777777" w:rsidR="00DF2300" w:rsidRPr="001920FA" w:rsidRDefault="00DF2300" w:rsidP="00DF2300">
      <w:pPr>
        <w:spacing w:line="260" w:lineRule="atLeast"/>
        <w:rPr>
          <w:rFonts w:ascii="Arial" w:hAnsi="Arial" w:cs="Arial"/>
          <w:b/>
          <w:sz w:val="20"/>
          <w:szCs w:val="20"/>
          <w:lang w:eastAsia="en-US"/>
        </w:rPr>
      </w:pPr>
    </w:p>
    <w:p w14:paraId="62D71EC4" w14:textId="77777777" w:rsidR="00DF2300" w:rsidRPr="00041DE1" w:rsidRDefault="00DF2300" w:rsidP="00DF2300">
      <w:pPr>
        <w:spacing w:line="260" w:lineRule="atLeast"/>
        <w:rPr>
          <w:rFonts w:ascii="Arial" w:hAnsi="Arial" w:cs="Arial"/>
          <w:b/>
          <w:sz w:val="20"/>
          <w:szCs w:val="20"/>
          <w:highlight w:val="yellow"/>
          <w:lang w:eastAsia="en-US"/>
        </w:rPr>
      </w:pPr>
    </w:p>
    <w:tbl>
      <w:tblPr>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68"/>
        <w:gridCol w:w="4947"/>
      </w:tblGrid>
      <w:tr w:rsidR="00DF2300" w:rsidRPr="00C6236F" w14:paraId="67151154" w14:textId="77777777" w:rsidTr="000645A8">
        <w:tc>
          <w:tcPr>
            <w:tcW w:w="4366" w:type="dxa"/>
          </w:tcPr>
          <w:p w14:paraId="71C43525" w14:textId="77777777" w:rsidR="00DF2300" w:rsidRPr="00C6236F" w:rsidRDefault="00DF2300" w:rsidP="000645A8">
            <w:pPr>
              <w:shd w:val="clear" w:color="auto" w:fill="FFFFFF" w:themeFill="background1"/>
              <w:spacing w:line="260" w:lineRule="atLeast"/>
              <w:rPr>
                <w:rFonts w:ascii="Arial" w:hAnsi="Arial" w:cs="Arial"/>
                <w:sz w:val="18"/>
                <w:szCs w:val="18"/>
              </w:rPr>
            </w:pPr>
          </w:p>
        </w:tc>
        <w:tc>
          <w:tcPr>
            <w:tcW w:w="5063" w:type="dxa"/>
          </w:tcPr>
          <w:p w14:paraId="0F37B485" w14:textId="77777777" w:rsidR="00DF2300" w:rsidRPr="00C6236F" w:rsidRDefault="00DF2300" w:rsidP="000645A8">
            <w:pPr>
              <w:shd w:val="clear" w:color="auto" w:fill="FFFFFF" w:themeFill="background1"/>
              <w:spacing w:line="260" w:lineRule="atLeast"/>
              <w:jc w:val="both"/>
              <w:rPr>
                <w:rFonts w:ascii="Arial" w:hAnsi="Arial" w:cs="Arial"/>
                <w:b/>
                <w:sz w:val="20"/>
                <w:szCs w:val="20"/>
                <w:lang w:eastAsia="en-US"/>
              </w:rPr>
            </w:pPr>
            <w:r w:rsidRPr="00C6236F">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DF2300" w:rsidRPr="00E17C53" w14:paraId="0C562FCB" w14:textId="77777777" w:rsidTr="000645A8">
        <w:trPr>
          <w:trHeight w:val="992"/>
        </w:trPr>
        <w:tc>
          <w:tcPr>
            <w:tcW w:w="4366" w:type="dxa"/>
          </w:tcPr>
          <w:p w14:paraId="2E46BA81" w14:textId="77777777" w:rsidR="00DF2300" w:rsidRPr="00E17C53" w:rsidRDefault="00DF2300" w:rsidP="000645A8">
            <w:pPr>
              <w:shd w:val="clear" w:color="auto" w:fill="FFFFFF" w:themeFill="background1"/>
              <w:spacing w:after="120"/>
              <w:jc w:val="both"/>
              <w:rPr>
                <w:rFonts w:cs="Arial"/>
                <w:i/>
                <w:sz w:val="18"/>
                <w:szCs w:val="18"/>
              </w:rPr>
            </w:pPr>
            <w:r w:rsidRPr="00C6236F">
              <w:rPr>
                <w:rFonts w:ascii="Arial" w:hAnsi="Arial" w:cs="Arial"/>
                <w:b/>
                <w:i/>
                <w:iCs/>
                <w:sz w:val="20"/>
              </w:rPr>
              <w:t xml:space="preserve">Podpis pooblaščene osebe pri ponudniku oziroma v primeru skupne ponudbe pooblaščene osebe vodilnega partnerja: </w:t>
            </w:r>
            <w:r w:rsidRPr="00C6236F">
              <w:rPr>
                <w:rFonts w:ascii="Arial" w:hAnsi="Arial" w:cs="Arial"/>
                <w:i/>
                <w:iCs/>
                <w:sz w:val="20"/>
              </w:rPr>
              <w:t>(</w:t>
            </w:r>
            <w:r w:rsidRPr="00C6236F">
              <w:rPr>
                <w:rFonts w:ascii="Arial" w:hAnsi="Arial" w:cs="Arial"/>
                <w:i/>
                <w:iCs/>
                <w:sz w:val="16"/>
                <w:szCs w:val="16"/>
              </w:rPr>
              <w:t>ime in priimek, lastnoročni ali elektronski podpis in datum podpisa</w:t>
            </w:r>
            <w:r w:rsidRPr="00C6236F">
              <w:rPr>
                <w:rFonts w:ascii="Arial" w:hAnsi="Arial" w:cs="Arial"/>
                <w:i/>
                <w:iCs/>
                <w:sz w:val="20"/>
              </w:rPr>
              <w:t>):</w:t>
            </w:r>
          </w:p>
        </w:tc>
        <w:tc>
          <w:tcPr>
            <w:tcW w:w="5063" w:type="dxa"/>
          </w:tcPr>
          <w:p w14:paraId="6A6DAB6C" w14:textId="77777777" w:rsidR="00DF2300" w:rsidRPr="00E17C53" w:rsidRDefault="00DF2300" w:rsidP="000645A8">
            <w:pPr>
              <w:shd w:val="clear" w:color="auto" w:fill="FFFFFF" w:themeFill="background1"/>
              <w:spacing w:line="260" w:lineRule="atLeast"/>
              <w:rPr>
                <w:rFonts w:ascii="Arial" w:hAnsi="Arial" w:cs="Arial"/>
                <w:i/>
                <w:sz w:val="18"/>
                <w:szCs w:val="18"/>
              </w:rPr>
            </w:pPr>
          </w:p>
        </w:tc>
      </w:tr>
    </w:tbl>
    <w:p w14:paraId="61744540" w14:textId="77777777" w:rsidR="00DF2300" w:rsidRDefault="00DF2300" w:rsidP="00DF2300">
      <w:pPr>
        <w:shd w:val="clear" w:color="auto" w:fill="FFFFFF" w:themeFill="background1"/>
        <w:spacing w:before="60" w:after="60"/>
        <w:jc w:val="both"/>
        <w:rPr>
          <w:rFonts w:ascii="Arial" w:hAnsi="Arial" w:cs="Arial"/>
          <w:b/>
          <w:sz w:val="20"/>
          <w:szCs w:val="20"/>
        </w:rPr>
      </w:pPr>
    </w:p>
    <w:p w14:paraId="4491A588" w14:textId="77777777" w:rsidR="00DF2300" w:rsidRDefault="00DF2300" w:rsidP="00DF2300">
      <w:pPr>
        <w:spacing w:before="60" w:after="60"/>
        <w:jc w:val="both"/>
        <w:rPr>
          <w:rFonts w:ascii="Arial" w:hAnsi="Arial" w:cs="Arial"/>
          <w:b/>
          <w:sz w:val="20"/>
          <w:szCs w:val="20"/>
        </w:rPr>
      </w:pPr>
    </w:p>
    <w:p w14:paraId="25BD1818" w14:textId="77777777" w:rsidR="00B66085" w:rsidRDefault="00B66085" w:rsidP="009B1D7A">
      <w:pPr>
        <w:spacing w:before="60" w:after="60"/>
        <w:jc w:val="both"/>
        <w:rPr>
          <w:rFonts w:ascii="Arial" w:hAnsi="Arial" w:cs="Arial"/>
          <w:b/>
          <w:sz w:val="20"/>
          <w:szCs w:val="20"/>
        </w:rPr>
      </w:pPr>
    </w:p>
    <w:p w14:paraId="003E1AEB" w14:textId="77777777" w:rsidR="00B66085" w:rsidRDefault="00B66085" w:rsidP="009B1D7A">
      <w:pPr>
        <w:spacing w:before="60" w:after="60"/>
        <w:jc w:val="both"/>
        <w:rPr>
          <w:rFonts w:ascii="Arial" w:hAnsi="Arial" w:cs="Arial"/>
          <w:b/>
          <w:sz w:val="20"/>
          <w:szCs w:val="20"/>
        </w:rPr>
      </w:pPr>
    </w:p>
    <w:p w14:paraId="1EA8A06E" w14:textId="5F971B3F" w:rsidR="00A60B6A" w:rsidRDefault="00A60B6A">
      <w:pPr>
        <w:rPr>
          <w:rFonts w:ascii="Arial" w:hAnsi="Arial" w:cs="Arial"/>
          <w:b/>
          <w:sz w:val="20"/>
          <w:szCs w:val="20"/>
        </w:rPr>
      </w:pPr>
      <w:r>
        <w:rPr>
          <w:rFonts w:ascii="Arial" w:hAnsi="Arial" w:cs="Arial"/>
          <w:b/>
          <w:sz w:val="20"/>
          <w:szCs w:val="20"/>
        </w:rPr>
        <w:br w:type="page"/>
      </w:r>
    </w:p>
    <w:p w14:paraId="461F6D2F" w14:textId="3FBFA40A" w:rsidR="00DF2300" w:rsidRPr="000010A9" w:rsidRDefault="00DF2300" w:rsidP="00DF2300">
      <w:pPr>
        <w:pBdr>
          <w:top w:val="single" w:sz="4" w:space="1" w:color="auto"/>
          <w:left w:val="single" w:sz="4" w:space="4" w:color="auto"/>
          <w:bottom w:val="single" w:sz="4" w:space="1" w:color="auto"/>
          <w:right w:val="single" w:sz="4" w:space="0" w:color="auto"/>
          <w:between w:val="single" w:sz="4" w:space="1" w:color="auto"/>
          <w:bar w:val="single" w:sz="4" w:color="auto"/>
        </w:pBdr>
        <w:spacing w:line="260" w:lineRule="atLeast"/>
        <w:jc w:val="both"/>
        <w:rPr>
          <w:rFonts w:ascii="Arial" w:hAnsi="Arial" w:cs="Arial"/>
          <w:b/>
          <w:bCs/>
          <w:sz w:val="20"/>
          <w:szCs w:val="20"/>
          <w:lang w:eastAsia="en-US"/>
        </w:rPr>
      </w:pPr>
      <w:r w:rsidRPr="00C6236F">
        <w:rPr>
          <w:rFonts w:ascii="Arial" w:hAnsi="Arial" w:cs="Arial"/>
          <w:b/>
          <w:sz w:val="20"/>
          <w:szCs w:val="20"/>
          <w:lang w:eastAsia="en-US"/>
        </w:rPr>
        <w:lastRenderedPageBreak/>
        <w:t xml:space="preserve">Obrazec </w:t>
      </w:r>
      <w:r>
        <w:rPr>
          <w:rFonts w:ascii="Arial" w:hAnsi="Arial" w:cs="Arial"/>
          <w:b/>
          <w:sz w:val="20"/>
          <w:szCs w:val="20"/>
          <w:lang w:eastAsia="en-US"/>
        </w:rPr>
        <w:t>5.</w:t>
      </w:r>
      <w:r w:rsidR="00F36722">
        <w:rPr>
          <w:rFonts w:ascii="Arial" w:hAnsi="Arial" w:cs="Arial"/>
          <w:b/>
          <w:sz w:val="20"/>
          <w:szCs w:val="20"/>
          <w:lang w:eastAsia="en-US"/>
        </w:rPr>
        <w:t>2</w:t>
      </w:r>
      <w:r w:rsidRPr="00C6236F">
        <w:rPr>
          <w:rFonts w:ascii="Arial" w:hAnsi="Arial" w:cs="Arial"/>
          <w:b/>
          <w:sz w:val="20"/>
          <w:szCs w:val="20"/>
          <w:lang w:eastAsia="en-US"/>
        </w:rPr>
        <w:t xml:space="preserve">: </w:t>
      </w:r>
      <w:r w:rsidRPr="000010A9">
        <w:rPr>
          <w:rFonts w:ascii="Arial" w:hAnsi="Arial" w:cs="Arial"/>
          <w:b/>
          <w:bCs/>
          <w:sz w:val="20"/>
          <w:lang w:eastAsia="en-US"/>
        </w:rPr>
        <w:t xml:space="preserve">Seznam </w:t>
      </w:r>
      <w:r>
        <w:rPr>
          <w:rFonts w:ascii="Arial" w:hAnsi="Arial" w:cs="Arial"/>
          <w:b/>
          <w:bCs/>
          <w:sz w:val="20"/>
          <w:lang w:eastAsia="en-US"/>
        </w:rPr>
        <w:t>specialne</w:t>
      </w:r>
      <w:r w:rsidRPr="000010A9">
        <w:rPr>
          <w:rFonts w:ascii="Arial" w:hAnsi="Arial" w:cs="Arial"/>
          <w:b/>
          <w:bCs/>
          <w:sz w:val="20"/>
          <w:lang w:eastAsia="en-US"/>
        </w:rPr>
        <w:t xml:space="preserve"> oprem</w:t>
      </w:r>
      <w:r>
        <w:rPr>
          <w:rFonts w:ascii="Arial" w:hAnsi="Arial" w:cs="Arial"/>
          <w:b/>
          <w:bCs/>
          <w:sz w:val="20"/>
          <w:lang w:eastAsia="en-US"/>
        </w:rPr>
        <w:t xml:space="preserve">e – SKLOP </w:t>
      </w:r>
      <w:r w:rsidR="00F36722">
        <w:rPr>
          <w:rFonts w:ascii="Arial" w:hAnsi="Arial" w:cs="Arial"/>
          <w:b/>
          <w:bCs/>
          <w:sz w:val="20"/>
          <w:lang w:eastAsia="en-US"/>
        </w:rPr>
        <w:t>2</w:t>
      </w:r>
      <w:r w:rsidRPr="000010A9">
        <w:rPr>
          <w:rFonts w:ascii="Arial" w:hAnsi="Arial" w:cs="Arial"/>
          <w:b/>
          <w:bCs/>
          <w:sz w:val="20"/>
          <w:szCs w:val="20"/>
        </w:rPr>
        <w:t xml:space="preserve"> (izpolnjevanje pogojev iz točke 3.2.3.</w:t>
      </w:r>
      <w:r>
        <w:rPr>
          <w:rFonts w:ascii="Arial" w:hAnsi="Arial" w:cs="Arial"/>
          <w:b/>
          <w:bCs/>
          <w:sz w:val="20"/>
          <w:szCs w:val="20"/>
        </w:rPr>
        <w:t>3</w:t>
      </w:r>
      <w:r w:rsidRPr="000010A9">
        <w:rPr>
          <w:rFonts w:ascii="Arial" w:hAnsi="Arial" w:cs="Arial"/>
          <w:b/>
          <w:bCs/>
          <w:sz w:val="20"/>
          <w:szCs w:val="20"/>
        </w:rPr>
        <w:t>)</w:t>
      </w:r>
      <w:r>
        <w:rPr>
          <w:rFonts w:ascii="Arial" w:hAnsi="Arial" w:cs="Arial"/>
          <w:b/>
          <w:bCs/>
          <w:sz w:val="20"/>
          <w:szCs w:val="20"/>
        </w:rPr>
        <w:t xml:space="preserve"> </w:t>
      </w:r>
    </w:p>
    <w:p w14:paraId="3EAC7A04" w14:textId="77777777" w:rsidR="00DF2300" w:rsidRPr="001920FA" w:rsidRDefault="00DF2300" w:rsidP="00DF2300">
      <w:pPr>
        <w:spacing w:before="120" w:after="120" w:line="260" w:lineRule="exact"/>
        <w:jc w:val="both"/>
        <w:rPr>
          <w:rFonts w:ascii="Arial" w:eastAsia="Calibri" w:hAnsi="Arial" w:cs="Arial"/>
          <w:color w:val="000000"/>
          <w:sz w:val="20"/>
          <w:szCs w:val="20"/>
        </w:rPr>
      </w:pPr>
      <w:r w:rsidRPr="001920FA">
        <w:rPr>
          <w:rFonts w:ascii="Arial" w:eastAsia="Calibri" w:hAnsi="Arial" w:cs="Arial"/>
          <w:color w:val="000000"/>
          <w:sz w:val="20"/>
          <w:szCs w:val="20"/>
        </w:rPr>
        <w:t>Razpolagamo z naslednjo specialno opremo:</w:t>
      </w:r>
    </w:p>
    <w:tbl>
      <w:tblPr>
        <w:tblStyle w:val="Tabelamrea"/>
        <w:tblW w:w="8926" w:type="dxa"/>
        <w:tblLook w:val="04A0" w:firstRow="1" w:lastRow="0" w:firstColumn="1" w:lastColumn="0" w:noHBand="0" w:noVBand="1"/>
      </w:tblPr>
      <w:tblGrid>
        <w:gridCol w:w="2822"/>
        <w:gridCol w:w="1001"/>
        <w:gridCol w:w="1559"/>
        <w:gridCol w:w="1417"/>
        <w:gridCol w:w="2127"/>
      </w:tblGrid>
      <w:tr w:rsidR="00DF2300" w:rsidRPr="001920FA" w14:paraId="5858887B" w14:textId="77777777" w:rsidTr="000645A8">
        <w:tc>
          <w:tcPr>
            <w:tcW w:w="2822" w:type="dxa"/>
          </w:tcPr>
          <w:p w14:paraId="79D1D267" w14:textId="77777777" w:rsidR="00DF2300" w:rsidRPr="001920FA" w:rsidRDefault="00DF2300" w:rsidP="000645A8">
            <w:pPr>
              <w:spacing w:before="120" w:after="120" w:line="260" w:lineRule="exact"/>
              <w:jc w:val="both"/>
              <w:rPr>
                <w:rFonts w:ascii="Arial" w:eastAsia="Calibri" w:hAnsi="Arial" w:cs="Arial"/>
                <w:color w:val="000000"/>
                <w:sz w:val="20"/>
                <w:szCs w:val="20"/>
              </w:rPr>
            </w:pPr>
            <w:r w:rsidRPr="001920FA">
              <w:rPr>
                <w:rFonts w:ascii="Arial" w:eastAsia="Calibri" w:hAnsi="Arial" w:cs="Arial"/>
                <w:color w:val="000000"/>
                <w:sz w:val="20"/>
                <w:szCs w:val="20"/>
              </w:rPr>
              <w:t>Oprema</w:t>
            </w:r>
          </w:p>
        </w:tc>
        <w:tc>
          <w:tcPr>
            <w:tcW w:w="1001" w:type="dxa"/>
          </w:tcPr>
          <w:p w14:paraId="0181A94A" w14:textId="77777777" w:rsidR="00DF2300" w:rsidRPr="001920FA" w:rsidRDefault="00DF2300" w:rsidP="000645A8">
            <w:pPr>
              <w:spacing w:before="120" w:after="120" w:line="260" w:lineRule="exact"/>
              <w:rPr>
                <w:rFonts w:ascii="Arial" w:eastAsia="Calibri" w:hAnsi="Arial" w:cs="Arial"/>
                <w:color w:val="000000"/>
                <w:sz w:val="20"/>
                <w:szCs w:val="20"/>
              </w:rPr>
            </w:pPr>
            <w:r w:rsidRPr="001920FA">
              <w:rPr>
                <w:rFonts w:ascii="Arial" w:eastAsia="Calibri" w:hAnsi="Arial" w:cs="Arial"/>
                <w:color w:val="000000"/>
                <w:sz w:val="20"/>
                <w:szCs w:val="20"/>
              </w:rPr>
              <w:t>Količina</w:t>
            </w:r>
          </w:p>
        </w:tc>
        <w:tc>
          <w:tcPr>
            <w:tcW w:w="1559" w:type="dxa"/>
          </w:tcPr>
          <w:p w14:paraId="664836B3" w14:textId="77777777" w:rsidR="00DF2300" w:rsidRPr="001920FA" w:rsidRDefault="00DF2300" w:rsidP="000645A8">
            <w:pPr>
              <w:spacing w:before="120" w:after="120" w:line="260" w:lineRule="exact"/>
              <w:rPr>
                <w:rFonts w:ascii="Arial" w:eastAsia="Calibri" w:hAnsi="Arial" w:cs="Arial"/>
                <w:color w:val="000000"/>
                <w:sz w:val="20"/>
                <w:szCs w:val="20"/>
              </w:rPr>
            </w:pPr>
            <w:r w:rsidRPr="001920FA">
              <w:rPr>
                <w:rFonts w:ascii="Arial" w:eastAsia="Calibri" w:hAnsi="Arial" w:cs="Arial"/>
                <w:color w:val="000000"/>
                <w:sz w:val="20"/>
                <w:szCs w:val="20"/>
              </w:rPr>
              <w:t>Ime in znamka opreme</w:t>
            </w:r>
          </w:p>
        </w:tc>
        <w:tc>
          <w:tcPr>
            <w:tcW w:w="1417" w:type="dxa"/>
          </w:tcPr>
          <w:p w14:paraId="7B67616B" w14:textId="77777777" w:rsidR="00DF2300" w:rsidRPr="001920FA" w:rsidRDefault="00DF2300" w:rsidP="000645A8">
            <w:pPr>
              <w:spacing w:before="120" w:after="120" w:line="260" w:lineRule="exact"/>
              <w:rPr>
                <w:rFonts w:ascii="Arial" w:eastAsia="Calibri" w:hAnsi="Arial" w:cs="Arial"/>
                <w:color w:val="000000"/>
                <w:sz w:val="20"/>
                <w:szCs w:val="20"/>
              </w:rPr>
            </w:pPr>
            <w:r w:rsidRPr="001920FA">
              <w:rPr>
                <w:rFonts w:ascii="Arial" w:eastAsia="Calibri" w:hAnsi="Arial" w:cs="Arial"/>
                <w:color w:val="000000"/>
                <w:sz w:val="20"/>
                <w:szCs w:val="20"/>
              </w:rPr>
              <w:t>Leto izdelave</w:t>
            </w:r>
          </w:p>
        </w:tc>
        <w:tc>
          <w:tcPr>
            <w:tcW w:w="2127" w:type="dxa"/>
          </w:tcPr>
          <w:p w14:paraId="48113CDB" w14:textId="77777777" w:rsidR="00DF2300" w:rsidRPr="001920FA" w:rsidRDefault="00DF2300" w:rsidP="000645A8">
            <w:pPr>
              <w:spacing w:before="120" w:after="120" w:line="260" w:lineRule="exact"/>
              <w:rPr>
                <w:rFonts w:ascii="Arial" w:eastAsia="Calibri" w:hAnsi="Arial" w:cs="Arial"/>
                <w:color w:val="000000"/>
                <w:sz w:val="20"/>
                <w:szCs w:val="20"/>
              </w:rPr>
            </w:pPr>
            <w:r w:rsidRPr="001920FA">
              <w:rPr>
                <w:rFonts w:ascii="Arial" w:eastAsia="Calibri" w:hAnsi="Arial" w:cs="Arial"/>
                <w:color w:val="000000"/>
                <w:sz w:val="20"/>
                <w:szCs w:val="20"/>
              </w:rPr>
              <w:t>Navedba lastnika opreme:</w:t>
            </w:r>
          </w:p>
        </w:tc>
      </w:tr>
      <w:tr w:rsidR="00DF2300" w:rsidRPr="001920FA" w14:paraId="1BF2B493" w14:textId="77777777" w:rsidTr="000645A8">
        <w:trPr>
          <w:trHeight w:val="1331"/>
        </w:trPr>
        <w:tc>
          <w:tcPr>
            <w:tcW w:w="2822" w:type="dxa"/>
          </w:tcPr>
          <w:p w14:paraId="5778B83D" w14:textId="77777777" w:rsidR="00DF2300" w:rsidRPr="001920FA" w:rsidRDefault="00DF2300" w:rsidP="000645A8">
            <w:pPr>
              <w:spacing w:before="120" w:after="120" w:line="260" w:lineRule="exact"/>
              <w:rPr>
                <w:rFonts w:ascii="Arial" w:eastAsia="Calibri" w:hAnsi="Arial" w:cs="Arial"/>
                <w:color w:val="000000"/>
                <w:sz w:val="20"/>
                <w:szCs w:val="20"/>
              </w:rPr>
            </w:pPr>
            <w:r>
              <w:rPr>
                <w:rFonts w:ascii="Arial" w:eastAsia="Calibri" w:hAnsi="Arial" w:cs="Arial"/>
                <w:color w:val="000000"/>
                <w:sz w:val="20"/>
                <w:szCs w:val="20"/>
              </w:rPr>
              <w:t>V</w:t>
            </w:r>
            <w:r w:rsidRPr="001920FA">
              <w:rPr>
                <w:rFonts w:ascii="Arial" w:eastAsia="Calibri" w:hAnsi="Arial" w:cs="Arial"/>
                <w:color w:val="000000"/>
                <w:sz w:val="20"/>
                <w:szCs w:val="20"/>
              </w:rPr>
              <w:t xml:space="preserve">rtalna oprema </w:t>
            </w:r>
            <w:r>
              <w:rPr>
                <w:rFonts w:ascii="Arial" w:eastAsia="Calibri" w:hAnsi="Arial" w:cs="Arial"/>
                <w:color w:val="000000"/>
                <w:sz w:val="20"/>
                <w:szCs w:val="20"/>
              </w:rPr>
              <w:t>–</w:t>
            </w:r>
            <w:r w:rsidRPr="001920FA">
              <w:rPr>
                <w:rFonts w:ascii="Arial" w:eastAsia="Calibri" w:hAnsi="Arial" w:cs="Arial"/>
                <w:color w:val="000000"/>
                <w:sz w:val="20"/>
                <w:szCs w:val="20"/>
              </w:rPr>
              <w:t xml:space="preserve"> </w:t>
            </w:r>
            <w:r>
              <w:rPr>
                <w:rFonts w:ascii="Arial" w:eastAsia="Calibri" w:hAnsi="Arial" w:cs="Arial"/>
                <w:color w:val="000000"/>
                <w:sz w:val="20"/>
                <w:szCs w:val="20"/>
              </w:rPr>
              <w:t>najmanj 1 vrtalna garnitura, primerna za izvedbo raziskovalnih</w:t>
            </w:r>
            <w:r w:rsidRPr="001920FA">
              <w:rPr>
                <w:rFonts w:ascii="Arial" w:eastAsia="Calibri" w:hAnsi="Arial" w:cs="Arial"/>
                <w:color w:val="000000"/>
                <w:sz w:val="20"/>
                <w:szCs w:val="20"/>
              </w:rPr>
              <w:t xml:space="preserve"> vrtin</w:t>
            </w:r>
            <w:r>
              <w:rPr>
                <w:rFonts w:ascii="Arial" w:eastAsia="Calibri" w:hAnsi="Arial" w:cs="Arial"/>
                <w:color w:val="000000"/>
                <w:sz w:val="20"/>
                <w:szCs w:val="20"/>
              </w:rPr>
              <w:t xml:space="preserve"> in </w:t>
            </w:r>
            <w:r w:rsidRPr="001920FA">
              <w:rPr>
                <w:rFonts w:ascii="Arial" w:eastAsia="Calibri" w:hAnsi="Arial" w:cs="Arial"/>
                <w:color w:val="000000"/>
                <w:sz w:val="20"/>
                <w:szCs w:val="20"/>
              </w:rPr>
              <w:t>piezomet</w:t>
            </w:r>
            <w:r>
              <w:rPr>
                <w:rFonts w:ascii="Arial" w:eastAsia="Calibri" w:hAnsi="Arial" w:cs="Arial"/>
                <w:color w:val="000000"/>
                <w:sz w:val="20"/>
                <w:szCs w:val="20"/>
              </w:rPr>
              <w:t>rov.</w:t>
            </w:r>
          </w:p>
        </w:tc>
        <w:tc>
          <w:tcPr>
            <w:tcW w:w="1001" w:type="dxa"/>
          </w:tcPr>
          <w:p w14:paraId="4D40E908" w14:textId="77777777" w:rsidR="00DF2300" w:rsidRPr="001920FA" w:rsidRDefault="00DF2300" w:rsidP="000645A8">
            <w:pPr>
              <w:spacing w:before="120" w:after="120" w:line="260" w:lineRule="exact"/>
              <w:jc w:val="both"/>
              <w:rPr>
                <w:rFonts w:ascii="Arial" w:eastAsia="Calibri" w:hAnsi="Arial" w:cs="Arial"/>
                <w:color w:val="000000"/>
                <w:sz w:val="20"/>
                <w:szCs w:val="20"/>
              </w:rPr>
            </w:pPr>
          </w:p>
        </w:tc>
        <w:tc>
          <w:tcPr>
            <w:tcW w:w="1559" w:type="dxa"/>
          </w:tcPr>
          <w:p w14:paraId="4E38AED3" w14:textId="77777777" w:rsidR="00DF2300" w:rsidRPr="001920FA" w:rsidRDefault="00DF2300" w:rsidP="000645A8">
            <w:pPr>
              <w:spacing w:before="120" w:after="120" w:line="260" w:lineRule="exact"/>
              <w:jc w:val="both"/>
              <w:rPr>
                <w:rFonts w:ascii="Arial" w:eastAsia="Calibri" w:hAnsi="Arial" w:cs="Arial"/>
                <w:color w:val="000000"/>
                <w:sz w:val="20"/>
                <w:szCs w:val="20"/>
              </w:rPr>
            </w:pPr>
          </w:p>
        </w:tc>
        <w:tc>
          <w:tcPr>
            <w:tcW w:w="1417" w:type="dxa"/>
          </w:tcPr>
          <w:p w14:paraId="6F97A31A" w14:textId="77777777" w:rsidR="00DF2300" w:rsidRPr="001920FA" w:rsidRDefault="00DF2300" w:rsidP="000645A8">
            <w:pPr>
              <w:spacing w:before="120" w:after="120" w:line="260" w:lineRule="exact"/>
              <w:jc w:val="both"/>
              <w:rPr>
                <w:rFonts w:ascii="Arial" w:eastAsia="Calibri" w:hAnsi="Arial" w:cs="Arial"/>
                <w:color w:val="000000"/>
                <w:sz w:val="20"/>
                <w:szCs w:val="20"/>
              </w:rPr>
            </w:pPr>
          </w:p>
        </w:tc>
        <w:tc>
          <w:tcPr>
            <w:tcW w:w="2127" w:type="dxa"/>
          </w:tcPr>
          <w:p w14:paraId="2758FD1B" w14:textId="77777777" w:rsidR="00DF2300" w:rsidRPr="001920FA" w:rsidRDefault="00DF2300" w:rsidP="000645A8">
            <w:pPr>
              <w:spacing w:before="120" w:after="120" w:line="260" w:lineRule="exact"/>
              <w:jc w:val="both"/>
              <w:rPr>
                <w:rFonts w:ascii="Arial" w:eastAsia="Calibri" w:hAnsi="Arial" w:cs="Arial"/>
                <w:color w:val="000000"/>
                <w:sz w:val="20"/>
                <w:szCs w:val="20"/>
              </w:rPr>
            </w:pPr>
          </w:p>
        </w:tc>
      </w:tr>
    </w:tbl>
    <w:p w14:paraId="490634FB" w14:textId="77777777" w:rsidR="00DF2300" w:rsidRPr="001920FA" w:rsidRDefault="00DF2300" w:rsidP="00DF2300">
      <w:pPr>
        <w:spacing w:before="120" w:after="120" w:line="260" w:lineRule="exact"/>
        <w:jc w:val="both"/>
        <w:rPr>
          <w:rFonts w:ascii="Arial" w:eastAsia="Calibri" w:hAnsi="Arial" w:cs="Arial"/>
          <w:color w:val="000000"/>
          <w:sz w:val="20"/>
          <w:szCs w:val="20"/>
        </w:rPr>
      </w:pPr>
    </w:p>
    <w:p w14:paraId="0E2B6943" w14:textId="3464C025" w:rsidR="00DF2300" w:rsidRDefault="00DF2300" w:rsidP="00DF2300">
      <w:pPr>
        <w:jc w:val="both"/>
        <w:rPr>
          <w:rFonts w:ascii="Arial" w:hAnsi="Arial" w:cs="Arial"/>
          <w:sz w:val="20"/>
          <w:szCs w:val="20"/>
        </w:rPr>
      </w:pPr>
      <w:r w:rsidRPr="00694F6F">
        <w:rPr>
          <w:rFonts w:ascii="Arial" w:hAnsi="Arial" w:cs="Arial"/>
          <w:sz w:val="20"/>
          <w:szCs w:val="20"/>
        </w:rPr>
        <w:t xml:space="preserve">Tehnične kapacitete lahko zagotovi ponudnik, soponudnik ali podizvajalec, mogoča pa je tudi uporaba zmogljivosti drugih subjektov (81.člen ZJN-3). V kolikor bo ponudnik uporabil zmogljivosti drugih subjektov, jih mora v obrazcu </w:t>
      </w:r>
      <w:r w:rsidR="00F36722">
        <w:rPr>
          <w:rFonts w:ascii="Arial" w:hAnsi="Arial" w:cs="Arial"/>
          <w:sz w:val="20"/>
          <w:szCs w:val="20"/>
        </w:rPr>
        <w:t>5.2</w:t>
      </w:r>
      <w:r>
        <w:rPr>
          <w:rFonts w:ascii="Arial" w:hAnsi="Arial" w:cs="Arial"/>
          <w:sz w:val="20"/>
          <w:szCs w:val="20"/>
        </w:rPr>
        <w:t xml:space="preserve"> – seznam specialne opreme,</w:t>
      </w:r>
      <w:r w:rsidRPr="00694F6F">
        <w:rPr>
          <w:rFonts w:ascii="Arial" w:hAnsi="Arial" w:cs="Arial"/>
          <w:sz w:val="20"/>
          <w:szCs w:val="20"/>
        </w:rPr>
        <w:t xml:space="preserve"> navesti (naziv fizične osebe ali gospodarskega subjekta), naročnik pa za ta subjekt </w:t>
      </w:r>
      <w:r>
        <w:rPr>
          <w:rFonts w:ascii="Arial" w:hAnsi="Arial" w:cs="Arial"/>
          <w:sz w:val="20"/>
          <w:szCs w:val="20"/>
        </w:rPr>
        <w:t xml:space="preserve">že v ponudbi </w:t>
      </w:r>
      <w:r w:rsidRPr="00694F6F">
        <w:rPr>
          <w:rFonts w:ascii="Arial" w:hAnsi="Arial" w:cs="Arial"/>
          <w:sz w:val="20"/>
          <w:szCs w:val="20"/>
        </w:rPr>
        <w:t>zahtev</w:t>
      </w:r>
      <w:r>
        <w:rPr>
          <w:rFonts w:ascii="Arial" w:hAnsi="Arial" w:cs="Arial"/>
          <w:sz w:val="20"/>
          <w:szCs w:val="20"/>
        </w:rPr>
        <w:t>a</w:t>
      </w:r>
      <w:r w:rsidRPr="00694F6F">
        <w:rPr>
          <w:rFonts w:ascii="Arial" w:hAnsi="Arial" w:cs="Arial"/>
          <w:sz w:val="20"/>
          <w:szCs w:val="20"/>
        </w:rPr>
        <w:t xml:space="preserve"> predložitev obrazca ESPD, da bo lahko za ta subjekt preveril, ali zanj obstajajo razlogi za izključitev. </w:t>
      </w:r>
    </w:p>
    <w:p w14:paraId="3271EE48" w14:textId="77777777" w:rsidR="00DF2300" w:rsidRPr="001920FA" w:rsidRDefault="00DF2300" w:rsidP="00DF2300">
      <w:pPr>
        <w:spacing w:line="260" w:lineRule="atLeast"/>
        <w:rPr>
          <w:rFonts w:ascii="Arial" w:hAnsi="Arial" w:cs="Arial"/>
          <w:b/>
          <w:sz w:val="20"/>
          <w:szCs w:val="20"/>
          <w:lang w:eastAsia="en-US"/>
        </w:rPr>
      </w:pPr>
    </w:p>
    <w:p w14:paraId="57CF09CF" w14:textId="77777777" w:rsidR="00DF2300" w:rsidRPr="00041DE1" w:rsidRDefault="00DF2300" w:rsidP="00DF2300">
      <w:pPr>
        <w:spacing w:line="260" w:lineRule="atLeast"/>
        <w:rPr>
          <w:rFonts w:ascii="Arial" w:hAnsi="Arial" w:cs="Arial"/>
          <w:b/>
          <w:sz w:val="20"/>
          <w:szCs w:val="20"/>
          <w:highlight w:val="yellow"/>
          <w:lang w:eastAsia="en-US"/>
        </w:rPr>
      </w:pPr>
    </w:p>
    <w:tbl>
      <w:tblPr>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68"/>
        <w:gridCol w:w="4947"/>
      </w:tblGrid>
      <w:tr w:rsidR="00DF2300" w:rsidRPr="00C6236F" w14:paraId="725149C8" w14:textId="77777777" w:rsidTr="000645A8">
        <w:tc>
          <w:tcPr>
            <w:tcW w:w="4366" w:type="dxa"/>
          </w:tcPr>
          <w:p w14:paraId="3CB8393E" w14:textId="77777777" w:rsidR="00DF2300" w:rsidRPr="00C6236F" w:rsidRDefault="00DF2300" w:rsidP="000645A8">
            <w:pPr>
              <w:shd w:val="clear" w:color="auto" w:fill="FFFFFF" w:themeFill="background1"/>
              <w:spacing w:line="260" w:lineRule="atLeast"/>
              <w:rPr>
                <w:rFonts w:ascii="Arial" w:hAnsi="Arial" w:cs="Arial"/>
                <w:sz w:val="18"/>
                <w:szCs w:val="18"/>
              </w:rPr>
            </w:pPr>
          </w:p>
        </w:tc>
        <w:tc>
          <w:tcPr>
            <w:tcW w:w="5063" w:type="dxa"/>
          </w:tcPr>
          <w:p w14:paraId="0278E0B6" w14:textId="77777777" w:rsidR="00DF2300" w:rsidRPr="00C6236F" w:rsidRDefault="00DF2300" w:rsidP="000645A8">
            <w:pPr>
              <w:shd w:val="clear" w:color="auto" w:fill="FFFFFF" w:themeFill="background1"/>
              <w:spacing w:line="260" w:lineRule="atLeast"/>
              <w:jc w:val="both"/>
              <w:rPr>
                <w:rFonts w:ascii="Arial" w:hAnsi="Arial" w:cs="Arial"/>
                <w:b/>
                <w:sz w:val="20"/>
                <w:szCs w:val="20"/>
                <w:lang w:eastAsia="en-US"/>
              </w:rPr>
            </w:pPr>
            <w:r w:rsidRPr="00C6236F">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DF2300" w:rsidRPr="00E17C53" w14:paraId="63971915" w14:textId="77777777" w:rsidTr="000645A8">
        <w:trPr>
          <w:trHeight w:val="992"/>
        </w:trPr>
        <w:tc>
          <w:tcPr>
            <w:tcW w:w="4366" w:type="dxa"/>
          </w:tcPr>
          <w:p w14:paraId="3388692F" w14:textId="77777777" w:rsidR="00DF2300" w:rsidRPr="00E17C53" w:rsidRDefault="00DF2300" w:rsidP="000645A8">
            <w:pPr>
              <w:shd w:val="clear" w:color="auto" w:fill="FFFFFF" w:themeFill="background1"/>
              <w:spacing w:after="120"/>
              <w:jc w:val="both"/>
              <w:rPr>
                <w:rFonts w:cs="Arial"/>
                <w:i/>
                <w:sz w:val="18"/>
                <w:szCs w:val="18"/>
              </w:rPr>
            </w:pPr>
            <w:r w:rsidRPr="00C6236F">
              <w:rPr>
                <w:rFonts w:ascii="Arial" w:hAnsi="Arial" w:cs="Arial"/>
                <w:b/>
                <w:i/>
                <w:iCs/>
                <w:sz w:val="20"/>
              </w:rPr>
              <w:t xml:space="preserve">Podpis pooblaščene osebe pri ponudniku oziroma v primeru skupne ponudbe pooblaščene osebe vodilnega partnerja: </w:t>
            </w:r>
            <w:r w:rsidRPr="00C6236F">
              <w:rPr>
                <w:rFonts w:ascii="Arial" w:hAnsi="Arial" w:cs="Arial"/>
                <w:i/>
                <w:iCs/>
                <w:sz w:val="20"/>
              </w:rPr>
              <w:t>(</w:t>
            </w:r>
            <w:r w:rsidRPr="00C6236F">
              <w:rPr>
                <w:rFonts w:ascii="Arial" w:hAnsi="Arial" w:cs="Arial"/>
                <w:i/>
                <w:iCs/>
                <w:sz w:val="16"/>
                <w:szCs w:val="16"/>
              </w:rPr>
              <w:t>ime in priimek, lastnoročni ali elektronski podpis in datum podpisa</w:t>
            </w:r>
            <w:r w:rsidRPr="00C6236F">
              <w:rPr>
                <w:rFonts w:ascii="Arial" w:hAnsi="Arial" w:cs="Arial"/>
                <w:i/>
                <w:iCs/>
                <w:sz w:val="20"/>
              </w:rPr>
              <w:t>):</w:t>
            </w:r>
          </w:p>
        </w:tc>
        <w:tc>
          <w:tcPr>
            <w:tcW w:w="5063" w:type="dxa"/>
          </w:tcPr>
          <w:p w14:paraId="1337ED4B" w14:textId="77777777" w:rsidR="00DF2300" w:rsidRPr="00E17C53" w:rsidRDefault="00DF2300" w:rsidP="000645A8">
            <w:pPr>
              <w:shd w:val="clear" w:color="auto" w:fill="FFFFFF" w:themeFill="background1"/>
              <w:spacing w:line="260" w:lineRule="atLeast"/>
              <w:rPr>
                <w:rFonts w:ascii="Arial" w:hAnsi="Arial" w:cs="Arial"/>
                <w:i/>
                <w:sz w:val="18"/>
                <w:szCs w:val="18"/>
              </w:rPr>
            </w:pPr>
          </w:p>
        </w:tc>
      </w:tr>
    </w:tbl>
    <w:p w14:paraId="36AA155E" w14:textId="77777777" w:rsidR="00DF2300" w:rsidRDefault="00DF2300" w:rsidP="00DF2300">
      <w:pPr>
        <w:shd w:val="clear" w:color="auto" w:fill="FFFFFF" w:themeFill="background1"/>
        <w:spacing w:before="60" w:after="60"/>
        <w:jc w:val="both"/>
        <w:rPr>
          <w:rFonts w:ascii="Arial" w:hAnsi="Arial" w:cs="Arial"/>
          <w:b/>
          <w:sz w:val="20"/>
          <w:szCs w:val="20"/>
        </w:rPr>
      </w:pPr>
    </w:p>
    <w:p w14:paraId="05D5FE93" w14:textId="77777777" w:rsidR="00B66085" w:rsidRDefault="00B66085" w:rsidP="009B1D7A">
      <w:pPr>
        <w:spacing w:before="60" w:after="60"/>
        <w:jc w:val="both"/>
        <w:rPr>
          <w:rFonts w:ascii="Arial" w:hAnsi="Arial" w:cs="Arial"/>
          <w:b/>
          <w:sz w:val="20"/>
          <w:szCs w:val="20"/>
        </w:rPr>
      </w:pPr>
    </w:p>
    <w:p w14:paraId="30127F02" w14:textId="77777777" w:rsidR="00B66085" w:rsidRDefault="00B66085" w:rsidP="009B1D7A">
      <w:pPr>
        <w:spacing w:before="60" w:after="60"/>
        <w:jc w:val="both"/>
        <w:rPr>
          <w:rFonts w:ascii="Arial" w:hAnsi="Arial" w:cs="Arial"/>
          <w:b/>
          <w:sz w:val="20"/>
          <w:szCs w:val="20"/>
        </w:rPr>
      </w:pPr>
    </w:p>
    <w:p w14:paraId="096E9602" w14:textId="77777777" w:rsidR="00B66085" w:rsidRDefault="00B66085" w:rsidP="009B1D7A">
      <w:pPr>
        <w:spacing w:before="60" w:after="60"/>
        <w:jc w:val="both"/>
        <w:rPr>
          <w:rFonts w:ascii="Arial" w:hAnsi="Arial" w:cs="Arial"/>
          <w:b/>
          <w:sz w:val="20"/>
          <w:szCs w:val="20"/>
        </w:rPr>
      </w:pPr>
    </w:p>
    <w:p w14:paraId="528AAC22" w14:textId="77777777" w:rsidR="00B66085" w:rsidRDefault="00B66085" w:rsidP="009B1D7A">
      <w:pPr>
        <w:spacing w:before="60" w:after="60"/>
        <w:jc w:val="both"/>
        <w:rPr>
          <w:rFonts w:ascii="Arial" w:hAnsi="Arial" w:cs="Arial"/>
          <w:b/>
          <w:sz w:val="20"/>
          <w:szCs w:val="20"/>
        </w:rPr>
      </w:pPr>
    </w:p>
    <w:p w14:paraId="1E06239D" w14:textId="77777777" w:rsidR="00B66085" w:rsidRDefault="00B66085" w:rsidP="009B1D7A">
      <w:pPr>
        <w:spacing w:before="60" w:after="60"/>
        <w:jc w:val="both"/>
        <w:rPr>
          <w:rFonts w:ascii="Arial" w:hAnsi="Arial" w:cs="Arial"/>
          <w:b/>
          <w:sz w:val="20"/>
          <w:szCs w:val="20"/>
        </w:rPr>
      </w:pPr>
    </w:p>
    <w:p w14:paraId="1200A412" w14:textId="77777777" w:rsidR="00B66085" w:rsidRDefault="00B66085" w:rsidP="009B1D7A">
      <w:pPr>
        <w:spacing w:before="60" w:after="60"/>
        <w:jc w:val="both"/>
        <w:rPr>
          <w:rFonts w:ascii="Arial" w:hAnsi="Arial" w:cs="Arial"/>
          <w:b/>
          <w:sz w:val="20"/>
          <w:szCs w:val="20"/>
        </w:rPr>
      </w:pPr>
    </w:p>
    <w:p w14:paraId="33A5975D" w14:textId="77777777" w:rsidR="00B66085" w:rsidRDefault="00B66085" w:rsidP="009B1D7A">
      <w:pPr>
        <w:spacing w:before="60" w:after="60"/>
        <w:jc w:val="both"/>
        <w:rPr>
          <w:rFonts w:ascii="Arial" w:hAnsi="Arial" w:cs="Arial"/>
          <w:b/>
          <w:sz w:val="20"/>
          <w:szCs w:val="20"/>
        </w:rPr>
      </w:pPr>
    </w:p>
    <w:p w14:paraId="6206B8E2" w14:textId="77777777" w:rsidR="00B66085" w:rsidRDefault="00B66085" w:rsidP="009B1D7A">
      <w:pPr>
        <w:spacing w:before="60" w:after="60"/>
        <w:jc w:val="both"/>
        <w:rPr>
          <w:rFonts w:ascii="Arial" w:hAnsi="Arial" w:cs="Arial"/>
          <w:b/>
          <w:sz w:val="20"/>
          <w:szCs w:val="20"/>
        </w:rPr>
      </w:pPr>
    </w:p>
    <w:p w14:paraId="2434AB64" w14:textId="77777777" w:rsidR="00B66085" w:rsidRDefault="00B66085" w:rsidP="009B1D7A">
      <w:pPr>
        <w:spacing w:before="60" w:after="60"/>
        <w:jc w:val="both"/>
        <w:rPr>
          <w:rFonts w:ascii="Arial" w:hAnsi="Arial" w:cs="Arial"/>
          <w:b/>
          <w:sz w:val="20"/>
          <w:szCs w:val="20"/>
        </w:rPr>
      </w:pPr>
    </w:p>
    <w:p w14:paraId="77572947" w14:textId="77777777" w:rsidR="00B66085" w:rsidRDefault="00B66085" w:rsidP="009B1D7A">
      <w:pPr>
        <w:spacing w:before="60" w:after="60"/>
        <w:jc w:val="both"/>
        <w:rPr>
          <w:rFonts w:ascii="Arial" w:hAnsi="Arial" w:cs="Arial"/>
          <w:b/>
          <w:sz w:val="20"/>
          <w:szCs w:val="20"/>
        </w:rPr>
      </w:pPr>
    </w:p>
    <w:p w14:paraId="17060387" w14:textId="77777777" w:rsidR="00B66085" w:rsidRDefault="00B66085" w:rsidP="009B1D7A">
      <w:pPr>
        <w:spacing w:before="60" w:after="60"/>
        <w:jc w:val="both"/>
        <w:rPr>
          <w:rFonts w:ascii="Arial" w:hAnsi="Arial" w:cs="Arial"/>
          <w:b/>
          <w:sz w:val="20"/>
          <w:szCs w:val="20"/>
        </w:rPr>
      </w:pPr>
    </w:p>
    <w:p w14:paraId="1ABF2C77" w14:textId="77777777" w:rsidR="00B66085" w:rsidRDefault="00B66085" w:rsidP="009B1D7A">
      <w:pPr>
        <w:spacing w:before="60" w:after="60"/>
        <w:jc w:val="both"/>
        <w:rPr>
          <w:rFonts w:ascii="Arial" w:hAnsi="Arial" w:cs="Arial"/>
          <w:b/>
          <w:sz w:val="20"/>
          <w:szCs w:val="20"/>
        </w:rPr>
      </w:pPr>
    </w:p>
    <w:p w14:paraId="7655364B" w14:textId="77777777" w:rsidR="00B66085" w:rsidRDefault="00B66085" w:rsidP="009B1D7A">
      <w:pPr>
        <w:spacing w:before="60" w:after="60"/>
        <w:jc w:val="both"/>
        <w:rPr>
          <w:rFonts w:ascii="Arial" w:hAnsi="Arial" w:cs="Arial"/>
          <w:b/>
          <w:sz w:val="20"/>
          <w:szCs w:val="20"/>
        </w:rPr>
      </w:pPr>
    </w:p>
    <w:p w14:paraId="2469E303" w14:textId="77777777" w:rsidR="00B66085" w:rsidRDefault="00B66085" w:rsidP="009B1D7A">
      <w:pPr>
        <w:spacing w:before="60" w:after="60"/>
        <w:jc w:val="both"/>
        <w:rPr>
          <w:rFonts w:ascii="Arial" w:hAnsi="Arial" w:cs="Arial"/>
          <w:b/>
          <w:sz w:val="20"/>
          <w:szCs w:val="20"/>
        </w:rPr>
      </w:pPr>
    </w:p>
    <w:p w14:paraId="04C02469" w14:textId="77777777" w:rsidR="00B66085" w:rsidRDefault="00B66085" w:rsidP="009B1D7A">
      <w:pPr>
        <w:spacing w:before="60" w:after="60"/>
        <w:jc w:val="both"/>
        <w:rPr>
          <w:rFonts w:ascii="Arial" w:hAnsi="Arial" w:cs="Arial"/>
          <w:b/>
          <w:sz w:val="20"/>
          <w:szCs w:val="20"/>
        </w:rPr>
      </w:pPr>
    </w:p>
    <w:p w14:paraId="1DE7A1FF" w14:textId="067CBBF5" w:rsidR="00A60B6A" w:rsidRDefault="00A60B6A">
      <w:pPr>
        <w:rPr>
          <w:rFonts w:ascii="Arial" w:hAnsi="Arial" w:cs="Arial"/>
          <w:b/>
          <w:sz w:val="20"/>
          <w:szCs w:val="20"/>
        </w:rPr>
      </w:pPr>
      <w:r>
        <w:rPr>
          <w:rFonts w:ascii="Arial" w:hAnsi="Arial" w:cs="Arial"/>
          <w:b/>
          <w:sz w:val="20"/>
          <w:szCs w:val="20"/>
        </w:rPr>
        <w:br w:type="page"/>
      </w:r>
    </w:p>
    <w:p w14:paraId="37E22A20" w14:textId="2A848CFD" w:rsidR="009B1D7A" w:rsidRPr="00507A97" w:rsidRDefault="009B1D7A" w:rsidP="009B1D7A">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507A97">
        <w:rPr>
          <w:rFonts w:ascii="Arial" w:hAnsi="Arial" w:cs="Arial"/>
          <w:b/>
          <w:sz w:val="20"/>
          <w:szCs w:val="20"/>
          <w:lang w:eastAsia="en-US"/>
        </w:rPr>
        <w:lastRenderedPageBreak/>
        <w:t xml:space="preserve">Obrazec </w:t>
      </w:r>
      <w:r w:rsidR="00B66085">
        <w:rPr>
          <w:rFonts w:ascii="Arial" w:hAnsi="Arial" w:cs="Arial"/>
          <w:b/>
          <w:sz w:val="20"/>
          <w:szCs w:val="20"/>
          <w:lang w:eastAsia="en-US"/>
        </w:rPr>
        <w:t>6</w:t>
      </w:r>
      <w:r w:rsidRPr="00507A97">
        <w:rPr>
          <w:rFonts w:ascii="Arial" w:hAnsi="Arial" w:cs="Arial"/>
          <w:b/>
          <w:sz w:val="20"/>
          <w:szCs w:val="20"/>
          <w:lang w:eastAsia="en-US"/>
        </w:rPr>
        <w:t>: IZJAVA REFERENČNEGA NAROČNIKA – REFERENCE PONUDNIKA IN KADRA</w:t>
      </w:r>
    </w:p>
    <w:p w14:paraId="7A76EB5B" w14:textId="77777777" w:rsidR="009B1D7A" w:rsidRPr="00507A97" w:rsidRDefault="009B1D7A" w:rsidP="009B1D7A">
      <w:pPr>
        <w:spacing w:line="260" w:lineRule="atLeast"/>
        <w:rPr>
          <w:rFonts w:ascii="Arial" w:hAnsi="Arial" w:cs="Arial"/>
          <w:sz w:val="20"/>
          <w:szCs w:val="20"/>
          <w:lang w:eastAsia="en-US"/>
        </w:rPr>
      </w:pPr>
    </w:p>
    <w:p w14:paraId="53512D0D" w14:textId="241C84AC" w:rsidR="00470524" w:rsidRPr="00507A97" w:rsidRDefault="006B3118" w:rsidP="00470524">
      <w:pPr>
        <w:spacing w:line="260" w:lineRule="atLeast"/>
        <w:jc w:val="both"/>
        <w:rPr>
          <w:rStyle w:val="FontStyle31"/>
          <w:sz w:val="20"/>
          <w:szCs w:val="20"/>
        </w:rPr>
      </w:pPr>
      <w:r w:rsidRPr="00507A97">
        <w:rPr>
          <w:rStyle w:val="FontStyle31"/>
          <w:sz w:val="20"/>
          <w:szCs w:val="20"/>
        </w:rPr>
        <w:t>Izvedba predhodnih preiskav terena na dveh območjih nedovoljenih odlagališč</w:t>
      </w:r>
    </w:p>
    <w:p w14:paraId="51BCE742" w14:textId="77777777" w:rsidR="006B3118" w:rsidRPr="00507A97" w:rsidRDefault="006B3118" w:rsidP="00470524">
      <w:pPr>
        <w:spacing w:line="260" w:lineRule="atLeast"/>
        <w:jc w:val="both"/>
        <w:rPr>
          <w:rFonts w:ascii="Arial" w:hAnsi="Arial" w:cs="Arial"/>
          <w:b/>
          <w:bCs/>
          <w:sz w:val="20"/>
          <w:szCs w:val="20"/>
          <w:lang w:eastAsia="en-US"/>
        </w:rPr>
      </w:pPr>
    </w:p>
    <w:p w14:paraId="2728B828" w14:textId="77777777" w:rsidR="00470524" w:rsidRPr="00507A97" w:rsidRDefault="00470524" w:rsidP="00470524">
      <w:pPr>
        <w:spacing w:line="260" w:lineRule="atLeast"/>
        <w:jc w:val="both"/>
        <w:rPr>
          <w:rFonts w:ascii="Arial" w:hAnsi="Arial" w:cs="Arial"/>
          <w:noProof/>
          <w:sz w:val="20"/>
          <w:szCs w:val="20"/>
          <w:lang w:eastAsia="en-US"/>
        </w:rPr>
      </w:pPr>
      <w:r w:rsidRPr="00507A97">
        <w:rPr>
          <w:rFonts w:ascii="Arial" w:hAnsi="Arial" w:cs="Arial"/>
          <w:noProof/>
          <w:sz w:val="20"/>
          <w:szCs w:val="20"/>
        </w:rPr>
        <w:t>Obrazec je potrebno oddati za vsak sklop ločeno.</w:t>
      </w:r>
      <w:r w:rsidRPr="00507A97">
        <w:rPr>
          <w:rFonts w:ascii="Arial" w:hAnsi="Arial" w:cs="Arial"/>
          <w:b/>
          <w:bCs/>
          <w:noProof/>
          <w:sz w:val="20"/>
          <w:szCs w:val="20"/>
        </w:rPr>
        <w:t xml:space="preserve"> </w:t>
      </w:r>
      <w:r w:rsidRPr="00507A97">
        <w:rPr>
          <w:rFonts w:ascii="Arial" w:hAnsi="Arial" w:cs="Arial"/>
          <w:noProof/>
          <w:sz w:val="20"/>
          <w:szCs w:val="20"/>
        </w:rPr>
        <w:t>Ustrezno označite (z bold):</w:t>
      </w:r>
    </w:p>
    <w:p w14:paraId="602D8B6E" w14:textId="77777777" w:rsidR="00470524" w:rsidRPr="00507A97" w:rsidRDefault="00470524" w:rsidP="00470524">
      <w:pPr>
        <w:spacing w:line="260" w:lineRule="atLeast"/>
        <w:jc w:val="both"/>
        <w:rPr>
          <w:rFonts w:ascii="Arial" w:hAnsi="Arial" w:cs="Arial"/>
          <w:sz w:val="20"/>
          <w:szCs w:val="20"/>
          <w:lang w:eastAsia="en-US"/>
        </w:rPr>
      </w:pPr>
    </w:p>
    <w:p w14:paraId="4E4ADDF1" w14:textId="77777777" w:rsidR="00470524" w:rsidRPr="00507A97" w:rsidRDefault="00470524" w:rsidP="007A5234">
      <w:pPr>
        <w:pStyle w:val="Style15"/>
        <w:widowControl/>
        <w:numPr>
          <w:ilvl w:val="0"/>
          <w:numId w:val="42"/>
        </w:numPr>
        <w:tabs>
          <w:tab w:val="left" w:pos="357"/>
        </w:tabs>
        <w:spacing w:line="260" w:lineRule="exact"/>
        <w:rPr>
          <w:noProof/>
          <w:sz w:val="20"/>
          <w:szCs w:val="20"/>
        </w:rPr>
      </w:pPr>
      <w:r w:rsidRPr="00507A97">
        <w:rPr>
          <w:noProof/>
          <w:sz w:val="20"/>
          <w:szCs w:val="20"/>
        </w:rPr>
        <w:t>Oddajamo obrazec za sklop 1: Izvedba predhodnih preiskav terena – območje nedovoljenega odlagališča gudrona na Studencih (MO Maribor)</w:t>
      </w:r>
    </w:p>
    <w:p w14:paraId="29313E5E" w14:textId="77777777" w:rsidR="00470524" w:rsidRPr="00507A97" w:rsidRDefault="00470524" w:rsidP="007A5234">
      <w:pPr>
        <w:pStyle w:val="Odstavekseznama"/>
        <w:numPr>
          <w:ilvl w:val="0"/>
          <w:numId w:val="42"/>
        </w:numPr>
        <w:spacing w:line="260" w:lineRule="atLeast"/>
        <w:jc w:val="both"/>
        <w:rPr>
          <w:rFonts w:ascii="Arial" w:eastAsiaTheme="minorEastAsia" w:hAnsi="Arial" w:cs="Arial"/>
          <w:noProof/>
          <w:sz w:val="20"/>
          <w:szCs w:val="20"/>
        </w:rPr>
      </w:pPr>
      <w:r w:rsidRPr="00507A97">
        <w:rPr>
          <w:rFonts w:ascii="Arial" w:eastAsiaTheme="minorEastAsia" w:hAnsi="Arial" w:cs="Arial"/>
          <w:noProof/>
          <w:sz w:val="20"/>
          <w:szCs w:val="20"/>
        </w:rPr>
        <w:t>Oddajamo obrazec za sklop 2: Izvedba predhodnih preiskav terena – območje nedovoljenega odlagališča nad Industrijsko cono Laze v Stražišču pri Kranju</w:t>
      </w:r>
    </w:p>
    <w:p w14:paraId="6132717D" w14:textId="77777777" w:rsidR="00470524" w:rsidRPr="00507A97" w:rsidRDefault="00470524" w:rsidP="00470524">
      <w:pPr>
        <w:spacing w:line="260" w:lineRule="atLeast"/>
        <w:rPr>
          <w:rFonts w:ascii="Arial" w:hAnsi="Arial" w:cs="Arial"/>
          <w:b/>
          <w:sz w:val="20"/>
          <w:szCs w:val="20"/>
          <w:lang w:eastAsia="en-US"/>
        </w:rPr>
      </w:pPr>
    </w:p>
    <w:p w14:paraId="7A5C61CC" w14:textId="4520C160" w:rsidR="009A0DBE" w:rsidRPr="00507A97" w:rsidRDefault="0029222D" w:rsidP="0029222D">
      <w:pPr>
        <w:spacing w:line="260" w:lineRule="atLeast"/>
        <w:rPr>
          <w:rFonts w:ascii="Arial" w:hAnsi="Arial" w:cs="Arial"/>
          <w:sz w:val="20"/>
          <w:szCs w:val="20"/>
          <w:lang w:eastAsia="en-US"/>
        </w:rPr>
      </w:pPr>
      <w:r w:rsidRPr="00507A97">
        <w:rPr>
          <w:rFonts w:ascii="Arial" w:hAnsi="Arial" w:cs="Arial"/>
          <w:b/>
          <w:sz w:val="20"/>
          <w:szCs w:val="20"/>
          <w:lang w:eastAsia="en-US"/>
        </w:rPr>
        <w:t xml:space="preserve">* Reference ponudnika – za izpolnjevanje pogoja: DA / NE </w:t>
      </w:r>
      <w:r w:rsidRPr="00507A97">
        <w:rPr>
          <w:rFonts w:ascii="Arial" w:hAnsi="Arial" w:cs="Arial"/>
          <w:sz w:val="20"/>
          <w:szCs w:val="20"/>
          <w:lang w:eastAsia="en-US"/>
        </w:rPr>
        <w:t>(obkrožiti)</w:t>
      </w:r>
    </w:p>
    <w:p w14:paraId="7A20BAD1" w14:textId="14A759DE" w:rsidR="009B1D7A" w:rsidRPr="00507A97" w:rsidRDefault="009B1D7A" w:rsidP="009B1D7A">
      <w:pPr>
        <w:spacing w:line="260" w:lineRule="atLeast"/>
        <w:rPr>
          <w:rFonts w:ascii="Arial" w:hAnsi="Arial" w:cs="Arial"/>
          <w:sz w:val="20"/>
          <w:szCs w:val="20"/>
          <w:lang w:eastAsia="en-US"/>
        </w:rPr>
      </w:pPr>
      <w:r w:rsidRPr="00507A97">
        <w:rPr>
          <w:rFonts w:ascii="Arial" w:hAnsi="Arial" w:cs="Arial"/>
          <w:b/>
          <w:sz w:val="20"/>
          <w:szCs w:val="20"/>
          <w:lang w:eastAsia="en-US"/>
        </w:rPr>
        <w:t xml:space="preserve">** Reference kadra – za izpolnjevanje pogoja: DA / NE </w:t>
      </w:r>
      <w:r w:rsidRPr="00507A97">
        <w:rPr>
          <w:rFonts w:ascii="Arial" w:hAnsi="Arial" w:cs="Arial"/>
          <w:sz w:val="20"/>
          <w:szCs w:val="20"/>
          <w:lang w:eastAsia="en-US"/>
        </w:rPr>
        <w:t>(obkrožiti)</w:t>
      </w:r>
    </w:p>
    <w:p w14:paraId="52A436FF" w14:textId="4EECE094" w:rsidR="009A0DBE" w:rsidRPr="00507A97" w:rsidRDefault="009A0DBE" w:rsidP="009A0DBE">
      <w:pPr>
        <w:spacing w:line="260" w:lineRule="atLeast"/>
        <w:rPr>
          <w:rFonts w:ascii="Arial" w:hAnsi="Arial" w:cs="Arial"/>
          <w:sz w:val="20"/>
          <w:szCs w:val="20"/>
          <w:lang w:eastAsia="en-US"/>
        </w:rPr>
      </w:pPr>
      <w:r w:rsidRPr="00507A97">
        <w:rPr>
          <w:rFonts w:ascii="Arial" w:hAnsi="Arial" w:cs="Arial"/>
          <w:sz w:val="20"/>
          <w:szCs w:val="20"/>
          <w:lang w:eastAsia="en-US"/>
        </w:rPr>
        <w:t xml:space="preserve">*** </w:t>
      </w:r>
      <w:r w:rsidRPr="00507A97">
        <w:rPr>
          <w:rFonts w:ascii="Arial" w:hAnsi="Arial" w:cs="Arial"/>
          <w:b/>
          <w:sz w:val="20"/>
          <w:szCs w:val="20"/>
          <w:lang w:eastAsia="en-US"/>
        </w:rPr>
        <w:t xml:space="preserve">Reference kadra – za izpolnjevanje meril: DA / NE </w:t>
      </w:r>
      <w:r w:rsidRPr="00507A97">
        <w:rPr>
          <w:rFonts w:ascii="Arial" w:hAnsi="Arial" w:cs="Arial"/>
          <w:sz w:val="20"/>
          <w:szCs w:val="20"/>
          <w:lang w:eastAsia="en-US"/>
        </w:rPr>
        <w:t>(obkrožiti)</w:t>
      </w:r>
    </w:p>
    <w:p w14:paraId="319A88FC" w14:textId="77777777" w:rsidR="009B1D7A" w:rsidRPr="00507A97" w:rsidRDefault="009B1D7A" w:rsidP="009B1D7A">
      <w:pPr>
        <w:spacing w:line="260" w:lineRule="atLeast"/>
        <w:rPr>
          <w:rFonts w:ascii="Arial" w:hAnsi="Arial" w:cs="Arial"/>
          <w:b/>
          <w:sz w:val="20"/>
          <w:szCs w:val="20"/>
          <w:lang w:eastAsia="en-US"/>
        </w:rPr>
      </w:pPr>
    </w:p>
    <w:p w14:paraId="1085EC10" w14:textId="77777777" w:rsidR="009B1D7A" w:rsidRPr="00507A97" w:rsidRDefault="009B1D7A" w:rsidP="009B1D7A">
      <w:p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Naziv in naslov referenčnega naročnika (potrjevalca reference):</w:t>
      </w:r>
    </w:p>
    <w:p w14:paraId="1BEE0F90" w14:textId="77777777" w:rsidR="009B1D7A" w:rsidRPr="00507A97" w:rsidRDefault="009B1D7A" w:rsidP="009B1D7A">
      <w:p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____________________________________________________________________________</w:t>
      </w:r>
    </w:p>
    <w:p w14:paraId="16D7CA14" w14:textId="77777777" w:rsidR="009B1D7A" w:rsidRPr="00507A97" w:rsidRDefault="009B1D7A" w:rsidP="009B1D7A">
      <w:pPr>
        <w:spacing w:line="260" w:lineRule="atLeast"/>
        <w:jc w:val="both"/>
        <w:rPr>
          <w:rFonts w:ascii="Arial" w:eastAsia="Calibri" w:hAnsi="Arial" w:cs="Arial"/>
          <w:sz w:val="20"/>
          <w:szCs w:val="20"/>
          <w:lang w:eastAsia="en-US"/>
        </w:rPr>
      </w:pPr>
    </w:p>
    <w:p w14:paraId="6F700EAB" w14:textId="77777777" w:rsidR="009B1D7A" w:rsidRPr="00507A97" w:rsidRDefault="009B1D7A" w:rsidP="009B1D7A">
      <w:pPr>
        <w:tabs>
          <w:tab w:val="left" w:pos="708"/>
        </w:tabs>
        <w:spacing w:line="260" w:lineRule="atLeast"/>
        <w:jc w:val="both"/>
        <w:rPr>
          <w:rFonts w:ascii="Arial" w:hAnsi="Arial"/>
          <w:sz w:val="20"/>
          <w:szCs w:val="20"/>
          <w:lang w:eastAsia="en-US"/>
        </w:rPr>
      </w:pPr>
      <w:r w:rsidRPr="00507A97">
        <w:rPr>
          <w:rFonts w:ascii="Arial" w:hAnsi="Arial"/>
          <w:color w:val="000000"/>
          <w:sz w:val="20"/>
          <w:szCs w:val="20"/>
          <w:lang w:eastAsia="en-US"/>
        </w:rPr>
        <w:t xml:space="preserve">Pod kazensko in materialno odgovornostjo izjavljamo, da </w:t>
      </w:r>
      <w:r w:rsidRPr="00507A97">
        <w:rPr>
          <w:rFonts w:ascii="Arial" w:hAnsi="Arial"/>
          <w:sz w:val="20"/>
          <w:szCs w:val="20"/>
          <w:lang w:eastAsia="en-US"/>
        </w:rPr>
        <w:t xml:space="preserve">je </w:t>
      </w:r>
      <w:r w:rsidRPr="00507A97">
        <w:rPr>
          <w:rFonts w:ascii="Arial" w:hAnsi="Arial"/>
          <w:bCs/>
          <w:color w:val="000000"/>
          <w:sz w:val="20"/>
          <w:szCs w:val="20"/>
          <w:lang w:eastAsia="en-US"/>
        </w:rPr>
        <w:t>____________________________</w:t>
      </w:r>
      <w:r w:rsidRPr="00507A97">
        <w:rPr>
          <w:rFonts w:ascii="Arial" w:hAnsi="Arial"/>
          <w:sz w:val="20"/>
          <w:szCs w:val="20"/>
          <w:lang w:eastAsia="en-US"/>
        </w:rPr>
        <w:t xml:space="preserve"> </w:t>
      </w:r>
      <w:r w:rsidRPr="00507A97">
        <w:rPr>
          <w:rFonts w:ascii="Arial" w:hAnsi="Arial"/>
          <w:i/>
          <w:sz w:val="20"/>
          <w:szCs w:val="20"/>
          <w:lang w:eastAsia="en-US"/>
        </w:rPr>
        <w:t xml:space="preserve">(navesti naziv ponudnika/navesti ime in priimek kadra) </w:t>
      </w:r>
      <w:r w:rsidRPr="00507A97">
        <w:rPr>
          <w:rFonts w:ascii="Arial" w:hAnsi="Arial"/>
          <w:sz w:val="20"/>
          <w:szCs w:val="20"/>
          <w:lang w:eastAsia="en-US"/>
        </w:rPr>
        <w:t>kot</w:t>
      </w:r>
      <w:r w:rsidRPr="00507A97">
        <w:rPr>
          <w:rFonts w:ascii="Arial" w:hAnsi="Arial"/>
          <w:i/>
          <w:sz w:val="20"/>
          <w:szCs w:val="20"/>
          <w:lang w:eastAsia="en-US"/>
        </w:rPr>
        <w:t xml:space="preserve"> ________________________________ (navesti, v kakšni vlogi je kader sodeloval) </w:t>
      </w:r>
      <w:r w:rsidRPr="00507A97">
        <w:rPr>
          <w:rFonts w:ascii="Arial" w:hAnsi="Arial"/>
          <w:sz w:val="20"/>
          <w:szCs w:val="20"/>
          <w:lang w:eastAsia="en-US"/>
        </w:rPr>
        <w:t xml:space="preserve">v času od _______________ do _____________ na podlagi pogodbe/naročilnice št. ____________________________, sklenjene z nami kot naročnikom, za izvedbo _______________________________________________, s pogodbeno vrednostjo _________________________, v skladu z določili prej navedene pogodbe/naročilnice, uspešno izvedel pogodbena dela. </w:t>
      </w:r>
    </w:p>
    <w:p w14:paraId="38EFB92C" w14:textId="77777777" w:rsidR="009B1D7A" w:rsidRPr="00507A97" w:rsidRDefault="009B1D7A" w:rsidP="009B1D7A">
      <w:pPr>
        <w:tabs>
          <w:tab w:val="center" w:pos="4320"/>
          <w:tab w:val="right" w:pos="8640"/>
        </w:tabs>
        <w:spacing w:line="260" w:lineRule="atLeast"/>
        <w:jc w:val="both"/>
        <w:rPr>
          <w:rFonts w:ascii="Arial" w:hAnsi="Arial" w:cs="Arial"/>
          <w:sz w:val="20"/>
          <w:lang w:eastAsia="en-US"/>
        </w:rPr>
      </w:pPr>
    </w:p>
    <w:p w14:paraId="5F9F9AFC" w14:textId="77777777" w:rsidR="009B1D7A" w:rsidRPr="00507A97" w:rsidRDefault="009B1D7A" w:rsidP="009B1D7A">
      <w:pPr>
        <w:tabs>
          <w:tab w:val="left" w:pos="708"/>
        </w:tabs>
        <w:spacing w:line="260" w:lineRule="atLeast"/>
        <w:jc w:val="both"/>
        <w:rPr>
          <w:rFonts w:ascii="Arial" w:hAnsi="Arial"/>
          <w:sz w:val="20"/>
          <w:szCs w:val="20"/>
          <w:lang w:eastAsia="en-US"/>
        </w:rPr>
      </w:pPr>
      <w:r w:rsidRPr="00507A97">
        <w:rPr>
          <w:rFonts w:ascii="Arial" w:hAnsi="Arial"/>
          <w:sz w:val="20"/>
          <w:szCs w:val="20"/>
          <w:lang w:eastAsia="en-US"/>
        </w:rPr>
        <w:t>Dela so</w:t>
      </w:r>
      <w:r w:rsidRPr="00507A97">
        <w:rPr>
          <w:rFonts w:ascii="Arial" w:hAnsi="Arial" w:cs="Arial"/>
          <w:sz w:val="20"/>
          <w:szCs w:val="20"/>
          <w:lang w:eastAsia="en-US"/>
        </w:rPr>
        <w:t xml:space="preserve"> bila opravljena v zahtevanem obsegu, obdobju, kvalitetno, strokovno in v dogovorjenih rokih.</w:t>
      </w:r>
    </w:p>
    <w:p w14:paraId="090992C3" w14:textId="77777777" w:rsidR="009B1D7A" w:rsidRPr="00507A97" w:rsidRDefault="009B1D7A" w:rsidP="009B1D7A">
      <w:pPr>
        <w:tabs>
          <w:tab w:val="center" w:pos="4320"/>
          <w:tab w:val="right" w:pos="8640"/>
        </w:tabs>
        <w:spacing w:line="260" w:lineRule="atLeast"/>
        <w:jc w:val="both"/>
        <w:rPr>
          <w:rFonts w:ascii="Arial" w:hAnsi="Arial" w:cs="Arial"/>
          <w:sz w:val="20"/>
          <w:lang w:eastAsia="en-US"/>
        </w:rPr>
      </w:pPr>
    </w:p>
    <w:p w14:paraId="4F4FF4D1" w14:textId="77777777" w:rsidR="009B1D7A" w:rsidRPr="00507A97" w:rsidRDefault="009B1D7A" w:rsidP="009B1D7A">
      <w:pPr>
        <w:tabs>
          <w:tab w:val="center" w:pos="4320"/>
          <w:tab w:val="right" w:pos="8640"/>
        </w:tabs>
        <w:spacing w:line="260" w:lineRule="atLeast"/>
        <w:jc w:val="both"/>
        <w:rPr>
          <w:rFonts w:ascii="Arial" w:hAnsi="Arial" w:cs="Arial"/>
          <w:sz w:val="20"/>
          <w:lang w:eastAsia="en-US"/>
        </w:rPr>
      </w:pPr>
      <w:r w:rsidRPr="00507A97">
        <w:rPr>
          <w:rFonts w:ascii="Arial" w:hAnsi="Arial" w:cs="Arial"/>
          <w:sz w:val="20"/>
          <w:lang w:eastAsia="en-US"/>
        </w:rPr>
        <w:t>Navedba naziva in vsebine referenc</w:t>
      </w:r>
      <w:r w:rsidR="00E97C06" w:rsidRPr="00507A97">
        <w:rPr>
          <w:rFonts w:ascii="Arial" w:hAnsi="Arial" w:cs="Arial"/>
          <w:sz w:val="20"/>
          <w:lang w:eastAsia="en-US"/>
        </w:rPr>
        <w:t xml:space="preserve"> (z navedbo podtočk posamezne zahteve)</w:t>
      </w:r>
      <w:r w:rsidRPr="00507A97">
        <w:rPr>
          <w:rFonts w:ascii="Arial" w:hAnsi="Arial" w:cs="Arial"/>
          <w:sz w:val="20"/>
          <w:lang w:eastAsia="en-US"/>
        </w:rPr>
        <w:t xml:space="preserve"> v skladu z zahtevo iz razpisne dokumentacije: </w:t>
      </w:r>
    </w:p>
    <w:p w14:paraId="496FD5AF" w14:textId="77777777" w:rsidR="009B1D7A" w:rsidRPr="00507A97" w:rsidRDefault="009B1D7A" w:rsidP="009B1D7A">
      <w:p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_________________________________________________________________________________</w:t>
      </w:r>
    </w:p>
    <w:p w14:paraId="626579A8" w14:textId="77777777" w:rsidR="009B1D7A" w:rsidRPr="00507A97" w:rsidRDefault="009B1D7A" w:rsidP="009B1D7A">
      <w:pPr>
        <w:tabs>
          <w:tab w:val="left" w:pos="708"/>
        </w:tabs>
        <w:spacing w:line="260" w:lineRule="atLeast"/>
        <w:rPr>
          <w:rFonts w:ascii="Arial" w:eastAsia="Calibri" w:hAnsi="Arial" w:cs="Arial"/>
          <w:sz w:val="20"/>
          <w:szCs w:val="20"/>
          <w:lang w:eastAsia="en-US"/>
        </w:rPr>
      </w:pPr>
      <w:r w:rsidRPr="00507A97">
        <w:rPr>
          <w:rFonts w:ascii="Arial" w:eastAsia="Calibri" w:hAnsi="Arial" w:cs="Arial"/>
          <w:sz w:val="20"/>
          <w:szCs w:val="20"/>
          <w:lang w:eastAsia="en-US"/>
        </w:rPr>
        <w:t>_________________________________________________________________________________</w:t>
      </w:r>
    </w:p>
    <w:p w14:paraId="69F90F20" w14:textId="77777777" w:rsidR="009B1D7A" w:rsidRPr="00507A97" w:rsidRDefault="009B1D7A" w:rsidP="009B1D7A">
      <w:p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_________________________________________________________________________________</w:t>
      </w:r>
    </w:p>
    <w:p w14:paraId="12C62A73" w14:textId="77777777" w:rsidR="009B1D7A" w:rsidRPr="00507A97" w:rsidRDefault="009B1D7A" w:rsidP="009B1D7A">
      <w:p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_________________________________________________________________________________</w:t>
      </w:r>
    </w:p>
    <w:p w14:paraId="4CC8DE96" w14:textId="77777777" w:rsidR="009B1D7A" w:rsidRPr="00507A97" w:rsidRDefault="009B1D7A" w:rsidP="009B1D7A">
      <w:pPr>
        <w:spacing w:line="260" w:lineRule="atLeast"/>
        <w:jc w:val="both"/>
        <w:rPr>
          <w:rFonts w:ascii="Arial" w:hAnsi="Arial" w:cs="Arial"/>
          <w:sz w:val="20"/>
          <w:szCs w:val="20"/>
          <w:lang w:eastAsia="en-US"/>
        </w:rPr>
      </w:pPr>
    </w:p>
    <w:p w14:paraId="51101169" w14:textId="77777777" w:rsidR="009B1D7A" w:rsidRPr="00507A97" w:rsidRDefault="009B1D7A" w:rsidP="009B1D7A">
      <w:pPr>
        <w:spacing w:line="260" w:lineRule="atLeast"/>
        <w:jc w:val="both"/>
        <w:rPr>
          <w:rFonts w:ascii="Arial" w:hAnsi="Arial" w:cs="Arial"/>
          <w:sz w:val="20"/>
          <w:szCs w:val="20"/>
          <w:lang w:eastAsia="en-US"/>
        </w:rPr>
      </w:pPr>
      <w:r w:rsidRPr="00507A97">
        <w:rPr>
          <w:rFonts w:ascii="Arial" w:hAnsi="Arial" w:cs="Arial"/>
          <w:sz w:val="20"/>
          <w:szCs w:val="20"/>
          <w:lang w:eastAsia="en-US"/>
        </w:rPr>
        <w:t>Predmetno izjavo je mogoče preveriti pri osebi:</w:t>
      </w:r>
    </w:p>
    <w:p w14:paraId="7078B8B7" w14:textId="77777777" w:rsidR="009B1D7A" w:rsidRPr="00507A97" w:rsidRDefault="009B1D7A" w:rsidP="009B1D7A">
      <w:pPr>
        <w:spacing w:line="260" w:lineRule="atLeast"/>
        <w:jc w:val="both"/>
        <w:rPr>
          <w:rFonts w:ascii="Arial" w:hAnsi="Arial" w:cs="Arial"/>
          <w:bCs/>
          <w:color w:val="000000"/>
          <w:sz w:val="20"/>
          <w:szCs w:val="20"/>
        </w:rPr>
      </w:pPr>
      <w:r w:rsidRPr="00507A97">
        <w:rPr>
          <w:rFonts w:ascii="Arial" w:hAnsi="Arial" w:cs="Arial"/>
          <w:bCs/>
          <w:color w:val="000000"/>
          <w:sz w:val="20"/>
          <w:szCs w:val="20"/>
        </w:rPr>
        <w:t>__________________________________</w:t>
      </w:r>
    </w:p>
    <w:p w14:paraId="625340EF" w14:textId="77777777" w:rsidR="009B1D7A" w:rsidRPr="00507A97" w:rsidRDefault="009B1D7A" w:rsidP="009B1D7A">
      <w:pPr>
        <w:spacing w:line="260" w:lineRule="atLeast"/>
        <w:jc w:val="both"/>
        <w:rPr>
          <w:rFonts w:ascii="Arial" w:hAnsi="Arial" w:cs="Arial"/>
          <w:sz w:val="20"/>
          <w:szCs w:val="20"/>
          <w:lang w:eastAsia="en-US"/>
        </w:rPr>
      </w:pPr>
      <w:r w:rsidRPr="00507A97">
        <w:rPr>
          <w:rFonts w:ascii="Arial" w:hAnsi="Arial" w:cs="Arial"/>
          <w:bCs/>
          <w:color w:val="000000"/>
          <w:sz w:val="20"/>
          <w:szCs w:val="20"/>
        </w:rPr>
        <w:t>na telefonski številki __________________ ali elektronskem naslovu: ___________________.</w:t>
      </w:r>
    </w:p>
    <w:p w14:paraId="2EEF05CA" w14:textId="77777777" w:rsidR="009B1D7A" w:rsidRPr="00507A97" w:rsidRDefault="009B1D7A" w:rsidP="009B1D7A">
      <w:pPr>
        <w:spacing w:line="260" w:lineRule="atLeast"/>
        <w:jc w:val="both"/>
        <w:rPr>
          <w:rFonts w:ascii="Arial" w:eastAsia="Calibri" w:hAnsi="Arial" w:cs="Arial"/>
          <w:sz w:val="20"/>
          <w:szCs w:val="22"/>
          <w:lang w:eastAsia="en-US"/>
        </w:rPr>
      </w:pPr>
    </w:p>
    <w:p w14:paraId="22BDDE9E" w14:textId="77777777" w:rsidR="009B1D7A" w:rsidRPr="00507A97" w:rsidRDefault="009B1D7A" w:rsidP="009B1D7A">
      <w:pPr>
        <w:spacing w:line="260" w:lineRule="atLeast"/>
        <w:jc w:val="both"/>
        <w:rPr>
          <w:rFonts w:ascii="Arial" w:eastAsia="Calibri" w:hAnsi="Arial" w:cs="Arial"/>
          <w:sz w:val="20"/>
          <w:szCs w:val="22"/>
          <w:lang w:eastAsia="en-US"/>
        </w:rPr>
      </w:pPr>
    </w:p>
    <w:tbl>
      <w:tblPr>
        <w:tblW w:w="0" w:type="auto"/>
        <w:tblLook w:val="04A0" w:firstRow="1" w:lastRow="0" w:firstColumn="1" w:lastColumn="0" w:noHBand="0" w:noVBand="1"/>
      </w:tblPr>
      <w:tblGrid>
        <w:gridCol w:w="2931"/>
        <w:gridCol w:w="2028"/>
        <w:gridCol w:w="4119"/>
      </w:tblGrid>
      <w:tr w:rsidR="009B1D7A" w:rsidRPr="00507A97" w14:paraId="624BBBE4" w14:textId="77777777" w:rsidTr="003A4179">
        <w:tc>
          <w:tcPr>
            <w:tcW w:w="3085" w:type="dxa"/>
            <w:vAlign w:val="center"/>
            <w:hideMark/>
          </w:tcPr>
          <w:p w14:paraId="69120AC5" w14:textId="77777777" w:rsidR="009B1D7A" w:rsidRPr="00507A97" w:rsidRDefault="009B1D7A" w:rsidP="003A4179">
            <w:pPr>
              <w:spacing w:line="260" w:lineRule="atLeast"/>
              <w:rPr>
                <w:rFonts w:ascii="Arial" w:eastAsia="Calibri" w:hAnsi="Arial" w:cs="Arial"/>
                <w:sz w:val="20"/>
                <w:szCs w:val="22"/>
                <w:lang w:eastAsia="en-US"/>
              </w:rPr>
            </w:pPr>
            <w:r w:rsidRPr="00507A97">
              <w:rPr>
                <w:rFonts w:ascii="Arial" w:eastAsia="Calibri" w:hAnsi="Arial" w:cs="Arial"/>
                <w:sz w:val="20"/>
                <w:szCs w:val="22"/>
                <w:lang w:eastAsia="en-US"/>
              </w:rPr>
              <w:t>Kraj: ______________</w:t>
            </w:r>
          </w:p>
          <w:p w14:paraId="74340A52" w14:textId="77777777" w:rsidR="009B1D7A" w:rsidRPr="00507A97" w:rsidRDefault="009B1D7A" w:rsidP="003A4179">
            <w:pPr>
              <w:spacing w:line="260" w:lineRule="atLeast"/>
              <w:rPr>
                <w:rFonts w:ascii="Arial" w:eastAsia="Calibri" w:hAnsi="Arial" w:cs="Arial"/>
                <w:sz w:val="20"/>
                <w:szCs w:val="22"/>
                <w:lang w:eastAsia="en-US"/>
              </w:rPr>
            </w:pPr>
          </w:p>
          <w:p w14:paraId="0B7CD511" w14:textId="77777777" w:rsidR="009B1D7A" w:rsidRPr="00507A97" w:rsidRDefault="009B1D7A" w:rsidP="003A4179">
            <w:pPr>
              <w:spacing w:line="260" w:lineRule="atLeast"/>
              <w:rPr>
                <w:rFonts w:ascii="Arial" w:eastAsia="Calibri" w:hAnsi="Arial" w:cs="Arial"/>
                <w:sz w:val="20"/>
                <w:szCs w:val="22"/>
                <w:lang w:eastAsia="en-US"/>
              </w:rPr>
            </w:pPr>
            <w:r w:rsidRPr="00507A97">
              <w:rPr>
                <w:rFonts w:ascii="Arial" w:eastAsia="Calibri" w:hAnsi="Arial" w:cs="Arial"/>
                <w:sz w:val="20"/>
                <w:szCs w:val="22"/>
                <w:lang w:eastAsia="en-US"/>
              </w:rPr>
              <w:t>Datum: ____________</w:t>
            </w:r>
          </w:p>
        </w:tc>
        <w:tc>
          <w:tcPr>
            <w:tcW w:w="2268" w:type="dxa"/>
            <w:vAlign w:val="center"/>
            <w:hideMark/>
          </w:tcPr>
          <w:p w14:paraId="4F06A898" w14:textId="26923849" w:rsidR="009B1D7A" w:rsidRPr="00507A97" w:rsidRDefault="009B1D7A" w:rsidP="003A4179">
            <w:pPr>
              <w:spacing w:line="260" w:lineRule="atLeast"/>
              <w:jc w:val="center"/>
              <w:rPr>
                <w:rFonts w:ascii="Arial" w:eastAsia="Calibri" w:hAnsi="Arial" w:cs="Arial"/>
                <w:sz w:val="20"/>
                <w:szCs w:val="22"/>
                <w:lang w:eastAsia="en-US"/>
              </w:rPr>
            </w:pPr>
          </w:p>
        </w:tc>
        <w:tc>
          <w:tcPr>
            <w:tcW w:w="4253" w:type="dxa"/>
            <w:vAlign w:val="center"/>
          </w:tcPr>
          <w:p w14:paraId="4D7EAAA1" w14:textId="77777777" w:rsidR="009B1D7A" w:rsidRPr="00507A97" w:rsidRDefault="009B1D7A" w:rsidP="003A4179">
            <w:pPr>
              <w:spacing w:line="260" w:lineRule="atLeast"/>
              <w:jc w:val="both"/>
              <w:rPr>
                <w:rFonts w:ascii="Arial" w:eastAsia="Calibri" w:hAnsi="Arial" w:cs="Arial"/>
                <w:sz w:val="20"/>
                <w:szCs w:val="22"/>
                <w:lang w:eastAsia="en-US"/>
              </w:rPr>
            </w:pPr>
            <w:r w:rsidRPr="00507A97">
              <w:rPr>
                <w:rFonts w:ascii="Arial" w:eastAsia="Calibri" w:hAnsi="Arial" w:cs="Arial"/>
                <w:sz w:val="20"/>
                <w:szCs w:val="22"/>
                <w:lang w:eastAsia="en-US"/>
              </w:rPr>
              <w:t xml:space="preserve">Ime, priimek odgovorne osebe potrjevalca </w:t>
            </w:r>
          </w:p>
          <w:p w14:paraId="0F64D369" w14:textId="77777777" w:rsidR="009B1D7A" w:rsidRPr="00507A97" w:rsidRDefault="009B1D7A" w:rsidP="003A4179">
            <w:pPr>
              <w:spacing w:line="260" w:lineRule="atLeast"/>
              <w:jc w:val="both"/>
              <w:rPr>
                <w:rFonts w:ascii="Arial" w:eastAsia="Calibri" w:hAnsi="Arial" w:cs="Arial"/>
                <w:sz w:val="20"/>
                <w:szCs w:val="22"/>
                <w:lang w:eastAsia="en-US"/>
              </w:rPr>
            </w:pPr>
          </w:p>
          <w:p w14:paraId="2A0F0C5B" w14:textId="77777777" w:rsidR="009B1D7A" w:rsidRPr="00507A97" w:rsidRDefault="009B1D7A" w:rsidP="003A4179">
            <w:pPr>
              <w:spacing w:line="260" w:lineRule="atLeast"/>
              <w:jc w:val="both"/>
              <w:rPr>
                <w:rFonts w:ascii="Arial" w:eastAsia="Calibri" w:hAnsi="Arial" w:cs="Arial"/>
                <w:sz w:val="20"/>
                <w:szCs w:val="22"/>
                <w:lang w:eastAsia="en-US"/>
              </w:rPr>
            </w:pPr>
            <w:r w:rsidRPr="00507A97">
              <w:rPr>
                <w:rFonts w:ascii="Arial" w:eastAsia="Calibri" w:hAnsi="Arial" w:cs="Arial"/>
                <w:sz w:val="20"/>
                <w:szCs w:val="22"/>
                <w:lang w:eastAsia="en-US"/>
              </w:rPr>
              <w:t>reference: __________________________</w:t>
            </w:r>
          </w:p>
          <w:p w14:paraId="1E59D527" w14:textId="77777777" w:rsidR="009B1D7A" w:rsidRPr="00507A97" w:rsidRDefault="009B1D7A" w:rsidP="003A4179">
            <w:pPr>
              <w:spacing w:line="260" w:lineRule="atLeast"/>
              <w:jc w:val="both"/>
              <w:rPr>
                <w:rFonts w:ascii="Arial" w:eastAsia="Calibri" w:hAnsi="Arial" w:cs="Arial"/>
                <w:sz w:val="20"/>
                <w:szCs w:val="22"/>
                <w:lang w:eastAsia="en-US"/>
              </w:rPr>
            </w:pPr>
          </w:p>
          <w:p w14:paraId="775307B1" w14:textId="77777777" w:rsidR="009B1D7A" w:rsidRPr="00507A97" w:rsidRDefault="009B1D7A" w:rsidP="003A4179">
            <w:pPr>
              <w:spacing w:line="260" w:lineRule="atLeast"/>
              <w:jc w:val="center"/>
              <w:rPr>
                <w:rFonts w:ascii="Arial" w:eastAsia="Calibri" w:hAnsi="Arial" w:cs="Arial"/>
                <w:sz w:val="20"/>
                <w:szCs w:val="22"/>
                <w:lang w:eastAsia="en-US"/>
              </w:rPr>
            </w:pPr>
          </w:p>
          <w:p w14:paraId="475AF8ED" w14:textId="77777777" w:rsidR="009B1D7A" w:rsidRPr="00507A97" w:rsidRDefault="009B1D7A" w:rsidP="003A4179">
            <w:pPr>
              <w:spacing w:line="260" w:lineRule="atLeast"/>
              <w:jc w:val="center"/>
              <w:rPr>
                <w:rFonts w:ascii="Arial" w:eastAsia="Calibri" w:hAnsi="Arial" w:cs="Arial"/>
                <w:sz w:val="20"/>
                <w:szCs w:val="22"/>
                <w:lang w:eastAsia="en-US"/>
              </w:rPr>
            </w:pPr>
            <w:r w:rsidRPr="00507A97">
              <w:rPr>
                <w:rFonts w:ascii="Arial" w:eastAsia="Calibri" w:hAnsi="Arial" w:cs="Arial"/>
                <w:sz w:val="20"/>
                <w:szCs w:val="22"/>
                <w:lang w:eastAsia="en-US"/>
              </w:rPr>
              <w:t>podpis</w:t>
            </w:r>
          </w:p>
          <w:p w14:paraId="080C7E08" w14:textId="77777777" w:rsidR="009B1D7A" w:rsidRPr="00507A97" w:rsidRDefault="009B1D7A" w:rsidP="003A4179">
            <w:pPr>
              <w:spacing w:line="260" w:lineRule="atLeast"/>
              <w:rPr>
                <w:rFonts w:ascii="Arial" w:eastAsia="Calibri" w:hAnsi="Arial" w:cs="Arial"/>
                <w:sz w:val="20"/>
                <w:szCs w:val="22"/>
                <w:lang w:eastAsia="en-US"/>
              </w:rPr>
            </w:pPr>
          </w:p>
        </w:tc>
      </w:tr>
    </w:tbl>
    <w:p w14:paraId="2358350F" w14:textId="77777777" w:rsidR="0019561C" w:rsidRPr="00507A97" w:rsidRDefault="0019561C" w:rsidP="009B1D7A">
      <w:pPr>
        <w:tabs>
          <w:tab w:val="center" w:pos="4320"/>
          <w:tab w:val="right" w:pos="8640"/>
        </w:tabs>
        <w:spacing w:line="260" w:lineRule="atLeast"/>
        <w:jc w:val="both"/>
        <w:rPr>
          <w:rFonts w:ascii="Arial" w:hAnsi="Arial" w:cs="Arial"/>
          <w:i/>
          <w:sz w:val="18"/>
          <w:szCs w:val="18"/>
        </w:rPr>
      </w:pPr>
    </w:p>
    <w:p w14:paraId="34589A20" w14:textId="77777777" w:rsidR="009A0DBE" w:rsidRPr="00507A97" w:rsidRDefault="009B1D7A" w:rsidP="009A0DBE">
      <w:pPr>
        <w:tabs>
          <w:tab w:val="center" w:pos="4320"/>
          <w:tab w:val="right" w:pos="8640"/>
        </w:tabs>
        <w:spacing w:line="260" w:lineRule="atLeast"/>
        <w:jc w:val="both"/>
        <w:rPr>
          <w:rFonts w:ascii="Arial" w:hAnsi="Arial" w:cs="Arial"/>
          <w:i/>
          <w:sz w:val="18"/>
          <w:szCs w:val="18"/>
        </w:rPr>
      </w:pPr>
      <w:r w:rsidRPr="00507A97">
        <w:rPr>
          <w:rFonts w:ascii="Arial" w:hAnsi="Arial" w:cs="Arial"/>
          <w:i/>
          <w:sz w:val="18"/>
          <w:szCs w:val="18"/>
        </w:rPr>
        <w:t xml:space="preserve">Dokazovanje izpolnjevanja </w:t>
      </w:r>
      <w:r w:rsidR="0029222D" w:rsidRPr="00507A97">
        <w:rPr>
          <w:rFonts w:ascii="Arial" w:hAnsi="Arial" w:cs="Arial"/>
          <w:i/>
          <w:sz w:val="18"/>
          <w:szCs w:val="18"/>
        </w:rPr>
        <w:t xml:space="preserve">referenčnih </w:t>
      </w:r>
      <w:r w:rsidRPr="00507A97">
        <w:rPr>
          <w:rFonts w:ascii="Arial" w:hAnsi="Arial" w:cs="Arial"/>
          <w:i/>
          <w:sz w:val="18"/>
          <w:szCs w:val="18"/>
        </w:rPr>
        <w:t>pogojev</w:t>
      </w:r>
      <w:r w:rsidR="0029222D" w:rsidRPr="00507A97">
        <w:rPr>
          <w:rFonts w:ascii="Arial" w:hAnsi="Arial" w:cs="Arial"/>
          <w:i/>
          <w:sz w:val="18"/>
          <w:szCs w:val="18"/>
        </w:rPr>
        <w:t xml:space="preserve"> za ponudnika in za kader</w:t>
      </w:r>
      <w:r w:rsidRPr="00507A97">
        <w:rPr>
          <w:rFonts w:ascii="Arial" w:hAnsi="Arial" w:cs="Arial"/>
          <w:i/>
          <w:sz w:val="18"/>
          <w:szCs w:val="18"/>
        </w:rPr>
        <w:t xml:space="preserve">: Naročnik si pridržuje pravico, da sam preveri izpolnjevanje referenc oz. da od ponudnika zahteva predložitev obrazca oz. dokazil v fazi preverjanja ponudb, </w:t>
      </w:r>
      <w:r w:rsidR="009A0DBE" w:rsidRPr="00507A97">
        <w:rPr>
          <w:rFonts w:ascii="Arial" w:hAnsi="Arial" w:cs="Arial"/>
          <w:i/>
          <w:sz w:val="18"/>
          <w:szCs w:val="18"/>
        </w:rPr>
        <w:t xml:space="preserve">zaželeno pa je, da </w:t>
      </w:r>
      <w:r w:rsidRPr="00507A97">
        <w:rPr>
          <w:rFonts w:ascii="Arial" w:hAnsi="Arial" w:cs="Arial"/>
          <w:i/>
          <w:sz w:val="18"/>
          <w:szCs w:val="18"/>
        </w:rPr>
        <w:t xml:space="preserve">ponudnik </w:t>
      </w:r>
      <w:r w:rsidR="009A0DBE" w:rsidRPr="00507A97">
        <w:rPr>
          <w:rFonts w:ascii="Arial" w:hAnsi="Arial" w:cs="Arial"/>
          <w:i/>
          <w:sz w:val="18"/>
          <w:szCs w:val="18"/>
        </w:rPr>
        <w:t xml:space="preserve">ta </w:t>
      </w:r>
      <w:r w:rsidRPr="00507A97">
        <w:rPr>
          <w:rFonts w:ascii="Arial" w:hAnsi="Arial" w:cs="Arial"/>
          <w:i/>
          <w:sz w:val="18"/>
          <w:szCs w:val="18"/>
        </w:rPr>
        <w:t xml:space="preserve">obrazec oz. </w:t>
      </w:r>
      <w:r w:rsidR="009A0DBE" w:rsidRPr="00507A97">
        <w:rPr>
          <w:rFonts w:ascii="Arial" w:hAnsi="Arial" w:cs="Arial"/>
          <w:i/>
          <w:sz w:val="18"/>
          <w:szCs w:val="18"/>
        </w:rPr>
        <w:t xml:space="preserve">druga </w:t>
      </w:r>
      <w:r w:rsidRPr="00507A97">
        <w:rPr>
          <w:rFonts w:ascii="Arial" w:hAnsi="Arial" w:cs="Arial"/>
          <w:i/>
          <w:sz w:val="18"/>
          <w:szCs w:val="18"/>
        </w:rPr>
        <w:t>dokazila priloži že v ponudbi</w:t>
      </w:r>
      <w:r w:rsidR="0029222D" w:rsidRPr="00507A97">
        <w:rPr>
          <w:rFonts w:ascii="Arial" w:hAnsi="Arial" w:cs="Arial"/>
          <w:i/>
          <w:sz w:val="18"/>
          <w:szCs w:val="18"/>
        </w:rPr>
        <w:t xml:space="preserve"> (na tem ali na podobnem obrazcu).</w:t>
      </w:r>
    </w:p>
    <w:p w14:paraId="7451CF8D" w14:textId="77777777" w:rsidR="009A0DBE" w:rsidRPr="00507A97" w:rsidRDefault="009A0DBE" w:rsidP="009A0DBE">
      <w:pPr>
        <w:tabs>
          <w:tab w:val="center" w:pos="4320"/>
          <w:tab w:val="right" w:pos="8640"/>
        </w:tabs>
        <w:spacing w:line="260" w:lineRule="atLeast"/>
        <w:jc w:val="both"/>
        <w:rPr>
          <w:rFonts w:ascii="Arial" w:hAnsi="Arial" w:cs="Arial"/>
          <w:i/>
          <w:sz w:val="18"/>
          <w:szCs w:val="18"/>
        </w:rPr>
      </w:pPr>
    </w:p>
    <w:p w14:paraId="2421D9CE" w14:textId="6DFF93C9" w:rsidR="009A0DBE" w:rsidRPr="00507A97" w:rsidRDefault="009A0DBE" w:rsidP="00B65D72">
      <w:pPr>
        <w:tabs>
          <w:tab w:val="center" w:pos="4320"/>
          <w:tab w:val="right" w:pos="8640"/>
        </w:tabs>
        <w:spacing w:line="260" w:lineRule="atLeast"/>
        <w:jc w:val="both"/>
        <w:rPr>
          <w:rFonts w:ascii="Arial" w:hAnsi="Arial" w:cs="Arial"/>
          <w:sz w:val="20"/>
          <w:lang w:eastAsia="en-US"/>
        </w:rPr>
      </w:pPr>
      <w:r w:rsidRPr="00507A97">
        <w:rPr>
          <w:rFonts w:ascii="Arial" w:hAnsi="Arial" w:cs="Arial"/>
          <w:i/>
          <w:sz w:val="18"/>
          <w:szCs w:val="18"/>
        </w:rPr>
        <w:t xml:space="preserve">Dokazovanje izpolnjevanja referenčnih pogojev za kader za merilo: Ponudnik mora referenčna potrdila (na tem ali na podobnem obrazcu) predložiti že v ponudbi. </w:t>
      </w:r>
      <w:r w:rsidR="0029222D" w:rsidRPr="00507A97">
        <w:rPr>
          <w:rFonts w:ascii="Arial" w:hAnsi="Arial" w:cs="Arial"/>
          <w:i/>
          <w:sz w:val="18"/>
          <w:szCs w:val="18"/>
        </w:rPr>
        <w:t xml:space="preserve"> </w:t>
      </w:r>
    </w:p>
    <w:p w14:paraId="16DB87D0" w14:textId="77777777" w:rsidR="009A0DBE" w:rsidRDefault="009A0DBE" w:rsidP="0019561C">
      <w:pPr>
        <w:tabs>
          <w:tab w:val="right" w:pos="9072"/>
        </w:tabs>
        <w:spacing w:after="120"/>
        <w:jc w:val="center"/>
        <w:rPr>
          <w:rFonts w:ascii="Arial" w:hAnsi="Arial" w:cs="Arial"/>
          <w:sz w:val="20"/>
          <w:szCs w:val="20"/>
        </w:rPr>
      </w:pPr>
    </w:p>
    <w:p w14:paraId="39E42188" w14:textId="77777777" w:rsidR="00A60B6A" w:rsidRDefault="00A60B6A" w:rsidP="0019561C">
      <w:pPr>
        <w:tabs>
          <w:tab w:val="right" w:pos="9072"/>
        </w:tabs>
        <w:spacing w:after="120"/>
        <w:jc w:val="center"/>
        <w:rPr>
          <w:rFonts w:ascii="Arial" w:hAnsi="Arial" w:cs="Arial"/>
          <w:sz w:val="20"/>
          <w:szCs w:val="20"/>
        </w:rPr>
      </w:pPr>
    </w:p>
    <w:p w14:paraId="3860ECE9" w14:textId="1B502DC8" w:rsidR="00435F14" w:rsidRPr="00507A97" w:rsidRDefault="00435F14" w:rsidP="00435F14">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b/>
          <w:sz w:val="20"/>
          <w:szCs w:val="20"/>
        </w:rPr>
      </w:pPr>
      <w:r w:rsidRPr="00507A97">
        <w:rPr>
          <w:rFonts w:ascii="Arial" w:hAnsi="Arial" w:cs="Arial"/>
          <w:b/>
          <w:sz w:val="20"/>
          <w:szCs w:val="20"/>
        </w:rPr>
        <w:lastRenderedPageBreak/>
        <w:t xml:space="preserve">Obrazec </w:t>
      </w:r>
      <w:r w:rsidR="00DF2300">
        <w:rPr>
          <w:rFonts w:ascii="Arial" w:hAnsi="Arial" w:cs="Arial"/>
          <w:b/>
          <w:sz w:val="20"/>
          <w:szCs w:val="20"/>
        </w:rPr>
        <w:t>7</w:t>
      </w:r>
      <w:r w:rsidRPr="00507A97">
        <w:rPr>
          <w:rFonts w:ascii="Arial" w:hAnsi="Arial" w:cs="Arial"/>
          <w:b/>
          <w:sz w:val="20"/>
          <w:szCs w:val="20"/>
        </w:rPr>
        <w:t>: Izjava o ekonomskem in finančnem položaju</w:t>
      </w:r>
    </w:p>
    <w:p w14:paraId="424B6625" w14:textId="77777777" w:rsidR="00435F14" w:rsidRPr="00507A97" w:rsidRDefault="00435F14" w:rsidP="00435F14">
      <w:pPr>
        <w:spacing w:line="260" w:lineRule="atLeast"/>
        <w:jc w:val="both"/>
        <w:rPr>
          <w:rFonts w:ascii="Arial" w:hAnsi="Arial" w:cs="Arial"/>
          <w:b/>
          <w:sz w:val="20"/>
          <w:szCs w:val="20"/>
          <w:lang w:eastAsia="en-US"/>
        </w:rPr>
      </w:pPr>
    </w:p>
    <w:p w14:paraId="22F27E70" w14:textId="77777777" w:rsidR="001B791F" w:rsidRPr="00507A97" w:rsidRDefault="00435F14" w:rsidP="001B791F">
      <w:pPr>
        <w:spacing w:line="260" w:lineRule="atLeast"/>
        <w:jc w:val="both"/>
        <w:rPr>
          <w:rFonts w:ascii="Arial" w:hAnsi="Arial" w:cs="Arial"/>
          <w:b/>
          <w:bCs/>
          <w:color w:val="4472C4" w:themeColor="accent5"/>
          <w:sz w:val="20"/>
          <w:szCs w:val="20"/>
          <w:lang w:eastAsia="en-US"/>
        </w:rPr>
      </w:pPr>
      <w:r w:rsidRPr="00507A97">
        <w:rPr>
          <w:rFonts w:ascii="Arial" w:hAnsi="Arial" w:cs="Arial"/>
          <w:b/>
          <w:sz w:val="20"/>
          <w:szCs w:val="20"/>
          <w:lang w:eastAsia="en-US"/>
        </w:rPr>
        <w:t xml:space="preserve">Predmet javnega naročila: </w:t>
      </w:r>
    </w:p>
    <w:p w14:paraId="6346277D" w14:textId="77777777" w:rsidR="00A60B6A" w:rsidRPr="00507A97" w:rsidRDefault="00A60B6A" w:rsidP="00A60B6A">
      <w:pPr>
        <w:spacing w:line="260" w:lineRule="atLeast"/>
        <w:jc w:val="both"/>
        <w:rPr>
          <w:rStyle w:val="FontStyle31"/>
          <w:sz w:val="20"/>
          <w:szCs w:val="20"/>
        </w:rPr>
      </w:pPr>
      <w:r w:rsidRPr="00507A97">
        <w:rPr>
          <w:rStyle w:val="FontStyle31"/>
          <w:sz w:val="20"/>
          <w:szCs w:val="20"/>
        </w:rPr>
        <w:t>Izvedba predhodnih preiskav terena na dveh območjih nedovoljenih odlagališč</w:t>
      </w:r>
    </w:p>
    <w:p w14:paraId="1FE1B2B5" w14:textId="77777777" w:rsidR="00435F14" w:rsidRPr="00507A97" w:rsidRDefault="00435F14" w:rsidP="00B4133C">
      <w:pPr>
        <w:spacing w:line="260" w:lineRule="atLeast"/>
        <w:jc w:val="both"/>
        <w:rPr>
          <w:rFonts w:ascii="Arial" w:hAnsi="Arial" w:cs="Arial"/>
        </w:rPr>
      </w:pPr>
    </w:p>
    <w:p w14:paraId="309195CF" w14:textId="6A4C137D" w:rsidR="00435F14" w:rsidRPr="00507A97" w:rsidRDefault="00435F14" w:rsidP="00B4133C">
      <w:pPr>
        <w:spacing w:line="260" w:lineRule="atLeast"/>
        <w:rPr>
          <w:rFonts w:ascii="Arial" w:hAnsi="Arial" w:cs="Arial"/>
          <w:b/>
          <w:sz w:val="20"/>
          <w:szCs w:val="20"/>
          <w:lang w:eastAsia="en-US"/>
        </w:rPr>
      </w:pPr>
      <w:r w:rsidRPr="00507A97">
        <w:rPr>
          <w:rFonts w:ascii="Arial" w:hAnsi="Arial" w:cs="Arial"/>
          <w:b/>
          <w:sz w:val="20"/>
          <w:szCs w:val="20"/>
          <w:lang w:eastAsia="en-US"/>
        </w:rPr>
        <w:t xml:space="preserve">Naročnik: </w:t>
      </w:r>
      <w:r w:rsidR="006A3526" w:rsidRPr="00507A97">
        <w:rPr>
          <w:rFonts w:ascii="Arial" w:hAnsi="Arial" w:cs="Arial"/>
          <w:b/>
          <w:sz w:val="20"/>
          <w:szCs w:val="20"/>
          <w:lang w:eastAsia="en-US"/>
        </w:rPr>
        <w:t>Ministrstvo za okolje in prostor</w:t>
      </w:r>
      <w:r w:rsidR="00565D09" w:rsidRPr="00507A97">
        <w:rPr>
          <w:rFonts w:ascii="Arial" w:hAnsi="Arial" w:cs="Arial"/>
          <w:b/>
          <w:sz w:val="20"/>
          <w:szCs w:val="20"/>
          <w:lang w:eastAsia="en-US"/>
        </w:rPr>
        <w:t>,</w:t>
      </w:r>
      <w:r w:rsidR="006A3526" w:rsidRPr="00507A97">
        <w:rPr>
          <w:rFonts w:ascii="Arial" w:hAnsi="Arial" w:cs="Arial"/>
          <w:b/>
          <w:sz w:val="20"/>
          <w:szCs w:val="20"/>
          <w:lang w:eastAsia="en-US"/>
        </w:rPr>
        <w:t xml:space="preserve"> Dunajska cesta 48, 1000 Ljubljana</w:t>
      </w:r>
    </w:p>
    <w:p w14:paraId="019A5B3F" w14:textId="77777777" w:rsidR="00470524" w:rsidRPr="00507A97" w:rsidRDefault="00470524" w:rsidP="00470524">
      <w:pPr>
        <w:spacing w:line="260" w:lineRule="atLeast"/>
        <w:rPr>
          <w:rFonts w:ascii="Arial" w:hAnsi="Arial" w:cs="Arial"/>
          <w:b/>
          <w:sz w:val="20"/>
          <w:szCs w:val="20"/>
          <w:lang w:eastAsia="en-US"/>
        </w:rPr>
      </w:pPr>
    </w:p>
    <w:p w14:paraId="19AB2F2B" w14:textId="77777777" w:rsidR="00470524" w:rsidRPr="00507A97" w:rsidRDefault="00470524" w:rsidP="00470524">
      <w:pPr>
        <w:spacing w:line="260" w:lineRule="atLeast"/>
        <w:jc w:val="both"/>
        <w:rPr>
          <w:rFonts w:ascii="Arial" w:hAnsi="Arial" w:cs="Arial"/>
          <w:noProof/>
          <w:sz w:val="20"/>
          <w:szCs w:val="20"/>
          <w:lang w:eastAsia="en-US"/>
        </w:rPr>
      </w:pPr>
      <w:r w:rsidRPr="00507A97">
        <w:rPr>
          <w:rFonts w:ascii="Arial" w:hAnsi="Arial" w:cs="Arial"/>
          <w:noProof/>
          <w:sz w:val="20"/>
          <w:szCs w:val="20"/>
        </w:rPr>
        <w:t>Obrazec je potrebno oddati za vsak sklop ločeno.</w:t>
      </w:r>
      <w:r w:rsidRPr="00507A97">
        <w:rPr>
          <w:rFonts w:ascii="Arial" w:hAnsi="Arial" w:cs="Arial"/>
          <w:b/>
          <w:bCs/>
          <w:noProof/>
          <w:sz w:val="20"/>
          <w:szCs w:val="20"/>
        </w:rPr>
        <w:t xml:space="preserve"> </w:t>
      </w:r>
      <w:r w:rsidRPr="00507A97">
        <w:rPr>
          <w:rFonts w:ascii="Arial" w:hAnsi="Arial" w:cs="Arial"/>
          <w:noProof/>
          <w:sz w:val="20"/>
          <w:szCs w:val="20"/>
        </w:rPr>
        <w:t>Ustrezno označite (z bold):</w:t>
      </w:r>
    </w:p>
    <w:p w14:paraId="573D4FB3" w14:textId="77777777" w:rsidR="00470524" w:rsidRPr="00507A97" w:rsidRDefault="00470524" w:rsidP="00470524">
      <w:pPr>
        <w:spacing w:line="260" w:lineRule="atLeast"/>
        <w:jc w:val="both"/>
        <w:rPr>
          <w:rFonts w:ascii="Arial" w:hAnsi="Arial" w:cs="Arial"/>
          <w:sz w:val="20"/>
          <w:szCs w:val="20"/>
          <w:lang w:eastAsia="en-US"/>
        </w:rPr>
      </w:pPr>
    </w:p>
    <w:p w14:paraId="66276B84" w14:textId="77777777" w:rsidR="00470524" w:rsidRPr="00507A97" w:rsidRDefault="00470524" w:rsidP="007A5234">
      <w:pPr>
        <w:pStyle w:val="Style15"/>
        <w:widowControl/>
        <w:numPr>
          <w:ilvl w:val="0"/>
          <w:numId w:val="43"/>
        </w:numPr>
        <w:tabs>
          <w:tab w:val="left" w:pos="357"/>
        </w:tabs>
        <w:spacing w:line="260" w:lineRule="exact"/>
        <w:rPr>
          <w:noProof/>
          <w:sz w:val="20"/>
          <w:szCs w:val="20"/>
        </w:rPr>
      </w:pPr>
      <w:r w:rsidRPr="00507A97">
        <w:rPr>
          <w:noProof/>
          <w:sz w:val="20"/>
          <w:szCs w:val="20"/>
        </w:rPr>
        <w:t>Oddajamo obrazec za sklop 1: Izvedba predhodnih preiskav terena – območje nedovoljenega odlagališča gudrona na Studencih (MO Maribor)</w:t>
      </w:r>
    </w:p>
    <w:p w14:paraId="11549540" w14:textId="77777777" w:rsidR="00470524" w:rsidRPr="00507A97" w:rsidRDefault="00470524" w:rsidP="007A5234">
      <w:pPr>
        <w:pStyle w:val="Odstavekseznama"/>
        <w:numPr>
          <w:ilvl w:val="0"/>
          <w:numId w:val="43"/>
        </w:numPr>
        <w:spacing w:line="260" w:lineRule="atLeast"/>
        <w:jc w:val="both"/>
        <w:rPr>
          <w:rFonts w:ascii="Arial" w:eastAsiaTheme="minorEastAsia" w:hAnsi="Arial" w:cs="Arial"/>
          <w:noProof/>
          <w:sz w:val="20"/>
          <w:szCs w:val="20"/>
        </w:rPr>
      </w:pPr>
      <w:r w:rsidRPr="00507A97">
        <w:rPr>
          <w:rFonts w:ascii="Arial" w:eastAsiaTheme="minorEastAsia" w:hAnsi="Arial" w:cs="Arial"/>
          <w:noProof/>
          <w:sz w:val="20"/>
          <w:szCs w:val="20"/>
        </w:rPr>
        <w:t>Oddajamo obrazec za sklop 2: Izvedba predhodnih preiskav terena – območje nedovoljenega odlagališča nad Industrijsko cono Laze v Stražišču pri Kranju</w:t>
      </w:r>
    </w:p>
    <w:p w14:paraId="74EE7A1C" w14:textId="77777777" w:rsidR="00470524" w:rsidRPr="00507A97" w:rsidRDefault="00470524" w:rsidP="00470524">
      <w:pPr>
        <w:spacing w:line="260" w:lineRule="atLeast"/>
        <w:rPr>
          <w:rFonts w:ascii="Arial" w:hAnsi="Arial" w:cs="Arial"/>
          <w:b/>
          <w:sz w:val="20"/>
          <w:szCs w:val="20"/>
          <w:lang w:eastAsia="en-US"/>
        </w:rPr>
      </w:pPr>
    </w:p>
    <w:p w14:paraId="06B5BBC1" w14:textId="77777777" w:rsidR="00435F14" w:rsidRPr="00507A97" w:rsidRDefault="00435F14" w:rsidP="00B4133C">
      <w:pPr>
        <w:spacing w:line="260" w:lineRule="atLeast"/>
        <w:jc w:val="both"/>
        <w:rPr>
          <w:rFonts w:ascii="Arial" w:hAnsi="Arial" w:cs="Arial"/>
          <w:b/>
          <w:bCs/>
          <w:sz w:val="20"/>
          <w:lang w:eastAsia="en-US"/>
        </w:rPr>
      </w:pPr>
    </w:p>
    <w:p w14:paraId="058E5BBD" w14:textId="77777777" w:rsidR="00435F14" w:rsidRPr="00507A97" w:rsidRDefault="00435F14" w:rsidP="00B4133C">
      <w:pPr>
        <w:spacing w:line="260" w:lineRule="atLeast"/>
        <w:jc w:val="both"/>
        <w:rPr>
          <w:rFonts w:ascii="Arial" w:hAnsi="Arial" w:cs="Arial"/>
          <w:sz w:val="20"/>
          <w:lang w:eastAsia="en-US"/>
        </w:rPr>
      </w:pPr>
    </w:p>
    <w:p w14:paraId="66E56B96" w14:textId="034FA894" w:rsidR="00435F14" w:rsidRPr="00507A97" w:rsidRDefault="00435F14" w:rsidP="00B4133C">
      <w:pPr>
        <w:spacing w:line="260" w:lineRule="atLeast"/>
        <w:jc w:val="both"/>
        <w:rPr>
          <w:rFonts w:ascii="Arial" w:hAnsi="Arial" w:cs="Arial"/>
          <w:b/>
          <w:sz w:val="20"/>
          <w:szCs w:val="20"/>
        </w:rPr>
      </w:pPr>
      <w:r w:rsidRPr="00507A97">
        <w:rPr>
          <w:rFonts w:ascii="Arial" w:hAnsi="Arial" w:cs="Arial"/>
          <w:sz w:val="20"/>
          <w:lang w:eastAsia="en-US"/>
        </w:rPr>
        <w:t xml:space="preserve">Ponudnik/soponudnik </w:t>
      </w:r>
      <w:r w:rsidRPr="00507A97">
        <w:rPr>
          <w:rFonts w:ascii="Arial" w:hAnsi="Arial" w:cs="Arial"/>
          <w:i/>
          <w:iCs/>
          <w:sz w:val="20"/>
          <w:lang w:eastAsia="en-US"/>
        </w:rPr>
        <w:t>(naziv in polni naslov)________________</w:t>
      </w:r>
      <w:r w:rsidRPr="00507A97">
        <w:rPr>
          <w:rFonts w:ascii="Arial" w:hAnsi="Arial" w:cs="Arial"/>
          <w:iCs/>
          <w:sz w:val="20"/>
          <w:lang w:eastAsia="en-US"/>
        </w:rPr>
        <w:t xml:space="preserve"> izjavljam</w:t>
      </w:r>
      <w:r w:rsidRPr="00507A97">
        <w:rPr>
          <w:rFonts w:ascii="Arial" w:hAnsi="Arial" w:cs="Arial"/>
          <w:i/>
          <w:iCs/>
          <w:sz w:val="20"/>
          <w:lang w:eastAsia="en-US"/>
        </w:rPr>
        <w:t xml:space="preserve">, </w:t>
      </w:r>
      <w:r w:rsidRPr="00507A97">
        <w:rPr>
          <w:rFonts w:ascii="Arial" w:hAnsi="Arial"/>
          <w:sz w:val="20"/>
          <w:lang w:eastAsia="en-US"/>
        </w:rPr>
        <w:t>na dan oddaje ponudbe nimam blokiranega nobenega transakcijskega računa, in da v zadnjih 180 dneh pred rokom za oddajo ponudb nisem imel nobenega transakcijskega računa blokiranega več kot 20 zaporednih dni.</w:t>
      </w:r>
    </w:p>
    <w:p w14:paraId="0E4B78E6" w14:textId="23C43FBB" w:rsidR="00435F14" w:rsidRPr="00507A97" w:rsidRDefault="00435F14" w:rsidP="00B4133C">
      <w:pPr>
        <w:spacing w:line="260" w:lineRule="atLeast"/>
        <w:jc w:val="both"/>
        <w:rPr>
          <w:rFonts w:ascii="Arial" w:hAnsi="Arial" w:cs="Arial"/>
          <w:b/>
          <w:sz w:val="20"/>
          <w:szCs w:val="20"/>
        </w:rPr>
      </w:pPr>
    </w:p>
    <w:p w14:paraId="28782346" w14:textId="77777777" w:rsidR="00435F14" w:rsidRPr="00507A97" w:rsidRDefault="00435F14" w:rsidP="005722D3">
      <w:pPr>
        <w:spacing w:before="60" w:after="60"/>
        <w:jc w:val="both"/>
        <w:rPr>
          <w:rFonts w:ascii="Arial" w:hAnsi="Arial" w:cs="Arial"/>
          <w:b/>
          <w:sz w:val="20"/>
          <w:szCs w:val="20"/>
        </w:rPr>
      </w:pPr>
    </w:p>
    <w:p w14:paraId="065E7694" w14:textId="4B14F9D4" w:rsidR="00435F14" w:rsidRPr="00507A97" w:rsidRDefault="00435F14" w:rsidP="005722D3">
      <w:pPr>
        <w:spacing w:before="60" w:after="60"/>
        <w:jc w:val="both"/>
        <w:rPr>
          <w:rFonts w:ascii="Arial" w:hAnsi="Arial" w:cs="Arial"/>
          <w:b/>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18"/>
        <w:gridCol w:w="4942"/>
      </w:tblGrid>
      <w:tr w:rsidR="00435F14" w:rsidRPr="00507A97" w14:paraId="5BED3EA5" w14:textId="77777777" w:rsidTr="00F766F8">
        <w:tc>
          <w:tcPr>
            <w:tcW w:w="4111" w:type="dxa"/>
          </w:tcPr>
          <w:p w14:paraId="0BFFA89D" w14:textId="77777777" w:rsidR="00435F14" w:rsidRPr="00507A97" w:rsidRDefault="00435F14" w:rsidP="00F766F8">
            <w:pPr>
              <w:spacing w:line="260" w:lineRule="atLeast"/>
              <w:rPr>
                <w:rFonts w:ascii="Arial" w:hAnsi="Arial" w:cs="Arial"/>
                <w:sz w:val="18"/>
                <w:szCs w:val="18"/>
              </w:rPr>
            </w:pPr>
          </w:p>
        </w:tc>
        <w:tc>
          <w:tcPr>
            <w:tcW w:w="5063" w:type="dxa"/>
          </w:tcPr>
          <w:p w14:paraId="69F44AFA" w14:textId="77777777" w:rsidR="00435F14" w:rsidRPr="00507A97" w:rsidRDefault="00435F14" w:rsidP="00F766F8">
            <w:pPr>
              <w:spacing w:line="260" w:lineRule="atLeast"/>
              <w:jc w:val="both"/>
              <w:rPr>
                <w:rFonts w:ascii="Arial" w:hAnsi="Arial" w:cs="Arial"/>
                <w:b/>
                <w:sz w:val="20"/>
                <w:szCs w:val="20"/>
                <w:lang w:eastAsia="en-US"/>
              </w:rPr>
            </w:pPr>
            <w:r w:rsidRPr="00507A97">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435F14" w:rsidRPr="00507A97" w14:paraId="2E606158" w14:textId="77777777" w:rsidTr="00F766F8">
        <w:trPr>
          <w:trHeight w:val="992"/>
        </w:trPr>
        <w:tc>
          <w:tcPr>
            <w:tcW w:w="4111" w:type="dxa"/>
          </w:tcPr>
          <w:p w14:paraId="37893A60" w14:textId="77777777" w:rsidR="00435F14" w:rsidRPr="00507A97" w:rsidRDefault="00435F14" w:rsidP="00F766F8">
            <w:pPr>
              <w:spacing w:after="120"/>
              <w:jc w:val="both"/>
              <w:rPr>
                <w:rFonts w:cs="Arial"/>
                <w:i/>
                <w:sz w:val="18"/>
                <w:szCs w:val="18"/>
              </w:rPr>
            </w:pPr>
            <w:r w:rsidRPr="00507A97">
              <w:rPr>
                <w:rFonts w:ascii="Arial" w:hAnsi="Arial" w:cs="Arial"/>
                <w:b/>
                <w:i/>
                <w:iCs/>
                <w:sz w:val="20"/>
              </w:rPr>
              <w:t xml:space="preserve">Podpis pooblaščene osebe pri ponudniku oziroma v primeru skupne ponudbe pooblaščene osebe vodilnega partnerja: </w:t>
            </w:r>
            <w:r w:rsidRPr="00507A97">
              <w:rPr>
                <w:rFonts w:ascii="Arial" w:hAnsi="Arial" w:cs="Arial"/>
                <w:i/>
                <w:iCs/>
                <w:sz w:val="20"/>
              </w:rPr>
              <w:t>(</w:t>
            </w:r>
            <w:r w:rsidRPr="00507A97">
              <w:rPr>
                <w:rFonts w:ascii="Arial" w:hAnsi="Arial" w:cs="Arial"/>
                <w:i/>
                <w:iCs/>
                <w:sz w:val="16"/>
                <w:szCs w:val="16"/>
              </w:rPr>
              <w:t>ime in priimek, lastnoročni ali elektronski podpis in datum podpisa</w:t>
            </w:r>
            <w:r w:rsidRPr="00507A97">
              <w:rPr>
                <w:rFonts w:ascii="Arial" w:hAnsi="Arial" w:cs="Arial"/>
                <w:i/>
                <w:iCs/>
                <w:sz w:val="20"/>
              </w:rPr>
              <w:t>):</w:t>
            </w:r>
          </w:p>
        </w:tc>
        <w:tc>
          <w:tcPr>
            <w:tcW w:w="5063" w:type="dxa"/>
          </w:tcPr>
          <w:p w14:paraId="26914713" w14:textId="77777777" w:rsidR="00435F14" w:rsidRPr="00507A97" w:rsidRDefault="00435F14" w:rsidP="00F766F8">
            <w:pPr>
              <w:spacing w:line="260" w:lineRule="atLeast"/>
              <w:rPr>
                <w:rFonts w:ascii="Arial" w:hAnsi="Arial" w:cs="Arial"/>
                <w:i/>
                <w:sz w:val="18"/>
                <w:szCs w:val="18"/>
              </w:rPr>
            </w:pPr>
          </w:p>
        </w:tc>
      </w:tr>
    </w:tbl>
    <w:p w14:paraId="7EC105EA" w14:textId="4544BED8" w:rsidR="00435F14" w:rsidRPr="00507A97" w:rsidRDefault="00435F14" w:rsidP="005722D3">
      <w:pPr>
        <w:spacing w:before="60" w:after="60"/>
        <w:jc w:val="both"/>
        <w:rPr>
          <w:rFonts w:ascii="Arial" w:hAnsi="Arial" w:cs="Arial"/>
          <w:b/>
          <w:sz w:val="20"/>
          <w:szCs w:val="20"/>
        </w:rPr>
      </w:pPr>
    </w:p>
    <w:p w14:paraId="795A2B46" w14:textId="4FFF4D2A" w:rsidR="00435F14" w:rsidRPr="00507A97" w:rsidRDefault="00435F14" w:rsidP="005722D3">
      <w:pPr>
        <w:spacing w:before="60" w:after="60"/>
        <w:jc w:val="both"/>
        <w:rPr>
          <w:rFonts w:ascii="Arial" w:hAnsi="Arial" w:cs="Arial"/>
          <w:b/>
          <w:sz w:val="20"/>
          <w:szCs w:val="20"/>
        </w:rPr>
      </w:pPr>
    </w:p>
    <w:p w14:paraId="1040364D" w14:textId="6786CDA9" w:rsidR="00435F14" w:rsidRPr="00507A97" w:rsidRDefault="00435F14" w:rsidP="005722D3">
      <w:pPr>
        <w:spacing w:before="60" w:after="60"/>
        <w:jc w:val="both"/>
        <w:rPr>
          <w:rFonts w:ascii="Arial" w:hAnsi="Arial" w:cs="Arial"/>
          <w:b/>
          <w:sz w:val="20"/>
          <w:szCs w:val="20"/>
        </w:rPr>
      </w:pPr>
    </w:p>
    <w:p w14:paraId="398CB632" w14:textId="598EE317" w:rsidR="00435F14" w:rsidRPr="00507A97" w:rsidRDefault="00435F14" w:rsidP="005722D3">
      <w:pPr>
        <w:spacing w:before="60" w:after="60"/>
        <w:jc w:val="both"/>
        <w:rPr>
          <w:rFonts w:ascii="Arial" w:hAnsi="Arial" w:cs="Arial"/>
          <w:b/>
          <w:sz w:val="20"/>
          <w:szCs w:val="20"/>
        </w:rPr>
      </w:pPr>
    </w:p>
    <w:p w14:paraId="59AACFA2" w14:textId="1B99149A" w:rsidR="00435F14" w:rsidRPr="00507A97" w:rsidRDefault="00435F14" w:rsidP="005722D3">
      <w:pPr>
        <w:spacing w:before="60" w:after="60"/>
        <w:jc w:val="both"/>
        <w:rPr>
          <w:rFonts w:ascii="Arial" w:hAnsi="Arial" w:cs="Arial"/>
          <w:b/>
          <w:sz w:val="20"/>
          <w:szCs w:val="20"/>
        </w:rPr>
      </w:pPr>
    </w:p>
    <w:p w14:paraId="5AB8123D" w14:textId="24655327" w:rsidR="00435F14" w:rsidRPr="00507A97" w:rsidRDefault="00435F14" w:rsidP="005722D3">
      <w:pPr>
        <w:spacing w:before="60" w:after="60"/>
        <w:jc w:val="both"/>
        <w:rPr>
          <w:rFonts w:ascii="Arial" w:hAnsi="Arial" w:cs="Arial"/>
          <w:b/>
          <w:sz w:val="20"/>
          <w:szCs w:val="20"/>
        </w:rPr>
      </w:pPr>
    </w:p>
    <w:p w14:paraId="09374BA4" w14:textId="4292482E" w:rsidR="00435F14" w:rsidRPr="00507A97" w:rsidRDefault="00435F14" w:rsidP="005722D3">
      <w:pPr>
        <w:spacing w:before="60" w:after="60"/>
        <w:jc w:val="both"/>
        <w:rPr>
          <w:rFonts w:ascii="Arial" w:hAnsi="Arial" w:cs="Arial"/>
          <w:b/>
          <w:sz w:val="20"/>
          <w:szCs w:val="20"/>
        </w:rPr>
      </w:pPr>
    </w:p>
    <w:p w14:paraId="00E7EAE6" w14:textId="4E675135" w:rsidR="00435F14" w:rsidRPr="00507A97" w:rsidRDefault="00435F14" w:rsidP="005722D3">
      <w:pPr>
        <w:spacing w:before="60" w:after="60"/>
        <w:jc w:val="both"/>
        <w:rPr>
          <w:rFonts w:ascii="Arial" w:hAnsi="Arial" w:cs="Arial"/>
          <w:b/>
          <w:sz w:val="20"/>
          <w:szCs w:val="20"/>
        </w:rPr>
      </w:pPr>
    </w:p>
    <w:p w14:paraId="6CA34D25" w14:textId="5A3D9DD5" w:rsidR="00435F14" w:rsidRPr="00507A97" w:rsidRDefault="00435F14" w:rsidP="005722D3">
      <w:pPr>
        <w:spacing w:before="60" w:after="60"/>
        <w:jc w:val="both"/>
        <w:rPr>
          <w:rFonts w:ascii="Arial" w:hAnsi="Arial" w:cs="Arial"/>
          <w:b/>
          <w:sz w:val="20"/>
          <w:szCs w:val="20"/>
        </w:rPr>
      </w:pPr>
    </w:p>
    <w:p w14:paraId="08DCE872" w14:textId="229810A4" w:rsidR="00435F14" w:rsidRPr="00507A97" w:rsidRDefault="00435F14" w:rsidP="005722D3">
      <w:pPr>
        <w:spacing w:before="60" w:after="60"/>
        <w:jc w:val="both"/>
        <w:rPr>
          <w:rFonts w:ascii="Arial" w:hAnsi="Arial" w:cs="Arial"/>
          <w:b/>
          <w:sz w:val="20"/>
          <w:szCs w:val="20"/>
        </w:rPr>
      </w:pPr>
    </w:p>
    <w:p w14:paraId="3EC32511" w14:textId="5F71CD92" w:rsidR="00956D08" w:rsidRPr="00507A97" w:rsidRDefault="00956D08" w:rsidP="005722D3">
      <w:pPr>
        <w:spacing w:before="60" w:after="60"/>
        <w:jc w:val="both"/>
        <w:rPr>
          <w:rFonts w:ascii="Arial" w:hAnsi="Arial" w:cs="Arial"/>
          <w:b/>
          <w:sz w:val="20"/>
          <w:szCs w:val="20"/>
        </w:rPr>
      </w:pPr>
    </w:p>
    <w:p w14:paraId="2BE8566C" w14:textId="0B4834CB" w:rsidR="00956D08" w:rsidRPr="00507A97" w:rsidRDefault="00956D08" w:rsidP="005722D3">
      <w:pPr>
        <w:spacing w:before="60" w:after="60"/>
        <w:jc w:val="both"/>
        <w:rPr>
          <w:rFonts w:ascii="Arial" w:hAnsi="Arial" w:cs="Arial"/>
          <w:b/>
          <w:sz w:val="20"/>
          <w:szCs w:val="20"/>
        </w:rPr>
      </w:pPr>
    </w:p>
    <w:p w14:paraId="6C1E1521" w14:textId="591D7478" w:rsidR="00956D08" w:rsidRPr="00507A97" w:rsidRDefault="00956D08" w:rsidP="005722D3">
      <w:pPr>
        <w:spacing w:before="60" w:after="60"/>
        <w:jc w:val="both"/>
        <w:rPr>
          <w:rFonts w:ascii="Arial" w:hAnsi="Arial" w:cs="Arial"/>
          <w:b/>
          <w:sz w:val="20"/>
          <w:szCs w:val="20"/>
        </w:rPr>
      </w:pPr>
    </w:p>
    <w:p w14:paraId="5A0A0592" w14:textId="4D84940B" w:rsidR="00956D08" w:rsidRPr="00507A97" w:rsidRDefault="00956D08" w:rsidP="005722D3">
      <w:pPr>
        <w:spacing w:before="60" w:after="60"/>
        <w:jc w:val="both"/>
        <w:rPr>
          <w:rFonts w:ascii="Arial" w:hAnsi="Arial" w:cs="Arial"/>
          <w:b/>
          <w:sz w:val="20"/>
          <w:szCs w:val="20"/>
        </w:rPr>
      </w:pPr>
    </w:p>
    <w:p w14:paraId="72305A50" w14:textId="4405939E" w:rsidR="00956D08" w:rsidRPr="00507A97" w:rsidRDefault="00956D08" w:rsidP="005722D3">
      <w:pPr>
        <w:spacing w:before="60" w:after="60"/>
        <w:jc w:val="both"/>
        <w:rPr>
          <w:rFonts w:ascii="Arial" w:hAnsi="Arial" w:cs="Arial"/>
          <w:b/>
          <w:sz w:val="20"/>
          <w:szCs w:val="20"/>
        </w:rPr>
      </w:pPr>
    </w:p>
    <w:p w14:paraId="24FCE53F" w14:textId="14F37B5B" w:rsidR="00956D08" w:rsidRPr="00507A97" w:rsidRDefault="00956D08" w:rsidP="005722D3">
      <w:pPr>
        <w:spacing w:before="60" w:after="60"/>
        <w:jc w:val="both"/>
        <w:rPr>
          <w:rFonts w:ascii="Arial" w:hAnsi="Arial" w:cs="Arial"/>
          <w:b/>
          <w:sz w:val="20"/>
          <w:szCs w:val="20"/>
        </w:rPr>
      </w:pPr>
    </w:p>
    <w:p w14:paraId="5BD000E3" w14:textId="55BEF275" w:rsidR="00956D08" w:rsidRPr="00507A97" w:rsidRDefault="00956D08" w:rsidP="005722D3">
      <w:pPr>
        <w:spacing w:before="60" w:after="60"/>
        <w:jc w:val="both"/>
        <w:rPr>
          <w:rFonts w:ascii="Arial" w:hAnsi="Arial" w:cs="Arial"/>
          <w:b/>
          <w:sz w:val="20"/>
          <w:szCs w:val="20"/>
        </w:rPr>
      </w:pPr>
    </w:p>
    <w:p w14:paraId="19686539" w14:textId="54FFF2B4" w:rsidR="00956D08" w:rsidRPr="00507A97" w:rsidRDefault="00956D08" w:rsidP="005722D3">
      <w:pPr>
        <w:spacing w:before="60" w:after="60"/>
        <w:jc w:val="both"/>
        <w:rPr>
          <w:rFonts w:ascii="Arial" w:hAnsi="Arial" w:cs="Arial"/>
          <w:b/>
          <w:sz w:val="20"/>
          <w:szCs w:val="20"/>
        </w:rPr>
      </w:pPr>
    </w:p>
    <w:p w14:paraId="7A0EC9AA" w14:textId="245B7CA4" w:rsidR="00956D08" w:rsidRPr="00507A97" w:rsidRDefault="00956D08" w:rsidP="005722D3">
      <w:pPr>
        <w:spacing w:before="60" w:after="60"/>
        <w:jc w:val="both"/>
        <w:rPr>
          <w:rFonts w:ascii="Arial" w:hAnsi="Arial" w:cs="Arial"/>
          <w:b/>
          <w:sz w:val="20"/>
          <w:szCs w:val="20"/>
        </w:rPr>
      </w:pPr>
    </w:p>
    <w:p w14:paraId="341F0CA6" w14:textId="2635097C" w:rsidR="00956D08" w:rsidRPr="00507A97" w:rsidRDefault="00956D08" w:rsidP="005722D3">
      <w:pPr>
        <w:spacing w:before="60" w:after="60"/>
        <w:jc w:val="both"/>
        <w:rPr>
          <w:rFonts w:ascii="Arial" w:hAnsi="Arial" w:cs="Arial"/>
          <w:b/>
          <w:sz w:val="20"/>
          <w:szCs w:val="20"/>
        </w:rPr>
      </w:pPr>
    </w:p>
    <w:p w14:paraId="5BB990F8" w14:textId="78FB5966" w:rsidR="00956D08" w:rsidRPr="00507A97" w:rsidRDefault="00956D08" w:rsidP="005722D3">
      <w:pPr>
        <w:spacing w:before="60" w:after="60"/>
        <w:jc w:val="both"/>
        <w:rPr>
          <w:rFonts w:ascii="Arial" w:hAnsi="Arial" w:cs="Arial"/>
          <w:b/>
          <w:sz w:val="20"/>
          <w:szCs w:val="20"/>
        </w:rPr>
      </w:pPr>
    </w:p>
    <w:p w14:paraId="5DA1A00E" w14:textId="2CFAF8C5" w:rsidR="00956D08" w:rsidRPr="00507A97" w:rsidRDefault="00621DE5" w:rsidP="005722D3">
      <w:pPr>
        <w:spacing w:before="60" w:after="60"/>
        <w:jc w:val="both"/>
        <w:rPr>
          <w:rFonts w:ascii="Arial" w:hAnsi="Arial" w:cs="Arial"/>
          <w:b/>
          <w:sz w:val="20"/>
          <w:szCs w:val="20"/>
        </w:rPr>
      </w:pPr>
      <w:r w:rsidRPr="00507A97">
        <w:rPr>
          <w:rFonts w:ascii="Arial" w:hAnsi="Arial" w:cs="Arial"/>
          <w:i/>
          <w:iCs/>
          <w:sz w:val="20"/>
          <w:szCs w:val="20"/>
        </w:rPr>
        <w:t>Izjava se predloži v okviru ponudbe, in sicer za ponudnika in (so)ponudnike.</w:t>
      </w:r>
    </w:p>
    <w:p w14:paraId="5F6B55F0" w14:textId="33CCD1A6" w:rsidR="00956D08" w:rsidRPr="00507A97" w:rsidRDefault="00956D08" w:rsidP="005722D3">
      <w:pPr>
        <w:spacing w:before="60" w:after="60"/>
        <w:jc w:val="both"/>
        <w:rPr>
          <w:rFonts w:ascii="Arial" w:hAnsi="Arial" w:cs="Arial"/>
          <w:b/>
          <w:sz w:val="20"/>
          <w:szCs w:val="20"/>
        </w:rPr>
      </w:pPr>
    </w:p>
    <w:p w14:paraId="539391A3" w14:textId="5F470D3A" w:rsidR="00956D08" w:rsidRPr="00507A97" w:rsidRDefault="00956D08" w:rsidP="005722D3">
      <w:pPr>
        <w:spacing w:before="60" w:after="60"/>
        <w:jc w:val="both"/>
        <w:rPr>
          <w:rFonts w:ascii="Arial" w:hAnsi="Arial" w:cs="Arial"/>
          <w:b/>
          <w:sz w:val="20"/>
          <w:szCs w:val="20"/>
        </w:rPr>
      </w:pPr>
    </w:p>
    <w:p w14:paraId="1E8E7184" w14:textId="09F56519" w:rsidR="00956D08" w:rsidRPr="00507A97" w:rsidRDefault="00956D08" w:rsidP="00956D08">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b/>
          <w:sz w:val="20"/>
          <w:szCs w:val="20"/>
        </w:rPr>
      </w:pPr>
      <w:r w:rsidRPr="00507A97">
        <w:rPr>
          <w:rFonts w:ascii="Arial" w:hAnsi="Arial" w:cs="Arial"/>
          <w:b/>
          <w:sz w:val="20"/>
          <w:szCs w:val="20"/>
        </w:rPr>
        <w:t xml:space="preserve">Obrazec </w:t>
      </w:r>
      <w:r w:rsidR="00DF2300">
        <w:rPr>
          <w:rFonts w:ascii="Arial" w:hAnsi="Arial" w:cs="Arial"/>
          <w:b/>
          <w:sz w:val="20"/>
          <w:szCs w:val="20"/>
        </w:rPr>
        <w:t>8</w:t>
      </w:r>
      <w:r w:rsidRPr="00507A97">
        <w:rPr>
          <w:rFonts w:ascii="Arial" w:hAnsi="Arial" w:cs="Arial"/>
          <w:b/>
          <w:sz w:val="20"/>
          <w:szCs w:val="20"/>
        </w:rPr>
        <w:t xml:space="preserve">: Izjava o neobstoju okoliščin za omejitev poslovanja </w:t>
      </w:r>
    </w:p>
    <w:p w14:paraId="59A58638" w14:textId="77777777" w:rsidR="00956D08" w:rsidRPr="00507A97" w:rsidRDefault="00956D08" w:rsidP="00956D08">
      <w:pPr>
        <w:spacing w:line="260" w:lineRule="atLeast"/>
        <w:jc w:val="both"/>
        <w:rPr>
          <w:rFonts w:ascii="Arial" w:hAnsi="Arial" w:cs="Arial"/>
          <w:b/>
          <w:sz w:val="20"/>
          <w:szCs w:val="20"/>
          <w:lang w:eastAsia="en-US"/>
        </w:rPr>
      </w:pPr>
    </w:p>
    <w:p w14:paraId="07519C42" w14:textId="77777777" w:rsidR="001B791F" w:rsidRPr="00507A97" w:rsidRDefault="00956D08" w:rsidP="001B791F">
      <w:pPr>
        <w:spacing w:line="260" w:lineRule="atLeast"/>
        <w:jc w:val="both"/>
        <w:rPr>
          <w:rFonts w:ascii="Arial" w:hAnsi="Arial" w:cs="Arial"/>
          <w:b/>
          <w:bCs/>
          <w:color w:val="4472C4" w:themeColor="accent5"/>
          <w:sz w:val="20"/>
          <w:szCs w:val="20"/>
          <w:lang w:eastAsia="en-US"/>
        </w:rPr>
      </w:pPr>
      <w:r w:rsidRPr="00507A97">
        <w:rPr>
          <w:rFonts w:ascii="Arial" w:hAnsi="Arial" w:cs="Arial"/>
          <w:b/>
          <w:sz w:val="20"/>
          <w:szCs w:val="20"/>
          <w:lang w:eastAsia="en-US"/>
        </w:rPr>
        <w:t xml:space="preserve">Predmet javnega naročila: </w:t>
      </w:r>
    </w:p>
    <w:p w14:paraId="1565DC6D" w14:textId="77777777" w:rsidR="00A60B6A" w:rsidRPr="00507A97" w:rsidRDefault="00A60B6A" w:rsidP="00A60B6A">
      <w:pPr>
        <w:spacing w:line="260" w:lineRule="atLeast"/>
        <w:jc w:val="both"/>
        <w:rPr>
          <w:rStyle w:val="FontStyle31"/>
          <w:sz w:val="20"/>
          <w:szCs w:val="20"/>
        </w:rPr>
      </w:pPr>
      <w:r w:rsidRPr="00507A97">
        <w:rPr>
          <w:rStyle w:val="FontStyle31"/>
          <w:sz w:val="20"/>
          <w:szCs w:val="20"/>
        </w:rPr>
        <w:t>Izvedba predhodnih preiskav terena na dveh območjih nedovoljenih odlagališč</w:t>
      </w:r>
    </w:p>
    <w:p w14:paraId="3E1AE973" w14:textId="6F467433" w:rsidR="00956D08" w:rsidRPr="00507A97" w:rsidRDefault="00956D08" w:rsidP="00956D08">
      <w:pPr>
        <w:spacing w:line="260" w:lineRule="atLeast"/>
        <w:jc w:val="both"/>
        <w:rPr>
          <w:rFonts w:ascii="Arial" w:hAnsi="Arial" w:cs="Arial"/>
          <w:b/>
          <w:bCs/>
          <w:sz w:val="20"/>
          <w:szCs w:val="20"/>
          <w:lang w:eastAsia="en-US"/>
        </w:rPr>
      </w:pPr>
    </w:p>
    <w:p w14:paraId="625F07B3" w14:textId="74D6993E" w:rsidR="00956D08" w:rsidRPr="00507A97" w:rsidRDefault="00956D08" w:rsidP="00956D08">
      <w:pPr>
        <w:spacing w:line="260" w:lineRule="atLeast"/>
        <w:rPr>
          <w:rFonts w:ascii="Arial" w:hAnsi="Arial" w:cs="Arial"/>
          <w:b/>
          <w:sz w:val="20"/>
          <w:szCs w:val="20"/>
          <w:lang w:eastAsia="en-US"/>
        </w:rPr>
      </w:pPr>
      <w:r w:rsidRPr="00507A97">
        <w:rPr>
          <w:rFonts w:ascii="Arial" w:hAnsi="Arial" w:cs="Arial"/>
          <w:b/>
          <w:sz w:val="20"/>
          <w:szCs w:val="20"/>
          <w:lang w:eastAsia="en-US"/>
        </w:rPr>
        <w:t xml:space="preserve">Naročnik: </w:t>
      </w:r>
      <w:r w:rsidR="006A3526" w:rsidRPr="00507A97">
        <w:rPr>
          <w:rFonts w:ascii="Arial" w:hAnsi="Arial" w:cs="Arial"/>
          <w:b/>
          <w:sz w:val="20"/>
          <w:szCs w:val="20"/>
          <w:lang w:eastAsia="en-US"/>
        </w:rPr>
        <w:t>Ministrstvo za okolje in prostor</w:t>
      </w:r>
      <w:r w:rsidR="00565D09" w:rsidRPr="00507A97">
        <w:rPr>
          <w:rFonts w:ascii="Arial" w:hAnsi="Arial" w:cs="Arial"/>
          <w:b/>
          <w:sz w:val="20"/>
          <w:szCs w:val="20"/>
          <w:lang w:eastAsia="en-US"/>
        </w:rPr>
        <w:t>,</w:t>
      </w:r>
      <w:r w:rsidR="006A3526" w:rsidRPr="00507A97">
        <w:rPr>
          <w:rFonts w:ascii="Arial" w:hAnsi="Arial" w:cs="Arial"/>
          <w:b/>
          <w:sz w:val="20"/>
          <w:szCs w:val="20"/>
          <w:lang w:eastAsia="en-US"/>
        </w:rPr>
        <w:t xml:space="preserve"> Dunajska cesta 48, 1000 Ljubljana</w:t>
      </w:r>
    </w:p>
    <w:p w14:paraId="72B7560F" w14:textId="77777777" w:rsidR="00956D08" w:rsidRPr="00507A97" w:rsidRDefault="00956D08" w:rsidP="00956D08">
      <w:pPr>
        <w:spacing w:line="260" w:lineRule="atLeast"/>
        <w:rPr>
          <w:rFonts w:ascii="Arial" w:hAnsi="Arial" w:cs="Arial"/>
          <w:sz w:val="20"/>
          <w:szCs w:val="20"/>
          <w:lang w:eastAsia="en-US"/>
        </w:rPr>
      </w:pPr>
    </w:p>
    <w:p w14:paraId="26792AD1" w14:textId="77777777" w:rsidR="00470524" w:rsidRPr="00507A97" w:rsidRDefault="00470524" w:rsidP="00470524">
      <w:pPr>
        <w:spacing w:line="260" w:lineRule="atLeast"/>
        <w:jc w:val="both"/>
        <w:rPr>
          <w:rFonts w:ascii="Arial" w:hAnsi="Arial" w:cs="Arial"/>
          <w:noProof/>
          <w:sz w:val="20"/>
          <w:szCs w:val="20"/>
          <w:lang w:eastAsia="en-US"/>
        </w:rPr>
      </w:pPr>
      <w:r w:rsidRPr="00507A97">
        <w:rPr>
          <w:rFonts w:ascii="Arial" w:hAnsi="Arial" w:cs="Arial"/>
          <w:noProof/>
          <w:sz w:val="20"/>
          <w:szCs w:val="20"/>
        </w:rPr>
        <w:t>Obrazec je potrebno oddati za vsak sklop ločeno.</w:t>
      </w:r>
      <w:r w:rsidRPr="00507A97">
        <w:rPr>
          <w:rFonts w:ascii="Arial" w:hAnsi="Arial" w:cs="Arial"/>
          <w:b/>
          <w:bCs/>
          <w:noProof/>
          <w:sz w:val="20"/>
          <w:szCs w:val="20"/>
        </w:rPr>
        <w:t xml:space="preserve"> </w:t>
      </w:r>
      <w:r w:rsidRPr="00507A97">
        <w:rPr>
          <w:rFonts w:ascii="Arial" w:hAnsi="Arial" w:cs="Arial"/>
          <w:noProof/>
          <w:sz w:val="20"/>
          <w:szCs w:val="20"/>
        </w:rPr>
        <w:t>Ustrezno označite (z bold):</w:t>
      </w:r>
    </w:p>
    <w:p w14:paraId="116C4B9A" w14:textId="77777777" w:rsidR="00470524" w:rsidRPr="00507A97" w:rsidRDefault="00470524" w:rsidP="00470524">
      <w:pPr>
        <w:spacing w:line="260" w:lineRule="atLeast"/>
        <w:jc w:val="both"/>
        <w:rPr>
          <w:rFonts w:ascii="Arial" w:hAnsi="Arial" w:cs="Arial"/>
          <w:sz w:val="20"/>
          <w:szCs w:val="20"/>
          <w:lang w:eastAsia="en-US"/>
        </w:rPr>
      </w:pPr>
    </w:p>
    <w:p w14:paraId="029D105A" w14:textId="77777777" w:rsidR="00470524" w:rsidRPr="00507A97" w:rsidRDefault="00470524" w:rsidP="007A5234">
      <w:pPr>
        <w:pStyle w:val="Style15"/>
        <w:widowControl/>
        <w:numPr>
          <w:ilvl w:val="0"/>
          <w:numId w:val="44"/>
        </w:numPr>
        <w:tabs>
          <w:tab w:val="left" w:pos="357"/>
        </w:tabs>
        <w:spacing w:line="260" w:lineRule="exact"/>
        <w:rPr>
          <w:noProof/>
          <w:sz w:val="20"/>
          <w:szCs w:val="20"/>
        </w:rPr>
      </w:pPr>
      <w:r w:rsidRPr="00507A97">
        <w:rPr>
          <w:noProof/>
          <w:sz w:val="20"/>
          <w:szCs w:val="20"/>
        </w:rPr>
        <w:t>Oddajamo obrazec za sklop 1: Izvedba predhodnih preiskav terena – območje nedovoljenega odlagališča gudrona na Studencih (MO Maribor)</w:t>
      </w:r>
    </w:p>
    <w:p w14:paraId="5E890DC5" w14:textId="77777777" w:rsidR="00470524" w:rsidRPr="00507A97" w:rsidRDefault="00470524" w:rsidP="007A5234">
      <w:pPr>
        <w:pStyle w:val="Odstavekseznama"/>
        <w:numPr>
          <w:ilvl w:val="0"/>
          <w:numId w:val="44"/>
        </w:numPr>
        <w:spacing w:line="260" w:lineRule="atLeast"/>
        <w:jc w:val="both"/>
        <w:rPr>
          <w:rFonts w:ascii="Arial" w:eastAsiaTheme="minorEastAsia" w:hAnsi="Arial" w:cs="Arial"/>
          <w:noProof/>
          <w:sz w:val="20"/>
          <w:szCs w:val="20"/>
        </w:rPr>
      </w:pPr>
      <w:r w:rsidRPr="00507A97">
        <w:rPr>
          <w:rFonts w:ascii="Arial" w:eastAsiaTheme="minorEastAsia" w:hAnsi="Arial" w:cs="Arial"/>
          <w:noProof/>
          <w:sz w:val="20"/>
          <w:szCs w:val="20"/>
        </w:rPr>
        <w:t>Oddajamo obrazec za sklop 2: Izvedba predhodnih preiskav terena – območje nedovoljenega odlagališča nad Industrijsko cono Laze v Stražišču pri Kranju</w:t>
      </w:r>
    </w:p>
    <w:p w14:paraId="4AE22230" w14:textId="77777777" w:rsidR="00470524" w:rsidRPr="00507A97" w:rsidRDefault="00470524" w:rsidP="00470524">
      <w:pPr>
        <w:spacing w:line="260" w:lineRule="atLeast"/>
        <w:rPr>
          <w:rFonts w:ascii="Arial" w:hAnsi="Arial" w:cs="Arial"/>
          <w:b/>
          <w:sz w:val="20"/>
          <w:szCs w:val="20"/>
          <w:lang w:eastAsia="en-US"/>
        </w:rPr>
      </w:pPr>
    </w:p>
    <w:p w14:paraId="7E6D7D33" w14:textId="77777777" w:rsidR="00956D08" w:rsidRPr="00507A97" w:rsidRDefault="00956D08" w:rsidP="00956D08">
      <w:pPr>
        <w:spacing w:line="260" w:lineRule="atLeast"/>
        <w:jc w:val="both"/>
        <w:rPr>
          <w:rFonts w:ascii="Arial" w:hAnsi="Arial" w:cs="Arial"/>
          <w:sz w:val="20"/>
          <w:lang w:eastAsia="en-US"/>
        </w:rPr>
      </w:pPr>
    </w:p>
    <w:p w14:paraId="51BAD25C" w14:textId="77777777" w:rsidR="000A02AB" w:rsidRPr="00507A97" w:rsidRDefault="000A02AB" w:rsidP="000A02AB">
      <w:pPr>
        <w:spacing w:line="260" w:lineRule="atLeast"/>
        <w:contextualSpacing/>
        <w:jc w:val="both"/>
        <w:rPr>
          <w:rFonts w:ascii="Arial" w:hAnsi="Arial" w:cs="Arial"/>
          <w:sz w:val="20"/>
          <w:szCs w:val="20"/>
        </w:rPr>
      </w:pPr>
      <w:r w:rsidRPr="00507A97">
        <w:rPr>
          <w:rFonts w:ascii="Arial" w:hAnsi="Arial" w:cs="Arial"/>
          <w:sz w:val="20"/>
          <w:szCs w:val="20"/>
        </w:rPr>
        <w:t>Kot odgovorna oseba poslovnega subjekta __________________ izjavljam, da za nas kot poslovni subjekt velja:</w:t>
      </w:r>
    </w:p>
    <w:p w14:paraId="0724FFD9" w14:textId="77777777" w:rsidR="000A02AB" w:rsidRPr="00507A97" w:rsidRDefault="000A02AB" w:rsidP="000A02AB">
      <w:pPr>
        <w:pStyle w:val="Odstavekseznama"/>
        <w:spacing w:line="260" w:lineRule="atLeast"/>
        <w:ind w:left="720"/>
        <w:contextualSpacing/>
        <w:jc w:val="both"/>
        <w:rPr>
          <w:rFonts w:ascii="Arial" w:hAnsi="Arial" w:cs="Arial"/>
          <w:sz w:val="20"/>
          <w:szCs w:val="20"/>
        </w:rPr>
      </w:pPr>
    </w:p>
    <w:p w14:paraId="3177D4F1" w14:textId="784CDE2B" w:rsidR="000A02AB" w:rsidRPr="00507A97" w:rsidRDefault="000A02AB" w:rsidP="007A5234">
      <w:pPr>
        <w:pStyle w:val="Odstavekseznama"/>
        <w:numPr>
          <w:ilvl w:val="0"/>
          <w:numId w:val="33"/>
        </w:numPr>
        <w:spacing w:line="260" w:lineRule="atLeast"/>
        <w:contextualSpacing/>
        <w:jc w:val="both"/>
        <w:rPr>
          <w:rFonts w:ascii="Arial" w:hAnsi="Arial" w:cs="Arial"/>
          <w:sz w:val="20"/>
          <w:szCs w:val="20"/>
        </w:rPr>
      </w:pPr>
      <w:r w:rsidRPr="00507A97">
        <w:rPr>
          <w:rFonts w:ascii="Arial" w:hAnsi="Arial" w:cs="Arial"/>
          <w:sz w:val="20"/>
          <w:szCs w:val="20"/>
        </w:rPr>
        <w:t>da funkcionarji naročnika (mag. Polona Rifelj, Peter Lovšin, Iztok Slatinšek) oziroma njihovi družinski člani po našem vedenju pri nas niso udeleženi kot poslovodje, člani poslovodstva ali zakoniti zastopniki oziroma niso neposredno ali prek drugih pravnih oseb udeleženi v več kot 5% deležu pri ustanoviteljskih pravicah, upravljanju ali kapitalu.</w:t>
      </w:r>
    </w:p>
    <w:p w14:paraId="5D30E25D" w14:textId="77777777" w:rsidR="000A02AB" w:rsidRPr="00507A97" w:rsidRDefault="000A02AB" w:rsidP="000A02AB">
      <w:pPr>
        <w:spacing w:line="260" w:lineRule="atLeast"/>
        <w:jc w:val="both"/>
        <w:rPr>
          <w:rFonts w:ascii="Arial" w:hAnsi="Arial" w:cs="Arial"/>
          <w:sz w:val="20"/>
          <w:szCs w:val="20"/>
        </w:rPr>
      </w:pPr>
    </w:p>
    <w:p w14:paraId="3768E832" w14:textId="39898F42" w:rsidR="000A02AB" w:rsidRPr="00507A97" w:rsidRDefault="000A02AB" w:rsidP="007A5234">
      <w:pPr>
        <w:pStyle w:val="Odstavekseznama"/>
        <w:numPr>
          <w:ilvl w:val="0"/>
          <w:numId w:val="33"/>
        </w:numPr>
        <w:spacing w:line="260" w:lineRule="atLeast"/>
        <w:contextualSpacing/>
        <w:jc w:val="both"/>
        <w:rPr>
          <w:rFonts w:ascii="Arial" w:hAnsi="Arial" w:cs="Arial"/>
          <w:sz w:val="20"/>
          <w:szCs w:val="20"/>
        </w:rPr>
      </w:pPr>
      <w:r w:rsidRPr="00507A97">
        <w:rPr>
          <w:rFonts w:ascii="Arial" w:hAnsi="Arial" w:cs="Arial"/>
          <w:sz w:val="20"/>
          <w:szCs w:val="20"/>
        </w:rPr>
        <w:t>da funkcionarji pravnih predhodnikov naročnika Ministrstva za naravne vire in prostor, Ministrstva za okolje, podnebje in energijo, Službe vlade za obnovo po poplavah in plazovih in Ministrstv</w:t>
      </w:r>
      <w:r w:rsidR="00565D09" w:rsidRPr="00507A97">
        <w:rPr>
          <w:rFonts w:ascii="Arial" w:hAnsi="Arial" w:cs="Arial"/>
          <w:sz w:val="20"/>
          <w:szCs w:val="20"/>
        </w:rPr>
        <w:t>a</w:t>
      </w:r>
      <w:r w:rsidRPr="00507A97">
        <w:rPr>
          <w:rFonts w:ascii="Arial" w:hAnsi="Arial" w:cs="Arial"/>
          <w:sz w:val="20"/>
          <w:szCs w:val="20"/>
        </w:rPr>
        <w:t xml:space="preserve"> za solidarno prihodnost po našem vedenju pri nas niso udeleženi kot poslovodje, člani poslovodstva ali zakoniti zastopniki oziroma niso neposredno ali prek drugih pravnih oseb udeleženi v več kot 5% deležu pri ustanoviteljskih pravicah, upravljanju ali kapitalu, in sicer v obdobju, kot ga določata prvi in drugi odstavek 36. člena ZIntPK. </w:t>
      </w:r>
    </w:p>
    <w:p w14:paraId="0DB17447" w14:textId="6E451843" w:rsidR="0045008C" w:rsidRPr="00507A97" w:rsidRDefault="0045008C" w:rsidP="00641E85">
      <w:pPr>
        <w:pStyle w:val="Odstavekseznama"/>
        <w:spacing w:line="260" w:lineRule="atLeast"/>
        <w:ind w:left="720"/>
        <w:contextualSpacing/>
        <w:jc w:val="both"/>
        <w:rPr>
          <w:rFonts w:ascii="Arial" w:hAnsi="Arial" w:cs="Arial"/>
          <w:sz w:val="20"/>
          <w:szCs w:val="20"/>
        </w:rPr>
      </w:pPr>
    </w:p>
    <w:p w14:paraId="70F216AA" w14:textId="77777777" w:rsidR="00956D08" w:rsidRPr="00507A97" w:rsidRDefault="00956D08" w:rsidP="00956D08">
      <w:pPr>
        <w:rPr>
          <w:rFonts w:ascii="Arial" w:hAnsi="Arial" w:cs="Arial"/>
          <w:sz w:val="20"/>
          <w:szCs w:val="20"/>
        </w:rPr>
      </w:pPr>
    </w:p>
    <w:p w14:paraId="125C78F0" w14:textId="77777777" w:rsidR="00956D08" w:rsidRPr="00507A97" w:rsidRDefault="00956D08" w:rsidP="00956D08">
      <w:pPr>
        <w:rPr>
          <w:rFonts w:ascii="Arial" w:hAnsi="Arial" w:cs="Arial"/>
          <w:sz w:val="20"/>
          <w:szCs w:val="20"/>
        </w:rPr>
      </w:pPr>
    </w:p>
    <w:p w14:paraId="0255D60C" w14:textId="6F7E08E5" w:rsidR="00956D08" w:rsidRPr="00507A97" w:rsidRDefault="00956D08" w:rsidP="0045008C">
      <w:pPr>
        <w:rPr>
          <w:rFonts w:ascii="Arial" w:hAnsi="Arial" w:cs="Arial"/>
          <w:sz w:val="20"/>
          <w:szCs w:val="20"/>
        </w:rPr>
      </w:pPr>
    </w:p>
    <w:p w14:paraId="320133F2" w14:textId="77777777" w:rsidR="00956D08" w:rsidRPr="00507A97" w:rsidRDefault="00956D08" w:rsidP="00956D08">
      <w:pPr>
        <w:rPr>
          <w:rFonts w:ascii="Arial" w:hAnsi="Arial" w:cs="Arial"/>
          <w:sz w:val="20"/>
          <w:szCs w:val="20"/>
        </w:rPr>
      </w:pPr>
    </w:p>
    <w:p w14:paraId="0AAE25E0" w14:textId="77777777" w:rsidR="00641E85" w:rsidRPr="00507A97" w:rsidRDefault="00956D08" w:rsidP="00956D08">
      <w:pPr>
        <w:rPr>
          <w:rFonts w:ascii="Arial" w:hAnsi="Arial" w:cs="Arial"/>
          <w:sz w:val="20"/>
          <w:szCs w:val="20"/>
        </w:rPr>
      </w:pPr>
      <w:r w:rsidRPr="00507A97">
        <w:rPr>
          <w:rFonts w:ascii="Arial" w:hAnsi="Arial" w:cs="Arial"/>
          <w:sz w:val="20"/>
          <w:szCs w:val="20"/>
        </w:rPr>
        <w:t xml:space="preserve">                                                                                            Podpis zakonitega zastopnika</w:t>
      </w:r>
    </w:p>
    <w:p w14:paraId="73329D7C" w14:textId="6ABE0326" w:rsidR="00956D08" w:rsidRPr="00507A97" w:rsidRDefault="00641E85" w:rsidP="00956D08">
      <w:pPr>
        <w:rPr>
          <w:rFonts w:ascii="Arial" w:hAnsi="Arial" w:cs="Arial"/>
          <w:sz w:val="20"/>
          <w:szCs w:val="20"/>
        </w:rPr>
      </w:pPr>
      <w:r w:rsidRPr="00507A97">
        <w:rPr>
          <w:rFonts w:ascii="Arial" w:hAnsi="Arial" w:cs="Arial"/>
          <w:sz w:val="20"/>
          <w:szCs w:val="20"/>
        </w:rPr>
        <w:t xml:space="preserve">                                                                                                    poslovnega subjekta</w:t>
      </w:r>
      <w:r w:rsidR="00956D08" w:rsidRPr="00507A97">
        <w:rPr>
          <w:rFonts w:ascii="Arial" w:hAnsi="Arial" w:cs="Arial"/>
          <w:sz w:val="20"/>
          <w:szCs w:val="20"/>
        </w:rPr>
        <w:t xml:space="preserve"> </w:t>
      </w:r>
    </w:p>
    <w:p w14:paraId="77D09554" w14:textId="77777777" w:rsidR="00956D08" w:rsidRPr="00507A97" w:rsidRDefault="00956D08" w:rsidP="00956D08">
      <w:pPr>
        <w:rPr>
          <w:rFonts w:ascii="Arial" w:hAnsi="Arial" w:cs="Arial"/>
          <w:sz w:val="20"/>
          <w:szCs w:val="20"/>
        </w:rPr>
      </w:pPr>
    </w:p>
    <w:p w14:paraId="17FDBE50" w14:textId="23F7CCC2" w:rsidR="00956D08" w:rsidRPr="00507A97" w:rsidRDefault="00956D08" w:rsidP="00956D08">
      <w:pPr>
        <w:rPr>
          <w:rFonts w:ascii="Arial" w:hAnsi="Arial" w:cs="Arial"/>
          <w:sz w:val="20"/>
          <w:szCs w:val="20"/>
        </w:rPr>
      </w:pPr>
      <w:r w:rsidRPr="00507A97">
        <w:rPr>
          <w:rFonts w:ascii="Arial" w:hAnsi="Arial" w:cs="Arial"/>
          <w:sz w:val="20"/>
          <w:szCs w:val="20"/>
        </w:rPr>
        <w:t xml:space="preserve">                                                                                         ____________________________ </w:t>
      </w:r>
    </w:p>
    <w:p w14:paraId="7C7AD435" w14:textId="168BA7F7" w:rsidR="00956D08" w:rsidRPr="00507A97" w:rsidRDefault="00956D08" w:rsidP="00956D08">
      <w:pPr>
        <w:rPr>
          <w:rFonts w:ascii="Arial" w:hAnsi="Arial" w:cs="Arial"/>
          <w:sz w:val="20"/>
          <w:szCs w:val="20"/>
        </w:rPr>
      </w:pPr>
    </w:p>
    <w:p w14:paraId="06B77C6F" w14:textId="482D6FA9" w:rsidR="00641E85" w:rsidRPr="00507A97" w:rsidRDefault="00641E85" w:rsidP="00956D08">
      <w:pPr>
        <w:rPr>
          <w:rFonts w:ascii="Arial" w:hAnsi="Arial" w:cs="Arial"/>
          <w:sz w:val="20"/>
          <w:szCs w:val="20"/>
        </w:rPr>
      </w:pPr>
    </w:p>
    <w:p w14:paraId="12218F39" w14:textId="2C80359B" w:rsidR="00641E85" w:rsidRPr="00507A97" w:rsidRDefault="00641E85" w:rsidP="00956D08">
      <w:pPr>
        <w:rPr>
          <w:rFonts w:ascii="Arial" w:hAnsi="Arial" w:cs="Arial"/>
          <w:sz w:val="20"/>
          <w:szCs w:val="20"/>
        </w:rPr>
      </w:pPr>
    </w:p>
    <w:p w14:paraId="4D95421E" w14:textId="72164553" w:rsidR="00641E85" w:rsidRPr="00507A97" w:rsidRDefault="00641E85" w:rsidP="00956D08">
      <w:pPr>
        <w:rPr>
          <w:rFonts w:ascii="Arial" w:hAnsi="Arial" w:cs="Arial"/>
          <w:sz w:val="20"/>
          <w:szCs w:val="20"/>
        </w:rPr>
      </w:pPr>
    </w:p>
    <w:p w14:paraId="5B6E657B" w14:textId="353801EA" w:rsidR="00641E85" w:rsidRPr="00507A97" w:rsidRDefault="00641E85" w:rsidP="00956D08">
      <w:pPr>
        <w:rPr>
          <w:rFonts w:ascii="Arial" w:hAnsi="Arial" w:cs="Arial"/>
          <w:sz w:val="20"/>
          <w:szCs w:val="20"/>
        </w:rPr>
      </w:pPr>
    </w:p>
    <w:p w14:paraId="40AE4CDE" w14:textId="79C7B8D6" w:rsidR="00641E85" w:rsidRPr="00507A97" w:rsidRDefault="00641E85" w:rsidP="00956D08">
      <w:pPr>
        <w:rPr>
          <w:rFonts w:ascii="Arial" w:hAnsi="Arial" w:cs="Arial"/>
          <w:sz w:val="20"/>
          <w:szCs w:val="20"/>
        </w:rPr>
      </w:pPr>
    </w:p>
    <w:p w14:paraId="7E0AE1EC" w14:textId="028A286E" w:rsidR="00641E85" w:rsidRPr="00507A97" w:rsidRDefault="00641E85" w:rsidP="00956D08">
      <w:pPr>
        <w:rPr>
          <w:rFonts w:ascii="Arial" w:hAnsi="Arial" w:cs="Arial"/>
          <w:sz w:val="20"/>
          <w:szCs w:val="20"/>
        </w:rPr>
      </w:pPr>
    </w:p>
    <w:p w14:paraId="093DA3A9" w14:textId="1CBC3782" w:rsidR="00641E85" w:rsidRPr="00507A97" w:rsidRDefault="00641E85" w:rsidP="00956D08">
      <w:pPr>
        <w:rPr>
          <w:rFonts w:ascii="Arial" w:hAnsi="Arial" w:cs="Arial"/>
          <w:sz w:val="20"/>
          <w:szCs w:val="20"/>
        </w:rPr>
      </w:pPr>
    </w:p>
    <w:p w14:paraId="7BAA27AB" w14:textId="49C0B794" w:rsidR="00641E85" w:rsidRPr="00507A97" w:rsidRDefault="00641E85" w:rsidP="00956D08">
      <w:pPr>
        <w:rPr>
          <w:rFonts w:ascii="Arial" w:hAnsi="Arial" w:cs="Arial"/>
          <w:sz w:val="20"/>
          <w:szCs w:val="20"/>
        </w:rPr>
      </w:pPr>
    </w:p>
    <w:p w14:paraId="014F92F1" w14:textId="64C4E9C9" w:rsidR="00641E85" w:rsidRPr="00507A97" w:rsidRDefault="00641E85" w:rsidP="00956D08">
      <w:pPr>
        <w:rPr>
          <w:rFonts w:ascii="Arial" w:hAnsi="Arial" w:cs="Arial"/>
          <w:sz w:val="20"/>
          <w:szCs w:val="20"/>
        </w:rPr>
      </w:pPr>
    </w:p>
    <w:p w14:paraId="7149B3BC" w14:textId="3381384C" w:rsidR="00641E85" w:rsidRPr="00507A97" w:rsidRDefault="00641E85" w:rsidP="00956D08">
      <w:pPr>
        <w:rPr>
          <w:rFonts w:ascii="Arial" w:hAnsi="Arial" w:cs="Arial"/>
          <w:sz w:val="20"/>
          <w:szCs w:val="20"/>
        </w:rPr>
      </w:pPr>
    </w:p>
    <w:p w14:paraId="38671BA7" w14:textId="77777777" w:rsidR="00641E85" w:rsidRPr="00507A97" w:rsidRDefault="00641E85" w:rsidP="00956D08">
      <w:pPr>
        <w:rPr>
          <w:rFonts w:ascii="Arial" w:hAnsi="Arial" w:cs="Arial"/>
          <w:i/>
          <w:iCs/>
          <w:sz w:val="20"/>
          <w:szCs w:val="20"/>
        </w:rPr>
      </w:pPr>
    </w:p>
    <w:p w14:paraId="20992758" w14:textId="77777777" w:rsidR="00641E85" w:rsidRPr="00507A97" w:rsidRDefault="00641E85" w:rsidP="00956D08">
      <w:pPr>
        <w:rPr>
          <w:rFonts w:ascii="Arial" w:hAnsi="Arial" w:cs="Arial"/>
          <w:i/>
          <w:iCs/>
          <w:sz w:val="20"/>
          <w:szCs w:val="20"/>
        </w:rPr>
      </w:pPr>
    </w:p>
    <w:p w14:paraId="1294AB4C" w14:textId="77777777" w:rsidR="00641E85" w:rsidRPr="00507A97" w:rsidRDefault="00641E85" w:rsidP="00956D08">
      <w:pPr>
        <w:rPr>
          <w:rFonts w:ascii="Arial" w:hAnsi="Arial" w:cs="Arial"/>
          <w:i/>
          <w:iCs/>
          <w:sz w:val="20"/>
          <w:szCs w:val="20"/>
        </w:rPr>
      </w:pPr>
    </w:p>
    <w:p w14:paraId="77D431E4" w14:textId="77777777" w:rsidR="00641E85" w:rsidRPr="00507A97" w:rsidRDefault="00641E85" w:rsidP="00956D08">
      <w:pPr>
        <w:rPr>
          <w:rFonts w:ascii="Arial" w:hAnsi="Arial" w:cs="Arial"/>
          <w:i/>
          <w:iCs/>
          <w:sz w:val="20"/>
          <w:szCs w:val="20"/>
        </w:rPr>
      </w:pPr>
    </w:p>
    <w:p w14:paraId="279F543F" w14:textId="77777777" w:rsidR="00641E85" w:rsidRPr="00507A97" w:rsidRDefault="00641E85" w:rsidP="00956D08">
      <w:pPr>
        <w:rPr>
          <w:rFonts w:ascii="Arial" w:hAnsi="Arial" w:cs="Arial"/>
          <w:i/>
          <w:iCs/>
          <w:sz w:val="20"/>
          <w:szCs w:val="20"/>
        </w:rPr>
      </w:pPr>
    </w:p>
    <w:p w14:paraId="5090983B" w14:textId="5478569B" w:rsidR="00641E85" w:rsidRPr="00507A97" w:rsidRDefault="00641E85" w:rsidP="00956D08">
      <w:pPr>
        <w:rPr>
          <w:rFonts w:ascii="Arial" w:hAnsi="Arial" w:cs="Arial"/>
          <w:i/>
          <w:iCs/>
          <w:sz w:val="20"/>
          <w:szCs w:val="20"/>
        </w:rPr>
      </w:pPr>
      <w:r w:rsidRPr="00507A97">
        <w:rPr>
          <w:rFonts w:ascii="Arial" w:hAnsi="Arial" w:cs="Arial"/>
          <w:i/>
          <w:iCs/>
          <w:sz w:val="20"/>
          <w:szCs w:val="20"/>
        </w:rPr>
        <w:t xml:space="preserve">Izjava se predloži v okviru ponudbe, in sicer za ponudnika, (so)ponudnike in za vse podizvajalce, ki zahtevajo neposredno plačilo. </w:t>
      </w:r>
    </w:p>
    <w:p w14:paraId="2301FE88" w14:textId="77777777" w:rsidR="00956D08" w:rsidRPr="00507A97" w:rsidRDefault="00956D08" w:rsidP="005722D3">
      <w:pPr>
        <w:spacing w:before="60" w:after="60"/>
        <w:jc w:val="both"/>
        <w:rPr>
          <w:rFonts w:ascii="Arial" w:hAnsi="Arial" w:cs="Arial"/>
          <w:b/>
          <w:sz w:val="20"/>
          <w:szCs w:val="20"/>
        </w:rPr>
      </w:pPr>
    </w:p>
    <w:p w14:paraId="0583BE78" w14:textId="77777777" w:rsidR="00BC2722" w:rsidRPr="00507A97" w:rsidRDefault="00BC2722" w:rsidP="005722D3">
      <w:pPr>
        <w:spacing w:before="60" w:after="60"/>
        <w:jc w:val="both"/>
        <w:rPr>
          <w:rFonts w:ascii="Arial" w:hAnsi="Arial" w:cs="Arial"/>
          <w:b/>
          <w:sz w:val="20"/>
          <w:szCs w:val="20"/>
        </w:rPr>
      </w:pPr>
    </w:p>
    <w:p w14:paraId="6B7E6EEB" w14:textId="3A6469B0" w:rsidR="00DF443B" w:rsidRPr="00507A97" w:rsidRDefault="00DF443B" w:rsidP="00DF443B">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507A97">
        <w:rPr>
          <w:rFonts w:ascii="Arial" w:hAnsi="Arial" w:cs="Arial"/>
          <w:b/>
          <w:sz w:val="20"/>
          <w:szCs w:val="20"/>
          <w:lang w:eastAsia="en-US"/>
        </w:rPr>
        <w:lastRenderedPageBreak/>
        <w:t xml:space="preserve">Obrazec </w:t>
      </w:r>
      <w:r w:rsidR="00DF2300">
        <w:rPr>
          <w:rFonts w:ascii="Arial" w:hAnsi="Arial" w:cs="Arial"/>
          <w:b/>
          <w:sz w:val="20"/>
          <w:szCs w:val="20"/>
          <w:lang w:eastAsia="en-US"/>
        </w:rPr>
        <w:t>9</w:t>
      </w:r>
      <w:r w:rsidR="00470524" w:rsidRPr="00507A97">
        <w:rPr>
          <w:rFonts w:ascii="Arial" w:hAnsi="Arial" w:cs="Arial"/>
          <w:b/>
          <w:sz w:val="20"/>
          <w:szCs w:val="20"/>
          <w:lang w:eastAsia="en-US"/>
        </w:rPr>
        <w:t>.1</w:t>
      </w:r>
      <w:r w:rsidRPr="00507A97">
        <w:rPr>
          <w:rFonts w:ascii="Arial" w:hAnsi="Arial" w:cs="Arial"/>
          <w:b/>
          <w:sz w:val="20"/>
          <w:szCs w:val="20"/>
          <w:lang w:eastAsia="en-US"/>
        </w:rPr>
        <w:t>: VZOREC POGODBE O IZVEDBI JAVNEGA NAROČILA</w:t>
      </w:r>
      <w:r w:rsidR="00470524" w:rsidRPr="00507A97">
        <w:rPr>
          <w:rFonts w:ascii="Arial" w:hAnsi="Arial" w:cs="Arial"/>
          <w:b/>
          <w:sz w:val="20"/>
          <w:szCs w:val="20"/>
          <w:lang w:eastAsia="en-US"/>
        </w:rPr>
        <w:t xml:space="preserve"> ZA SKLOP 1</w:t>
      </w:r>
    </w:p>
    <w:p w14:paraId="32BDB458" w14:textId="77777777" w:rsidR="004037D7" w:rsidRPr="00507A97" w:rsidRDefault="004037D7" w:rsidP="004037D7">
      <w:pPr>
        <w:spacing w:line="260" w:lineRule="atLeast"/>
        <w:jc w:val="both"/>
        <w:rPr>
          <w:rFonts w:ascii="Arial" w:eastAsia="Calibri" w:hAnsi="Arial" w:cs="Arial"/>
          <w:b/>
          <w:sz w:val="20"/>
          <w:szCs w:val="20"/>
          <w:lang w:eastAsia="en-US"/>
        </w:rPr>
      </w:pPr>
    </w:p>
    <w:p w14:paraId="08900C06" w14:textId="119A2CF3" w:rsidR="004037D7" w:rsidRPr="00507A97" w:rsidRDefault="006A3526" w:rsidP="004037D7">
      <w:pPr>
        <w:spacing w:line="260" w:lineRule="atLeast"/>
        <w:jc w:val="both"/>
        <w:rPr>
          <w:rFonts w:ascii="Arial" w:eastAsia="Calibri" w:hAnsi="Arial" w:cs="Arial"/>
          <w:sz w:val="20"/>
          <w:szCs w:val="20"/>
          <w:lang w:eastAsia="en-US"/>
        </w:rPr>
      </w:pPr>
      <w:r w:rsidRPr="00507A97">
        <w:rPr>
          <w:rFonts w:ascii="Arial" w:hAnsi="Arial" w:cs="Arial"/>
          <w:b/>
          <w:sz w:val="20"/>
          <w:szCs w:val="20"/>
          <w:lang w:eastAsia="en-US"/>
        </w:rPr>
        <w:t>Ministrstvo za okolje in prostor</w:t>
      </w:r>
      <w:r w:rsidR="00565D09" w:rsidRPr="00507A97">
        <w:rPr>
          <w:rFonts w:ascii="Arial" w:hAnsi="Arial" w:cs="Arial"/>
          <w:b/>
          <w:sz w:val="20"/>
          <w:szCs w:val="20"/>
          <w:lang w:eastAsia="en-US"/>
        </w:rPr>
        <w:t>,</w:t>
      </w:r>
      <w:r w:rsidRPr="00507A97">
        <w:rPr>
          <w:rFonts w:ascii="Arial" w:hAnsi="Arial" w:cs="Arial"/>
          <w:b/>
          <w:sz w:val="20"/>
          <w:szCs w:val="20"/>
          <w:lang w:eastAsia="en-US"/>
        </w:rPr>
        <w:t xml:space="preserve"> Dunajska cesta 48, 1000 Ljubljana</w:t>
      </w:r>
      <w:r w:rsidR="004037D7" w:rsidRPr="00507A97">
        <w:rPr>
          <w:rFonts w:ascii="Arial" w:eastAsia="Calibri" w:hAnsi="Arial" w:cs="Arial"/>
          <w:sz w:val="20"/>
          <w:szCs w:val="20"/>
          <w:lang w:eastAsia="en-US"/>
        </w:rPr>
        <w:t xml:space="preserve">, z davčno številko </w:t>
      </w:r>
      <w:r w:rsidR="00D92534" w:rsidRPr="00507A97">
        <w:rPr>
          <w:rFonts w:ascii="Arial" w:eastAsia="Calibri" w:hAnsi="Arial" w:cs="Arial"/>
          <w:sz w:val="20"/>
          <w:szCs w:val="20"/>
          <w:lang w:eastAsia="en-US"/>
        </w:rPr>
        <w:t>49809580</w:t>
      </w:r>
      <w:r w:rsidR="004037D7" w:rsidRPr="00507A97">
        <w:rPr>
          <w:rFonts w:ascii="Arial" w:eastAsia="Calibri" w:hAnsi="Arial" w:cs="Arial"/>
          <w:sz w:val="20"/>
          <w:szCs w:val="20"/>
          <w:lang w:eastAsia="en-US"/>
        </w:rPr>
        <w:t xml:space="preserve">, matično številko </w:t>
      </w:r>
      <w:r w:rsidR="00D92534" w:rsidRPr="00507A97">
        <w:rPr>
          <w:rFonts w:ascii="Arial" w:eastAsia="Calibri" w:hAnsi="Arial" w:cs="Arial"/>
          <w:sz w:val="20"/>
          <w:szCs w:val="20"/>
          <w:lang w:eastAsia="en-US"/>
        </w:rPr>
        <w:t>2632896000</w:t>
      </w:r>
      <w:r w:rsidR="004037D7" w:rsidRPr="00507A97">
        <w:rPr>
          <w:rFonts w:ascii="Arial" w:eastAsia="Calibri" w:hAnsi="Arial" w:cs="Arial"/>
          <w:sz w:val="20"/>
          <w:szCs w:val="20"/>
          <w:lang w:eastAsia="en-US"/>
        </w:rPr>
        <w:t xml:space="preserve">, ki ga zastopa </w:t>
      </w:r>
      <w:r w:rsidR="00D92534" w:rsidRPr="00507A97">
        <w:rPr>
          <w:rFonts w:ascii="Arial" w:eastAsia="Calibri" w:hAnsi="Arial" w:cs="Arial"/>
          <w:sz w:val="20"/>
          <w:szCs w:val="20"/>
          <w:lang w:eastAsia="en-US"/>
        </w:rPr>
        <w:t>ministrica</w:t>
      </w:r>
      <w:r w:rsidR="004037D7" w:rsidRPr="00507A97">
        <w:rPr>
          <w:rFonts w:ascii="Arial" w:eastAsia="Calibri" w:hAnsi="Arial" w:cs="Arial"/>
          <w:sz w:val="20"/>
          <w:szCs w:val="20"/>
          <w:lang w:eastAsia="en-US"/>
        </w:rPr>
        <w:t xml:space="preserve"> mag. </w:t>
      </w:r>
      <w:r w:rsidR="00D92534" w:rsidRPr="00507A97">
        <w:rPr>
          <w:rFonts w:ascii="Arial" w:eastAsia="Calibri" w:hAnsi="Arial" w:cs="Arial"/>
          <w:sz w:val="20"/>
          <w:szCs w:val="20"/>
          <w:lang w:eastAsia="en-US"/>
        </w:rPr>
        <w:t>Polona Rifelj</w:t>
      </w:r>
      <w:r w:rsidR="004037D7" w:rsidRPr="00507A97">
        <w:rPr>
          <w:rFonts w:ascii="Arial" w:eastAsia="Calibri" w:hAnsi="Arial" w:cs="Arial"/>
          <w:sz w:val="20"/>
          <w:szCs w:val="20"/>
          <w:lang w:eastAsia="en-US"/>
        </w:rPr>
        <w:t xml:space="preserve"> (v nadaljevanju: naročnik)</w:t>
      </w:r>
    </w:p>
    <w:p w14:paraId="192A0A1D" w14:textId="77777777" w:rsidR="004037D7" w:rsidRPr="00507A97" w:rsidRDefault="004037D7" w:rsidP="004037D7">
      <w:pPr>
        <w:spacing w:line="260" w:lineRule="atLeast"/>
        <w:jc w:val="both"/>
        <w:rPr>
          <w:rFonts w:ascii="Arial" w:eastAsia="Calibri" w:hAnsi="Arial" w:cs="Arial"/>
          <w:sz w:val="20"/>
          <w:szCs w:val="20"/>
          <w:lang w:eastAsia="en-US"/>
        </w:rPr>
      </w:pPr>
    </w:p>
    <w:p w14:paraId="7CD2BC65" w14:textId="77777777" w:rsidR="004037D7" w:rsidRPr="00507A97" w:rsidRDefault="004037D7" w:rsidP="004037D7">
      <w:p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in</w:t>
      </w:r>
    </w:p>
    <w:p w14:paraId="3B9261EF" w14:textId="77777777" w:rsidR="004037D7" w:rsidRPr="00507A97" w:rsidRDefault="004037D7" w:rsidP="004037D7">
      <w:pPr>
        <w:spacing w:line="260" w:lineRule="atLeast"/>
        <w:jc w:val="both"/>
        <w:rPr>
          <w:rFonts w:ascii="Arial" w:eastAsia="Calibri" w:hAnsi="Arial" w:cs="Arial"/>
          <w:b/>
          <w:sz w:val="20"/>
          <w:szCs w:val="20"/>
          <w:lang w:eastAsia="en-US"/>
        </w:rPr>
      </w:pPr>
    </w:p>
    <w:p w14:paraId="79C3CF62" w14:textId="77777777" w:rsidR="004037D7" w:rsidRPr="00507A97" w:rsidRDefault="004037D7" w:rsidP="004037D7">
      <w:pPr>
        <w:spacing w:line="260" w:lineRule="atLeast"/>
        <w:jc w:val="both"/>
        <w:rPr>
          <w:rFonts w:ascii="Arial" w:eastAsia="Calibri" w:hAnsi="Arial" w:cs="Arial"/>
          <w:b/>
          <w:sz w:val="20"/>
          <w:szCs w:val="20"/>
          <w:lang w:eastAsia="en-US"/>
        </w:rPr>
      </w:pPr>
      <w:r w:rsidRPr="00507A97">
        <w:rPr>
          <w:rFonts w:ascii="Arial" w:eastAsia="Calibri" w:hAnsi="Arial" w:cs="Arial"/>
          <w:b/>
          <w:sz w:val="20"/>
          <w:szCs w:val="20"/>
          <w:lang w:eastAsia="en-US"/>
        </w:rPr>
        <w:t>………………………………………..</w:t>
      </w:r>
      <w:r w:rsidRPr="00507A97">
        <w:rPr>
          <w:rFonts w:ascii="Arial" w:eastAsia="Calibri" w:hAnsi="Arial" w:cs="Arial"/>
          <w:sz w:val="20"/>
          <w:szCs w:val="20"/>
          <w:lang w:eastAsia="en-US"/>
        </w:rPr>
        <w:t>, z davčno številko ……………………, matično številko ……………….., ki ga zastopa …………………………… (v nadaljevanju: izvajalec)</w:t>
      </w:r>
    </w:p>
    <w:p w14:paraId="67F7E054" w14:textId="77777777" w:rsidR="004037D7" w:rsidRPr="00507A97" w:rsidRDefault="004037D7" w:rsidP="004037D7">
      <w:pPr>
        <w:spacing w:line="260" w:lineRule="atLeast"/>
        <w:rPr>
          <w:rFonts w:ascii="Arial" w:eastAsia="Calibri" w:hAnsi="Arial" w:cs="Arial"/>
          <w:sz w:val="20"/>
          <w:szCs w:val="20"/>
          <w:lang w:eastAsia="en-US"/>
        </w:rPr>
      </w:pPr>
    </w:p>
    <w:p w14:paraId="2B65EEED" w14:textId="77777777" w:rsidR="004037D7" w:rsidRPr="00507A97" w:rsidRDefault="004037D7" w:rsidP="004037D7">
      <w:pPr>
        <w:spacing w:line="260" w:lineRule="atLeast"/>
        <w:rPr>
          <w:rFonts w:ascii="Arial" w:eastAsia="Calibri" w:hAnsi="Arial" w:cs="Arial"/>
          <w:sz w:val="20"/>
          <w:szCs w:val="20"/>
          <w:lang w:eastAsia="en-US"/>
        </w:rPr>
      </w:pPr>
      <w:r w:rsidRPr="00507A97">
        <w:rPr>
          <w:rFonts w:ascii="Arial" w:eastAsia="Calibri" w:hAnsi="Arial" w:cs="Arial"/>
          <w:sz w:val="20"/>
          <w:szCs w:val="20"/>
          <w:lang w:eastAsia="en-US"/>
        </w:rPr>
        <w:t>Skleneta</w:t>
      </w:r>
    </w:p>
    <w:p w14:paraId="008BCFF8" w14:textId="77777777" w:rsidR="004037D7" w:rsidRPr="00507A97" w:rsidRDefault="004037D7" w:rsidP="004037D7">
      <w:pPr>
        <w:spacing w:line="260" w:lineRule="atLeast"/>
        <w:rPr>
          <w:rFonts w:ascii="Arial" w:eastAsia="Calibri" w:hAnsi="Arial" w:cs="Arial"/>
          <w:sz w:val="20"/>
          <w:szCs w:val="20"/>
          <w:lang w:eastAsia="en-US"/>
        </w:rPr>
      </w:pPr>
    </w:p>
    <w:p w14:paraId="0EB616B8" w14:textId="77777777" w:rsidR="004037D7" w:rsidRPr="00507A97" w:rsidRDefault="004037D7" w:rsidP="004037D7">
      <w:pPr>
        <w:spacing w:line="260" w:lineRule="atLeast"/>
        <w:rPr>
          <w:rFonts w:ascii="Arial" w:eastAsia="Calibri" w:hAnsi="Arial" w:cs="Arial"/>
          <w:b/>
          <w:sz w:val="20"/>
          <w:szCs w:val="20"/>
          <w:lang w:eastAsia="en-US"/>
        </w:rPr>
      </w:pPr>
    </w:p>
    <w:p w14:paraId="7A92381B" w14:textId="415DB540" w:rsidR="004037D7" w:rsidRPr="00507A97" w:rsidRDefault="004037D7" w:rsidP="004037D7">
      <w:pPr>
        <w:spacing w:line="260" w:lineRule="atLeast"/>
        <w:jc w:val="center"/>
        <w:rPr>
          <w:rFonts w:ascii="Arial" w:eastAsia="Calibri" w:hAnsi="Arial" w:cs="Arial"/>
          <w:b/>
          <w:sz w:val="20"/>
          <w:szCs w:val="20"/>
          <w:lang w:eastAsia="en-US"/>
        </w:rPr>
      </w:pPr>
      <w:r w:rsidRPr="00507A97">
        <w:rPr>
          <w:rFonts w:ascii="Arial" w:eastAsia="Calibri" w:hAnsi="Arial" w:cs="Arial"/>
          <w:b/>
          <w:sz w:val="20"/>
          <w:szCs w:val="20"/>
          <w:lang w:eastAsia="en-US"/>
        </w:rPr>
        <w:t>POGODBO O IZVEDBI JAVNEGA NAROČILA</w:t>
      </w:r>
      <w:r w:rsidR="006A3526" w:rsidRPr="00507A97">
        <w:rPr>
          <w:rFonts w:ascii="Arial" w:eastAsia="Calibri" w:hAnsi="Arial" w:cs="Arial"/>
          <w:b/>
          <w:sz w:val="20"/>
          <w:szCs w:val="20"/>
          <w:lang w:eastAsia="en-US"/>
        </w:rPr>
        <w:t xml:space="preserve"> STORITEV</w:t>
      </w:r>
    </w:p>
    <w:p w14:paraId="567F500B" w14:textId="0C712BA8" w:rsidR="004037D7" w:rsidRPr="00507A97" w:rsidRDefault="004037D7" w:rsidP="004037D7">
      <w:pPr>
        <w:spacing w:line="260" w:lineRule="atLeast"/>
        <w:jc w:val="center"/>
        <w:rPr>
          <w:rFonts w:ascii="Arial" w:eastAsia="Calibri" w:hAnsi="Arial" w:cs="Arial"/>
          <w:b/>
          <w:sz w:val="20"/>
          <w:szCs w:val="20"/>
          <w:lang w:eastAsia="en-US"/>
        </w:rPr>
      </w:pPr>
      <w:r w:rsidRPr="00507A97">
        <w:rPr>
          <w:rFonts w:ascii="Arial" w:eastAsia="Calibri" w:hAnsi="Arial" w:cs="Arial"/>
          <w:b/>
          <w:sz w:val="20"/>
          <w:szCs w:val="20"/>
          <w:lang w:eastAsia="en-US"/>
        </w:rPr>
        <w:t xml:space="preserve">št. </w:t>
      </w:r>
      <w:r w:rsidR="00374493" w:rsidRPr="00507A97">
        <w:rPr>
          <w:rFonts w:ascii="Arial" w:eastAsia="Calibri" w:hAnsi="Arial" w:cs="Arial"/>
          <w:b/>
          <w:sz w:val="20"/>
          <w:szCs w:val="20"/>
          <w:lang w:eastAsia="en-US"/>
        </w:rPr>
        <w:t>2570-2</w:t>
      </w:r>
      <w:r w:rsidR="006A3526" w:rsidRPr="00507A97">
        <w:rPr>
          <w:rFonts w:ascii="Arial" w:eastAsia="Calibri" w:hAnsi="Arial" w:cs="Arial"/>
          <w:b/>
          <w:sz w:val="20"/>
          <w:szCs w:val="20"/>
          <w:lang w:eastAsia="en-US"/>
        </w:rPr>
        <w:t>6</w:t>
      </w:r>
      <w:r w:rsidR="00374493" w:rsidRPr="00507A97">
        <w:rPr>
          <w:rFonts w:ascii="Arial" w:eastAsia="Calibri" w:hAnsi="Arial" w:cs="Arial"/>
          <w:b/>
          <w:sz w:val="20"/>
          <w:szCs w:val="20"/>
          <w:lang w:eastAsia="en-US"/>
        </w:rPr>
        <w:t>-</w:t>
      </w:r>
    </w:p>
    <w:p w14:paraId="6D2E8B56" w14:textId="77777777" w:rsidR="004037D7" w:rsidRPr="00507A97" w:rsidRDefault="004037D7" w:rsidP="004037D7">
      <w:pPr>
        <w:spacing w:line="260" w:lineRule="atLeast"/>
        <w:jc w:val="center"/>
        <w:rPr>
          <w:rFonts w:ascii="Arial" w:eastAsia="Calibri" w:hAnsi="Arial" w:cs="Arial"/>
          <w:b/>
          <w:sz w:val="20"/>
          <w:szCs w:val="20"/>
          <w:lang w:eastAsia="en-US"/>
        </w:rPr>
      </w:pPr>
    </w:p>
    <w:p w14:paraId="7D6AD575" w14:textId="7A546D5E" w:rsidR="00B65A19" w:rsidRPr="00A60B6A" w:rsidRDefault="004037D7" w:rsidP="00A60B6A">
      <w:pPr>
        <w:spacing w:line="260" w:lineRule="atLeast"/>
        <w:jc w:val="both"/>
        <w:rPr>
          <w:rStyle w:val="FontStyle31"/>
          <w:bCs w:val="0"/>
          <w:sz w:val="20"/>
          <w:szCs w:val="20"/>
        </w:rPr>
      </w:pPr>
      <w:r w:rsidRPr="00A60B6A">
        <w:rPr>
          <w:rStyle w:val="FontStyle31"/>
          <w:bCs w:val="0"/>
          <w:sz w:val="20"/>
          <w:szCs w:val="20"/>
        </w:rPr>
        <w:t>za »</w:t>
      </w:r>
      <w:r w:rsidR="00A60B6A" w:rsidRPr="00A60B6A">
        <w:rPr>
          <w:rStyle w:val="FontStyle31"/>
          <w:bCs w:val="0"/>
          <w:sz w:val="20"/>
          <w:szCs w:val="20"/>
        </w:rPr>
        <w:t xml:space="preserve">Izvedba predhodnih preiskav terena na dveh območjih nedovoljenih odlagališč </w:t>
      </w:r>
      <w:r w:rsidR="00B65A19" w:rsidRPr="00A60B6A">
        <w:rPr>
          <w:rStyle w:val="FontStyle31"/>
          <w:bCs w:val="0"/>
          <w:sz w:val="20"/>
          <w:szCs w:val="20"/>
        </w:rPr>
        <w:t>- sklop 1: Izvedba predhodnih preiskav terena – območje nedovoljenega odlagališča gudrona na Studencih (MO Maribor)«</w:t>
      </w:r>
    </w:p>
    <w:p w14:paraId="2DA45E2D" w14:textId="1F38479A" w:rsidR="004037D7" w:rsidRPr="00507A97" w:rsidRDefault="004037D7" w:rsidP="004037D7">
      <w:pPr>
        <w:spacing w:line="260" w:lineRule="atLeast"/>
        <w:jc w:val="center"/>
        <w:rPr>
          <w:rFonts w:ascii="Arial" w:eastAsia="Calibri" w:hAnsi="Arial" w:cs="Arial"/>
          <w:b/>
          <w:sz w:val="20"/>
          <w:szCs w:val="20"/>
          <w:lang w:eastAsia="en-US"/>
        </w:rPr>
      </w:pPr>
    </w:p>
    <w:p w14:paraId="7ABECC32" w14:textId="77777777" w:rsidR="00B65A19" w:rsidRPr="00507A97" w:rsidRDefault="00B65A19" w:rsidP="004037D7">
      <w:pPr>
        <w:spacing w:line="260" w:lineRule="atLeast"/>
        <w:jc w:val="center"/>
        <w:rPr>
          <w:rFonts w:ascii="Arial" w:eastAsia="Calibri" w:hAnsi="Arial" w:cs="Arial"/>
          <w:b/>
          <w:sz w:val="20"/>
          <w:szCs w:val="20"/>
          <w:lang w:eastAsia="en-US"/>
        </w:rPr>
      </w:pPr>
    </w:p>
    <w:p w14:paraId="42D67441" w14:textId="77777777" w:rsidR="00BC2722" w:rsidRPr="00507A97" w:rsidRDefault="00BC2722" w:rsidP="00BC2722">
      <w:pPr>
        <w:spacing w:line="260" w:lineRule="atLeast"/>
        <w:jc w:val="center"/>
        <w:rPr>
          <w:rFonts w:ascii="Arial" w:hAnsi="Arial" w:cs="Arial"/>
          <w:b/>
          <w:bCs/>
          <w:sz w:val="20"/>
          <w:szCs w:val="20"/>
        </w:rPr>
      </w:pPr>
      <w:r w:rsidRPr="00507A97">
        <w:rPr>
          <w:rFonts w:ascii="Arial" w:hAnsi="Arial" w:cs="Arial"/>
          <w:b/>
          <w:bCs/>
          <w:sz w:val="20"/>
          <w:szCs w:val="20"/>
        </w:rPr>
        <w:t>I. UVODNE DOLOČBE</w:t>
      </w:r>
    </w:p>
    <w:p w14:paraId="37D77044" w14:textId="77777777" w:rsidR="00374493" w:rsidRPr="00507A97" w:rsidRDefault="00374493" w:rsidP="004037D7">
      <w:pPr>
        <w:spacing w:line="260" w:lineRule="atLeast"/>
        <w:jc w:val="both"/>
        <w:rPr>
          <w:rFonts w:ascii="Arial" w:eastAsia="Calibri" w:hAnsi="Arial" w:cs="Arial"/>
          <w:sz w:val="20"/>
          <w:szCs w:val="20"/>
          <w:lang w:eastAsia="en-US"/>
        </w:rPr>
      </w:pPr>
    </w:p>
    <w:p w14:paraId="27E21C83" w14:textId="1795918D" w:rsidR="00BC2722" w:rsidRPr="00507A97" w:rsidRDefault="004037D7" w:rsidP="00BC2722">
      <w:pPr>
        <w:spacing w:line="260" w:lineRule="atLeast"/>
        <w:jc w:val="both"/>
        <w:rPr>
          <w:rFonts w:ascii="Arial" w:hAnsi="Arial" w:cs="Arial"/>
          <w:sz w:val="20"/>
          <w:szCs w:val="20"/>
          <w:lang w:eastAsia="en-US"/>
        </w:rPr>
      </w:pPr>
      <w:r w:rsidRPr="00507A97">
        <w:rPr>
          <w:rFonts w:ascii="Arial" w:hAnsi="Arial" w:cs="Arial"/>
          <w:sz w:val="20"/>
          <w:szCs w:val="20"/>
          <w:lang w:eastAsia="en-US"/>
        </w:rPr>
        <w:t xml:space="preserve">Pogodba je sklenjena po </w:t>
      </w:r>
      <w:r w:rsidR="006A3526" w:rsidRPr="00507A97">
        <w:rPr>
          <w:rFonts w:ascii="Arial" w:hAnsi="Arial" w:cs="Arial"/>
          <w:sz w:val="20"/>
          <w:szCs w:val="20"/>
          <w:lang w:eastAsia="en-US"/>
        </w:rPr>
        <w:t>odprtem postopku</w:t>
      </w:r>
      <w:r w:rsidR="00621DE5" w:rsidRPr="00507A97">
        <w:rPr>
          <w:rFonts w:ascii="Arial" w:hAnsi="Arial" w:cs="Arial"/>
          <w:sz w:val="20"/>
          <w:szCs w:val="20"/>
          <w:lang w:eastAsia="en-US"/>
        </w:rPr>
        <w:t xml:space="preserve"> </w:t>
      </w:r>
      <w:r w:rsidRPr="00507A97">
        <w:rPr>
          <w:rFonts w:ascii="Arial" w:hAnsi="Arial" w:cs="Arial"/>
          <w:sz w:val="20"/>
          <w:szCs w:val="20"/>
          <w:lang w:eastAsia="en-US"/>
        </w:rPr>
        <w:t>na p</w:t>
      </w:r>
      <w:r w:rsidR="005E01B5" w:rsidRPr="00507A97">
        <w:rPr>
          <w:rFonts w:ascii="Arial" w:hAnsi="Arial" w:cs="Arial"/>
          <w:sz w:val="20"/>
          <w:szCs w:val="20"/>
          <w:lang w:eastAsia="en-US"/>
        </w:rPr>
        <w:t xml:space="preserve">odlagi </w:t>
      </w:r>
      <w:r w:rsidR="00BC2722" w:rsidRPr="00507A97">
        <w:rPr>
          <w:rFonts w:ascii="Arial" w:hAnsi="Arial" w:cs="Arial"/>
          <w:sz w:val="20"/>
          <w:szCs w:val="20"/>
        </w:rPr>
        <w:t>4</w:t>
      </w:r>
      <w:r w:rsidR="006A3526" w:rsidRPr="00507A97">
        <w:rPr>
          <w:rFonts w:ascii="Arial" w:hAnsi="Arial" w:cs="Arial"/>
          <w:sz w:val="20"/>
          <w:szCs w:val="20"/>
        </w:rPr>
        <w:t>0</w:t>
      </w:r>
      <w:r w:rsidR="00BC2722" w:rsidRPr="00507A97">
        <w:rPr>
          <w:rFonts w:ascii="Arial" w:hAnsi="Arial" w:cs="Arial"/>
          <w:sz w:val="20"/>
          <w:szCs w:val="20"/>
        </w:rPr>
        <w:t>. člena Zakona o javnem naročanju (Uradni list RS, št. </w:t>
      </w:r>
      <w:hyperlink r:id="rId25" w:tgtFrame="_blank" w:tooltip="Zakon o javnem naročanju (ZJN-3)" w:history="1">
        <w:r w:rsidR="00BC2722" w:rsidRPr="00507A97">
          <w:rPr>
            <w:rStyle w:val="Hiperpovezava"/>
            <w:rFonts w:ascii="Arial" w:hAnsi="Arial" w:cs="Arial"/>
            <w:color w:val="000000" w:themeColor="text1"/>
            <w:sz w:val="20"/>
            <w:szCs w:val="20"/>
            <w:u w:val="none"/>
          </w:rPr>
          <w:t>91/15</w:t>
        </w:r>
      </w:hyperlink>
      <w:r w:rsidR="00BC2722" w:rsidRPr="00507A97">
        <w:rPr>
          <w:rFonts w:ascii="Arial" w:hAnsi="Arial" w:cs="Arial"/>
          <w:color w:val="000000" w:themeColor="text1"/>
          <w:sz w:val="20"/>
          <w:szCs w:val="20"/>
        </w:rPr>
        <w:t>, </w:t>
      </w:r>
      <w:hyperlink r:id="rId26" w:tgtFrame="_blank" w:tooltip="Zakon o spremembah in dopolnitvah Zakona o javnem naročanju (ZJN-3A)" w:history="1">
        <w:r w:rsidR="00BC2722" w:rsidRPr="00507A97">
          <w:rPr>
            <w:rStyle w:val="Hiperpovezava"/>
            <w:rFonts w:ascii="Arial" w:hAnsi="Arial" w:cs="Arial"/>
            <w:color w:val="000000" w:themeColor="text1"/>
            <w:sz w:val="20"/>
            <w:szCs w:val="20"/>
            <w:u w:val="none"/>
          </w:rPr>
          <w:t>14/18</w:t>
        </w:r>
      </w:hyperlink>
      <w:r w:rsidR="00BC2722" w:rsidRPr="00507A97">
        <w:rPr>
          <w:rFonts w:ascii="Arial" w:hAnsi="Arial" w:cs="Arial"/>
          <w:color w:val="000000" w:themeColor="text1"/>
          <w:sz w:val="20"/>
          <w:szCs w:val="20"/>
        </w:rPr>
        <w:t>, </w:t>
      </w:r>
      <w:hyperlink r:id="rId27" w:tgtFrame="_blank" w:tooltip="Zakon o spremembah in dopolnitvah Zakona o javnem naročanju (ZJN-3B)" w:history="1">
        <w:r w:rsidR="00BC2722" w:rsidRPr="00507A97">
          <w:rPr>
            <w:rStyle w:val="Hiperpovezava"/>
            <w:rFonts w:ascii="Arial" w:hAnsi="Arial" w:cs="Arial"/>
            <w:color w:val="000000" w:themeColor="text1"/>
            <w:sz w:val="20"/>
            <w:szCs w:val="20"/>
            <w:u w:val="none"/>
          </w:rPr>
          <w:t>121/21</w:t>
        </w:r>
      </w:hyperlink>
      <w:r w:rsidR="00BC2722" w:rsidRPr="00507A97">
        <w:rPr>
          <w:rFonts w:ascii="Arial" w:hAnsi="Arial" w:cs="Arial"/>
          <w:color w:val="000000" w:themeColor="text1"/>
          <w:sz w:val="20"/>
          <w:szCs w:val="20"/>
        </w:rPr>
        <w:t>, </w:t>
      </w:r>
      <w:hyperlink r:id="rId28" w:tgtFrame="_blank" w:tooltip="Zakon o spremembah in dopolnitvah Zakona o javnem naročanju (ZJN-3C)" w:history="1">
        <w:r w:rsidR="00BC2722" w:rsidRPr="00507A97">
          <w:rPr>
            <w:rStyle w:val="Hiperpovezava"/>
            <w:rFonts w:ascii="Arial" w:hAnsi="Arial" w:cs="Arial"/>
            <w:color w:val="000000" w:themeColor="text1"/>
            <w:sz w:val="20"/>
            <w:szCs w:val="20"/>
            <w:u w:val="none"/>
          </w:rPr>
          <w:t>10/22</w:t>
        </w:r>
      </w:hyperlink>
      <w:r w:rsidR="00BC2722" w:rsidRPr="00507A97">
        <w:rPr>
          <w:rFonts w:ascii="Arial" w:hAnsi="Arial" w:cs="Arial"/>
          <w:color w:val="000000" w:themeColor="text1"/>
          <w:sz w:val="20"/>
          <w:szCs w:val="20"/>
        </w:rPr>
        <w:t>, </w:t>
      </w:r>
      <w:hyperlink r:id="rId29" w:tgtFrame="_blank" w:tooltip="Odločba o ugotovitvi, da je točka b) četrtega odstavka 75. člena in točka c) drugega odstavka v zvezi s petim odstavkom 67.a člena Zakona o javnem naročanju v neskladju z Ustavo" w:history="1">
        <w:r w:rsidR="00BC2722" w:rsidRPr="00507A97">
          <w:rPr>
            <w:rStyle w:val="Hiperpovezava"/>
            <w:rFonts w:ascii="Arial" w:hAnsi="Arial" w:cs="Arial"/>
            <w:color w:val="000000" w:themeColor="text1"/>
            <w:sz w:val="20"/>
            <w:szCs w:val="20"/>
            <w:u w:val="none"/>
          </w:rPr>
          <w:t>74/22</w:t>
        </w:r>
      </w:hyperlink>
      <w:r w:rsidR="00BC2722" w:rsidRPr="00507A97">
        <w:rPr>
          <w:rFonts w:ascii="Arial" w:hAnsi="Arial" w:cs="Arial"/>
          <w:color w:val="000000" w:themeColor="text1"/>
          <w:sz w:val="20"/>
          <w:szCs w:val="20"/>
        </w:rPr>
        <w:t> – odl. US, </w:t>
      </w:r>
      <w:hyperlink r:id="rId30" w:tgtFrame="_blank" w:tooltip="Zakon o nujnih ukrepih za zagotovitev stabilnosti zdravstvenega sistema (ZNUZSZS)" w:history="1">
        <w:r w:rsidR="00BC2722" w:rsidRPr="00507A97">
          <w:rPr>
            <w:rStyle w:val="Hiperpovezava"/>
            <w:rFonts w:ascii="Arial" w:hAnsi="Arial" w:cs="Arial"/>
            <w:color w:val="000000" w:themeColor="text1"/>
            <w:sz w:val="20"/>
            <w:szCs w:val="20"/>
            <w:u w:val="none"/>
          </w:rPr>
          <w:t>100/22</w:t>
        </w:r>
      </w:hyperlink>
      <w:r w:rsidR="00BC2722" w:rsidRPr="00507A97">
        <w:rPr>
          <w:rFonts w:ascii="Arial" w:hAnsi="Arial" w:cs="Arial"/>
          <w:color w:val="000000" w:themeColor="text1"/>
          <w:sz w:val="20"/>
          <w:szCs w:val="20"/>
        </w:rPr>
        <w:t> – ZNUZSZS, </w:t>
      </w:r>
      <w:hyperlink r:id="rId31" w:tgtFrame="_blank" w:tooltip="Zakon o spremembah in dopolnitvah Zakona o javnem naročanju (ZJN-3D)" w:history="1">
        <w:r w:rsidR="00BC2722" w:rsidRPr="00507A97">
          <w:rPr>
            <w:rStyle w:val="Hiperpovezava"/>
            <w:rFonts w:ascii="Arial" w:hAnsi="Arial" w:cs="Arial"/>
            <w:color w:val="000000" w:themeColor="text1"/>
            <w:sz w:val="20"/>
            <w:szCs w:val="20"/>
            <w:u w:val="none"/>
          </w:rPr>
          <w:t>28/23</w:t>
        </w:r>
      </w:hyperlink>
      <w:r w:rsidR="00BC2722" w:rsidRPr="00507A97">
        <w:t>,</w:t>
      </w:r>
      <w:r w:rsidR="00BC2722" w:rsidRPr="00507A97">
        <w:rPr>
          <w:rFonts w:ascii="Arial" w:hAnsi="Arial" w:cs="Arial"/>
          <w:color w:val="000000" w:themeColor="text1"/>
          <w:sz w:val="20"/>
          <w:szCs w:val="20"/>
        </w:rPr>
        <w:t> </w:t>
      </w:r>
      <w:hyperlink r:id="rId32" w:tgtFrame="_blank" w:tooltip="Zakon o spremembah in dopolnitvah Zakona o odpravi posledic naravnih nesreč (ZOPNN-F)" w:history="1">
        <w:r w:rsidR="00BC2722" w:rsidRPr="00507A97">
          <w:rPr>
            <w:rStyle w:val="Hiperpovezava"/>
            <w:rFonts w:ascii="Arial" w:hAnsi="Arial" w:cs="Arial"/>
            <w:color w:val="000000" w:themeColor="text1"/>
            <w:sz w:val="20"/>
            <w:szCs w:val="20"/>
            <w:u w:val="none"/>
          </w:rPr>
          <w:t>88/23</w:t>
        </w:r>
      </w:hyperlink>
      <w:r w:rsidR="00BC2722" w:rsidRPr="00507A97">
        <w:rPr>
          <w:rFonts w:ascii="Arial" w:hAnsi="Arial" w:cs="Arial"/>
          <w:color w:val="000000" w:themeColor="text1"/>
          <w:sz w:val="20"/>
          <w:szCs w:val="20"/>
        </w:rPr>
        <w:t xml:space="preserve"> – </w:t>
      </w:r>
      <w:r w:rsidR="00BC2722" w:rsidRPr="00507A97">
        <w:rPr>
          <w:rFonts w:ascii="Arial" w:hAnsi="Arial" w:cs="Arial"/>
          <w:sz w:val="20"/>
          <w:szCs w:val="20"/>
        </w:rPr>
        <w:t xml:space="preserve">ZOPNN-F in 83/25 - ZOUL) in objave </w:t>
      </w:r>
      <w:r w:rsidR="00BC2722" w:rsidRPr="00507A97">
        <w:rPr>
          <w:rFonts w:ascii="Arial" w:hAnsi="Arial" w:cs="Arial"/>
          <w:sz w:val="20"/>
          <w:szCs w:val="20"/>
          <w:lang w:eastAsia="en-US"/>
        </w:rPr>
        <w:t>pod št. na Portalu JN________ ter na podlagi odločitve naročnika o oddaji javnega naročila št.………………….z dne……….</w:t>
      </w:r>
    </w:p>
    <w:p w14:paraId="4B2D3824" w14:textId="286C9140" w:rsidR="004037D7" w:rsidRPr="00507A97" w:rsidRDefault="004037D7" w:rsidP="004037D7">
      <w:pPr>
        <w:spacing w:line="260" w:lineRule="atLeast"/>
        <w:jc w:val="both"/>
        <w:rPr>
          <w:rFonts w:ascii="Arial" w:hAnsi="Arial" w:cs="Arial"/>
          <w:sz w:val="20"/>
          <w:szCs w:val="20"/>
          <w:lang w:eastAsia="en-US"/>
        </w:rPr>
      </w:pPr>
    </w:p>
    <w:p w14:paraId="20CF999E" w14:textId="77777777" w:rsidR="004037D7" w:rsidRPr="00507A97" w:rsidRDefault="004037D7" w:rsidP="004037D7">
      <w:pPr>
        <w:spacing w:line="260" w:lineRule="atLeast"/>
        <w:rPr>
          <w:rFonts w:ascii="Arial" w:eastAsia="Calibri" w:hAnsi="Arial" w:cs="Arial"/>
          <w:sz w:val="20"/>
          <w:szCs w:val="20"/>
          <w:lang w:eastAsia="en-US"/>
        </w:rPr>
      </w:pPr>
    </w:p>
    <w:p w14:paraId="7D547D9E" w14:textId="77777777" w:rsidR="00BC2722" w:rsidRPr="00507A97" w:rsidRDefault="00BC2722" w:rsidP="00BC2722">
      <w:pPr>
        <w:keepNext/>
        <w:spacing w:line="260" w:lineRule="atLeast"/>
        <w:jc w:val="center"/>
        <w:rPr>
          <w:rFonts w:ascii="Arial" w:eastAsia="Calibri" w:hAnsi="Arial" w:cs="Arial"/>
          <w:b/>
          <w:bCs/>
          <w:sz w:val="20"/>
          <w:szCs w:val="20"/>
        </w:rPr>
      </w:pPr>
      <w:r w:rsidRPr="00507A97">
        <w:rPr>
          <w:rFonts w:ascii="Arial" w:eastAsia="Calibri" w:hAnsi="Arial" w:cs="Arial"/>
          <w:b/>
          <w:bCs/>
          <w:sz w:val="20"/>
          <w:szCs w:val="20"/>
        </w:rPr>
        <w:t>II. PREDMET POGODBE</w:t>
      </w:r>
    </w:p>
    <w:p w14:paraId="0D796E74" w14:textId="77777777" w:rsidR="004037D7" w:rsidRPr="00507A97" w:rsidRDefault="004037D7" w:rsidP="004037D7">
      <w:pPr>
        <w:keepNext/>
        <w:spacing w:line="260" w:lineRule="atLeast"/>
        <w:ind w:left="1080"/>
        <w:jc w:val="both"/>
        <w:rPr>
          <w:rFonts w:ascii="Arial" w:eastAsia="Calibri" w:hAnsi="Arial" w:cs="Arial"/>
          <w:b/>
          <w:sz w:val="20"/>
          <w:szCs w:val="20"/>
        </w:rPr>
      </w:pPr>
    </w:p>
    <w:p w14:paraId="068F0D7E" w14:textId="77777777" w:rsidR="004037D7" w:rsidRPr="00507A97" w:rsidRDefault="004037D7" w:rsidP="007A5234">
      <w:pPr>
        <w:keepNext/>
        <w:numPr>
          <w:ilvl w:val="0"/>
          <w:numId w:val="28"/>
        </w:numPr>
        <w:tabs>
          <w:tab w:val="clear" w:pos="1356"/>
          <w:tab w:val="num" w:pos="648"/>
        </w:tabs>
        <w:spacing w:line="260" w:lineRule="atLeast"/>
        <w:jc w:val="center"/>
        <w:rPr>
          <w:rFonts w:ascii="Arial" w:eastAsia="Calibri" w:hAnsi="Arial" w:cs="Arial"/>
          <w:sz w:val="20"/>
          <w:szCs w:val="20"/>
        </w:rPr>
      </w:pPr>
    </w:p>
    <w:p w14:paraId="39055AD6" w14:textId="77777777" w:rsidR="004037D7" w:rsidRPr="00507A97" w:rsidRDefault="004037D7" w:rsidP="004037D7">
      <w:pPr>
        <w:spacing w:line="260" w:lineRule="atLeast"/>
        <w:jc w:val="both"/>
        <w:rPr>
          <w:rFonts w:ascii="Arial" w:eastAsia="Calibri" w:hAnsi="Arial" w:cs="Arial"/>
          <w:sz w:val="20"/>
          <w:szCs w:val="20"/>
          <w:lang w:eastAsia="en-US"/>
        </w:rPr>
      </w:pPr>
    </w:p>
    <w:p w14:paraId="1D7AA933" w14:textId="0F91D4ED" w:rsidR="004037D7" w:rsidRPr="00507A97" w:rsidRDefault="004037D7" w:rsidP="004037D7">
      <w:p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 xml:space="preserve">Predmet pogodbe je </w:t>
      </w:r>
      <w:r w:rsidR="00B65A19" w:rsidRPr="00507A97">
        <w:rPr>
          <w:rFonts w:ascii="Arial" w:eastAsia="Calibri" w:hAnsi="Arial" w:cs="Arial"/>
          <w:sz w:val="20"/>
          <w:szCs w:val="20"/>
          <w:lang w:eastAsia="en-US"/>
        </w:rPr>
        <w:t>izvedba predhodnih preiskav terena – območje nedovoljenega odlagališča gudrona na Studencih (MO Maribor</w:t>
      </w:r>
      <w:r w:rsidR="00834C8D" w:rsidRPr="00507A97">
        <w:rPr>
          <w:rFonts w:ascii="Arial" w:eastAsia="Calibri" w:hAnsi="Arial" w:cs="Arial"/>
          <w:sz w:val="20"/>
          <w:szCs w:val="20"/>
          <w:lang w:eastAsia="en-US"/>
        </w:rPr>
        <w:t>)</w:t>
      </w:r>
      <w:r w:rsidR="00BC2722" w:rsidRPr="00507A97">
        <w:rPr>
          <w:rFonts w:ascii="Arial" w:hAnsi="Arial" w:cs="Arial"/>
          <w:sz w:val="20"/>
          <w:szCs w:val="20"/>
          <w:lang w:eastAsia="en-US"/>
        </w:rPr>
        <w:t>.</w:t>
      </w:r>
    </w:p>
    <w:p w14:paraId="05B9BAC2" w14:textId="77777777" w:rsidR="004037D7" w:rsidRPr="00507A97" w:rsidRDefault="004037D7" w:rsidP="004037D7">
      <w:p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 xml:space="preserve"> </w:t>
      </w:r>
    </w:p>
    <w:p w14:paraId="413E64EA" w14:textId="77777777" w:rsidR="004037D7" w:rsidRPr="00507A97" w:rsidRDefault="004037D7" w:rsidP="004037D7">
      <w:p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Podroben opis obsega del je podan v projektni nalogi, ki je sestavni del razpisne dokumentacije.</w:t>
      </w:r>
    </w:p>
    <w:p w14:paraId="11B246F1" w14:textId="77777777" w:rsidR="004037D7" w:rsidRPr="00507A97" w:rsidRDefault="004037D7" w:rsidP="004037D7">
      <w:pPr>
        <w:autoSpaceDE w:val="0"/>
        <w:autoSpaceDN w:val="0"/>
        <w:adjustRightInd w:val="0"/>
        <w:spacing w:line="260" w:lineRule="atLeast"/>
        <w:jc w:val="both"/>
        <w:rPr>
          <w:rFonts w:ascii="Arial" w:eastAsia="Calibri" w:hAnsi="Arial" w:cs="Arial"/>
          <w:color w:val="000000"/>
          <w:sz w:val="20"/>
          <w:szCs w:val="20"/>
          <w:lang w:eastAsia="en-US"/>
        </w:rPr>
      </w:pPr>
    </w:p>
    <w:p w14:paraId="7F584E88" w14:textId="77777777" w:rsidR="004037D7" w:rsidRPr="00507A97" w:rsidRDefault="004037D7" w:rsidP="004037D7">
      <w:pPr>
        <w:autoSpaceDE w:val="0"/>
        <w:autoSpaceDN w:val="0"/>
        <w:adjustRightInd w:val="0"/>
        <w:spacing w:line="260" w:lineRule="atLeast"/>
        <w:jc w:val="both"/>
        <w:rPr>
          <w:rFonts w:ascii="Arial" w:eastAsia="Calibri" w:hAnsi="Arial" w:cs="Arial"/>
          <w:color w:val="000000"/>
          <w:sz w:val="20"/>
          <w:szCs w:val="20"/>
          <w:lang w:eastAsia="en-US"/>
        </w:rPr>
      </w:pPr>
      <w:r w:rsidRPr="00507A97">
        <w:rPr>
          <w:rFonts w:ascii="Arial" w:eastAsia="Calibri" w:hAnsi="Arial" w:cs="Arial"/>
          <w:color w:val="000000"/>
          <w:sz w:val="20"/>
          <w:szCs w:val="20"/>
          <w:lang w:eastAsia="en-US"/>
        </w:rPr>
        <w:t>Izvajalec bo izvršil pogodbena dela v skladu in v obsegu z naslednjimi dokumenti:</w:t>
      </w:r>
    </w:p>
    <w:p w14:paraId="79C9C671" w14:textId="77777777" w:rsidR="004037D7" w:rsidRPr="00507A97" w:rsidRDefault="004037D7" w:rsidP="007A5234">
      <w:pPr>
        <w:numPr>
          <w:ilvl w:val="0"/>
          <w:numId w:val="30"/>
        </w:numPr>
        <w:autoSpaceDE w:val="0"/>
        <w:autoSpaceDN w:val="0"/>
        <w:adjustRightInd w:val="0"/>
        <w:spacing w:line="260" w:lineRule="atLeast"/>
        <w:jc w:val="both"/>
        <w:rPr>
          <w:rFonts w:ascii="Arial" w:eastAsia="Calibri" w:hAnsi="Arial" w:cs="Arial"/>
          <w:color w:val="000000"/>
          <w:sz w:val="20"/>
          <w:szCs w:val="20"/>
          <w:lang w:eastAsia="en-US"/>
        </w:rPr>
      </w:pPr>
      <w:r w:rsidRPr="00507A97">
        <w:rPr>
          <w:rFonts w:ascii="Arial" w:eastAsia="Calibri" w:hAnsi="Arial" w:cs="Arial"/>
          <w:color w:val="000000"/>
          <w:sz w:val="20"/>
          <w:szCs w:val="20"/>
          <w:lang w:eastAsia="en-US"/>
        </w:rPr>
        <w:t>pogodbo,</w:t>
      </w:r>
    </w:p>
    <w:p w14:paraId="4CCED3D0" w14:textId="5D0E5399" w:rsidR="004037D7" w:rsidRPr="00507A97" w:rsidRDefault="004037D7" w:rsidP="007A5234">
      <w:pPr>
        <w:numPr>
          <w:ilvl w:val="0"/>
          <w:numId w:val="30"/>
        </w:numPr>
        <w:autoSpaceDE w:val="0"/>
        <w:autoSpaceDN w:val="0"/>
        <w:adjustRightInd w:val="0"/>
        <w:spacing w:line="260" w:lineRule="atLeast"/>
        <w:jc w:val="both"/>
        <w:rPr>
          <w:rFonts w:ascii="Arial" w:eastAsia="Calibri" w:hAnsi="Arial" w:cs="Arial"/>
          <w:color w:val="000000"/>
          <w:sz w:val="20"/>
          <w:szCs w:val="20"/>
          <w:lang w:eastAsia="en-US"/>
        </w:rPr>
      </w:pPr>
      <w:r w:rsidRPr="00507A97">
        <w:rPr>
          <w:rFonts w:ascii="Arial" w:eastAsia="Calibri" w:hAnsi="Arial" w:cs="Arial"/>
          <w:color w:val="000000"/>
          <w:sz w:val="20"/>
          <w:szCs w:val="20"/>
          <w:lang w:eastAsia="en-US"/>
        </w:rPr>
        <w:t>ponudbo s predračunom izvajalca z dne ……………… in vsemi ostalimi prilogami ponudbe ter</w:t>
      </w:r>
    </w:p>
    <w:p w14:paraId="35A0A8A8" w14:textId="77777777" w:rsidR="004037D7" w:rsidRPr="00507A97" w:rsidRDefault="004037D7" w:rsidP="007A5234">
      <w:pPr>
        <w:numPr>
          <w:ilvl w:val="0"/>
          <w:numId w:val="30"/>
        </w:numPr>
        <w:autoSpaceDE w:val="0"/>
        <w:autoSpaceDN w:val="0"/>
        <w:adjustRightInd w:val="0"/>
        <w:spacing w:line="260" w:lineRule="atLeast"/>
        <w:jc w:val="both"/>
        <w:rPr>
          <w:rFonts w:ascii="Arial" w:eastAsia="Calibri" w:hAnsi="Arial" w:cs="Arial"/>
          <w:color w:val="000000"/>
          <w:sz w:val="20"/>
          <w:szCs w:val="20"/>
          <w:lang w:eastAsia="en-US"/>
        </w:rPr>
      </w:pPr>
      <w:r w:rsidRPr="00507A97">
        <w:rPr>
          <w:rFonts w:ascii="Arial" w:eastAsia="Calibri" w:hAnsi="Arial" w:cs="Arial"/>
          <w:sz w:val="20"/>
          <w:szCs w:val="20"/>
          <w:lang w:eastAsia="en-US"/>
        </w:rPr>
        <w:t xml:space="preserve">razpisno dokumentacijo (v celoti). </w:t>
      </w:r>
    </w:p>
    <w:p w14:paraId="6F73038E" w14:textId="77777777" w:rsidR="004037D7" w:rsidRPr="00507A97" w:rsidRDefault="004037D7" w:rsidP="004037D7">
      <w:pPr>
        <w:keepNext/>
        <w:spacing w:line="260" w:lineRule="atLeast"/>
        <w:jc w:val="both"/>
        <w:rPr>
          <w:rFonts w:ascii="Arial" w:eastAsia="Calibri" w:hAnsi="Arial" w:cs="Arial"/>
          <w:b/>
          <w:sz w:val="20"/>
          <w:szCs w:val="20"/>
        </w:rPr>
      </w:pPr>
    </w:p>
    <w:p w14:paraId="2A5C4637" w14:textId="5169EE58" w:rsidR="004037D7" w:rsidRPr="00507A97" w:rsidRDefault="00BC2722" w:rsidP="00BC2722">
      <w:pPr>
        <w:keepNext/>
        <w:spacing w:line="260" w:lineRule="atLeast"/>
        <w:ind w:left="360"/>
        <w:jc w:val="center"/>
        <w:rPr>
          <w:rFonts w:ascii="Arial" w:eastAsia="Calibri" w:hAnsi="Arial" w:cs="Arial"/>
          <w:b/>
          <w:sz w:val="20"/>
          <w:szCs w:val="20"/>
        </w:rPr>
      </w:pPr>
      <w:r w:rsidRPr="00507A97">
        <w:rPr>
          <w:rFonts w:ascii="Arial" w:eastAsia="Calibri" w:hAnsi="Arial" w:cs="Arial"/>
          <w:b/>
          <w:bCs/>
          <w:sz w:val="20"/>
          <w:szCs w:val="20"/>
        </w:rPr>
        <w:t xml:space="preserve">III. </w:t>
      </w:r>
      <w:r w:rsidR="004037D7" w:rsidRPr="00507A97">
        <w:rPr>
          <w:rFonts w:ascii="Arial" w:eastAsia="Calibri" w:hAnsi="Arial" w:cs="Arial"/>
          <w:b/>
          <w:sz w:val="20"/>
          <w:szCs w:val="20"/>
        </w:rPr>
        <w:t>POGODBENA VREDNOST DEL</w:t>
      </w:r>
    </w:p>
    <w:p w14:paraId="30FE678D" w14:textId="77777777" w:rsidR="004037D7" w:rsidRPr="00507A97" w:rsidRDefault="004037D7" w:rsidP="004037D7">
      <w:pPr>
        <w:keepNext/>
        <w:spacing w:line="260" w:lineRule="atLeast"/>
        <w:ind w:left="1080"/>
        <w:jc w:val="both"/>
        <w:rPr>
          <w:rFonts w:ascii="Arial" w:eastAsia="Calibri" w:hAnsi="Arial" w:cs="Arial"/>
          <w:b/>
          <w:sz w:val="20"/>
          <w:szCs w:val="20"/>
        </w:rPr>
      </w:pPr>
    </w:p>
    <w:p w14:paraId="2AD74F36" w14:textId="77777777" w:rsidR="004037D7" w:rsidRPr="00507A97" w:rsidRDefault="004037D7" w:rsidP="007A5234">
      <w:pPr>
        <w:keepNext/>
        <w:numPr>
          <w:ilvl w:val="0"/>
          <w:numId w:val="28"/>
        </w:numPr>
        <w:tabs>
          <w:tab w:val="clear" w:pos="1356"/>
          <w:tab w:val="num" w:pos="648"/>
        </w:tabs>
        <w:spacing w:line="260" w:lineRule="atLeast"/>
        <w:jc w:val="center"/>
        <w:rPr>
          <w:rFonts w:ascii="Arial" w:eastAsia="Calibri" w:hAnsi="Arial" w:cs="Arial"/>
          <w:sz w:val="20"/>
          <w:szCs w:val="20"/>
        </w:rPr>
      </w:pPr>
    </w:p>
    <w:p w14:paraId="21068CEE" w14:textId="77777777" w:rsidR="004037D7" w:rsidRPr="00507A97" w:rsidRDefault="004037D7" w:rsidP="004037D7">
      <w:pPr>
        <w:spacing w:line="260" w:lineRule="atLeast"/>
        <w:jc w:val="both"/>
        <w:rPr>
          <w:rFonts w:ascii="Arial" w:eastAsia="Calibri" w:hAnsi="Arial" w:cs="Arial"/>
          <w:sz w:val="20"/>
          <w:szCs w:val="20"/>
          <w:lang w:eastAsia="en-US"/>
        </w:rPr>
      </w:pPr>
    </w:p>
    <w:p w14:paraId="135956CA" w14:textId="49F72B9C" w:rsidR="004037D7" w:rsidRPr="00507A97" w:rsidRDefault="00BB1E30" w:rsidP="004037D7">
      <w:p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Predvidena p</w:t>
      </w:r>
      <w:r w:rsidR="004037D7" w:rsidRPr="00507A97">
        <w:rPr>
          <w:rFonts w:ascii="Arial" w:eastAsia="Calibri" w:hAnsi="Arial" w:cs="Arial"/>
          <w:sz w:val="20"/>
          <w:szCs w:val="20"/>
          <w:lang w:eastAsia="en-US"/>
        </w:rPr>
        <w:t>ogodbena  vrednost del iz prvega člena te pogodbe znaša:</w:t>
      </w:r>
    </w:p>
    <w:p w14:paraId="58CD4427" w14:textId="77777777" w:rsidR="009B03AC" w:rsidRPr="00507A97" w:rsidRDefault="009B03AC" w:rsidP="004037D7">
      <w:pPr>
        <w:spacing w:line="260" w:lineRule="atLeast"/>
        <w:jc w:val="both"/>
        <w:rPr>
          <w:rFonts w:ascii="Arial" w:eastAsia="Calibri" w:hAnsi="Arial" w:cs="Arial"/>
          <w:sz w:val="20"/>
          <w:szCs w:val="20"/>
          <w:lang w:eastAsia="en-US"/>
        </w:rPr>
      </w:pPr>
    </w:p>
    <w:p w14:paraId="65632C11" w14:textId="7B0BAAB8" w:rsidR="004037D7" w:rsidRPr="00507A97" w:rsidRDefault="004037D7" w:rsidP="007A5234">
      <w:pPr>
        <w:numPr>
          <w:ilvl w:val="0"/>
          <w:numId w:val="30"/>
        </w:num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brez davka na dodano vrednost: …………….. EUR in</w:t>
      </w:r>
    </w:p>
    <w:p w14:paraId="289E7A38" w14:textId="46525E12" w:rsidR="004037D7" w:rsidRPr="00507A97" w:rsidRDefault="004037D7" w:rsidP="007A5234">
      <w:pPr>
        <w:numPr>
          <w:ilvl w:val="0"/>
          <w:numId w:val="30"/>
        </w:num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z davkom na dodano vrednost: ………………….. EUR.</w:t>
      </w:r>
    </w:p>
    <w:p w14:paraId="62C37B5A" w14:textId="77777777" w:rsidR="004037D7" w:rsidRPr="00507A97" w:rsidRDefault="004037D7" w:rsidP="004037D7">
      <w:pPr>
        <w:spacing w:line="260" w:lineRule="atLeast"/>
        <w:jc w:val="both"/>
        <w:rPr>
          <w:rFonts w:ascii="Arial" w:eastAsia="Calibri" w:hAnsi="Arial" w:cs="Arial"/>
          <w:sz w:val="20"/>
          <w:szCs w:val="20"/>
          <w:lang w:eastAsia="en-US"/>
        </w:rPr>
      </w:pPr>
    </w:p>
    <w:p w14:paraId="006010B4" w14:textId="3A00B11D" w:rsidR="004037D7" w:rsidRPr="00507A97" w:rsidRDefault="004037D7" w:rsidP="004037D7">
      <w:p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Cene na enoto iz ponudbenega predračuna so fiksne in nespremenljive. Ponudba izvajalca ter ponudben</w:t>
      </w:r>
      <w:r w:rsidR="009B03AC" w:rsidRPr="00507A97">
        <w:rPr>
          <w:rFonts w:ascii="Arial" w:eastAsia="Calibri" w:hAnsi="Arial" w:cs="Arial"/>
          <w:sz w:val="20"/>
          <w:szCs w:val="20"/>
          <w:lang w:eastAsia="en-US"/>
        </w:rPr>
        <w:t>i</w:t>
      </w:r>
      <w:r w:rsidRPr="00507A97">
        <w:rPr>
          <w:rFonts w:ascii="Arial" w:eastAsia="Calibri" w:hAnsi="Arial" w:cs="Arial"/>
          <w:sz w:val="20"/>
          <w:szCs w:val="20"/>
          <w:lang w:eastAsia="en-US"/>
        </w:rPr>
        <w:t xml:space="preserve"> predračun z dne ………………….. sta sestavni del te pogodbe.</w:t>
      </w:r>
    </w:p>
    <w:p w14:paraId="006D772D" w14:textId="77777777" w:rsidR="004037D7" w:rsidRPr="00507A97" w:rsidRDefault="004037D7" w:rsidP="004037D7">
      <w:pPr>
        <w:spacing w:line="260" w:lineRule="atLeast"/>
        <w:jc w:val="both"/>
        <w:rPr>
          <w:rFonts w:ascii="Arial" w:eastAsia="Calibri" w:hAnsi="Arial" w:cs="Arial"/>
          <w:sz w:val="20"/>
          <w:szCs w:val="20"/>
          <w:lang w:eastAsia="en-US"/>
        </w:rPr>
      </w:pPr>
    </w:p>
    <w:p w14:paraId="0281AC28" w14:textId="4BA09E4F" w:rsidR="004037D7" w:rsidRPr="00507A97" w:rsidRDefault="004037D7" w:rsidP="004037D7">
      <w:p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Če izvajalec ne izvrši pogodbene obveznosti v skladu s pogodbo in razpisno ter ponudbeno dokumentacijo, lahko naročnik odstopi od pogodbe in zahteva odškodnino ali zniža pogodbeno ceno.</w:t>
      </w:r>
    </w:p>
    <w:p w14:paraId="6BE607ED" w14:textId="72CAF705" w:rsidR="00500C03" w:rsidRPr="00507A97" w:rsidRDefault="00500C03" w:rsidP="004037D7">
      <w:pPr>
        <w:spacing w:line="260" w:lineRule="atLeast"/>
        <w:jc w:val="both"/>
        <w:rPr>
          <w:rFonts w:ascii="Arial" w:eastAsia="Calibri" w:hAnsi="Arial" w:cs="Arial"/>
          <w:sz w:val="20"/>
          <w:szCs w:val="20"/>
          <w:lang w:eastAsia="en-US"/>
        </w:rPr>
      </w:pPr>
    </w:p>
    <w:p w14:paraId="6F73789E" w14:textId="1CF6DD38" w:rsidR="00500C03" w:rsidRPr="00507A97" w:rsidRDefault="00500C03" w:rsidP="00B24A9B">
      <w:pPr>
        <w:spacing w:line="260" w:lineRule="atLeast"/>
        <w:jc w:val="both"/>
        <w:rPr>
          <w:rFonts w:ascii="Arial" w:eastAsia="Calibri" w:hAnsi="Arial" w:cs="Arial"/>
          <w:sz w:val="20"/>
          <w:szCs w:val="20"/>
          <w:lang w:eastAsia="en-US"/>
        </w:rPr>
      </w:pPr>
      <w:bookmarkStart w:id="136" w:name="_Hlk135638256"/>
      <w:r w:rsidRPr="00507A97">
        <w:rPr>
          <w:rFonts w:ascii="Arial" w:eastAsia="Calibri" w:hAnsi="Arial" w:cs="Arial"/>
          <w:sz w:val="20"/>
          <w:szCs w:val="20"/>
          <w:lang w:eastAsia="en-US"/>
        </w:rPr>
        <w:t xml:space="preserve">Sredstva za izvedbo storitev po tej pogodbi so </w:t>
      </w:r>
      <w:r w:rsidR="00BB1E30" w:rsidRPr="00507A97">
        <w:rPr>
          <w:rFonts w:ascii="Arial" w:eastAsia="Calibri" w:hAnsi="Arial" w:cs="Arial"/>
          <w:sz w:val="20"/>
          <w:szCs w:val="20"/>
          <w:lang w:eastAsia="en-US"/>
        </w:rPr>
        <w:t>načrtovana</w:t>
      </w:r>
      <w:r w:rsidR="00621DE5" w:rsidRPr="00507A97">
        <w:rPr>
          <w:rFonts w:ascii="Arial" w:eastAsia="Calibri" w:hAnsi="Arial" w:cs="Arial"/>
          <w:sz w:val="20"/>
          <w:szCs w:val="20"/>
          <w:lang w:eastAsia="en-US"/>
        </w:rPr>
        <w:t xml:space="preserve"> v proračunu za</w:t>
      </w:r>
      <w:r w:rsidRPr="00507A97">
        <w:rPr>
          <w:rFonts w:ascii="Arial" w:eastAsia="Calibri" w:hAnsi="Arial" w:cs="Arial"/>
          <w:sz w:val="20"/>
          <w:szCs w:val="20"/>
          <w:lang w:eastAsia="en-US"/>
        </w:rPr>
        <w:t xml:space="preserve"> let</w:t>
      </w:r>
      <w:r w:rsidR="00C353F3" w:rsidRPr="00507A97">
        <w:rPr>
          <w:rFonts w:ascii="Arial" w:eastAsia="Calibri" w:hAnsi="Arial" w:cs="Arial"/>
          <w:sz w:val="20"/>
          <w:szCs w:val="20"/>
          <w:lang w:eastAsia="en-US"/>
        </w:rPr>
        <w:t xml:space="preserve">o </w:t>
      </w:r>
      <w:r w:rsidR="001540FB" w:rsidRPr="00507A97">
        <w:rPr>
          <w:rFonts w:ascii="Arial" w:eastAsia="Calibri" w:hAnsi="Arial" w:cs="Arial"/>
          <w:sz w:val="20"/>
          <w:szCs w:val="20"/>
          <w:lang w:eastAsia="en-US"/>
        </w:rPr>
        <w:t>2026</w:t>
      </w:r>
      <w:r w:rsidR="005845DB" w:rsidRPr="00507A97">
        <w:rPr>
          <w:rFonts w:ascii="Arial" w:eastAsia="Calibri" w:hAnsi="Arial" w:cs="Arial"/>
          <w:sz w:val="20"/>
          <w:szCs w:val="20"/>
          <w:lang w:eastAsia="en-US"/>
        </w:rPr>
        <w:t>,</w:t>
      </w:r>
      <w:r w:rsidR="001540FB" w:rsidRPr="00507A97">
        <w:rPr>
          <w:rFonts w:ascii="Arial" w:eastAsia="Calibri" w:hAnsi="Arial" w:cs="Arial"/>
          <w:sz w:val="20"/>
          <w:szCs w:val="20"/>
          <w:lang w:eastAsia="en-US"/>
        </w:rPr>
        <w:t xml:space="preserve"> </w:t>
      </w:r>
      <w:r w:rsidR="00826E4C" w:rsidRPr="00507A97">
        <w:rPr>
          <w:rFonts w:ascii="Arial" w:eastAsia="Calibri" w:hAnsi="Arial" w:cs="Arial"/>
          <w:sz w:val="20"/>
          <w:szCs w:val="20"/>
          <w:lang w:eastAsia="en-US"/>
        </w:rPr>
        <w:t>2027</w:t>
      </w:r>
      <w:r w:rsidR="005845DB" w:rsidRPr="00507A97">
        <w:rPr>
          <w:rFonts w:ascii="Arial" w:eastAsia="Calibri" w:hAnsi="Arial" w:cs="Arial"/>
          <w:sz w:val="20"/>
          <w:szCs w:val="20"/>
          <w:lang w:eastAsia="en-US"/>
        </w:rPr>
        <w:t xml:space="preserve"> in 2028</w:t>
      </w:r>
      <w:r w:rsidR="00826E4C" w:rsidRPr="00507A97">
        <w:rPr>
          <w:rFonts w:ascii="Arial" w:eastAsia="Calibri" w:hAnsi="Arial" w:cs="Arial"/>
          <w:sz w:val="20"/>
          <w:szCs w:val="20"/>
          <w:lang w:eastAsia="en-US"/>
        </w:rPr>
        <w:t xml:space="preserve"> </w:t>
      </w:r>
      <w:r w:rsidRPr="00507A97">
        <w:rPr>
          <w:rFonts w:ascii="Arial" w:eastAsia="Calibri" w:hAnsi="Arial" w:cs="Arial"/>
          <w:sz w:val="20"/>
          <w:szCs w:val="20"/>
          <w:lang w:eastAsia="en-US"/>
        </w:rPr>
        <w:t xml:space="preserve">na </w:t>
      </w:r>
      <w:r w:rsidR="00621DE5" w:rsidRPr="00507A97">
        <w:rPr>
          <w:rFonts w:ascii="Arial" w:eastAsia="Calibri" w:hAnsi="Arial" w:cs="Arial"/>
          <w:sz w:val="20"/>
          <w:szCs w:val="20"/>
          <w:lang w:eastAsia="en-US"/>
        </w:rPr>
        <w:t xml:space="preserve">proračunski </w:t>
      </w:r>
      <w:r w:rsidRPr="00507A97">
        <w:rPr>
          <w:rFonts w:ascii="Arial" w:eastAsia="Calibri" w:hAnsi="Arial" w:cs="Arial"/>
          <w:sz w:val="20"/>
          <w:szCs w:val="20"/>
          <w:lang w:eastAsia="en-US"/>
        </w:rPr>
        <w:t>postavki št.</w:t>
      </w:r>
      <w:r w:rsidR="00621DE5" w:rsidRPr="00507A97">
        <w:rPr>
          <w:rFonts w:ascii="Arial" w:eastAsia="Calibri" w:hAnsi="Arial" w:cs="Arial"/>
          <w:sz w:val="20"/>
          <w:szCs w:val="20"/>
          <w:lang w:eastAsia="en-US"/>
        </w:rPr>
        <w:t xml:space="preserve"> </w:t>
      </w:r>
      <w:r w:rsidR="008F1C38" w:rsidRPr="00507A97">
        <w:rPr>
          <w:rFonts w:ascii="Arial" w:hAnsi="Arial" w:cs="Arial"/>
          <w:sz w:val="20"/>
          <w:szCs w:val="20"/>
        </w:rPr>
        <w:t>231329 Saniranje neurejenih odlagališč</w:t>
      </w:r>
      <w:r w:rsidR="00B24A9B" w:rsidRPr="00507A97">
        <w:rPr>
          <w:rFonts w:ascii="Arial" w:eastAsia="Calibri" w:hAnsi="Arial" w:cs="Arial"/>
          <w:i/>
          <w:iCs/>
          <w:sz w:val="20"/>
          <w:szCs w:val="20"/>
          <w:lang w:eastAsia="en-US"/>
        </w:rPr>
        <w:t xml:space="preserve">, </w:t>
      </w:r>
      <w:r w:rsidR="00B24A9B" w:rsidRPr="00507A97">
        <w:rPr>
          <w:rFonts w:ascii="Arial" w:eastAsia="Calibri" w:hAnsi="Arial" w:cs="Arial"/>
          <w:sz w:val="20"/>
          <w:szCs w:val="20"/>
          <w:lang w:eastAsia="en-US"/>
        </w:rPr>
        <w:t>ukrep</w:t>
      </w:r>
      <w:r w:rsidR="005E01B5" w:rsidRPr="00507A97">
        <w:rPr>
          <w:rFonts w:ascii="Arial" w:eastAsia="Calibri" w:hAnsi="Arial" w:cs="Arial"/>
          <w:sz w:val="20"/>
          <w:szCs w:val="20"/>
          <w:lang w:eastAsia="en-US"/>
        </w:rPr>
        <w:t>u št</w:t>
      </w:r>
      <w:r w:rsidR="005845DB" w:rsidRPr="00507A97">
        <w:rPr>
          <w:rFonts w:ascii="Arial" w:eastAsia="Calibri" w:hAnsi="Arial" w:cs="Arial"/>
          <w:sz w:val="20"/>
          <w:szCs w:val="20"/>
          <w:lang w:eastAsia="en-US"/>
        </w:rPr>
        <w:t>- 2550-18-0006 Izvedba analiz o čezmerni obremenitvi okolja</w:t>
      </w:r>
      <w:r w:rsidR="00621DE5" w:rsidRPr="00507A97">
        <w:rPr>
          <w:rFonts w:ascii="Arial" w:eastAsia="Calibri" w:hAnsi="Arial" w:cs="Arial"/>
          <w:i/>
          <w:iCs/>
          <w:sz w:val="20"/>
          <w:szCs w:val="20"/>
          <w:lang w:eastAsia="en-US"/>
        </w:rPr>
        <w:t>.</w:t>
      </w:r>
      <w:r w:rsidR="00621DE5" w:rsidRPr="00507A97">
        <w:rPr>
          <w:rFonts w:ascii="Arial" w:eastAsia="Calibri" w:hAnsi="Arial" w:cs="Arial"/>
          <w:sz w:val="20"/>
          <w:szCs w:val="20"/>
          <w:lang w:eastAsia="en-US"/>
        </w:rPr>
        <w:t xml:space="preserve"> </w:t>
      </w:r>
    </w:p>
    <w:p w14:paraId="5DF0CE5E" w14:textId="7A29C8AF" w:rsidR="00621DE5" w:rsidRPr="00507A97" w:rsidRDefault="00621DE5" w:rsidP="004037D7">
      <w:pPr>
        <w:spacing w:line="260" w:lineRule="atLeast"/>
        <w:jc w:val="both"/>
        <w:rPr>
          <w:rFonts w:ascii="Arial" w:eastAsia="Calibri" w:hAnsi="Arial" w:cs="Arial"/>
          <w:sz w:val="20"/>
          <w:szCs w:val="20"/>
          <w:lang w:eastAsia="en-US"/>
        </w:rPr>
      </w:pPr>
    </w:p>
    <w:p w14:paraId="17538356" w14:textId="77777777" w:rsidR="00621DE5" w:rsidRPr="00507A97" w:rsidRDefault="00621DE5" w:rsidP="00621DE5">
      <w:p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 xml:space="preserve">Pogodbeni stranki se dogovorita, da se v primeru, če se na proračunskih postavkah in projektih obseg sredstev za posamezno leto spremeni, se izvajanje pogodbenih obveznosti v tem letu poveča, zmanjša, odloži ali prekine. O nadaljnji dinamiki izvajanja pogodbenih obveznosti se pogodbeni stranki dogovorita z aneksom k tej pogodbi. </w:t>
      </w:r>
    </w:p>
    <w:p w14:paraId="3004C7ED" w14:textId="77777777" w:rsidR="00621DE5" w:rsidRPr="00507A97" w:rsidRDefault="00621DE5" w:rsidP="004037D7">
      <w:pPr>
        <w:spacing w:line="260" w:lineRule="atLeast"/>
        <w:jc w:val="both"/>
        <w:rPr>
          <w:rFonts w:ascii="Arial" w:eastAsia="Calibri" w:hAnsi="Arial" w:cs="Arial"/>
          <w:sz w:val="20"/>
          <w:szCs w:val="20"/>
          <w:lang w:eastAsia="en-US"/>
        </w:rPr>
      </w:pPr>
    </w:p>
    <w:p w14:paraId="0E791CB9" w14:textId="77777777" w:rsidR="00826E4C" w:rsidRPr="00507A97" w:rsidRDefault="00500C03" w:rsidP="00621DE5">
      <w:pPr>
        <w:spacing w:line="260" w:lineRule="atLeast"/>
        <w:jc w:val="both"/>
        <w:rPr>
          <w:rFonts w:ascii="Arial" w:eastAsia="Calibri" w:hAnsi="Arial" w:cs="Arial"/>
          <w:sz w:val="20"/>
          <w:szCs w:val="20"/>
          <w:lang w:eastAsia="en-US"/>
        </w:rPr>
      </w:pPr>
      <w:bookmarkStart w:id="137" w:name="_Hlk135812556"/>
      <w:r w:rsidRPr="00507A97">
        <w:rPr>
          <w:rFonts w:ascii="Arial" w:eastAsia="Calibri" w:hAnsi="Arial" w:cs="Arial"/>
          <w:sz w:val="20"/>
          <w:szCs w:val="20"/>
          <w:lang w:eastAsia="en-US"/>
        </w:rPr>
        <w:t>Ocenjena dinamika izplačil</w:t>
      </w:r>
      <w:r w:rsidR="00826E4C" w:rsidRPr="00507A97">
        <w:rPr>
          <w:rFonts w:ascii="Arial" w:eastAsia="Calibri" w:hAnsi="Arial" w:cs="Arial"/>
          <w:sz w:val="20"/>
          <w:szCs w:val="20"/>
          <w:lang w:eastAsia="en-US"/>
        </w:rPr>
        <w:t xml:space="preserve"> po letih v EUR brez DDV</w:t>
      </w:r>
      <w:r w:rsidRPr="00507A97">
        <w:rPr>
          <w:rFonts w:ascii="Arial" w:eastAsia="Calibri" w:hAnsi="Arial" w:cs="Arial"/>
          <w:sz w:val="20"/>
          <w:szCs w:val="20"/>
          <w:lang w:eastAsia="en-US"/>
        </w:rPr>
        <w:t>:</w:t>
      </w:r>
    </w:p>
    <w:p w14:paraId="556D9842" w14:textId="5B095A64" w:rsidR="00500C03" w:rsidRPr="00507A97" w:rsidRDefault="00500C03" w:rsidP="007A5234">
      <w:pPr>
        <w:pStyle w:val="Odstavekseznama"/>
        <w:numPr>
          <w:ilvl w:val="0"/>
          <w:numId w:val="30"/>
        </w:num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 xml:space="preserve"> </w:t>
      </w:r>
      <w:r w:rsidR="00826E4C" w:rsidRPr="00507A97">
        <w:rPr>
          <w:rFonts w:ascii="Arial" w:eastAsia="Calibri" w:hAnsi="Arial" w:cs="Arial"/>
          <w:sz w:val="20"/>
          <w:szCs w:val="20"/>
          <w:lang w:eastAsia="en-US"/>
        </w:rPr>
        <w:t>__________</w:t>
      </w:r>
      <w:r w:rsidRPr="00507A97">
        <w:rPr>
          <w:rFonts w:ascii="Arial" w:eastAsia="Calibri" w:hAnsi="Arial" w:cs="Arial"/>
          <w:sz w:val="20"/>
          <w:szCs w:val="20"/>
          <w:lang w:eastAsia="en-US"/>
        </w:rPr>
        <w:t xml:space="preserve"> </w:t>
      </w:r>
      <w:r w:rsidR="00B24A9B" w:rsidRPr="00507A97">
        <w:rPr>
          <w:rFonts w:ascii="Arial" w:eastAsia="Calibri" w:hAnsi="Arial" w:cs="Arial"/>
          <w:sz w:val="20"/>
          <w:szCs w:val="20"/>
          <w:lang w:eastAsia="en-US"/>
        </w:rPr>
        <w:t>v letu 202</w:t>
      </w:r>
      <w:r w:rsidR="006544B0" w:rsidRPr="00507A97">
        <w:rPr>
          <w:rFonts w:ascii="Arial" w:eastAsia="Calibri" w:hAnsi="Arial" w:cs="Arial"/>
          <w:sz w:val="20"/>
          <w:szCs w:val="20"/>
          <w:lang w:eastAsia="en-US"/>
        </w:rPr>
        <w:t>6</w:t>
      </w:r>
      <w:r w:rsidR="005845DB" w:rsidRPr="00507A97">
        <w:rPr>
          <w:rFonts w:ascii="Arial" w:eastAsia="Calibri" w:hAnsi="Arial" w:cs="Arial"/>
          <w:sz w:val="20"/>
          <w:szCs w:val="20"/>
          <w:lang w:eastAsia="en-US"/>
        </w:rPr>
        <w:t>,</w:t>
      </w:r>
    </w:p>
    <w:p w14:paraId="6D3A8612" w14:textId="66CF910F" w:rsidR="005845DB" w:rsidRPr="00507A97" w:rsidRDefault="00826E4C" w:rsidP="007A5234">
      <w:pPr>
        <w:pStyle w:val="Odstavekseznama"/>
        <w:numPr>
          <w:ilvl w:val="0"/>
          <w:numId w:val="30"/>
        </w:num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__________ v letu 2027</w:t>
      </w:r>
      <w:r w:rsidR="005845DB" w:rsidRPr="00507A97">
        <w:rPr>
          <w:rFonts w:ascii="Arial" w:eastAsia="Calibri" w:hAnsi="Arial" w:cs="Arial"/>
          <w:sz w:val="20"/>
          <w:szCs w:val="20"/>
          <w:lang w:eastAsia="en-US"/>
        </w:rPr>
        <w:t>,</w:t>
      </w:r>
    </w:p>
    <w:p w14:paraId="01746FD8" w14:textId="0D4FF0D1" w:rsidR="00826E4C" w:rsidRPr="00507A97" w:rsidRDefault="005845DB" w:rsidP="007A5234">
      <w:pPr>
        <w:pStyle w:val="Odstavekseznama"/>
        <w:numPr>
          <w:ilvl w:val="0"/>
          <w:numId w:val="30"/>
        </w:num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__________ v letu 2028</w:t>
      </w:r>
      <w:r w:rsidR="00826E4C" w:rsidRPr="00507A97">
        <w:rPr>
          <w:rFonts w:ascii="Arial" w:eastAsia="Calibri" w:hAnsi="Arial" w:cs="Arial"/>
          <w:sz w:val="20"/>
          <w:szCs w:val="20"/>
          <w:lang w:eastAsia="en-US"/>
        </w:rPr>
        <w:t xml:space="preserve">. </w:t>
      </w:r>
    </w:p>
    <w:bookmarkEnd w:id="136"/>
    <w:p w14:paraId="43B61BDD" w14:textId="77777777" w:rsidR="004037D7" w:rsidRPr="00507A97" w:rsidRDefault="004037D7" w:rsidP="004037D7">
      <w:pPr>
        <w:spacing w:line="260" w:lineRule="atLeast"/>
        <w:jc w:val="both"/>
        <w:rPr>
          <w:rFonts w:ascii="Arial" w:eastAsia="Calibri" w:hAnsi="Arial" w:cs="Arial"/>
          <w:sz w:val="20"/>
          <w:szCs w:val="20"/>
          <w:lang w:eastAsia="en-US"/>
        </w:rPr>
      </w:pPr>
    </w:p>
    <w:bookmarkEnd w:id="137"/>
    <w:p w14:paraId="3C57B538" w14:textId="28FC8FFB" w:rsidR="004037D7" w:rsidRPr="00507A97" w:rsidRDefault="004037D7" w:rsidP="00A60B6A">
      <w:pPr>
        <w:pStyle w:val="Odstavekseznama"/>
        <w:keepNext/>
        <w:numPr>
          <w:ilvl w:val="0"/>
          <w:numId w:val="35"/>
        </w:numPr>
        <w:spacing w:line="260" w:lineRule="atLeast"/>
        <w:ind w:left="709" w:hanging="349"/>
        <w:jc w:val="center"/>
        <w:rPr>
          <w:rFonts w:ascii="Arial" w:eastAsia="Calibri" w:hAnsi="Arial" w:cs="Arial"/>
          <w:b/>
          <w:sz w:val="20"/>
          <w:szCs w:val="20"/>
        </w:rPr>
      </w:pPr>
      <w:r w:rsidRPr="00507A97">
        <w:rPr>
          <w:rFonts w:ascii="Arial" w:eastAsia="Calibri" w:hAnsi="Arial" w:cs="Arial"/>
          <w:b/>
          <w:sz w:val="20"/>
          <w:szCs w:val="20"/>
        </w:rPr>
        <w:t>IZVEDBENI ROK</w:t>
      </w:r>
    </w:p>
    <w:p w14:paraId="0BCFFE36" w14:textId="77777777" w:rsidR="004037D7" w:rsidRPr="00507A97" w:rsidRDefault="004037D7" w:rsidP="004037D7">
      <w:pPr>
        <w:keepNext/>
        <w:spacing w:line="260" w:lineRule="atLeast"/>
        <w:ind w:left="1080"/>
        <w:jc w:val="both"/>
        <w:rPr>
          <w:rFonts w:ascii="Arial" w:eastAsia="Calibri" w:hAnsi="Arial" w:cs="Arial"/>
          <w:b/>
          <w:sz w:val="20"/>
          <w:szCs w:val="20"/>
        </w:rPr>
      </w:pPr>
    </w:p>
    <w:p w14:paraId="4558216D" w14:textId="77777777" w:rsidR="004037D7" w:rsidRPr="00507A97" w:rsidRDefault="004037D7" w:rsidP="007A5234">
      <w:pPr>
        <w:keepNext/>
        <w:numPr>
          <w:ilvl w:val="0"/>
          <w:numId w:val="28"/>
        </w:numPr>
        <w:tabs>
          <w:tab w:val="clear" w:pos="1356"/>
          <w:tab w:val="num" w:pos="648"/>
        </w:tabs>
        <w:spacing w:line="260" w:lineRule="atLeast"/>
        <w:jc w:val="center"/>
        <w:rPr>
          <w:rFonts w:ascii="Arial" w:eastAsia="Calibri" w:hAnsi="Arial" w:cs="Arial"/>
          <w:sz w:val="20"/>
          <w:szCs w:val="20"/>
        </w:rPr>
      </w:pPr>
    </w:p>
    <w:p w14:paraId="61073B32" w14:textId="77777777" w:rsidR="004037D7" w:rsidRPr="00507A97" w:rsidRDefault="004037D7" w:rsidP="004037D7">
      <w:pPr>
        <w:spacing w:line="260" w:lineRule="atLeast"/>
        <w:jc w:val="both"/>
        <w:rPr>
          <w:rFonts w:ascii="Arial" w:eastAsia="Calibri" w:hAnsi="Arial" w:cs="Arial"/>
          <w:sz w:val="20"/>
          <w:szCs w:val="20"/>
          <w:lang w:eastAsia="en-US"/>
        </w:rPr>
      </w:pPr>
    </w:p>
    <w:p w14:paraId="7893C099" w14:textId="3A72B3AE" w:rsidR="00DC37CC" w:rsidRPr="00507A97" w:rsidRDefault="00DC37CC" w:rsidP="00DC37CC">
      <w:pPr>
        <w:spacing w:line="260" w:lineRule="atLeast"/>
        <w:jc w:val="both"/>
        <w:rPr>
          <w:rStyle w:val="fontstyle01"/>
          <w:color w:val="auto"/>
        </w:rPr>
      </w:pPr>
      <w:r w:rsidRPr="00507A97">
        <w:rPr>
          <w:rStyle w:val="fontstyle01"/>
          <w:color w:val="auto"/>
        </w:rPr>
        <w:t xml:space="preserve">Izvajalec </w:t>
      </w:r>
      <w:r w:rsidR="00507A97" w:rsidRPr="00507A97">
        <w:rPr>
          <w:rStyle w:val="fontstyle01"/>
          <w:color w:val="auto"/>
        </w:rPr>
        <w:t>bo pričel</w:t>
      </w:r>
      <w:r w:rsidRPr="00507A97">
        <w:rPr>
          <w:rStyle w:val="fontstyle01"/>
          <w:color w:val="auto"/>
        </w:rPr>
        <w:t xml:space="preserve"> z izvajanjem s to pogodbo prevzetih del po uvedbi v delo.</w:t>
      </w:r>
    </w:p>
    <w:p w14:paraId="5750A70A" w14:textId="77777777" w:rsidR="00DC37CC" w:rsidRPr="00507A97" w:rsidRDefault="00DC37CC" w:rsidP="00DC37CC">
      <w:pPr>
        <w:spacing w:line="260" w:lineRule="atLeast"/>
        <w:jc w:val="both"/>
        <w:rPr>
          <w:rFonts w:ascii="Arial" w:eastAsia="Calibri" w:hAnsi="Arial" w:cs="Arial"/>
          <w:sz w:val="20"/>
          <w:szCs w:val="20"/>
          <w:lang w:eastAsia="en-US"/>
        </w:rPr>
      </w:pPr>
    </w:p>
    <w:p w14:paraId="4C251568" w14:textId="6A4AE494" w:rsidR="00DC37CC" w:rsidRPr="00507A97" w:rsidRDefault="00DC37CC" w:rsidP="00DC37CC">
      <w:p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 xml:space="preserve">Roki za izvedbo vseh storitev po tej pogodbi je </w:t>
      </w:r>
      <w:r w:rsidR="00507A97" w:rsidRPr="00507A97">
        <w:rPr>
          <w:rFonts w:ascii="Arial" w:eastAsia="Calibri" w:hAnsi="Arial" w:cs="Arial"/>
          <w:b/>
          <w:bCs/>
          <w:sz w:val="20"/>
          <w:szCs w:val="20"/>
          <w:lang w:eastAsia="en-US"/>
        </w:rPr>
        <w:t>20 mesecev od podpisa pogodbe</w:t>
      </w:r>
      <w:r w:rsidRPr="00507A97">
        <w:rPr>
          <w:rFonts w:ascii="Arial" w:eastAsia="Calibri" w:hAnsi="Arial" w:cs="Arial"/>
          <w:sz w:val="20"/>
          <w:szCs w:val="20"/>
          <w:lang w:eastAsia="en-US"/>
        </w:rPr>
        <w:t xml:space="preserve">. Vmesni roki </w:t>
      </w:r>
      <w:r w:rsidR="00507A97" w:rsidRPr="00507A97">
        <w:rPr>
          <w:rFonts w:ascii="Arial" w:eastAsia="Calibri" w:hAnsi="Arial" w:cs="Arial"/>
          <w:sz w:val="20"/>
          <w:szCs w:val="20"/>
          <w:lang w:eastAsia="en-US"/>
        </w:rPr>
        <w:t xml:space="preserve">(mejniki) </w:t>
      </w:r>
      <w:r w:rsidRPr="00507A97">
        <w:rPr>
          <w:rFonts w:ascii="Arial" w:eastAsia="Calibri" w:hAnsi="Arial" w:cs="Arial"/>
          <w:sz w:val="20"/>
          <w:szCs w:val="20"/>
          <w:lang w:eastAsia="en-US"/>
        </w:rPr>
        <w:t xml:space="preserve">za izvedbo storitev so navedeni v projektni nalogi. </w:t>
      </w:r>
    </w:p>
    <w:p w14:paraId="45B30A67" w14:textId="77777777" w:rsidR="00DC37CC" w:rsidRPr="00507A97" w:rsidRDefault="00DC37CC" w:rsidP="00DC37CC">
      <w:pPr>
        <w:spacing w:line="260" w:lineRule="atLeast"/>
        <w:jc w:val="both"/>
        <w:rPr>
          <w:rFonts w:ascii="Arial" w:eastAsia="Calibri" w:hAnsi="Arial" w:cs="Arial"/>
          <w:sz w:val="20"/>
          <w:szCs w:val="20"/>
          <w:lang w:eastAsia="en-US"/>
        </w:rPr>
      </w:pPr>
    </w:p>
    <w:p w14:paraId="19DC2192" w14:textId="77777777" w:rsidR="004037D7" w:rsidRPr="00507A97" w:rsidRDefault="004037D7" w:rsidP="004037D7">
      <w:pPr>
        <w:spacing w:line="260" w:lineRule="atLeast"/>
        <w:jc w:val="both"/>
        <w:rPr>
          <w:rFonts w:ascii="Arial" w:eastAsia="Calibri" w:hAnsi="Arial" w:cs="Arial"/>
          <w:sz w:val="20"/>
          <w:szCs w:val="20"/>
          <w:lang w:eastAsia="en-US"/>
        </w:rPr>
      </w:pPr>
    </w:p>
    <w:p w14:paraId="2D00A90B" w14:textId="58C77254" w:rsidR="004037D7" w:rsidRPr="00507A97" w:rsidRDefault="004037D7" w:rsidP="00A60B6A">
      <w:pPr>
        <w:pStyle w:val="Odstavekseznama"/>
        <w:numPr>
          <w:ilvl w:val="0"/>
          <w:numId w:val="35"/>
        </w:numPr>
        <w:spacing w:line="260" w:lineRule="atLeast"/>
        <w:ind w:left="709" w:hanging="349"/>
        <w:jc w:val="center"/>
        <w:rPr>
          <w:rFonts w:ascii="Arial" w:eastAsia="Calibri" w:hAnsi="Arial" w:cs="Arial"/>
          <w:b/>
          <w:sz w:val="20"/>
          <w:szCs w:val="20"/>
          <w:lang w:eastAsia="en-US"/>
        </w:rPr>
      </w:pPr>
      <w:r w:rsidRPr="00507A97">
        <w:rPr>
          <w:rFonts w:ascii="Arial" w:eastAsia="Calibri" w:hAnsi="Arial" w:cs="Arial"/>
          <w:b/>
          <w:sz w:val="20"/>
          <w:szCs w:val="20"/>
          <w:lang w:eastAsia="en-US"/>
        </w:rPr>
        <w:t>OBVEZNOSTI IN ODGOVORNOSTI IZVAJALCA</w:t>
      </w:r>
    </w:p>
    <w:p w14:paraId="0D61DE05" w14:textId="77777777" w:rsidR="004037D7" w:rsidRPr="00507A97" w:rsidRDefault="004037D7" w:rsidP="004037D7">
      <w:pPr>
        <w:spacing w:line="260" w:lineRule="atLeast"/>
        <w:ind w:left="1080"/>
        <w:jc w:val="both"/>
        <w:rPr>
          <w:rFonts w:ascii="Arial" w:eastAsia="Calibri" w:hAnsi="Arial" w:cs="Arial"/>
          <w:b/>
          <w:sz w:val="20"/>
          <w:szCs w:val="20"/>
          <w:lang w:eastAsia="en-US"/>
        </w:rPr>
      </w:pPr>
    </w:p>
    <w:p w14:paraId="7E8F232E" w14:textId="77777777" w:rsidR="004037D7" w:rsidRPr="00507A97" w:rsidRDefault="004037D7" w:rsidP="007A5234">
      <w:pPr>
        <w:keepNext/>
        <w:numPr>
          <w:ilvl w:val="0"/>
          <w:numId w:val="28"/>
        </w:numPr>
        <w:tabs>
          <w:tab w:val="clear" w:pos="1356"/>
          <w:tab w:val="num" w:pos="648"/>
        </w:tabs>
        <w:spacing w:line="260" w:lineRule="atLeast"/>
        <w:jc w:val="center"/>
        <w:rPr>
          <w:rFonts w:ascii="Arial" w:eastAsia="Calibri" w:hAnsi="Arial" w:cs="Arial"/>
          <w:sz w:val="20"/>
          <w:szCs w:val="20"/>
        </w:rPr>
      </w:pPr>
    </w:p>
    <w:p w14:paraId="544592D9" w14:textId="77777777" w:rsidR="004037D7" w:rsidRPr="00507A97"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0C1F617B" w14:textId="77777777" w:rsidR="004037D7" w:rsidRPr="00507A97"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507A97">
        <w:rPr>
          <w:rFonts w:ascii="Arial" w:eastAsia="Calibri" w:hAnsi="Arial" w:cs="Arial"/>
          <w:sz w:val="20"/>
          <w:szCs w:val="20"/>
          <w:lang w:eastAsia="en-US"/>
        </w:rPr>
        <w:t>S to pogodbo se izvajalec zaveže opraviti v pogodbi določene storitve.</w:t>
      </w:r>
    </w:p>
    <w:p w14:paraId="2AEB6C93" w14:textId="77777777" w:rsidR="004037D7" w:rsidRPr="00507A97"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24B1026B" w14:textId="77777777" w:rsidR="004037D7" w:rsidRPr="00507A97"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507A97">
        <w:rPr>
          <w:rFonts w:ascii="Arial" w:eastAsia="Calibri" w:hAnsi="Arial" w:cs="Arial"/>
          <w:sz w:val="20"/>
          <w:szCs w:val="20"/>
          <w:lang w:eastAsia="en-US"/>
        </w:rPr>
        <w:t xml:space="preserve">Izvajalec se obvezuje, da bo:  </w:t>
      </w:r>
    </w:p>
    <w:p w14:paraId="6BFC4C54" w14:textId="77777777" w:rsidR="00233F67" w:rsidRPr="00507A97" w:rsidRDefault="00233F67" w:rsidP="00233F67">
      <w:pPr>
        <w:pStyle w:val="Odstavekseznama"/>
        <w:numPr>
          <w:ilvl w:val="0"/>
          <w:numId w:val="30"/>
        </w:numPr>
        <w:autoSpaceDE w:val="0"/>
        <w:autoSpaceDN w:val="0"/>
        <w:adjustRightInd w:val="0"/>
        <w:spacing w:line="260" w:lineRule="atLeast"/>
        <w:jc w:val="both"/>
        <w:rPr>
          <w:rFonts w:ascii="Arial" w:hAnsi="Arial" w:cs="Arial"/>
          <w:color w:val="000000"/>
          <w:sz w:val="20"/>
          <w:szCs w:val="20"/>
        </w:rPr>
      </w:pPr>
      <w:r w:rsidRPr="00507A97">
        <w:rPr>
          <w:rFonts w:ascii="Arial" w:hAnsi="Arial" w:cs="Arial"/>
          <w:color w:val="000000"/>
          <w:sz w:val="20"/>
          <w:szCs w:val="20"/>
        </w:rPr>
        <w:t>pričel z izvajanjem pogodbenih obveznosti, naslednji dan po uvedbi v delo. Uvedba v delo se izvede v 10 dneh od podpisa pogodbe;</w:t>
      </w:r>
    </w:p>
    <w:p w14:paraId="35B6937F" w14:textId="27865D33" w:rsidR="004037D7" w:rsidRPr="00507A97" w:rsidRDefault="004037D7" w:rsidP="007A5234">
      <w:pPr>
        <w:numPr>
          <w:ilvl w:val="0"/>
          <w:numId w:val="30"/>
        </w:num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507A97">
        <w:rPr>
          <w:rFonts w:ascii="Arial" w:eastAsia="Calibri" w:hAnsi="Arial" w:cs="Arial"/>
          <w:sz w:val="20"/>
          <w:szCs w:val="20"/>
          <w:lang w:eastAsia="en-US"/>
        </w:rPr>
        <w:t>izvajal storitve po tej pogodbi po pravilih stroke, v skladu z navodili naročnika, s skrbnostjo dobrega gospodarja in v pogodbenem roku</w:t>
      </w:r>
      <w:r w:rsidR="00DC37CC" w:rsidRPr="00507A97">
        <w:rPr>
          <w:rFonts w:ascii="Arial" w:eastAsia="Calibri" w:hAnsi="Arial" w:cs="Arial"/>
          <w:sz w:val="20"/>
          <w:szCs w:val="20"/>
          <w:lang w:eastAsia="en-US"/>
        </w:rPr>
        <w:t xml:space="preserve"> ter v skladu z zahtevami pristojnih mnenje oziroma soglasjedajalcev;</w:t>
      </w:r>
    </w:p>
    <w:p w14:paraId="384533B2" w14:textId="77777777" w:rsidR="004037D7" w:rsidRPr="00507A97" w:rsidRDefault="004037D7" w:rsidP="007A5234">
      <w:pPr>
        <w:numPr>
          <w:ilvl w:val="0"/>
          <w:numId w:val="30"/>
        </w:num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507A97">
        <w:rPr>
          <w:rFonts w:ascii="Arial" w:eastAsia="Calibri" w:hAnsi="Arial" w:cs="Arial"/>
          <w:sz w:val="20"/>
          <w:szCs w:val="20"/>
          <w:lang w:eastAsia="en-US"/>
        </w:rPr>
        <w:t xml:space="preserve">pri izvajanju pogodbenih obveznosti uporabljal napredne tehnologije in metode glede na opremljenost naročnika;  </w:t>
      </w:r>
    </w:p>
    <w:p w14:paraId="51DD1538" w14:textId="77777777" w:rsidR="004037D7" w:rsidRPr="00507A97" w:rsidRDefault="004037D7" w:rsidP="007A5234">
      <w:pPr>
        <w:numPr>
          <w:ilvl w:val="0"/>
          <w:numId w:val="30"/>
        </w:num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507A97">
        <w:rPr>
          <w:rFonts w:ascii="Arial" w:eastAsia="Calibri" w:hAnsi="Arial" w:cs="Arial"/>
          <w:sz w:val="20"/>
          <w:szCs w:val="20"/>
          <w:lang w:eastAsia="en-US"/>
        </w:rPr>
        <w:t>takoj pisno opozoril naročnika na okoliščine (tekoče probleme, nastale situacije), ki bi lahko otežile ali onemogočile kvalitetno, pravilno in pravočasno izvedbo storitev;</w:t>
      </w:r>
    </w:p>
    <w:p w14:paraId="2983F237" w14:textId="77777777" w:rsidR="004037D7" w:rsidRPr="00507A97" w:rsidRDefault="004037D7" w:rsidP="007A5234">
      <w:pPr>
        <w:numPr>
          <w:ilvl w:val="0"/>
          <w:numId w:val="30"/>
        </w:num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507A97">
        <w:rPr>
          <w:rFonts w:ascii="Arial" w:eastAsia="Calibri" w:hAnsi="Arial" w:cs="Arial"/>
          <w:sz w:val="20"/>
          <w:szCs w:val="20"/>
          <w:lang w:eastAsia="en-US"/>
        </w:rPr>
        <w:t xml:space="preserve">omogočal ustrezen nadzor naročniku;  </w:t>
      </w:r>
    </w:p>
    <w:p w14:paraId="45EFFEE6" w14:textId="77777777" w:rsidR="004037D7" w:rsidRPr="00507A97" w:rsidRDefault="004037D7" w:rsidP="007A5234">
      <w:pPr>
        <w:numPr>
          <w:ilvl w:val="0"/>
          <w:numId w:val="30"/>
        </w:num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507A97">
        <w:rPr>
          <w:rFonts w:ascii="Arial" w:eastAsia="Calibri" w:hAnsi="Arial" w:cs="Arial"/>
          <w:sz w:val="20"/>
          <w:szCs w:val="20"/>
          <w:lang w:eastAsia="en-US"/>
        </w:rPr>
        <w:t>plačal pogodbeno kazen, kot je določena v tej pogodbi, v primeru zamude, ki bo nastala po izključni krivdi izvajalca;</w:t>
      </w:r>
    </w:p>
    <w:p w14:paraId="23128C02" w14:textId="77777777" w:rsidR="004037D7" w:rsidRPr="00507A97" w:rsidRDefault="004037D7" w:rsidP="007A5234">
      <w:pPr>
        <w:numPr>
          <w:ilvl w:val="0"/>
          <w:numId w:val="30"/>
        </w:numPr>
        <w:rPr>
          <w:rFonts w:ascii="Arial" w:eastAsia="Calibri" w:hAnsi="Arial" w:cs="Arial"/>
          <w:sz w:val="20"/>
          <w:szCs w:val="20"/>
          <w:lang w:eastAsia="en-US"/>
        </w:rPr>
      </w:pPr>
      <w:r w:rsidRPr="00507A97">
        <w:rPr>
          <w:rFonts w:ascii="Arial" w:eastAsia="Calibri" w:hAnsi="Arial" w:cs="Arial"/>
          <w:sz w:val="20"/>
          <w:szCs w:val="20"/>
          <w:lang w:eastAsia="en-US"/>
        </w:rPr>
        <w:t xml:space="preserve">zagotovil, da bo dela, prevzeta s to pogodbo, izvajali strokovnjaki, ki jih bo navedel v ponudbi kot referenčni kader; </w:t>
      </w:r>
    </w:p>
    <w:p w14:paraId="1991E306" w14:textId="77777777" w:rsidR="004037D7" w:rsidRPr="00507A97" w:rsidRDefault="004037D7" w:rsidP="007A5234">
      <w:pPr>
        <w:numPr>
          <w:ilvl w:val="0"/>
          <w:numId w:val="30"/>
        </w:num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507A97">
        <w:rPr>
          <w:rFonts w:ascii="Arial" w:eastAsia="Calibri" w:hAnsi="Arial" w:cs="Arial"/>
          <w:sz w:val="20"/>
          <w:szCs w:val="20"/>
          <w:lang w:eastAsia="en-US"/>
        </w:rPr>
        <w:t>zagotovil, da bo komunikacija z naročnikom ves čas izvajanja pogodbenih del potekala v slovenskem jeziku;</w:t>
      </w:r>
    </w:p>
    <w:p w14:paraId="0CBF1CCC" w14:textId="77777777" w:rsidR="004037D7" w:rsidRPr="00507A97" w:rsidRDefault="004037D7" w:rsidP="007A5234">
      <w:pPr>
        <w:numPr>
          <w:ilvl w:val="0"/>
          <w:numId w:val="30"/>
        </w:num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507A97">
        <w:rPr>
          <w:rFonts w:ascii="Arial" w:eastAsia="Calibri" w:hAnsi="Arial" w:cs="Arial"/>
          <w:sz w:val="20"/>
          <w:szCs w:val="20"/>
          <w:lang w:eastAsia="en-US"/>
        </w:rPr>
        <w:t>vso dokumentacijo pripravil in izdelal v slovenskem jeziku.</w:t>
      </w:r>
    </w:p>
    <w:p w14:paraId="1AC079C1" w14:textId="77777777" w:rsidR="004037D7" w:rsidRPr="00507A97" w:rsidRDefault="004037D7" w:rsidP="004037D7">
      <w:pPr>
        <w:overflowPunct w:val="0"/>
        <w:autoSpaceDE w:val="0"/>
        <w:autoSpaceDN w:val="0"/>
        <w:adjustRightInd w:val="0"/>
        <w:spacing w:line="260" w:lineRule="atLeast"/>
        <w:ind w:left="720"/>
        <w:jc w:val="both"/>
        <w:textAlignment w:val="baseline"/>
        <w:rPr>
          <w:rFonts w:ascii="Arial" w:eastAsia="Calibri" w:hAnsi="Arial" w:cs="Arial"/>
          <w:sz w:val="20"/>
          <w:szCs w:val="20"/>
          <w:lang w:eastAsia="en-US"/>
        </w:rPr>
      </w:pPr>
    </w:p>
    <w:p w14:paraId="650BAB11" w14:textId="77777777" w:rsidR="004037D7" w:rsidRPr="00507A97"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507A97">
        <w:rPr>
          <w:rFonts w:ascii="Arial" w:eastAsia="Calibri" w:hAnsi="Arial" w:cs="Arial"/>
          <w:sz w:val="20"/>
          <w:szCs w:val="20"/>
          <w:lang w:eastAsia="en-US"/>
        </w:rPr>
        <w:t>Način izvedbe storitev sme izvajalec izbrati v skladu s svojo strokovno presojo, če ga ne določi naročnik ali če iz vsebine in namena naročila ne izhaja kaj drugega.</w:t>
      </w:r>
    </w:p>
    <w:p w14:paraId="0BAE8FBC" w14:textId="77777777" w:rsidR="004037D7" w:rsidRPr="00507A97"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42CCC9A2" w14:textId="77777777" w:rsidR="004037D7" w:rsidRPr="00507A97"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507A97">
        <w:rPr>
          <w:rFonts w:ascii="Arial" w:eastAsia="Calibri" w:hAnsi="Arial" w:cs="Arial"/>
          <w:sz w:val="20"/>
          <w:szCs w:val="20"/>
          <w:lang w:eastAsia="en-US"/>
        </w:rPr>
        <w:t xml:space="preserve">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w:t>
      </w:r>
      <w:r w:rsidRPr="00507A97">
        <w:rPr>
          <w:rFonts w:ascii="Arial" w:eastAsia="Calibri" w:hAnsi="Arial" w:cs="Arial"/>
          <w:sz w:val="20"/>
          <w:szCs w:val="20"/>
          <w:lang w:eastAsia="en-US"/>
        </w:rPr>
        <w:lastRenderedPageBreak/>
        <w:t>rešitve, ki niso v skladu s pravili stroke, mora izvajalec naročnika na to dejstvo opozoriti in mu svetovati primernejšo izvedbo, vendar mora nalogo izpolniti, kot mu je bilo naročeno, če naročnik pri tem vztraja.</w:t>
      </w:r>
    </w:p>
    <w:p w14:paraId="45601761" w14:textId="77777777" w:rsidR="004037D7" w:rsidRPr="00507A97"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126DC1AD" w14:textId="77777777" w:rsidR="004037D7" w:rsidRPr="00507A97"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507A97">
        <w:rPr>
          <w:rFonts w:ascii="Arial" w:eastAsia="Calibri" w:hAnsi="Arial" w:cs="Arial"/>
          <w:sz w:val="20"/>
          <w:szCs w:val="20"/>
          <w:lang w:eastAsia="en-US"/>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17ABD0BC" w14:textId="77777777" w:rsidR="004037D7" w:rsidRPr="00507A97" w:rsidRDefault="004037D7" w:rsidP="004037D7">
      <w:pPr>
        <w:tabs>
          <w:tab w:val="center" w:pos="4320"/>
          <w:tab w:val="right" w:pos="8640"/>
        </w:tabs>
        <w:spacing w:line="260" w:lineRule="atLeast"/>
        <w:jc w:val="both"/>
        <w:rPr>
          <w:rFonts w:ascii="Arial" w:eastAsia="Calibri" w:hAnsi="Arial" w:cs="Arial"/>
          <w:sz w:val="20"/>
          <w:szCs w:val="20"/>
          <w:lang w:eastAsia="en-US"/>
        </w:rPr>
      </w:pPr>
    </w:p>
    <w:p w14:paraId="35736954" w14:textId="453D3CE2" w:rsidR="004037D7" w:rsidRPr="00507A97" w:rsidRDefault="004037D7" w:rsidP="00BC2722">
      <w:pPr>
        <w:tabs>
          <w:tab w:val="center" w:pos="4320"/>
          <w:tab w:val="right" w:pos="8640"/>
        </w:tabs>
        <w:spacing w:line="260" w:lineRule="atLeast"/>
        <w:ind w:firstLine="426"/>
        <w:jc w:val="center"/>
        <w:rPr>
          <w:rFonts w:ascii="Arial" w:eastAsia="Calibri" w:hAnsi="Arial" w:cs="Arial"/>
          <w:b/>
          <w:sz w:val="20"/>
          <w:szCs w:val="20"/>
          <w:lang w:eastAsia="en-US"/>
        </w:rPr>
      </w:pPr>
      <w:r w:rsidRPr="00507A97">
        <w:rPr>
          <w:rFonts w:ascii="Arial" w:eastAsia="Calibri" w:hAnsi="Arial" w:cs="Arial"/>
          <w:b/>
          <w:sz w:val="20"/>
          <w:szCs w:val="20"/>
          <w:lang w:eastAsia="en-US"/>
        </w:rPr>
        <w:t>V</w:t>
      </w:r>
      <w:r w:rsidR="00BC2722" w:rsidRPr="00507A97">
        <w:rPr>
          <w:rFonts w:ascii="Arial" w:eastAsia="Calibri" w:hAnsi="Arial" w:cs="Arial"/>
          <w:b/>
          <w:sz w:val="20"/>
          <w:szCs w:val="20"/>
          <w:lang w:eastAsia="en-US"/>
        </w:rPr>
        <w:t>I</w:t>
      </w:r>
      <w:r w:rsidRPr="00507A97">
        <w:rPr>
          <w:rFonts w:ascii="Arial" w:eastAsia="Calibri" w:hAnsi="Arial" w:cs="Arial"/>
          <w:b/>
          <w:sz w:val="20"/>
          <w:szCs w:val="20"/>
          <w:lang w:eastAsia="en-US"/>
        </w:rPr>
        <w:t>. OBVEZNOSTI IN ODGOVORNOSTI NAROČNIKA</w:t>
      </w:r>
    </w:p>
    <w:p w14:paraId="279C9BBA" w14:textId="77777777" w:rsidR="004037D7" w:rsidRPr="00507A97" w:rsidRDefault="004037D7" w:rsidP="004037D7">
      <w:pPr>
        <w:tabs>
          <w:tab w:val="center" w:pos="4320"/>
          <w:tab w:val="right" w:pos="8640"/>
        </w:tabs>
        <w:spacing w:line="260" w:lineRule="atLeast"/>
        <w:jc w:val="both"/>
        <w:rPr>
          <w:rFonts w:ascii="Arial" w:eastAsia="Calibri" w:hAnsi="Arial" w:cs="Arial"/>
          <w:b/>
          <w:sz w:val="20"/>
          <w:szCs w:val="20"/>
          <w:lang w:eastAsia="en-US"/>
        </w:rPr>
      </w:pPr>
    </w:p>
    <w:p w14:paraId="5D502907" w14:textId="6FEA5F1C" w:rsidR="004037D7" w:rsidRPr="00507A97" w:rsidRDefault="001B33FF" w:rsidP="001B33FF">
      <w:pPr>
        <w:keepNext/>
        <w:spacing w:line="260" w:lineRule="atLeast"/>
        <w:jc w:val="center"/>
        <w:rPr>
          <w:rFonts w:ascii="Arial" w:eastAsia="Calibri" w:hAnsi="Arial" w:cs="Arial"/>
          <w:sz w:val="20"/>
          <w:szCs w:val="20"/>
        </w:rPr>
      </w:pPr>
      <w:r w:rsidRPr="00507A97">
        <w:rPr>
          <w:rFonts w:ascii="Arial" w:eastAsia="Calibri" w:hAnsi="Arial" w:cs="Arial"/>
          <w:sz w:val="20"/>
          <w:szCs w:val="20"/>
        </w:rPr>
        <w:t>5.člen</w:t>
      </w:r>
    </w:p>
    <w:p w14:paraId="0D4FB215" w14:textId="77777777" w:rsidR="001B33FF" w:rsidRPr="00507A97" w:rsidRDefault="001B33FF" w:rsidP="001B33FF">
      <w:pPr>
        <w:keepNext/>
        <w:spacing w:line="260" w:lineRule="atLeast"/>
        <w:jc w:val="center"/>
        <w:rPr>
          <w:rFonts w:ascii="Arial" w:eastAsia="Calibri" w:hAnsi="Arial" w:cs="Arial"/>
          <w:sz w:val="20"/>
          <w:szCs w:val="20"/>
        </w:rPr>
      </w:pPr>
    </w:p>
    <w:p w14:paraId="6742DF9C" w14:textId="77777777" w:rsidR="004037D7" w:rsidRPr="00507A97"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507A97">
        <w:rPr>
          <w:rFonts w:ascii="Arial" w:eastAsia="Calibri" w:hAnsi="Arial" w:cs="Arial"/>
          <w:sz w:val="20"/>
          <w:szCs w:val="20"/>
          <w:lang w:eastAsia="en-US"/>
        </w:rPr>
        <w:t>S to pogodbo se naročnik zaveže, da bo za opravljena dela po tej pogodbi izvajalcu plačal pogodbeno ceno oziroma posamezne količine dejansko opravljenega dela.</w:t>
      </w:r>
    </w:p>
    <w:p w14:paraId="0B895D5C" w14:textId="77777777" w:rsidR="004037D7" w:rsidRPr="00507A97"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2FCF454D" w14:textId="77777777" w:rsidR="004037D7" w:rsidRPr="00507A97"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507A97">
        <w:rPr>
          <w:rFonts w:ascii="Arial" w:eastAsia="Calibri" w:hAnsi="Arial" w:cs="Arial"/>
          <w:sz w:val="20"/>
          <w:szCs w:val="20"/>
          <w:lang w:eastAsia="en-US"/>
        </w:rPr>
        <w:t xml:space="preserve">Naročnik se obvezuje, da bo: </w:t>
      </w:r>
    </w:p>
    <w:p w14:paraId="3DA25B43" w14:textId="77777777" w:rsidR="004037D7" w:rsidRPr="00507A97" w:rsidRDefault="004037D7" w:rsidP="007A5234">
      <w:pPr>
        <w:numPr>
          <w:ilvl w:val="0"/>
          <w:numId w:val="30"/>
        </w:num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507A97">
        <w:rPr>
          <w:rFonts w:ascii="Arial" w:eastAsia="Calibri" w:hAnsi="Arial" w:cs="Arial"/>
          <w:sz w:val="20"/>
          <w:szCs w:val="20"/>
          <w:lang w:eastAsia="en-US"/>
        </w:rPr>
        <w:t xml:space="preserve">izpolnjeval vse predvidene obveznosti v rokih in na predviden način;  </w:t>
      </w:r>
    </w:p>
    <w:p w14:paraId="1893ED56" w14:textId="77777777" w:rsidR="004037D7" w:rsidRPr="00507A97" w:rsidRDefault="004037D7" w:rsidP="007A5234">
      <w:pPr>
        <w:numPr>
          <w:ilvl w:val="0"/>
          <w:numId w:val="30"/>
        </w:num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507A97">
        <w:rPr>
          <w:rFonts w:ascii="Arial" w:eastAsia="Calibri" w:hAnsi="Arial" w:cs="Arial"/>
          <w:sz w:val="20"/>
          <w:szCs w:val="20"/>
          <w:lang w:eastAsia="en-US"/>
        </w:rPr>
        <w:t xml:space="preserve">zagotovil razpoložljivost potrebnih človeških, informacijskih in finančnih virov;  </w:t>
      </w:r>
    </w:p>
    <w:p w14:paraId="7E04C777" w14:textId="77777777" w:rsidR="004037D7" w:rsidRPr="00507A97" w:rsidRDefault="004037D7" w:rsidP="007A5234">
      <w:pPr>
        <w:numPr>
          <w:ilvl w:val="0"/>
          <w:numId w:val="30"/>
        </w:num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507A97">
        <w:rPr>
          <w:rFonts w:ascii="Arial" w:eastAsia="Calibri" w:hAnsi="Arial" w:cs="Arial"/>
          <w:sz w:val="20"/>
          <w:szCs w:val="20"/>
          <w:lang w:eastAsia="en-US"/>
        </w:rPr>
        <w:t>izvajalcu omogočil dostop do dokumentacije, ki jo ima na razpolago in je potrebna za izvedbo prevzetih storitev;</w:t>
      </w:r>
    </w:p>
    <w:p w14:paraId="18652E86" w14:textId="77777777" w:rsidR="004037D7" w:rsidRPr="00507A97" w:rsidRDefault="004037D7" w:rsidP="007A5234">
      <w:pPr>
        <w:numPr>
          <w:ilvl w:val="0"/>
          <w:numId w:val="30"/>
        </w:num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507A97">
        <w:rPr>
          <w:rFonts w:ascii="Arial" w:eastAsia="Calibri" w:hAnsi="Arial" w:cs="Arial"/>
          <w:sz w:val="20"/>
          <w:szCs w:val="20"/>
          <w:lang w:eastAsia="en-US"/>
        </w:rPr>
        <w:t>izvajalcu nudil prostor na sedežu naročnika z ustrezno opremo za potrebe koordinacije projekta z naročnikom;</w:t>
      </w:r>
    </w:p>
    <w:p w14:paraId="7CB67BC1" w14:textId="77777777" w:rsidR="004037D7" w:rsidRPr="00507A97" w:rsidRDefault="004037D7" w:rsidP="007A5234">
      <w:pPr>
        <w:numPr>
          <w:ilvl w:val="0"/>
          <w:numId w:val="30"/>
        </w:num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507A97">
        <w:rPr>
          <w:rFonts w:ascii="Arial" w:eastAsia="Calibri" w:hAnsi="Arial" w:cs="Arial"/>
          <w:sz w:val="20"/>
          <w:szCs w:val="20"/>
          <w:lang w:eastAsia="en-US"/>
        </w:rPr>
        <w:t>plačeval naročene storitve v dogovorjenih rokih.</w:t>
      </w:r>
    </w:p>
    <w:p w14:paraId="7FB69A57" w14:textId="77777777" w:rsidR="004037D7" w:rsidRPr="00507A97" w:rsidRDefault="004037D7" w:rsidP="004037D7">
      <w:pPr>
        <w:keepNext/>
        <w:spacing w:line="260" w:lineRule="atLeast"/>
        <w:jc w:val="both"/>
        <w:rPr>
          <w:rFonts w:ascii="Arial" w:eastAsia="Calibri" w:hAnsi="Arial" w:cs="Arial"/>
          <w:b/>
          <w:sz w:val="20"/>
          <w:szCs w:val="20"/>
        </w:rPr>
      </w:pPr>
    </w:p>
    <w:p w14:paraId="1B4BE5EE" w14:textId="2417DED3" w:rsidR="004037D7" w:rsidRPr="00507A97" w:rsidRDefault="003F07A8" w:rsidP="003F07A8">
      <w:pPr>
        <w:keepNext/>
        <w:spacing w:line="260" w:lineRule="atLeast"/>
        <w:ind w:left="360"/>
        <w:jc w:val="center"/>
        <w:rPr>
          <w:rFonts w:ascii="Arial" w:eastAsia="Calibri" w:hAnsi="Arial" w:cs="Arial"/>
          <w:b/>
          <w:sz w:val="20"/>
          <w:szCs w:val="20"/>
        </w:rPr>
      </w:pPr>
      <w:r w:rsidRPr="00507A97">
        <w:rPr>
          <w:rFonts w:ascii="Arial" w:eastAsia="Calibri" w:hAnsi="Arial" w:cs="Arial"/>
          <w:b/>
          <w:sz w:val="20"/>
          <w:szCs w:val="20"/>
        </w:rPr>
        <w:t>VII.</w:t>
      </w:r>
      <w:r w:rsidR="0091313C" w:rsidRPr="00507A97">
        <w:rPr>
          <w:rFonts w:ascii="Arial" w:eastAsia="Calibri" w:hAnsi="Arial" w:cs="Arial"/>
          <w:b/>
          <w:sz w:val="20"/>
          <w:szCs w:val="20"/>
        </w:rPr>
        <w:t xml:space="preserve"> </w:t>
      </w:r>
      <w:r w:rsidR="004037D7" w:rsidRPr="00507A97">
        <w:rPr>
          <w:rFonts w:ascii="Arial" w:eastAsia="Calibri" w:hAnsi="Arial" w:cs="Arial"/>
          <w:b/>
          <w:sz w:val="20"/>
          <w:szCs w:val="20"/>
        </w:rPr>
        <w:t>PREVZEM POGODBENEGA DELA IN ODPRAVA NAPAK</w:t>
      </w:r>
    </w:p>
    <w:p w14:paraId="49C0ABB5" w14:textId="77777777" w:rsidR="004037D7" w:rsidRPr="00507A97" w:rsidRDefault="004037D7" w:rsidP="004037D7">
      <w:pPr>
        <w:keepNext/>
        <w:spacing w:line="260" w:lineRule="atLeast"/>
        <w:ind w:left="1080"/>
        <w:jc w:val="both"/>
        <w:rPr>
          <w:rFonts w:ascii="Arial" w:eastAsia="Calibri" w:hAnsi="Arial" w:cs="Arial"/>
          <w:b/>
          <w:sz w:val="20"/>
          <w:szCs w:val="20"/>
        </w:rPr>
      </w:pPr>
    </w:p>
    <w:p w14:paraId="7F882D32" w14:textId="135A2587" w:rsidR="004037D7" w:rsidRPr="00507A97" w:rsidRDefault="001B33FF" w:rsidP="001B33FF">
      <w:pPr>
        <w:keepNext/>
        <w:spacing w:line="260" w:lineRule="atLeast"/>
        <w:jc w:val="center"/>
        <w:rPr>
          <w:rFonts w:ascii="Arial" w:eastAsia="Calibri" w:hAnsi="Arial" w:cs="Arial"/>
          <w:sz w:val="20"/>
          <w:szCs w:val="20"/>
        </w:rPr>
      </w:pPr>
      <w:r w:rsidRPr="00507A97">
        <w:rPr>
          <w:rFonts w:ascii="Arial" w:eastAsia="Calibri" w:hAnsi="Arial" w:cs="Arial"/>
          <w:sz w:val="20"/>
          <w:szCs w:val="20"/>
        </w:rPr>
        <w:t>6.</w:t>
      </w:r>
      <w:r w:rsidR="004037D7" w:rsidRPr="00507A97">
        <w:rPr>
          <w:rFonts w:ascii="Arial" w:eastAsia="Calibri" w:hAnsi="Arial" w:cs="Arial"/>
          <w:sz w:val="20"/>
          <w:szCs w:val="20"/>
        </w:rPr>
        <w:t>člen</w:t>
      </w:r>
    </w:p>
    <w:p w14:paraId="263ACD54" w14:textId="77777777" w:rsidR="004037D7" w:rsidRPr="00507A97" w:rsidRDefault="004037D7" w:rsidP="004037D7">
      <w:pPr>
        <w:spacing w:line="260" w:lineRule="atLeast"/>
        <w:jc w:val="both"/>
        <w:rPr>
          <w:rFonts w:ascii="Arial" w:eastAsia="Calibri" w:hAnsi="Arial" w:cs="Arial"/>
          <w:sz w:val="20"/>
          <w:szCs w:val="20"/>
        </w:rPr>
      </w:pPr>
    </w:p>
    <w:p w14:paraId="73A1446A" w14:textId="3A75F65D" w:rsidR="00DC37CC" w:rsidRPr="00507A97" w:rsidRDefault="00DC37CC" w:rsidP="00DC37CC">
      <w:pPr>
        <w:keepNext/>
        <w:spacing w:line="260" w:lineRule="atLeast"/>
        <w:jc w:val="both"/>
        <w:rPr>
          <w:rFonts w:ascii="Arial" w:hAnsi="Arial" w:cs="Arial"/>
          <w:sz w:val="20"/>
          <w:szCs w:val="20"/>
        </w:rPr>
      </w:pPr>
      <w:r w:rsidRPr="00507A97">
        <w:rPr>
          <w:rFonts w:ascii="Arial" w:hAnsi="Arial" w:cs="Arial"/>
          <w:sz w:val="20"/>
          <w:szCs w:val="20"/>
        </w:rPr>
        <w:t>Izvajalec bo o opravljenih storitvah naročniku posredoval vmesna poročila po zaključku posameznega mejnika ter ob zaključku vseh del tudi končno poročilo. Izvajalec je dolžan v poročilih zajeti tudi poročilo o storitvah, ki jih izvajajo podizvajalci. Vmesna poročila in končno poročilo odda v elektronskem izvodu.</w:t>
      </w:r>
    </w:p>
    <w:p w14:paraId="0CCA985D" w14:textId="77777777" w:rsidR="00DC37CC" w:rsidRPr="00507A97" w:rsidRDefault="00DC37CC" w:rsidP="00DC37CC">
      <w:pPr>
        <w:overflowPunct w:val="0"/>
        <w:autoSpaceDE w:val="0"/>
        <w:autoSpaceDN w:val="0"/>
        <w:adjustRightInd w:val="0"/>
        <w:spacing w:line="260" w:lineRule="atLeast"/>
        <w:jc w:val="both"/>
        <w:textAlignment w:val="baseline"/>
        <w:rPr>
          <w:rFonts w:ascii="Arial" w:hAnsi="Arial" w:cs="Arial"/>
          <w:sz w:val="20"/>
          <w:szCs w:val="20"/>
        </w:rPr>
      </w:pPr>
    </w:p>
    <w:p w14:paraId="5343D305" w14:textId="77777777" w:rsidR="00DC37CC" w:rsidRPr="00507A97" w:rsidRDefault="00DC37CC" w:rsidP="00DC37CC">
      <w:pPr>
        <w:overflowPunct w:val="0"/>
        <w:autoSpaceDE w:val="0"/>
        <w:autoSpaceDN w:val="0"/>
        <w:adjustRightInd w:val="0"/>
        <w:spacing w:line="260" w:lineRule="atLeast"/>
        <w:jc w:val="both"/>
        <w:textAlignment w:val="baseline"/>
        <w:rPr>
          <w:rFonts w:ascii="Arial" w:hAnsi="Arial" w:cs="Arial"/>
          <w:sz w:val="20"/>
          <w:szCs w:val="20"/>
        </w:rPr>
      </w:pPr>
      <w:r w:rsidRPr="00507A97">
        <w:rPr>
          <w:rFonts w:ascii="Arial" w:hAnsi="Arial" w:cs="Arial"/>
          <w:sz w:val="20"/>
          <w:szCs w:val="20"/>
        </w:rPr>
        <w:t>Naročnik lahko zahteva vmesno poročilo tudi v kateremkoli trenutku med izvajanjem pogodbenega dela.</w:t>
      </w:r>
    </w:p>
    <w:p w14:paraId="6C03393C" w14:textId="77777777" w:rsidR="00DC37CC" w:rsidRPr="00507A97" w:rsidRDefault="00DC37CC" w:rsidP="00DC37CC">
      <w:pPr>
        <w:keepNext/>
        <w:spacing w:line="260" w:lineRule="atLeast"/>
        <w:jc w:val="both"/>
        <w:rPr>
          <w:rFonts w:ascii="Arial" w:hAnsi="Arial" w:cs="Arial"/>
          <w:sz w:val="20"/>
          <w:szCs w:val="20"/>
        </w:rPr>
      </w:pPr>
    </w:p>
    <w:p w14:paraId="52B7AB81" w14:textId="77777777" w:rsidR="00DC37CC" w:rsidRPr="00507A97" w:rsidRDefault="00DC37CC" w:rsidP="00DC37CC">
      <w:pPr>
        <w:keepNext/>
        <w:spacing w:line="260" w:lineRule="atLeast"/>
        <w:jc w:val="both"/>
        <w:rPr>
          <w:rFonts w:ascii="Arial" w:hAnsi="Arial" w:cs="Arial"/>
          <w:sz w:val="20"/>
          <w:szCs w:val="20"/>
        </w:rPr>
      </w:pPr>
      <w:r w:rsidRPr="00507A97">
        <w:rPr>
          <w:rFonts w:ascii="Arial" w:hAnsi="Arial" w:cs="Arial"/>
          <w:sz w:val="20"/>
          <w:szCs w:val="20"/>
        </w:rPr>
        <w:t>Izvajalec je dolžan s pisno izjavo obvestiti naročnika, da je pogodbene storitve končal in mu izročiti vso potrebno dokumentacijo.</w:t>
      </w:r>
    </w:p>
    <w:p w14:paraId="6B3B65AD" w14:textId="77777777" w:rsidR="00DC37CC" w:rsidRPr="00507A97" w:rsidRDefault="00DC37CC" w:rsidP="00DC37CC">
      <w:pPr>
        <w:keepNext/>
        <w:spacing w:line="260" w:lineRule="atLeast"/>
        <w:jc w:val="both"/>
        <w:rPr>
          <w:rFonts w:ascii="Arial" w:hAnsi="Arial" w:cs="Arial"/>
          <w:sz w:val="20"/>
          <w:szCs w:val="20"/>
        </w:rPr>
      </w:pPr>
    </w:p>
    <w:p w14:paraId="60B89AAD" w14:textId="77777777" w:rsidR="00DC37CC" w:rsidRPr="00507A97" w:rsidRDefault="00DC37CC" w:rsidP="00DC37CC">
      <w:pPr>
        <w:keepNext/>
        <w:spacing w:line="260" w:lineRule="atLeast"/>
        <w:jc w:val="both"/>
        <w:rPr>
          <w:rFonts w:ascii="Arial" w:hAnsi="Arial" w:cs="Arial"/>
          <w:sz w:val="20"/>
          <w:szCs w:val="20"/>
        </w:rPr>
      </w:pPr>
      <w:r w:rsidRPr="00507A97">
        <w:rPr>
          <w:rFonts w:ascii="Arial" w:hAnsi="Arial" w:cs="Arial"/>
          <w:sz w:val="20"/>
          <w:szCs w:val="20"/>
        </w:rPr>
        <w:t>Prevzem dokumentacije se opravi s primopredajnim zapisnikom, ki ga podpišeta naročnik in izvajalec po zaključku del in odpravi vseh eventualnih pomanjkljivosti oziroma napak.</w:t>
      </w:r>
    </w:p>
    <w:p w14:paraId="2512D05E" w14:textId="77777777" w:rsidR="00DC37CC" w:rsidRPr="00507A97" w:rsidRDefault="00DC37CC" w:rsidP="00DC37CC">
      <w:pPr>
        <w:keepNext/>
        <w:spacing w:line="260" w:lineRule="atLeast"/>
        <w:jc w:val="both"/>
        <w:rPr>
          <w:rFonts w:ascii="Arial" w:hAnsi="Arial" w:cs="Arial"/>
          <w:sz w:val="20"/>
          <w:szCs w:val="20"/>
        </w:rPr>
      </w:pPr>
    </w:p>
    <w:p w14:paraId="5DD060BE" w14:textId="77777777" w:rsidR="00DC37CC" w:rsidRPr="00507A97" w:rsidRDefault="00DC37CC" w:rsidP="00DC37CC">
      <w:pPr>
        <w:keepNext/>
        <w:spacing w:line="260" w:lineRule="atLeast"/>
        <w:jc w:val="both"/>
        <w:rPr>
          <w:rFonts w:ascii="Arial" w:hAnsi="Arial" w:cs="Arial"/>
          <w:sz w:val="20"/>
          <w:szCs w:val="20"/>
        </w:rPr>
      </w:pPr>
      <w:r w:rsidRPr="00507A97">
        <w:rPr>
          <w:rFonts w:ascii="Arial" w:hAnsi="Arial" w:cs="Arial"/>
          <w:sz w:val="20"/>
          <w:szCs w:val="20"/>
        </w:rPr>
        <w:t>Naročnik je dolžan še pred prevzemom pregledati izvršeno delo, brž ko je to po običajnem teku stvari mogoče in o ugotovljenih napakah nemudoma obvestiti izvajalca.</w:t>
      </w:r>
    </w:p>
    <w:p w14:paraId="1E1C3483" w14:textId="77777777" w:rsidR="00DC37CC" w:rsidRPr="00507A97" w:rsidRDefault="00DC37CC" w:rsidP="00DC37CC">
      <w:pPr>
        <w:keepNext/>
        <w:spacing w:line="260" w:lineRule="atLeast"/>
        <w:jc w:val="both"/>
        <w:rPr>
          <w:rFonts w:ascii="Arial" w:hAnsi="Arial" w:cs="Arial"/>
          <w:sz w:val="20"/>
          <w:szCs w:val="20"/>
        </w:rPr>
      </w:pPr>
    </w:p>
    <w:p w14:paraId="3B17571D" w14:textId="77777777" w:rsidR="00DC37CC" w:rsidRPr="00507A97" w:rsidRDefault="00DC37CC" w:rsidP="00DC37CC">
      <w:pPr>
        <w:keepNext/>
        <w:spacing w:line="260" w:lineRule="atLeast"/>
        <w:jc w:val="both"/>
        <w:rPr>
          <w:rFonts w:ascii="Arial" w:hAnsi="Arial" w:cs="Arial"/>
          <w:sz w:val="20"/>
          <w:szCs w:val="20"/>
        </w:rPr>
      </w:pPr>
      <w:r w:rsidRPr="00507A97">
        <w:rPr>
          <w:rFonts w:ascii="Arial" w:hAnsi="Arial" w:cs="Arial"/>
          <w:sz w:val="20"/>
          <w:szCs w:val="20"/>
        </w:rPr>
        <w:t>Naročnik, ki je pravilno obvestil izvajalca, da ima izvršeno delo napako, lahko zahteva od njega, da napako odpravi, in mu za to določi primeren rok, ki ne sme biti krajši od 8 dni.</w:t>
      </w:r>
    </w:p>
    <w:p w14:paraId="0975BEFE" w14:textId="77777777" w:rsidR="00DC37CC" w:rsidRPr="00507A97" w:rsidRDefault="00DC37CC" w:rsidP="00DC37CC">
      <w:pPr>
        <w:keepNext/>
        <w:spacing w:line="260" w:lineRule="atLeast"/>
        <w:jc w:val="both"/>
        <w:rPr>
          <w:rFonts w:ascii="Arial" w:hAnsi="Arial" w:cs="Arial"/>
          <w:sz w:val="20"/>
          <w:szCs w:val="20"/>
        </w:rPr>
      </w:pPr>
    </w:p>
    <w:p w14:paraId="052CC662" w14:textId="77777777" w:rsidR="00DC37CC" w:rsidRPr="00507A97" w:rsidRDefault="00DC37CC" w:rsidP="00DC37CC">
      <w:pPr>
        <w:keepNext/>
        <w:spacing w:line="260" w:lineRule="atLeast"/>
        <w:jc w:val="both"/>
        <w:rPr>
          <w:rFonts w:ascii="Arial" w:hAnsi="Arial" w:cs="Arial"/>
          <w:sz w:val="20"/>
          <w:szCs w:val="20"/>
        </w:rPr>
      </w:pPr>
      <w:r w:rsidRPr="00507A97">
        <w:rPr>
          <w:rFonts w:ascii="Arial" w:hAnsi="Arial" w:cs="Arial"/>
          <w:sz w:val="20"/>
          <w:szCs w:val="20"/>
        </w:rPr>
        <w:t xml:space="preserve">Če izvajalec ne odpravi napake do izteka roka iz prejšnjega odstavka te točke, jo lahko naročnik po lastni izbiri odpravi na račun izvajalca, ali zniža plačilo, ali pa odstopi od pogodbe. V vsakem primeru ima naročnik pravico do povračila škode. </w:t>
      </w:r>
    </w:p>
    <w:p w14:paraId="54E1DF2A" w14:textId="77777777" w:rsidR="003F07A8" w:rsidRPr="00507A97" w:rsidRDefault="003F07A8" w:rsidP="004037D7">
      <w:pPr>
        <w:keepNext/>
        <w:spacing w:line="260" w:lineRule="atLeast"/>
        <w:jc w:val="center"/>
        <w:rPr>
          <w:rFonts w:ascii="Arial" w:eastAsia="Calibri" w:hAnsi="Arial" w:cs="Arial"/>
          <w:sz w:val="20"/>
          <w:szCs w:val="20"/>
        </w:rPr>
      </w:pPr>
    </w:p>
    <w:p w14:paraId="59275472" w14:textId="2F43BE22" w:rsidR="004037D7" w:rsidRPr="00507A97" w:rsidRDefault="004037D7" w:rsidP="004037D7">
      <w:pPr>
        <w:keepNext/>
        <w:spacing w:line="260" w:lineRule="atLeast"/>
        <w:jc w:val="center"/>
        <w:rPr>
          <w:rFonts w:ascii="Arial" w:eastAsia="Calibri" w:hAnsi="Arial" w:cs="Arial"/>
          <w:sz w:val="20"/>
          <w:szCs w:val="20"/>
        </w:rPr>
      </w:pPr>
      <w:r w:rsidRPr="00507A97">
        <w:rPr>
          <w:rFonts w:ascii="Arial" w:eastAsia="Calibri" w:hAnsi="Arial" w:cs="Arial"/>
          <w:sz w:val="20"/>
          <w:szCs w:val="20"/>
        </w:rPr>
        <w:t>7. člen</w:t>
      </w:r>
    </w:p>
    <w:p w14:paraId="54DF7BDE" w14:textId="77777777" w:rsidR="004037D7" w:rsidRPr="00507A97" w:rsidRDefault="004037D7" w:rsidP="004037D7">
      <w:pPr>
        <w:spacing w:line="260" w:lineRule="atLeast"/>
        <w:jc w:val="both"/>
        <w:rPr>
          <w:rFonts w:ascii="Arial" w:eastAsia="Calibri" w:hAnsi="Arial" w:cs="Arial"/>
          <w:sz w:val="20"/>
          <w:szCs w:val="20"/>
          <w:lang w:eastAsia="en-US"/>
        </w:rPr>
      </w:pPr>
    </w:p>
    <w:p w14:paraId="1C9FE76A" w14:textId="77777777" w:rsidR="004037D7" w:rsidRPr="00507A97" w:rsidRDefault="004037D7" w:rsidP="004037D7">
      <w:p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Po pregledu in prevzemu dela izvajalec ne odgovarja več za pomanjkljivosti, ki bi se mogle ugotoviti z običajnim pregledom, razen če je izvajalec zanje vedel, pa nanje ni opozoril naročnika oziroma za skrite napake.</w:t>
      </w:r>
    </w:p>
    <w:p w14:paraId="3D7D9956" w14:textId="77777777" w:rsidR="004037D7" w:rsidRPr="00507A97" w:rsidRDefault="004037D7" w:rsidP="004037D7">
      <w:pPr>
        <w:keepNext/>
        <w:spacing w:line="260" w:lineRule="atLeast"/>
        <w:jc w:val="both"/>
        <w:rPr>
          <w:rFonts w:ascii="Arial" w:eastAsia="Calibri" w:hAnsi="Arial" w:cs="Arial"/>
          <w:b/>
          <w:sz w:val="20"/>
          <w:szCs w:val="20"/>
        </w:rPr>
      </w:pPr>
    </w:p>
    <w:p w14:paraId="16704B31" w14:textId="5DB4F095" w:rsidR="004037D7" w:rsidRPr="00507A97" w:rsidRDefault="004037D7" w:rsidP="007A5234">
      <w:pPr>
        <w:pStyle w:val="Odstavekseznama"/>
        <w:keepNext/>
        <w:numPr>
          <w:ilvl w:val="0"/>
          <w:numId w:val="36"/>
        </w:numPr>
        <w:spacing w:line="260" w:lineRule="atLeast"/>
        <w:jc w:val="center"/>
        <w:rPr>
          <w:rFonts w:ascii="Arial" w:eastAsia="Calibri" w:hAnsi="Arial" w:cs="Arial"/>
          <w:b/>
          <w:sz w:val="20"/>
          <w:szCs w:val="20"/>
        </w:rPr>
      </w:pPr>
      <w:r w:rsidRPr="00507A97">
        <w:rPr>
          <w:rFonts w:ascii="Arial" w:eastAsia="Calibri" w:hAnsi="Arial" w:cs="Arial"/>
          <w:b/>
          <w:sz w:val="20"/>
          <w:szCs w:val="20"/>
        </w:rPr>
        <w:t>PLAČILNI POGOJI</w:t>
      </w:r>
    </w:p>
    <w:p w14:paraId="6D014D32" w14:textId="77777777" w:rsidR="004037D7" w:rsidRPr="00507A97" w:rsidRDefault="004037D7" w:rsidP="004037D7">
      <w:pPr>
        <w:keepNext/>
        <w:spacing w:line="260" w:lineRule="atLeast"/>
        <w:ind w:left="1080"/>
        <w:jc w:val="both"/>
        <w:rPr>
          <w:rFonts w:ascii="Arial" w:eastAsia="Calibri" w:hAnsi="Arial" w:cs="Arial"/>
          <w:b/>
          <w:sz w:val="20"/>
          <w:szCs w:val="20"/>
        </w:rPr>
      </w:pPr>
    </w:p>
    <w:p w14:paraId="65FB726B" w14:textId="77777777" w:rsidR="004037D7" w:rsidRPr="00507A97" w:rsidRDefault="004037D7" w:rsidP="004037D7">
      <w:pPr>
        <w:keepNext/>
        <w:spacing w:line="260" w:lineRule="atLeast"/>
        <w:jc w:val="center"/>
        <w:rPr>
          <w:rFonts w:ascii="Arial" w:eastAsia="Calibri" w:hAnsi="Arial" w:cs="Arial"/>
          <w:sz w:val="20"/>
          <w:szCs w:val="20"/>
        </w:rPr>
      </w:pPr>
      <w:r w:rsidRPr="00507A97">
        <w:rPr>
          <w:rFonts w:ascii="Arial" w:eastAsia="Calibri" w:hAnsi="Arial" w:cs="Arial"/>
          <w:sz w:val="20"/>
          <w:szCs w:val="20"/>
        </w:rPr>
        <w:t>8. člen</w:t>
      </w:r>
    </w:p>
    <w:p w14:paraId="7A616B6D" w14:textId="77777777" w:rsidR="004037D7" w:rsidRPr="00507A97" w:rsidRDefault="004037D7" w:rsidP="004037D7">
      <w:pPr>
        <w:spacing w:line="260" w:lineRule="atLeast"/>
        <w:jc w:val="both"/>
        <w:rPr>
          <w:rFonts w:ascii="Arial" w:eastAsia="Calibri" w:hAnsi="Arial" w:cs="Arial"/>
          <w:sz w:val="20"/>
          <w:szCs w:val="20"/>
          <w:lang w:eastAsia="en-US"/>
        </w:rPr>
      </w:pPr>
    </w:p>
    <w:p w14:paraId="36153221" w14:textId="108D1A7A" w:rsidR="00507A97" w:rsidRPr="00507A97" w:rsidRDefault="004037D7" w:rsidP="0091313C">
      <w:pPr>
        <w:spacing w:line="260" w:lineRule="atLeast"/>
        <w:jc w:val="both"/>
        <w:rPr>
          <w:rFonts w:ascii="Arial" w:hAnsi="Arial" w:cs="Arial"/>
          <w:sz w:val="20"/>
          <w:szCs w:val="20"/>
          <w:lang w:eastAsia="en-US"/>
        </w:rPr>
      </w:pPr>
      <w:bookmarkStart w:id="138" w:name="_Hlk221880685"/>
      <w:r w:rsidRPr="00507A97">
        <w:rPr>
          <w:rFonts w:ascii="Arial" w:eastAsia="Calibri" w:hAnsi="Arial" w:cs="Arial"/>
          <w:sz w:val="20"/>
          <w:szCs w:val="20"/>
          <w:lang w:eastAsia="en-US"/>
        </w:rPr>
        <w:t xml:space="preserve">Pogodbeni stranki se dogovorita, da bo naročnik izvajalcu </w:t>
      </w:r>
      <w:r w:rsidRPr="00507A97">
        <w:rPr>
          <w:rFonts w:ascii="Arial" w:eastAsia="Calibri" w:hAnsi="Arial" w:cs="Arial"/>
          <w:i/>
          <w:iCs/>
          <w:sz w:val="20"/>
          <w:szCs w:val="20"/>
          <w:lang w:eastAsia="en-US"/>
        </w:rPr>
        <w:t xml:space="preserve">in </w:t>
      </w:r>
      <w:r w:rsidR="009B03AC" w:rsidRPr="00507A97">
        <w:rPr>
          <w:rFonts w:ascii="Arial" w:eastAsia="Calibri" w:hAnsi="Arial" w:cs="Arial"/>
          <w:i/>
          <w:iCs/>
          <w:sz w:val="20"/>
          <w:szCs w:val="20"/>
          <w:lang w:eastAsia="en-US"/>
        </w:rPr>
        <w:t xml:space="preserve">morebitnim </w:t>
      </w:r>
      <w:r w:rsidRPr="00507A97">
        <w:rPr>
          <w:rFonts w:ascii="Arial" w:eastAsia="Calibri" w:hAnsi="Arial" w:cs="Arial"/>
          <w:i/>
          <w:iCs/>
          <w:sz w:val="20"/>
          <w:szCs w:val="20"/>
          <w:lang w:eastAsia="en-US"/>
        </w:rPr>
        <w:t>podizvajalcem, ki bodo to zahtevali v ponudbi ali v fazi izvedbe pogodbe</w:t>
      </w:r>
      <w:r w:rsidRPr="00507A97">
        <w:rPr>
          <w:rFonts w:ascii="Arial" w:eastAsia="Calibri" w:hAnsi="Arial" w:cs="Arial"/>
          <w:sz w:val="20"/>
          <w:szCs w:val="20"/>
          <w:lang w:eastAsia="en-US"/>
        </w:rPr>
        <w:t xml:space="preserve">, </w:t>
      </w:r>
      <w:r w:rsidR="0091313C" w:rsidRPr="00507A97">
        <w:rPr>
          <w:rFonts w:ascii="Arial" w:hAnsi="Arial" w:cs="Arial"/>
          <w:sz w:val="20"/>
          <w:szCs w:val="20"/>
          <w:lang w:eastAsia="en-US"/>
        </w:rPr>
        <w:t xml:space="preserve">plačeval naročena in dejansko opravljena dela na podlagi </w:t>
      </w:r>
      <w:r w:rsidR="00507A97" w:rsidRPr="00507A97">
        <w:rPr>
          <w:rFonts w:ascii="Arial" w:hAnsi="Arial" w:cs="Arial"/>
          <w:sz w:val="20"/>
          <w:szCs w:val="20"/>
          <w:lang w:eastAsia="en-US"/>
        </w:rPr>
        <w:t>pravilno izstavljenih računov.</w:t>
      </w:r>
    </w:p>
    <w:p w14:paraId="2219C0B8" w14:textId="77777777" w:rsidR="00507A97" w:rsidRPr="00507A97" w:rsidRDefault="00507A97" w:rsidP="0091313C">
      <w:pPr>
        <w:spacing w:line="260" w:lineRule="atLeast"/>
        <w:jc w:val="both"/>
        <w:rPr>
          <w:rFonts w:ascii="Arial" w:hAnsi="Arial" w:cs="Arial"/>
          <w:sz w:val="20"/>
          <w:szCs w:val="20"/>
          <w:lang w:eastAsia="en-US"/>
        </w:rPr>
      </w:pPr>
    </w:p>
    <w:p w14:paraId="7FFBBC95" w14:textId="33654D46" w:rsidR="00507A97" w:rsidRPr="00507A97" w:rsidRDefault="00507A97" w:rsidP="0091313C">
      <w:pPr>
        <w:spacing w:line="260" w:lineRule="atLeast"/>
        <w:jc w:val="both"/>
        <w:rPr>
          <w:rFonts w:ascii="Arial" w:hAnsi="Arial" w:cs="Arial"/>
          <w:sz w:val="20"/>
          <w:szCs w:val="20"/>
          <w:lang w:eastAsia="en-US"/>
        </w:rPr>
      </w:pPr>
      <w:r w:rsidRPr="00507A97">
        <w:rPr>
          <w:rFonts w:ascii="Arial" w:hAnsi="Arial" w:cs="Arial"/>
          <w:sz w:val="20"/>
          <w:szCs w:val="20"/>
          <w:lang w:eastAsia="en-US"/>
        </w:rPr>
        <w:t>Izvajalec račune izstavlja na podlagi potrjenih vmesnih poročil in končnega poročila po cenah na enoto iz ponudbenega predračuna.</w:t>
      </w:r>
    </w:p>
    <w:p w14:paraId="7E7641A4" w14:textId="77777777" w:rsidR="00507A97" w:rsidRPr="00507A97" w:rsidRDefault="00507A97" w:rsidP="0091313C">
      <w:pPr>
        <w:spacing w:line="260" w:lineRule="atLeast"/>
        <w:jc w:val="both"/>
        <w:rPr>
          <w:rFonts w:ascii="Arial" w:hAnsi="Arial" w:cs="Arial"/>
          <w:sz w:val="20"/>
          <w:szCs w:val="20"/>
          <w:lang w:eastAsia="en-US"/>
        </w:rPr>
      </w:pPr>
    </w:p>
    <w:bookmarkEnd w:id="138"/>
    <w:p w14:paraId="483C5E4A" w14:textId="0E573838" w:rsidR="004037D7" w:rsidRPr="00507A97" w:rsidRDefault="004037D7" w:rsidP="004037D7">
      <w:pPr>
        <w:spacing w:line="260" w:lineRule="atLeast"/>
        <w:jc w:val="both"/>
        <w:rPr>
          <w:rFonts w:ascii="Arial" w:eastAsia="Calibri" w:hAnsi="Arial" w:cs="Arial"/>
          <w:bCs/>
          <w:sz w:val="20"/>
          <w:szCs w:val="20"/>
        </w:rPr>
      </w:pPr>
      <w:r w:rsidRPr="00507A97">
        <w:rPr>
          <w:rFonts w:ascii="Arial" w:eastAsia="Calibri" w:hAnsi="Arial" w:cs="Arial"/>
          <w:bCs/>
          <w:sz w:val="20"/>
          <w:szCs w:val="20"/>
        </w:rPr>
        <w:t xml:space="preserve">Račun, ki je izstavljen na naročnika, mora obvezno vsebovati navedbo </w:t>
      </w:r>
      <w:r w:rsidR="009B03AC" w:rsidRPr="00507A97">
        <w:rPr>
          <w:rFonts w:ascii="Arial" w:eastAsia="Calibri" w:hAnsi="Arial" w:cs="Arial"/>
          <w:bCs/>
          <w:sz w:val="20"/>
          <w:szCs w:val="20"/>
        </w:rPr>
        <w:t>številke in predmeta pogodbe</w:t>
      </w:r>
      <w:r w:rsidRPr="00507A97">
        <w:rPr>
          <w:rFonts w:ascii="Arial" w:eastAsia="Calibri" w:hAnsi="Arial" w:cs="Arial"/>
          <w:bCs/>
          <w:sz w:val="20"/>
          <w:szCs w:val="20"/>
        </w:rPr>
        <w:t xml:space="preserve">, specifikacijo opravljenega dela in kopijo dopisa naročnika, s katerim potrjuje </w:t>
      </w:r>
      <w:r w:rsidR="005841B3" w:rsidRPr="00507A97">
        <w:rPr>
          <w:rFonts w:ascii="Arial" w:eastAsia="Calibri" w:hAnsi="Arial" w:cs="Arial"/>
          <w:bCs/>
          <w:sz w:val="20"/>
          <w:szCs w:val="20"/>
        </w:rPr>
        <w:t xml:space="preserve">posamezno </w:t>
      </w:r>
      <w:r w:rsidR="0091313C" w:rsidRPr="00507A97">
        <w:rPr>
          <w:rFonts w:ascii="Arial" w:eastAsia="Calibri" w:hAnsi="Arial" w:cs="Arial"/>
          <w:bCs/>
          <w:sz w:val="20"/>
          <w:szCs w:val="20"/>
        </w:rPr>
        <w:t xml:space="preserve">vmesno </w:t>
      </w:r>
      <w:r w:rsidR="009620B5" w:rsidRPr="00507A97">
        <w:rPr>
          <w:rFonts w:ascii="Arial" w:eastAsia="Calibri" w:hAnsi="Arial" w:cs="Arial"/>
          <w:bCs/>
          <w:sz w:val="20"/>
          <w:szCs w:val="20"/>
        </w:rPr>
        <w:t xml:space="preserve">poročilo o izvedbi </w:t>
      </w:r>
      <w:r w:rsidR="00346CBF" w:rsidRPr="00507A97">
        <w:rPr>
          <w:rFonts w:ascii="Arial" w:eastAsia="Calibri" w:hAnsi="Arial" w:cs="Arial"/>
          <w:bCs/>
          <w:sz w:val="20"/>
          <w:szCs w:val="20"/>
        </w:rPr>
        <w:t xml:space="preserve">del. </w:t>
      </w:r>
    </w:p>
    <w:p w14:paraId="4EFA1692" w14:textId="77777777" w:rsidR="004037D7" w:rsidRPr="00507A97" w:rsidRDefault="004037D7" w:rsidP="004037D7">
      <w:pPr>
        <w:spacing w:line="260" w:lineRule="atLeast"/>
        <w:jc w:val="both"/>
        <w:rPr>
          <w:rFonts w:ascii="Arial" w:hAnsi="Arial" w:cs="Arial"/>
          <w:bCs/>
          <w:sz w:val="20"/>
          <w:szCs w:val="20"/>
        </w:rPr>
      </w:pPr>
    </w:p>
    <w:p w14:paraId="6B40C923" w14:textId="6ADFBF44" w:rsidR="004037D7" w:rsidRPr="00507A97" w:rsidRDefault="004037D7" w:rsidP="004037D7">
      <w:pPr>
        <w:spacing w:line="260" w:lineRule="atLeast"/>
        <w:jc w:val="both"/>
        <w:rPr>
          <w:rFonts w:ascii="Arial" w:hAnsi="Arial" w:cs="Arial"/>
          <w:bCs/>
          <w:sz w:val="20"/>
          <w:szCs w:val="20"/>
        </w:rPr>
      </w:pPr>
      <w:r w:rsidRPr="00507A97">
        <w:rPr>
          <w:rFonts w:ascii="Arial" w:hAnsi="Arial" w:cs="Arial"/>
          <w:bCs/>
          <w:sz w:val="20"/>
          <w:szCs w:val="20"/>
        </w:rPr>
        <w:t>Naročnik poravna dogovorjene obveznosti na osnovi predložen</w:t>
      </w:r>
      <w:r w:rsidR="007C6FFD" w:rsidRPr="00507A97">
        <w:rPr>
          <w:rFonts w:ascii="Arial" w:hAnsi="Arial" w:cs="Arial"/>
          <w:bCs/>
          <w:sz w:val="20"/>
          <w:szCs w:val="20"/>
        </w:rPr>
        <w:t>ega</w:t>
      </w:r>
      <w:r w:rsidRPr="00507A97">
        <w:rPr>
          <w:rFonts w:ascii="Arial" w:hAnsi="Arial" w:cs="Arial"/>
          <w:bCs/>
          <w:sz w:val="20"/>
          <w:szCs w:val="20"/>
        </w:rPr>
        <w:t xml:space="preserve"> račun</w:t>
      </w:r>
      <w:r w:rsidR="007C6FFD" w:rsidRPr="00507A97">
        <w:rPr>
          <w:rFonts w:ascii="Arial" w:hAnsi="Arial" w:cs="Arial"/>
          <w:bCs/>
          <w:sz w:val="20"/>
          <w:szCs w:val="20"/>
        </w:rPr>
        <w:t>a</w:t>
      </w:r>
      <w:r w:rsidRPr="00507A97">
        <w:rPr>
          <w:rFonts w:ascii="Arial" w:hAnsi="Arial" w:cs="Arial"/>
          <w:bCs/>
          <w:sz w:val="20"/>
          <w:szCs w:val="20"/>
        </w:rPr>
        <w:t xml:space="preserve"> izvajalca na njegov transakcijski račun št. _____________________, </w:t>
      </w:r>
      <w:r w:rsidR="009B03AC" w:rsidRPr="00507A97">
        <w:rPr>
          <w:rFonts w:ascii="Arial" w:hAnsi="Arial" w:cs="Arial"/>
          <w:bCs/>
          <w:sz w:val="20"/>
          <w:szCs w:val="20"/>
        </w:rPr>
        <w:t>v roku, kot je določen z veljavnim</w:t>
      </w:r>
      <w:r w:rsidR="009620B5" w:rsidRPr="00507A97">
        <w:rPr>
          <w:rFonts w:ascii="Arial" w:hAnsi="Arial" w:cs="Arial"/>
          <w:bCs/>
          <w:sz w:val="20"/>
          <w:szCs w:val="20"/>
        </w:rPr>
        <w:t xml:space="preserve"> Zakonom o izvrševanju proračunov</w:t>
      </w:r>
      <w:r w:rsidRPr="00507A97">
        <w:rPr>
          <w:rFonts w:ascii="Arial" w:hAnsi="Arial" w:cs="Arial"/>
          <w:bCs/>
          <w:sz w:val="20"/>
          <w:szCs w:val="20"/>
        </w:rPr>
        <w:t>.</w:t>
      </w:r>
    </w:p>
    <w:p w14:paraId="2F712559" w14:textId="77777777" w:rsidR="004037D7" w:rsidRPr="00507A97" w:rsidRDefault="004037D7" w:rsidP="004037D7">
      <w:pPr>
        <w:spacing w:line="260" w:lineRule="atLeast"/>
        <w:jc w:val="both"/>
        <w:rPr>
          <w:rFonts w:ascii="Arial" w:hAnsi="Arial" w:cs="Arial"/>
          <w:bCs/>
          <w:sz w:val="20"/>
          <w:szCs w:val="20"/>
        </w:rPr>
      </w:pPr>
    </w:p>
    <w:p w14:paraId="24EBD722" w14:textId="7A1F4F09" w:rsidR="005841B3" w:rsidRPr="00507A97" w:rsidRDefault="005841B3" w:rsidP="00245690">
      <w:pPr>
        <w:spacing w:line="260" w:lineRule="atLeast"/>
        <w:jc w:val="both"/>
        <w:rPr>
          <w:rFonts w:ascii="Arial" w:eastAsia="Calibri" w:hAnsi="Arial" w:cs="Arial"/>
          <w:bCs/>
          <w:sz w:val="20"/>
          <w:szCs w:val="20"/>
        </w:rPr>
      </w:pPr>
      <w:r w:rsidRPr="00507A97">
        <w:rPr>
          <w:rFonts w:ascii="Arial" w:hAnsi="Arial" w:cs="Arial"/>
          <w:bCs/>
          <w:sz w:val="20"/>
          <w:szCs w:val="20"/>
        </w:rPr>
        <w:t xml:space="preserve">Izvajalec je dolžan izdati račun izključno v elektronski obliki (e-račun). Pri izdaji e-računa se </w:t>
      </w:r>
      <w:r w:rsidRPr="00507A97">
        <w:rPr>
          <w:rFonts w:ascii="Arial" w:eastAsia="Calibri" w:hAnsi="Arial" w:cs="Arial"/>
          <w:bCs/>
          <w:sz w:val="20"/>
          <w:szCs w:val="20"/>
        </w:rPr>
        <w:t>uporabi podatke: prejemnik in plačnik e-računa je Ministrstvo za okolje</w:t>
      </w:r>
      <w:r w:rsidR="000A02AB" w:rsidRPr="00507A97">
        <w:rPr>
          <w:rFonts w:ascii="Arial" w:eastAsia="Calibri" w:hAnsi="Arial" w:cs="Arial"/>
          <w:bCs/>
          <w:sz w:val="20"/>
          <w:szCs w:val="20"/>
        </w:rPr>
        <w:t xml:space="preserve"> in prostor</w:t>
      </w:r>
      <w:r w:rsidRPr="00507A97">
        <w:rPr>
          <w:rFonts w:ascii="Arial" w:eastAsia="Calibri" w:hAnsi="Arial" w:cs="Arial"/>
          <w:bCs/>
          <w:sz w:val="20"/>
          <w:szCs w:val="20"/>
        </w:rPr>
        <w:t>, davčna številka</w:t>
      </w:r>
      <w:r w:rsidR="000A02AB" w:rsidRPr="00507A97">
        <w:rPr>
          <w:rFonts w:ascii="Arial" w:eastAsia="Calibri" w:hAnsi="Arial" w:cs="Arial"/>
          <w:bCs/>
          <w:sz w:val="20"/>
          <w:szCs w:val="20"/>
        </w:rPr>
        <w:t xml:space="preserve"> 49809580</w:t>
      </w:r>
      <w:r w:rsidRPr="00507A97">
        <w:rPr>
          <w:rFonts w:ascii="Arial" w:eastAsia="Calibri" w:hAnsi="Arial" w:cs="Arial"/>
          <w:bCs/>
          <w:sz w:val="20"/>
          <w:szCs w:val="20"/>
        </w:rPr>
        <w:t xml:space="preserve">, matična številka </w:t>
      </w:r>
      <w:r w:rsidR="00D92534" w:rsidRPr="00507A97">
        <w:rPr>
          <w:rFonts w:ascii="Arial" w:eastAsia="Calibri" w:hAnsi="Arial" w:cs="Arial"/>
          <w:bCs/>
          <w:sz w:val="20"/>
          <w:szCs w:val="20"/>
        </w:rPr>
        <w:t>2632896000</w:t>
      </w:r>
      <w:r w:rsidRPr="00507A97">
        <w:rPr>
          <w:rFonts w:ascii="Arial" w:eastAsia="Calibri" w:hAnsi="Arial" w:cs="Arial"/>
          <w:bCs/>
          <w:sz w:val="20"/>
          <w:szCs w:val="20"/>
        </w:rPr>
        <w:t>, TRR 01100-6300109972.</w:t>
      </w:r>
    </w:p>
    <w:p w14:paraId="06A90507" w14:textId="77777777" w:rsidR="005841B3" w:rsidRPr="00507A97" w:rsidRDefault="005841B3" w:rsidP="00245690">
      <w:pPr>
        <w:spacing w:line="260" w:lineRule="atLeast"/>
        <w:jc w:val="both"/>
        <w:rPr>
          <w:rFonts w:ascii="Arial" w:eastAsia="Calibri" w:hAnsi="Arial" w:cs="Arial"/>
          <w:bCs/>
          <w:sz w:val="20"/>
          <w:szCs w:val="20"/>
        </w:rPr>
      </w:pPr>
    </w:p>
    <w:p w14:paraId="6BCABE59" w14:textId="77777777" w:rsidR="004037D7" w:rsidRPr="00507A97" w:rsidRDefault="004037D7" w:rsidP="004037D7">
      <w:pPr>
        <w:spacing w:line="260" w:lineRule="atLeast"/>
        <w:jc w:val="both"/>
        <w:rPr>
          <w:rFonts w:ascii="Arial" w:hAnsi="Arial" w:cs="Arial"/>
          <w:bCs/>
          <w:sz w:val="20"/>
          <w:szCs w:val="20"/>
        </w:rPr>
      </w:pPr>
      <w:r w:rsidRPr="00507A97">
        <w:rPr>
          <w:rFonts w:ascii="Arial" w:hAnsi="Arial" w:cs="Arial"/>
          <w:bCs/>
          <w:sz w:val="20"/>
          <w:szCs w:val="20"/>
        </w:rPr>
        <w:t>V kolikor naročnik račun zavrne, je izvajalec dolžan odpraviti nepravilnosti v roku, ki mu ga določi naročnik.</w:t>
      </w:r>
    </w:p>
    <w:p w14:paraId="5BF56034" w14:textId="77777777" w:rsidR="004037D7" w:rsidRPr="00507A97" w:rsidRDefault="004037D7" w:rsidP="004037D7">
      <w:pPr>
        <w:spacing w:line="260" w:lineRule="atLeast"/>
        <w:jc w:val="both"/>
        <w:rPr>
          <w:rFonts w:ascii="Arial" w:hAnsi="Arial" w:cs="Arial"/>
          <w:bCs/>
          <w:sz w:val="20"/>
          <w:szCs w:val="20"/>
        </w:rPr>
      </w:pPr>
    </w:p>
    <w:p w14:paraId="6F789F1A" w14:textId="77777777" w:rsidR="004037D7" w:rsidRPr="00507A97" w:rsidRDefault="004037D7" w:rsidP="004037D7">
      <w:pPr>
        <w:spacing w:line="260" w:lineRule="atLeast"/>
        <w:jc w:val="center"/>
        <w:rPr>
          <w:rFonts w:ascii="Arial" w:eastAsia="Calibri" w:hAnsi="Arial" w:cs="Arial"/>
          <w:bCs/>
          <w:sz w:val="20"/>
          <w:szCs w:val="20"/>
        </w:rPr>
      </w:pPr>
      <w:r w:rsidRPr="00507A97">
        <w:rPr>
          <w:rFonts w:ascii="Arial" w:eastAsia="Calibri" w:hAnsi="Arial" w:cs="Arial"/>
          <w:bCs/>
          <w:sz w:val="20"/>
          <w:szCs w:val="20"/>
        </w:rPr>
        <w:t>9. člen</w:t>
      </w:r>
    </w:p>
    <w:p w14:paraId="017C9E16" w14:textId="77777777" w:rsidR="004037D7" w:rsidRPr="00507A97" w:rsidRDefault="004037D7" w:rsidP="004037D7">
      <w:pPr>
        <w:spacing w:line="260" w:lineRule="atLeast"/>
        <w:jc w:val="both"/>
        <w:rPr>
          <w:rFonts w:ascii="Arial" w:eastAsia="Calibri" w:hAnsi="Arial" w:cs="Arial"/>
          <w:i/>
          <w:sz w:val="20"/>
          <w:szCs w:val="20"/>
          <w:lang w:eastAsia="en-US"/>
        </w:rPr>
      </w:pPr>
    </w:p>
    <w:p w14:paraId="24C96C5D" w14:textId="77777777" w:rsidR="004037D7" w:rsidRPr="00507A97" w:rsidRDefault="004037D7" w:rsidP="004037D7">
      <w:pPr>
        <w:spacing w:line="288" w:lineRule="auto"/>
        <w:jc w:val="both"/>
        <w:rPr>
          <w:rFonts w:ascii="Arial" w:hAnsi="Arial" w:cs="Arial"/>
          <w:i/>
          <w:sz w:val="20"/>
          <w:szCs w:val="20"/>
          <w:lang w:eastAsia="en-US"/>
        </w:rPr>
      </w:pPr>
      <w:r w:rsidRPr="00507A97">
        <w:rPr>
          <w:rFonts w:ascii="Arial" w:hAnsi="Arial" w:cs="Arial"/>
          <w:i/>
          <w:sz w:val="20"/>
          <w:szCs w:val="20"/>
          <w:lang w:eastAsia="en-US"/>
        </w:rPr>
        <w:t>* Poleg izvajalca sodeluje pri izvedbi tudi podizvajalec, ki je zahteval neposredno plačilo:</w:t>
      </w:r>
    </w:p>
    <w:p w14:paraId="5E4EF25E" w14:textId="77777777" w:rsidR="004037D7" w:rsidRPr="00507A97" w:rsidRDefault="004037D7" w:rsidP="007A5234">
      <w:pPr>
        <w:numPr>
          <w:ilvl w:val="0"/>
          <w:numId w:val="32"/>
        </w:numPr>
        <w:spacing w:after="160" w:line="288" w:lineRule="auto"/>
        <w:contextualSpacing/>
        <w:jc w:val="both"/>
        <w:rPr>
          <w:rFonts w:ascii="Arial" w:hAnsi="Arial" w:cs="Arial"/>
          <w:i/>
          <w:sz w:val="20"/>
          <w:szCs w:val="20"/>
          <w:lang w:eastAsia="en-US"/>
        </w:rPr>
      </w:pPr>
      <w:r w:rsidRPr="00507A97">
        <w:rPr>
          <w:rFonts w:ascii="Arial" w:hAnsi="Arial" w:cs="Arial"/>
          <w:b/>
          <w:i/>
          <w:sz w:val="20"/>
          <w:szCs w:val="20"/>
          <w:lang w:eastAsia="en-US"/>
        </w:rPr>
        <w:t>……………………….</w:t>
      </w:r>
      <w:r w:rsidRPr="00507A97">
        <w:rPr>
          <w:rFonts w:ascii="Arial" w:hAnsi="Arial" w:cs="Arial"/>
          <w:i/>
          <w:sz w:val="20"/>
          <w:szCs w:val="20"/>
          <w:lang w:eastAsia="en-US"/>
        </w:rPr>
        <w:t xml:space="preserve">, </w:t>
      </w:r>
      <w:r w:rsidRPr="00507A97">
        <w:rPr>
          <w:rFonts w:ascii="Arial" w:hAnsi="Arial"/>
          <w:i/>
          <w:sz w:val="20"/>
          <w:szCs w:val="22"/>
          <w:lang w:eastAsia="en-US"/>
        </w:rPr>
        <w:t>z matično številko: ……………., TRR ………………………., ki ga zastopa ………………………….</w:t>
      </w:r>
    </w:p>
    <w:p w14:paraId="15B4E98A" w14:textId="77777777" w:rsidR="004037D7" w:rsidRPr="00507A97" w:rsidRDefault="004037D7" w:rsidP="004037D7">
      <w:pPr>
        <w:spacing w:line="288" w:lineRule="auto"/>
        <w:jc w:val="both"/>
        <w:rPr>
          <w:rFonts w:ascii="Arial" w:hAnsi="Arial" w:cs="Arial"/>
          <w:i/>
          <w:sz w:val="20"/>
          <w:szCs w:val="20"/>
          <w:lang w:eastAsia="en-US"/>
        </w:rPr>
      </w:pPr>
    </w:p>
    <w:p w14:paraId="587005C8" w14:textId="77777777" w:rsidR="004037D7" w:rsidRPr="00507A97" w:rsidRDefault="004037D7" w:rsidP="004037D7">
      <w:pPr>
        <w:spacing w:line="288" w:lineRule="auto"/>
        <w:jc w:val="both"/>
        <w:rPr>
          <w:rFonts w:ascii="Arial" w:hAnsi="Arial" w:cs="Arial"/>
          <w:i/>
          <w:sz w:val="20"/>
          <w:szCs w:val="20"/>
          <w:lang w:eastAsia="en-US"/>
        </w:rPr>
      </w:pPr>
      <w:r w:rsidRPr="00507A97">
        <w:rPr>
          <w:rFonts w:ascii="Arial" w:hAnsi="Arial" w:cs="Arial"/>
          <w:i/>
          <w:sz w:val="20"/>
          <w:szCs w:val="20"/>
          <w:lang w:eastAsia="en-US"/>
        </w:rPr>
        <w:t>* Sestavni del pogodbe je tudi podizvajalčevo soglasje, na podlagi katerega naročnik namesto glavnega izvajalca neposredno poravna podizvajalčevo terjatev do glavnega izvajalca.</w:t>
      </w:r>
    </w:p>
    <w:p w14:paraId="5C9AC1C4" w14:textId="77777777" w:rsidR="004037D7" w:rsidRPr="00507A97" w:rsidRDefault="004037D7" w:rsidP="004037D7">
      <w:pPr>
        <w:spacing w:line="288" w:lineRule="auto"/>
        <w:jc w:val="both"/>
        <w:rPr>
          <w:rFonts w:ascii="Arial" w:hAnsi="Arial" w:cs="Arial"/>
          <w:sz w:val="20"/>
          <w:szCs w:val="20"/>
          <w:lang w:eastAsia="en-US"/>
        </w:rPr>
      </w:pPr>
    </w:p>
    <w:p w14:paraId="38085C90" w14:textId="77777777" w:rsidR="004037D7" w:rsidRPr="00507A97" w:rsidRDefault="004037D7" w:rsidP="004037D7">
      <w:pPr>
        <w:spacing w:line="288" w:lineRule="auto"/>
        <w:jc w:val="both"/>
        <w:rPr>
          <w:rFonts w:ascii="Arial" w:hAnsi="Arial" w:cs="Arial"/>
          <w:i/>
          <w:sz w:val="20"/>
          <w:szCs w:val="20"/>
          <w:lang w:eastAsia="en-US"/>
        </w:rPr>
      </w:pPr>
      <w:r w:rsidRPr="00507A97">
        <w:rPr>
          <w:rFonts w:ascii="Arial" w:hAnsi="Arial" w:cs="Arial"/>
          <w:i/>
          <w:sz w:val="20"/>
          <w:szCs w:val="20"/>
          <w:lang w:eastAsia="en-US"/>
        </w:rPr>
        <w:t>(* Besedilo se v pogodbo vnese samo v primeru, da so pri izvedbi JN vključeni podizvajalci, ki zahtevajo neposredna plačila).</w:t>
      </w:r>
    </w:p>
    <w:p w14:paraId="33D3CA6B" w14:textId="77777777" w:rsidR="004037D7" w:rsidRPr="00507A97" w:rsidRDefault="004037D7" w:rsidP="004037D7">
      <w:pPr>
        <w:spacing w:line="260" w:lineRule="atLeast"/>
        <w:jc w:val="both"/>
        <w:rPr>
          <w:rFonts w:ascii="Arial" w:eastAsia="Calibri" w:hAnsi="Arial" w:cs="Arial"/>
          <w:bCs/>
          <w:sz w:val="20"/>
          <w:szCs w:val="20"/>
        </w:rPr>
      </w:pPr>
    </w:p>
    <w:p w14:paraId="5F0936FF" w14:textId="77777777" w:rsidR="004037D7" w:rsidRPr="00507A97" w:rsidRDefault="004037D7" w:rsidP="004037D7">
      <w:pPr>
        <w:spacing w:line="260" w:lineRule="atLeast"/>
        <w:jc w:val="both"/>
        <w:rPr>
          <w:rFonts w:ascii="Arial" w:eastAsia="Calibri" w:hAnsi="Arial" w:cs="Arial"/>
          <w:i/>
          <w:iCs/>
          <w:sz w:val="20"/>
          <w:szCs w:val="20"/>
          <w:lang w:eastAsia="en-US"/>
        </w:rPr>
      </w:pPr>
      <w:r w:rsidRPr="00507A97">
        <w:rPr>
          <w:rFonts w:ascii="Arial" w:eastAsia="Calibri" w:hAnsi="Arial" w:cs="Arial"/>
          <w:i/>
          <w:iCs/>
          <w:sz w:val="20"/>
          <w:szCs w:val="20"/>
          <w:lang w:eastAsia="en-US"/>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w:t>
      </w:r>
    </w:p>
    <w:p w14:paraId="7F8FC374" w14:textId="77777777" w:rsidR="004037D7" w:rsidRPr="00507A97" w:rsidRDefault="004037D7" w:rsidP="004037D7">
      <w:pPr>
        <w:spacing w:line="260" w:lineRule="atLeast"/>
        <w:jc w:val="both"/>
        <w:rPr>
          <w:rFonts w:ascii="Arial" w:eastAsia="Calibri" w:hAnsi="Arial" w:cs="Arial"/>
          <w:sz w:val="20"/>
          <w:szCs w:val="20"/>
          <w:lang w:eastAsia="en-US"/>
        </w:rPr>
      </w:pPr>
    </w:p>
    <w:p w14:paraId="494A2BC8" w14:textId="084CAC9C" w:rsidR="004037D7" w:rsidRPr="00507A97" w:rsidRDefault="004037D7" w:rsidP="007A5234">
      <w:pPr>
        <w:pStyle w:val="Odstavekseznama"/>
        <w:numPr>
          <w:ilvl w:val="0"/>
          <w:numId w:val="36"/>
        </w:numPr>
        <w:spacing w:line="260" w:lineRule="atLeast"/>
        <w:jc w:val="center"/>
        <w:rPr>
          <w:rFonts w:ascii="Arial" w:eastAsia="Calibri" w:hAnsi="Arial" w:cs="Arial"/>
          <w:b/>
          <w:sz w:val="20"/>
          <w:szCs w:val="20"/>
          <w:lang w:eastAsia="en-US"/>
        </w:rPr>
      </w:pPr>
      <w:r w:rsidRPr="00507A97">
        <w:rPr>
          <w:rFonts w:ascii="Arial" w:eastAsia="Calibri" w:hAnsi="Arial" w:cs="Arial"/>
          <w:b/>
          <w:sz w:val="20"/>
          <w:szCs w:val="20"/>
          <w:lang w:eastAsia="en-US"/>
        </w:rPr>
        <w:t>PROTIKORUPCIJSKA KLAVZULA</w:t>
      </w:r>
    </w:p>
    <w:p w14:paraId="3D7E6E33" w14:textId="77777777" w:rsidR="004037D7" w:rsidRPr="00507A97" w:rsidRDefault="004037D7" w:rsidP="004037D7">
      <w:pPr>
        <w:spacing w:line="260" w:lineRule="atLeast"/>
        <w:ind w:left="1080"/>
        <w:jc w:val="both"/>
        <w:rPr>
          <w:rFonts w:ascii="Arial" w:eastAsia="Calibri" w:hAnsi="Arial" w:cs="Arial"/>
          <w:b/>
          <w:sz w:val="20"/>
          <w:szCs w:val="20"/>
          <w:lang w:eastAsia="en-US"/>
        </w:rPr>
      </w:pPr>
    </w:p>
    <w:p w14:paraId="36566C80" w14:textId="77777777" w:rsidR="004037D7" w:rsidRPr="00507A97" w:rsidRDefault="004037D7" w:rsidP="004037D7">
      <w:pPr>
        <w:keepNext/>
        <w:spacing w:line="260" w:lineRule="atLeast"/>
        <w:jc w:val="center"/>
        <w:rPr>
          <w:rFonts w:ascii="Arial" w:eastAsia="Calibri" w:hAnsi="Arial" w:cs="Arial"/>
          <w:sz w:val="20"/>
          <w:szCs w:val="20"/>
        </w:rPr>
      </w:pPr>
      <w:r w:rsidRPr="00507A97">
        <w:rPr>
          <w:rFonts w:ascii="Arial" w:eastAsia="Calibri" w:hAnsi="Arial" w:cs="Arial"/>
          <w:sz w:val="20"/>
          <w:szCs w:val="20"/>
        </w:rPr>
        <w:t>10. člen</w:t>
      </w:r>
    </w:p>
    <w:p w14:paraId="2C8D3967" w14:textId="77777777" w:rsidR="004037D7" w:rsidRPr="00507A97" w:rsidRDefault="004037D7" w:rsidP="004037D7">
      <w:pPr>
        <w:spacing w:line="260" w:lineRule="atLeast"/>
        <w:jc w:val="both"/>
        <w:rPr>
          <w:rFonts w:ascii="Arial" w:eastAsia="Calibri" w:hAnsi="Arial" w:cs="Arial"/>
          <w:sz w:val="20"/>
          <w:szCs w:val="20"/>
          <w:lang w:eastAsia="en-US"/>
        </w:rPr>
      </w:pPr>
    </w:p>
    <w:p w14:paraId="40DFE229" w14:textId="77777777" w:rsidR="004037D7" w:rsidRPr="00507A97" w:rsidRDefault="004037D7" w:rsidP="004037D7">
      <w:p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Ta pogodba je nična, če kdo v imenu ali na račun izvajalca predstavniku ali posredniku organa ali organizacije iz javnega sektorja obljubi, ponudi ali da kakšno nedovoljeno korist za:</w:t>
      </w:r>
    </w:p>
    <w:p w14:paraId="67F40C25" w14:textId="77777777" w:rsidR="004037D7" w:rsidRPr="00507A97" w:rsidRDefault="004037D7" w:rsidP="007A5234">
      <w:pPr>
        <w:numPr>
          <w:ilvl w:val="0"/>
          <w:numId w:val="30"/>
        </w:num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pridobitev posla,</w:t>
      </w:r>
    </w:p>
    <w:p w14:paraId="1882CBB3" w14:textId="77777777" w:rsidR="004037D7" w:rsidRPr="00507A97" w:rsidRDefault="004037D7" w:rsidP="007A5234">
      <w:pPr>
        <w:numPr>
          <w:ilvl w:val="0"/>
          <w:numId w:val="30"/>
        </w:num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za sklenitev posla pod ugodnejšimi pogoji,</w:t>
      </w:r>
    </w:p>
    <w:p w14:paraId="6CCD46D9" w14:textId="77777777" w:rsidR="004037D7" w:rsidRPr="00507A97" w:rsidRDefault="004037D7" w:rsidP="007A5234">
      <w:pPr>
        <w:numPr>
          <w:ilvl w:val="0"/>
          <w:numId w:val="30"/>
        </w:num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za opustitev dolžnega nadzora nad izvajanjem pogodbenih obveznosti,</w:t>
      </w:r>
    </w:p>
    <w:p w14:paraId="1A23F536" w14:textId="77777777" w:rsidR="004037D7" w:rsidRPr="00507A97" w:rsidRDefault="004037D7" w:rsidP="007A5234">
      <w:pPr>
        <w:numPr>
          <w:ilvl w:val="0"/>
          <w:numId w:val="30"/>
        </w:num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 xml:space="preserve">za drugo ravnanje ali opustitev, s katerim je organu ali organizaciji iz javnega sektorja povzročena škoda ali je omogočena pridobitev nedovoljene koristi predstavniku organa, </w:t>
      </w:r>
      <w:r w:rsidRPr="00507A97">
        <w:rPr>
          <w:rFonts w:ascii="Arial" w:eastAsia="Calibri" w:hAnsi="Arial" w:cs="Arial"/>
          <w:sz w:val="20"/>
          <w:szCs w:val="20"/>
          <w:lang w:eastAsia="en-US"/>
        </w:rPr>
        <w:lastRenderedPageBreak/>
        <w:t>posredniku organa ali organizacije iz javnega sektorja, drugi pogodbeni stranki ali njenemu predstavniku, zastopniku ali posredniku.</w:t>
      </w:r>
    </w:p>
    <w:p w14:paraId="7082CE30" w14:textId="77777777" w:rsidR="004037D7" w:rsidRPr="00507A97" w:rsidRDefault="004037D7" w:rsidP="004037D7">
      <w:pPr>
        <w:spacing w:line="260" w:lineRule="atLeast"/>
        <w:jc w:val="both"/>
        <w:rPr>
          <w:rFonts w:ascii="Arial" w:eastAsia="Calibri" w:hAnsi="Arial" w:cs="Arial"/>
          <w:sz w:val="20"/>
          <w:szCs w:val="20"/>
          <w:lang w:eastAsia="en-US"/>
        </w:rPr>
      </w:pPr>
    </w:p>
    <w:p w14:paraId="652D02C4" w14:textId="77777777" w:rsidR="004037D7" w:rsidRPr="00507A97" w:rsidRDefault="004037D7" w:rsidP="004037D7">
      <w:p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Če pogodba še ni veljavna, se šteje, da pogodba ni bila sklenjena.</w:t>
      </w:r>
    </w:p>
    <w:p w14:paraId="0AD018CF" w14:textId="77777777" w:rsidR="004037D7" w:rsidRPr="00507A97" w:rsidRDefault="004037D7" w:rsidP="004037D7">
      <w:pPr>
        <w:spacing w:line="260" w:lineRule="atLeast"/>
        <w:jc w:val="both"/>
        <w:rPr>
          <w:rFonts w:ascii="Arial" w:eastAsia="Calibri" w:hAnsi="Arial" w:cs="Arial"/>
          <w:sz w:val="20"/>
          <w:szCs w:val="20"/>
          <w:lang w:eastAsia="en-US"/>
        </w:rPr>
      </w:pPr>
    </w:p>
    <w:p w14:paraId="6C547D7C" w14:textId="4D465A15" w:rsidR="004037D7" w:rsidRPr="00507A97" w:rsidRDefault="004037D7" w:rsidP="0091313C">
      <w:pPr>
        <w:keepNext/>
        <w:spacing w:line="260" w:lineRule="atLeast"/>
        <w:ind w:left="426"/>
        <w:jc w:val="center"/>
        <w:rPr>
          <w:rFonts w:ascii="Arial" w:eastAsia="Calibri" w:hAnsi="Arial" w:cs="Arial"/>
          <w:b/>
          <w:sz w:val="20"/>
          <w:szCs w:val="20"/>
        </w:rPr>
      </w:pPr>
      <w:r w:rsidRPr="00507A97">
        <w:rPr>
          <w:rFonts w:ascii="Arial" w:eastAsia="Calibri" w:hAnsi="Arial" w:cs="Arial"/>
          <w:b/>
          <w:sz w:val="20"/>
          <w:szCs w:val="20"/>
        </w:rPr>
        <w:t>X. POGODBENA KAZEN</w:t>
      </w:r>
    </w:p>
    <w:p w14:paraId="005EF869" w14:textId="77777777" w:rsidR="004037D7" w:rsidRPr="00507A97" w:rsidRDefault="004037D7" w:rsidP="004037D7">
      <w:pPr>
        <w:keepNext/>
        <w:spacing w:line="260" w:lineRule="atLeast"/>
        <w:jc w:val="both"/>
        <w:rPr>
          <w:rFonts w:ascii="Arial" w:eastAsia="Calibri" w:hAnsi="Arial" w:cs="Arial"/>
          <w:b/>
          <w:sz w:val="20"/>
          <w:szCs w:val="20"/>
        </w:rPr>
      </w:pPr>
    </w:p>
    <w:p w14:paraId="566C7915" w14:textId="77777777" w:rsidR="004037D7" w:rsidRPr="00507A97" w:rsidRDefault="004037D7" w:rsidP="004037D7">
      <w:pPr>
        <w:keepNext/>
        <w:spacing w:line="260" w:lineRule="atLeast"/>
        <w:jc w:val="center"/>
        <w:rPr>
          <w:rFonts w:ascii="Arial" w:eastAsia="Calibri" w:hAnsi="Arial" w:cs="Arial"/>
          <w:sz w:val="20"/>
          <w:szCs w:val="20"/>
        </w:rPr>
      </w:pPr>
      <w:r w:rsidRPr="00507A97">
        <w:rPr>
          <w:rFonts w:ascii="Arial" w:eastAsia="Calibri" w:hAnsi="Arial" w:cs="Arial"/>
          <w:sz w:val="20"/>
          <w:szCs w:val="20"/>
        </w:rPr>
        <w:t>11. člen</w:t>
      </w:r>
    </w:p>
    <w:p w14:paraId="1A6E0987" w14:textId="77777777" w:rsidR="004037D7" w:rsidRPr="00507A97" w:rsidRDefault="004037D7" w:rsidP="004037D7">
      <w:pPr>
        <w:spacing w:line="260" w:lineRule="atLeast"/>
        <w:jc w:val="both"/>
        <w:rPr>
          <w:rFonts w:ascii="Arial" w:eastAsia="Calibri" w:hAnsi="Arial" w:cs="Arial"/>
          <w:sz w:val="20"/>
          <w:szCs w:val="20"/>
          <w:lang w:eastAsia="en-US"/>
        </w:rPr>
      </w:pPr>
    </w:p>
    <w:p w14:paraId="4748D942" w14:textId="6CAA3F29" w:rsidR="004037D7" w:rsidRPr="00507A97" w:rsidRDefault="004037D7" w:rsidP="004037D7">
      <w:p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Če izvajalec po svoji krivdi prekorači</w:t>
      </w:r>
      <w:r w:rsidR="009620B5" w:rsidRPr="00507A97">
        <w:rPr>
          <w:rFonts w:ascii="Arial" w:eastAsia="Calibri" w:hAnsi="Arial" w:cs="Arial"/>
          <w:sz w:val="20"/>
          <w:szCs w:val="20"/>
          <w:lang w:eastAsia="en-US"/>
        </w:rPr>
        <w:t xml:space="preserve"> pogodbeno dogovorjen</w:t>
      </w:r>
      <w:r w:rsidR="005841B3" w:rsidRPr="00507A97">
        <w:rPr>
          <w:rFonts w:ascii="Arial" w:eastAsia="Calibri" w:hAnsi="Arial" w:cs="Arial"/>
          <w:sz w:val="20"/>
          <w:szCs w:val="20"/>
          <w:lang w:eastAsia="en-US"/>
        </w:rPr>
        <w:t>e izvedbene roke</w:t>
      </w:r>
      <w:r w:rsidR="00740461" w:rsidRPr="00507A97">
        <w:rPr>
          <w:rFonts w:ascii="Arial" w:eastAsia="Calibri" w:hAnsi="Arial" w:cs="Arial"/>
          <w:sz w:val="20"/>
          <w:szCs w:val="20"/>
          <w:lang w:eastAsia="en-US"/>
        </w:rPr>
        <w:t xml:space="preserve"> iz drugega odstavka 3. člena te pogodbe</w:t>
      </w:r>
      <w:r w:rsidRPr="00507A97">
        <w:rPr>
          <w:rFonts w:ascii="Arial" w:eastAsia="Calibri" w:hAnsi="Arial" w:cs="Arial"/>
          <w:sz w:val="20"/>
          <w:szCs w:val="20"/>
          <w:lang w:eastAsia="en-US"/>
        </w:rPr>
        <w:t xml:space="preserve">, mu bo naročnik pri izplačilu obračunal pogodbeno kazen v višini </w:t>
      </w:r>
      <w:r w:rsidR="008018CF" w:rsidRPr="00507A97">
        <w:rPr>
          <w:rFonts w:ascii="Arial" w:eastAsia="Calibri" w:hAnsi="Arial" w:cs="Arial"/>
          <w:sz w:val="20"/>
          <w:szCs w:val="20"/>
          <w:lang w:eastAsia="en-US"/>
        </w:rPr>
        <w:t>0,</w:t>
      </w:r>
      <w:r w:rsidR="009D7F37" w:rsidRPr="00507A97">
        <w:rPr>
          <w:rFonts w:ascii="Arial" w:eastAsia="Calibri" w:hAnsi="Arial" w:cs="Arial"/>
          <w:sz w:val="20"/>
          <w:szCs w:val="20"/>
          <w:lang w:eastAsia="en-US"/>
        </w:rPr>
        <w:t>05</w:t>
      </w:r>
      <w:r w:rsidR="008018CF" w:rsidRPr="00507A97">
        <w:rPr>
          <w:rFonts w:ascii="Arial" w:eastAsia="Calibri" w:hAnsi="Arial" w:cs="Arial"/>
          <w:sz w:val="20"/>
          <w:szCs w:val="20"/>
          <w:lang w:eastAsia="en-US"/>
        </w:rPr>
        <w:t xml:space="preserve"> % </w:t>
      </w:r>
      <w:r w:rsidRPr="00507A97">
        <w:rPr>
          <w:rFonts w:ascii="Arial" w:eastAsia="Calibri" w:hAnsi="Arial" w:cs="Arial"/>
          <w:sz w:val="20"/>
          <w:szCs w:val="20"/>
          <w:lang w:eastAsia="en-US"/>
        </w:rPr>
        <w:t>od vrednosti pogodbenih del za vsak zamujeni koledarski dan. Skupni znesek pogodbene kazni zaradi prekoračite roka ne more presegati 10% (deset odstotkov) od vrednosti dejansko izvršenih pogodbenih del.</w:t>
      </w:r>
    </w:p>
    <w:p w14:paraId="50C39C68" w14:textId="77777777" w:rsidR="004037D7" w:rsidRPr="00507A97" w:rsidRDefault="004037D7" w:rsidP="004037D7">
      <w:pPr>
        <w:spacing w:line="260" w:lineRule="atLeast"/>
        <w:jc w:val="both"/>
        <w:rPr>
          <w:rFonts w:ascii="Arial" w:eastAsia="Calibri" w:hAnsi="Arial" w:cs="Arial"/>
          <w:sz w:val="20"/>
          <w:szCs w:val="20"/>
          <w:lang w:eastAsia="en-US"/>
        </w:rPr>
      </w:pPr>
    </w:p>
    <w:p w14:paraId="7B541D0A" w14:textId="77777777" w:rsidR="004037D7" w:rsidRPr="00507A97" w:rsidRDefault="004037D7" w:rsidP="004037D7">
      <w:p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64EB11F9" w14:textId="77777777" w:rsidR="004037D7" w:rsidRPr="00507A97" w:rsidRDefault="004037D7" w:rsidP="004037D7">
      <w:pPr>
        <w:spacing w:line="260" w:lineRule="atLeast"/>
        <w:jc w:val="both"/>
        <w:rPr>
          <w:rFonts w:ascii="Arial" w:eastAsia="Calibri" w:hAnsi="Arial" w:cs="Arial"/>
          <w:sz w:val="20"/>
          <w:szCs w:val="20"/>
          <w:lang w:eastAsia="en-US"/>
        </w:rPr>
      </w:pPr>
    </w:p>
    <w:p w14:paraId="291D7BB7" w14:textId="77777777" w:rsidR="004037D7" w:rsidRPr="00507A97" w:rsidRDefault="004037D7" w:rsidP="004037D7">
      <w:p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Izvajalec ne odgovarja za zamudo, ki je posledica neizpolnitve katerekoli pogodbene obveznosti s strani naročnika.</w:t>
      </w:r>
    </w:p>
    <w:p w14:paraId="6B1FD16D" w14:textId="77777777" w:rsidR="004037D7" w:rsidRPr="00507A97"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3EB23A69" w14:textId="77777777" w:rsidR="004037D7" w:rsidRPr="00507A97"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507A97">
        <w:rPr>
          <w:rFonts w:ascii="Arial" w:eastAsia="Calibri" w:hAnsi="Arial" w:cs="Arial"/>
          <w:sz w:val="20"/>
          <w:szCs w:val="20"/>
          <w:lang w:eastAsia="en-US"/>
        </w:rPr>
        <w:t>Če izvajalec zamuja z izvajanjem storitev toliko, da bi lahko naročniku nastala škoda ali da bi izvedba izgubila pomen, lahko naročnik nadomestno storitev naroči pri drugem izvajalcu na stroške zamudnika, lahko pa zahteva povrnitev dejanske škode ali razdre pogodbo.</w:t>
      </w:r>
    </w:p>
    <w:p w14:paraId="567792B4" w14:textId="77777777" w:rsidR="004037D7" w:rsidRPr="00507A97"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4443E4F3" w14:textId="77777777" w:rsidR="004037D7" w:rsidRPr="00507A97"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507A97">
        <w:rPr>
          <w:rFonts w:ascii="Arial" w:eastAsia="Calibri" w:hAnsi="Arial" w:cs="Arial"/>
          <w:sz w:val="20"/>
          <w:szCs w:val="20"/>
          <w:lang w:eastAsia="en-US"/>
        </w:rPr>
        <w:t>Če bi pogodbena kazen presegla mejo, ki je v tej pogodbi določena kot največja vrednost pogodbene kazni za prekoračitev roka, lahko naročnik zahteva povrnitev dejanske škode in razdre pogodbo.</w:t>
      </w:r>
    </w:p>
    <w:p w14:paraId="7BB304C8" w14:textId="77777777" w:rsidR="004037D7" w:rsidRPr="00507A97"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1DCB69F0" w14:textId="77777777" w:rsidR="004037D7" w:rsidRPr="00507A97"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507A97">
        <w:rPr>
          <w:rFonts w:ascii="Arial" w:eastAsia="Calibri" w:hAnsi="Arial" w:cs="Arial"/>
          <w:sz w:val="20"/>
          <w:szCs w:val="20"/>
          <w:lang w:eastAsia="en-US"/>
        </w:rPr>
        <w:t xml:space="preserve">Ta ukrep lahko naročnik uveljavlja po opominu, po katerem izvajalec ne popravi zamude v roku, ki bi ga naročnik lahko prenesel brez neugodnih posledic. Opomin mora biti izvajalcu poslan pisno, po telefaksu ali elektronski pošti. Kritje za nadomestno storitev se obračuna pri naslednjem izplačilu izvajalcu. </w:t>
      </w:r>
    </w:p>
    <w:p w14:paraId="1FABEAA4" w14:textId="77777777" w:rsidR="004037D7" w:rsidRPr="00507A97" w:rsidRDefault="004037D7" w:rsidP="004037D7">
      <w:pPr>
        <w:spacing w:line="260" w:lineRule="atLeast"/>
        <w:jc w:val="both"/>
        <w:rPr>
          <w:rFonts w:ascii="Arial" w:eastAsia="Calibri" w:hAnsi="Arial" w:cs="Arial"/>
          <w:sz w:val="20"/>
          <w:szCs w:val="20"/>
          <w:lang w:eastAsia="en-US"/>
        </w:rPr>
      </w:pPr>
    </w:p>
    <w:p w14:paraId="443B845C" w14:textId="77777777" w:rsidR="0048113A" w:rsidRPr="00507A97" w:rsidRDefault="0048113A" w:rsidP="004037D7">
      <w:pPr>
        <w:spacing w:line="260" w:lineRule="atLeast"/>
        <w:jc w:val="both"/>
        <w:rPr>
          <w:rFonts w:ascii="Arial" w:eastAsia="Calibri" w:hAnsi="Arial" w:cs="Arial"/>
          <w:sz w:val="20"/>
          <w:szCs w:val="20"/>
          <w:lang w:eastAsia="en-US"/>
        </w:rPr>
      </w:pPr>
    </w:p>
    <w:p w14:paraId="21554FE0" w14:textId="576F25AF" w:rsidR="004037D7" w:rsidRPr="00507A97" w:rsidRDefault="004037D7" w:rsidP="0048113A">
      <w:pPr>
        <w:spacing w:line="260" w:lineRule="atLeast"/>
        <w:ind w:left="567" w:hanging="141"/>
        <w:jc w:val="center"/>
        <w:rPr>
          <w:rFonts w:ascii="Arial" w:eastAsia="Calibri" w:hAnsi="Arial" w:cs="Arial"/>
          <w:b/>
          <w:sz w:val="20"/>
          <w:szCs w:val="20"/>
          <w:lang w:eastAsia="en-US"/>
        </w:rPr>
      </w:pPr>
      <w:r w:rsidRPr="00507A97">
        <w:rPr>
          <w:rFonts w:ascii="Arial" w:eastAsia="Calibri" w:hAnsi="Arial" w:cs="Arial"/>
          <w:b/>
          <w:sz w:val="20"/>
          <w:szCs w:val="20"/>
          <w:lang w:eastAsia="en-US"/>
        </w:rPr>
        <w:t>X</w:t>
      </w:r>
      <w:r w:rsidR="0048113A" w:rsidRPr="00507A97">
        <w:rPr>
          <w:rFonts w:ascii="Arial" w:eastAsia="Calibri" w:hAnsi="Arial" w:cs="Arial"/>
          <w:b/>
          <w:sz w:val="20"/>
          <w:szCs w:val="20"/>
          <w:lang w:eastAsia="en-US"/>
        </w:rPr>
        <w:t>I</w:t>
      </w:r>
      <w:r w:rsidRPr="00507A97">
        <w:rPr>
          <w:rFonts w:ascii="Arial" w:eastAsia="Calibri" w:hAnsi="Arial" w:cs="Arial"/>
          <w:b/>
          <w:sz w:val="20"/>
          <w:szCs w:val="20"/>
          <w:lang w:eastAsia="en-US"/>
        </w:rPr>
        <w:t>. ZAVAROVANJE POSLA</w:t>
      </w:r>
    </w:p>
    <w:p w14:paraId="6DBD350D" w14:textId="77777777" w:rsidR="00740461" w:rsidRPr="00507A97" w:rsidRDefault="00740461" w:rsidP="0048113A">
      <w:pPr>
        <w:spacing w:line="260" w:lineRule="atLeast"/>
        <w:ind w:left="567" w:hanging="141"/>
        <w:jc w:val="center"/>
        <w:rPr>
          <w:rFonts w:ascii="Arial" w:eastAsia="Calibri" w:hAnsi="Arial" w:cs="Arial"/>
          <w:b/>
          <w:sz w:val="20"/>
          <w:szCs w:val="20"/>
          <w:lang w:eastAsia="en-US"/>
        </w:rPr>
      </w:pPr>
    </w:p>
    <w:p w14:paraId="60E603FD" w14:textId="77777777" w:rsidR="004037D7" w:rsidRPr="00507A97" w:rsidRDefault="004037D7" w:rsidP="0048113A">
      <w:pPr>
        <w:keepNext/>
        <w:spacing w:line="260" w:lineRule="atLeast"/>
        <w:jc w:val="center"/>
        <w:rPr>
          <w:rFonts w:ascii="Arial" w:eastAsia="Calibri" w:hAnsi="Arial" w:cs="Arial"/>
          <w:sz w:val="20"/>
          <w:szCs w:val="20"/>
        </w:rPr>
      </w:pPr>
      <w:r w:rsidRPr="00507A97">
        <w:rPr>
          <w:rFonts w:ascii="Arial" w:eastAsia="Calibri" w:hAnsi="Arial" w:cs="Arial"/>
          <w:sz w:val="20"/>
          <w:szCs w:val="20"/>
        </w:rPr>
        <w:t>12. člen</w:t>
      </w:r>
    </w:p>
    <w:p w14:paraId="7333E2EA" w14:textId="77777777" w:rsidR="004037D7" w:rsidRPr="00507A97" w:rsidRDefault="004037D7" w:rsidP="004037D7">
      <w:pPr>
        <w:spacing w:line="260" w:lineRule="atLeast"/>
        <w:jc w:val="both"/>
        <w:rPr>
          <w:rFonts w:ascii="Arial" w:eastAsia="Calibri" w:hAnsi="Arial" w:cs="Arial"/>
          <w:sz w:val="20"/>
          <w:szCs w:val="20"/>
          <w:lang w:eastAsia="en-US"/>
        </w:rPr>
      </w:pPr>
    </w:p>
    <w:p w14:paraId="3F8ECEF8" w14:textId="77777777" w:rsidR="00507A97" w:rsidRPr="00507A97" w:rsidRDefault="00507A97" w:rsidP="00507A97">
      <w:p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 xml:space="preserve">S to pogodbo je dogovorjeno zavarovanje za dobro izvedbo pogodbenih obveznosti, zato mora izvajalec najkasneje v osmih (8) delovnih dneh od podpisa pogodbe s strani obeh pogodbenih strank kot pogoj za veljavnost pogodbe naročniku izročiti garancijo za dobro izvedbo pogodbenih obveznosti v zahtevani obliki glede na vzorec in v višini </w:t>
      </w:r>
      <w:r w:rsidRPr="00507A97">
        <w:rPr>
          <w:rFonts w:ascii="Arial" w:hAnsi="Arial" w:cs="Arial"/>
          <w:sz w:val="20"/>
          <w:szCs w:val="20"/>
          <w:lang w:eastAsia="en-US"/>
        </w:rPr>
        <w:t>5 % skupne pogodbene cene (z DDV)</w:t>
      </w:r>
      <w:r w:rsidRPr="00507A97">
        <w:rPr>
          <w:rFonts w:ascii="Arial" w:eastAsia="Calibri" w:hAnsi="Arial" w:cs="Arial"/>
          <w:sz w:val="20"/>
          <w:szCs w:val="20"/>
          <w:lang w:eastAsia="en-US"/>
        </w:rPr>
        <w:t xml:space="preserve"> in z veljavnostjo, ki mora biti </w:t>
      </w:r>
      <w:r w:rsidRPr="00507A97">
        <w:rPr>
          <w:rFonts w:ascii="Arial" w:hAnsi="Arial" w:cs="Arial"/>
          <w:sz w:val="20"/>
          <w:szCs w:val="20"/>
          <w:lang w:eastAsia="en-US"/>
        </w:rPr>
        <w:t>vsaj 30 dni daljša od končnega roka izvedbe del predmetne pogodbe</w:t>
      </w:r>
      <w:r w:rsidRPr="00507A97">
        <w:rPr>
          <w:rFonts w:ascii="Arial" w:eastAsia="Calibri" w:hAnsi="Arial" w:cs="Arial"/>
          <w:sz w:val="20"/>
          <w:szCs w:val="20"/>
          <w:lang w:eastAsia="en-US"/>
        </w:rPr>
        <w:t xml:space="preserve">, ki jo lahko naročnik unovči pod naslednjimi pogoji: </w:t>
      </w:r>
    </w:p>
    <w:p w14:paraId="64A6CCBE" w14:textId="77777777" w:rsidR="00507A97" w:rsidRPr="00507A97" w:rsidRDefault="00507A97" w:rsidP="00507A97">
      <w:pPr>
        <w:numPr>
          <w:ilvl w:val="0"/>
          <w:numId w:val="30"/>
        </w:num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če se bo izkazalo, da storitve ne opravlja v skladu s pogodbo, zahtevami razpisne dokumentacije ali specifikacijami;</w:t>
      </w:r>
    </w:p>
    <w:p w14:paraId="6E098E41" w14:textId="77777777" w:rsidR="00507A97" w:rsidRPr="00507A97" w:rsidRDefault="00507A97" w:rsidP="00507A97">
      <w:pPr>
        <w:numPr>
          <w:ilvl w:val="0"/>
          <w:numId w:val="30"/>
        </w:num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če bo naročnik pogodbo razdrl zaradi kršitev na strani izvajalca;</w:t>
      </w:r>
    </w:p>
    <w:p w14:paraId="7FA34FC4" w14:textId="77777777" w:rsidR="00507A97" w:rsidRPr="00507A97" w:rsidRDefault="00507A97" w:rsidP="00507A97">
      <w:pPr>
        <w:numPr>
          <w:ilvl w:val="0"/>
          <w:numId w:val="30"/>
        </w:num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če bo naročnik razdrl pogodbo zaradi zamude;</w:t>
      </w:r>
    </w:p>
    <w:p w14:paraId="373811A8" w14:textId="77777777" w:rsidR="00507A97" w:rsidRPr="00507A97" w:rsidRDefault="00507A97" w:rsidP="00507A97">
      <w:pPr>
        <w:numPr>
          <w:ilvl w:val="0"/>
          <w:numId w:val="30"/>
        </w:num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če bo izvajalec kršil zaupnost podatkov.</w:t>
      </w:r>
    </w:p>
    <w:p w14:paraId="7D0A32D1" w14:textId="77777777" w:rsidR="00507A97" w:rsidRPr="00507A97" w:rsidRDefault="00507A97" w:rsidP="00507A97">
      <w:pPr>
        <w:widowControl w:val="0"/>
        <w:spacing w:line="260" w:lineRule="atLeast"/>
        <w:jc w:val="both"/>
        <w:rPr>
          <w:rFonts w:ascii="Arial" w:eastAsia="Calibri" w:hAnsi="Arial" w:cs="Arial"/>
          <w:sz w:val="20"/>
          <w:szCs w:val="20"/>
          <w:lang w:eastAsia="en-US"/>
        </w:rPr>
      </w:pPr>
    </w:p>
    <w:p w14:paraId="0B4C857F" w14:textId="77777777" w:rsidR="00507A97" w:rsidRPr="00507A97" w:rsidRDefault="00507A97" w:rsidP="00507A97">
      <w:pPr>
        <w:widowControl w:val="0"/>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Predložitev garancije za dobro izvedbo pogodbenih obveznosti je pogoj za veljavnost pogodbe.</w:t>
      </w:r>
    </w:p>
    <w:p w14:paraId="11AA1F7F" w14:textId="77777777" w:rsidR="00507A97" w:rsidRPr="00507A97" w:rsidRDefault="00507A97" w:rsidP="00507A97">
      <w:pPr>
        <w:widowControl w:val="0"/>
        <w:tabs>
          <w:tab w:val="left" w:pos="-1440"/>
        </w:tabs>
        <w:overflowPunct w:val="0"/>
        <w:autoSpaceDE w:val="0"/>
        <w:autoSpaceDN w:val="0"/>
        <w:adjustRightInd w:val="0"/>
        <w:spacing w:line="260" w:lineRule="atLeast"/>
        <w:jc w:val="both"/>
        <w:textAlignment w:val="baseline"/>
        <w:rPr>
          <w:rFonts w:ascii="Arial" w:eastAsia="Calibri" w:hAnsi="Arial" w:cs="Arial"/>
          <w:sz w:val="20"/>
          <w:szCs w:val="20"/>
        </w:rPr>
      </w:pPr>
    </w:p>
    <w:p w14:paraId="4687141E" w14:textId="77777777" w:rsidR="00507A97" w:rsidRPr="00507A97" w:rsidRDefault="00507A97" w:rsidP="00507A97">
      <w:pPr>
        <w:widowControl w:val="0"/>
        <w:spacing w:line="260" w:lineRule="atLeast"/>
        <w:jc w:val="both"/>
        <w:rPr>
          <w:rFonts w:ascii="Arial" w:hAnsi="Arial" w:cs="Arial"/>
          <w:sz w:val="20"/>
          <w:szCs w:val="20"/>
        </w:rPr>
      </w:pPr>
      <w:r w:rsidRPr="00507A97">
        <w:rPr>
          <w:rFonts w:ascii="Arial" w:hAnsi="Arial" w:cs="Arial"/>
          <w:sz w:val="20"/>
          <w:szCs w:val="20"/>
        </w:rPr>
        <w:t xml:space="preserve">Če se rok za izvedbo naročila podaljša, je potrebno temu ustrezno podaljšati veljavnost garancije. V kolikor izvajalec ne podaljša veljavnosti garancije do poteka prvotno (pogodbeno) določenega roka za izvedbo naročila, lahko naročnik iz tega razloga unovči še veljavno garancijo za dobro izvedbo pogodbenih obveznosti. </w:t>
      </w:r>
    </w:p>
    <w:p w14:paraId="4D4963AE" w14:textId="1BEF2586" w:rsidR="004037D7" w:rsidRPr="00507A97" w:rsidRDefault="004037D7" w:rsidP="004037D7">
      <w:pPr>
        <w:widowControl w:val="0"/>
        <w:tabs>
          <w:tab w:val="left" w:pos="-1440"/>
        </w:tabs>
        <w:overflowPunct w:val="0"/>
        <w:autoSpaceDE w:val="0"/>
        <w:autoSpaceDN w:val="0"/>
        <w:adjustRightInd w:val="0"/>
        <w:spacing w:line="260" w:lineRule="atLeast"/>
        <w:jc w:val="both"/>
        <w:textAlignment w:val="baseline"/>
        <w:rPr>
          <w:rFonts w:ascii="Arial" w:eastAsia="Calibri" w:hAnsi="Arial" w:cs="Arial"/>
          <w:sz w:val="20"/>
          <w:szCs w:val="20"/>
        </w:rPr>
      </w:pPr>
    </w:p>
    <w:p w14:paraId="1381EC85" w14:textId="77777777" w:rsidR="004037D7" w:rsidRPr="00507A97" w:rsidRDefault="004037D7" w:rsidP="004037D7">
      <w:pPr>
        <w:widowControl w:val="0"/>
        <w:tabs>
          <w:tab w:val="left" w:pos="-1440"/>
        </w:tabs>
        <w:overflowPunct w:val="0"/>
        <w:autoSpaceDE w:val="0"/>
        <w:autoSpaceDN w:val="0"/>
        <w:adjustRightInd w:val="0"/>
        <w:spacing w:line="260" w:lineRule="atLeast"/>
        <w:jc w:val="both"/>
        <w:textAlignment w:val="baseline"/>
        <w:rPr>
          <w:rFonts w:ascii="Arial" w:eastAsia="Calibri" w:hAnsi="Arial" w:cs="Arial"/>
          <w:sz w:val="20"/>
          <w:szCs w:val="20"/>
        </w:rPr>
      </w:pPr>
    </w:p>
    <w:p w14:paraId="7A5B69C7" w14:textId="30E6A3E5" w:rsidR="004037D7" w:rsidRPr="00507A97" w:rsidRDefault="004037D7" w:rsidP="0048113A">
      <w:pPr>
        <w:widowControl w:val="0"/>
        <w:spacing w:line="260" w:lineRule="atLeast"/>
        <w:ind w:firstLine="426"/>
        <w:jc w:val="center"/>
        <w:rPr>
          <w:rFonts w:ascii="Arial" w:eastAsia="Calibri" w:hAnsi="Arial" w:cs="Arial"/>
          <w:b/>
          <w:sz w:val="20"/>
          <w:szCs w:val="20"/>
          <w:lang w:eastAsia="en-US"/>
        </w:rPr>
      </w:pPr>
      <w:r w:rsidRPr="00507A97">
        <w:rPr>
          <w:rFonts w:ascii="Arial" w:eastAsia="Calibri" w:hAnsi="Arial" w:cs="Arial"/>
          <w:b/>
          <w:sz w:val="20"/>
          <w:szCs w:val="20"/>
          <w:lang w:eastAsia="en-US"/>
        </w:rPr>
        <w:lastRenderedPageBreak/>
        <w:t>XI</w:t>
      </w:r>
      <w:r w:rsidR="0048113A" w:rsidRPr="00507A97">
        <w:rPr>
          <w:rFonts w:ascii="Arial" w:eastAsia="Calibri" w:hAnsi="Arial" w:cs="Arial"/>
          <w:b/>
          <w:sz w:val="20"/>
          <w:szCs w:val="20"/>
          <w:lang w:eastAsia="en-US"/>
        </w:rPr>
        <w:t>I</w:t>
      </w:r>
      <w:r w:rsidRPr="00507A97">
        <w:rPr>
          <w:rFonts w:ascii="Arial" w:eastAsia="Calibri" w:hAnsi="Arial" w:cs="Arial"/>
          <w:b/>
          <w:sz w:val="20"/>
          <w:szCs w:val="20"/>
          <w:lang w:eastAsia="en-US"/>
        </w:rPr>
        <w:t>. PRAVICE INTELEKTUALNE LASTNINE</w:t>
      </w:r>
    </w:p>
    <w:p w14:paraId="1FF5F1BA" w14:textId="77777777" w:rsidR="004037D7" w:rsidRPr="00507A97" w:rsidRDefault="004037D7" w:rsidP="004037D7">
      <w:pPr>
        <w:widowControl w:val="0"/>
        <w:spacing w:line="260" w:lineRule="atLeast"/>
        <w:jc w:val="both"/>
        <w:rPr>
          <w:rFonts w:ascii="Arial" w:eastAsia="Calibri" w:hAnsi="Arial" w:cs="Arial"/>
          <w:b/>
          <w:sz w:val="20"/>
          <w:szCs w:val="20"/>
          <w:lang w:eastAsia="en-US"/>
        </w:rPr>
      </w:pPr>
    </w:p>
    <w:p w14:paraId="39473EEB" w14:textId="58BB098C" w:rsidR="004037D7" w:rsidRPr="00507A97" w:rsidRDefault="004037D7" w:rsidP="004037D7">
      <w:pPr>
        <w:keepNext/>
        <w:spacing w:line="260" w:lineRule="atLeast"/>
        <w:jc w:val="center"/>
        <w:rPr>
          <w:rFonts w:ascii="Arial" w:eastAsia="Calibri" w:hAnsi="Arial" w:cs="Arial"/>
          <w:sz w:val="20"/>
          <w:szCs w:val="20"/>
        </w:rPr>
      </w:pPr>
      <w:r w:rsidRPr="00507A97">
        <w:rPr>
          <w:rFonts w:ascii="Arial" w:eastAsia="Calibri" w:hAnsi="Arial" w:cs="Arial"/>
          <w:sz w:val="20"/>
          <w:szCs w:val="20"/>
        </w:rPr>
        <w:t>1</w:t>
      </w:r>
      <w:r w:rsidR="00297786" w:rsidRPr="00507A97">
        <w:rPr>
          <w:rFonts w:ascii="Arial" w:eastAsia="Calibri" w:hAnsi="Arial" w:cs="Arial"/>
          <w:sz w:val="20"/>
          <w:szCs w:val="20"/>
        </w:rPr>
        <w:t>3</w:t>
      </w:r>
      <w:r w:rsidRPr="00507A97">
        <w:rPr>
          <w:rFonts w:ascii="Arial" w:eastAsia="Calibri" w:hAnsi="Arial" w:cs="Arial"/>
          <w:sz w:val="20"/>
          <w:szCs w:val="20"/>
        </w:rPr>
        <w:t>. člen</w:t>
      </w:r>
    </w:p>
    <w:p w14:paraId="7D4588BF" w14:textId="77777777" w:rsidR="004037D7" w:rsidRPr="00507A97"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6F9BFD3F" w14:textId="77777777" w:rsidR="004037D7" w:rsidRPr="00507A97"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507A97">
        <w:rPr>
          <w:rFonts w:ascii="Arial" w:eastAsia="Calibri" w:hAnsi="Arial" w:cs="Arial"/>
          <w:sz w:val="20"/>
          <w:szCs w:val="20"/>
          <w:lang w:eastAsia="en-US"/>
        </w:rPr>
        <w:t>Na celotni izdelani dokumentaciji ter na vseh avtorskih delih, ki jih izvajalec izdela sam, ali da izdelati za naročnika po tej pogodbi, pridobi naročnik vse materialne avtorske pravice in druge pravice avtorja, kot je določeno v tem členu. Glede na to, da je izvajalec pravna oseba, izvajalec naročniku izrecno zagotavlja, da bo od vseh avtorjev oz. soavtorjev, ki bodo izdelovali oziroma sodelovali pri izdelavi dokumentacije ter druga avtorska dela, ki so predmet te pogodbe, pridobili vse materialne avtorske pravice in druge pravice avtorjev (na takšni dokumentaciji, drugi dokumentaciji oziroma drugih avtorskih delih) ter jih nato skladno z določili te pogodbe prenesel naprej na naročnika. Za vse materialne avtorske pravice in druge pravice avtorjev se šteje, da so v skladu z določili te pogodbe preneseni na naročnika v trenutku, ko jih pridobi izvajalec.</w:t>
      </w:r>
    </w:p>
    <w:p w14:paraId="4E4F4F73" w14:textId="77777777" w:rsidR="004037D7" w:rsidRPr="00507A97"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34982BD5" w14:textId="7474038C" w:rsidR="004037D7" w:rsidRPr="00507A97" w:rsidRDefault="004037D7" w:rsidP="00C31B33">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507A97">
        <w:rPr>
          <w:rFonts w:ascii="Arial" w:eastAsia="Calibri" w:hAnsi="Arial" w:cs="Arial"/>
          <w:sz w:val="20"/>
          <w:szCs w:val="20"/>
          <w:lang w:eastAsia="en-US"/>
        </w:rPr>
        <w:t>V skladu z določili tega člena izvajalec na naročnika izključno prenaša vse materialne avtorske pravice in druge pravice avtorja (na vsej izdelani dokumentaciji ter na vseh drugih avtorskih delih, ki nastanejo zaradi izpolnitve te pogodbe oz. v zvezi s to pogodbo)</w:t>
      </w:r>
      <w:r w:rsidR="00C31B33" w:rsidRPr="00507A97">
        <w:rPr>
          <w:rFonts w:ascii="Arial" w:eastAsia="Calibri" w:hAnsi="Arial" w:cs="Arial"/>
          <w:sz w:val="20"/>
          <w:szCs w:val="20"/>
          <w:lang w:eastAsia="en-US"/>
        </w:rPr>
        <w:t>.</w:t>
      </w:r>
    </w:p>
    <w:p w14:paraId="21B90181" w14:textId="77777777" w:rsidR="00C31B33" w:rsidRPr="00507A97" w:rsidRDefault="00C31B33" w:rsidP="00C31B33">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4CD660EC" w14:textId="77777777" w:rsidR="004037D7" w:rsidRPr="00507A97"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507A97">
        <w:rPr>
          <w:rFonts w:ascii="Arial" w:eastAsia="Calibri" w:hAnsi="Arial" w:cs="Arial"/>
          <w:sz w:val="20"/>
          <w:szCs w:val="20"/>
          <w:lang w:eastAsia="en-US"/>
        </w:rPr>
        <w:t>Izvajalec in naročnik soglašata, da lahko naročnik materialne avtorske pravice ali druge pravice avtorja, ki jih je pridobil po tej pogodbi, prenese naprej na tretje osebe</w:t>
      </w:r>
      <w:r w:rsidRPr="00507A97">
        <w:rPr>
          <w:rFonts w:ascii="Tahoma" w:hAnsi="Tahoma" w:cs="Tahoma"/>
          <w:sz w:val="22"/>
          <w:szCs w:val="22"/>
          <w:lang w:eastAsia="en-US"/>
        </w:rPr>
        <w:t xml:space="preserve"> </w:t>
      </w:r>
      <w:r w:rsidRPr="00507A97">
        <w:rPr>
          <w:rFonts w:ascii="Arial" w:eastAsia="Calibri" w:hAnsi="Arial" w:cs="Arial"/>
          <w:sz w:val="20"/>
          <w:szCs w:val="20"/>
          <w:lang w:eastAsia="en-US"/>
        </w:rPr>
        <w:t>brez da bi za to potreboval izrecno soglasje izvajalca in ne da bi za tak prenos avtorskih pravic moral izplačevati kakršenkoli dodaten avtorski honorar oz. plačila.</w:t>
      </w:r>
    </w:p>
    <w:p w14:paraId="57510FB4" w14:textId="77777777" w:rsidR="004037D7" w:rsidRPr="00507A97"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5BD461A7" w14:textId="77777777" w:rsidR="004037D7" w:rsidRPr="00507A97"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507A97">
        <w:rPr>
          <w:rFonts w:ascii="Arial" w:eastAsia="Calibri" w:hAnsi="Arial" w:cs="Arial"/>
          <w:sz w:val="20"/>
          <w:szCs w:val="20"/>
          <w:lang w:eastAsia="en-US"/>
        </w:rPr>
        <w:t>Moralne avtorske pravice ostanejo avtorju skladno z Zakonom o avtorskih in sorodnih pravicah.</w:t>
      </w:r>
    </w:p>
    <w:p w14:paraId="7DB327C5" w14:textId="77777777" w:rsidR="004037D7" w:rsidRPr="00507A97"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5D09A42E" w14:textId="77777777" w:rsidR="004037D7" w:rsidRPr="00507A97"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507A97">
        <w:rPr>
          <w:rFonts w:ascii="Arial" w:eastAsia="Calibri" w:hAnsi="Arial" w:cs="Arial"/>
          <w:sz w:val="20"/>
          <w:szCs w:val="20"/>
          <w:lang w:eastAsia="en-US"/>
        </w:rPr>
        <w:t>V izogib dvomom pogodbeni stranki določata, da skupna pogodbena cena za izvedbo del, ki so predmet te pogodbe, in je navedena v 2. členu te pogodbe, že vsebuje znesek avtorskega honorarja. Skladno z navedenim za prenos materialnih avtorskih pravic in drugih pravic avtorja po tej pogodbi naročnik izvajalcu torej ne dolguje dodatnega plačila.</w:t>
      </w:r>
    </w:p>
    <w:p w14:paraId="55EC5D0A" w14:textId="77777777" w:rsidR="004037D7" w:rsidRPr="00507A97"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67BA2AC9" w14:textId="2FCD4C06" w:rsidR="004037D7" w:rsidRPr="00507A97" w:rsidRDefault="004037D7" w:rsidP="0048113A">
      <w:pPr>
        <w:spacing w:line="260" w:lineRule="atLeast"/>
        <w:ind w:firstLine="426"/>
        <w:jc w:val="center"/>
        <w:rPr>
          <w:rFonts w:ascii="Arial" w:eastAsia="Calibri" w:hAnsi="Arial" w:cs="Arial"/>
          <w:b/>
          <w:sz w:val="20"/>
          <w:szCs w:val="20"/>
          <w:lang w:eastAsia="en-US"/>
        </w:rPr>
      </w:pPr>
      <w:r w:rsidRPr="00507A97">
        <w:rPr>
          <w:rFonts w:ascii="Arial" w:eastAsia="Calibri" w:hAnsi="Arial" w:cs="Arial"/>
          <w:b/>
          <w:sz w:val="20"/>
          <w:szCs w:val="20"/>
          <w:lang w:eastAsia="en-US"/>
        </w:rPr>
        <w:t>X</w:t>
      </w:r>
      <w:r w:rsidR="0048113A" w:rsidRPr="00507A97">
        <w:rPr>
          <w:rFonts w:ascii="Arial" w:eastAsia="Calibri" w:hAnsi="Arial" w:cs="Arial"/>
          <w:b/>
          <w:sz w:val="20"/>
          <w:szCs w:val="20"/>
          <w:lang w:eastAsia="en-US"/>
        </w:rPr>
        <w:t>I</w:t>
      </w:r>
      <w:r w:rsidRPr="00507A97">
        <w:rPr>
          <w:rFonts w:ascii="Arial" w:eastAsia="Calibri" w:hAnsi="Arial" w:cs="Arial"/>
          <w:b/>
          <w:sz w:val="20"/>
          <w:szCs w:val="20"/>
          <w:lang w:eastAsia="en-US"/>
        </w:rPr>
        <w:t>II. STROKOVNI NADZOR</w:t>
      </w:r>
    </w:p>
    <w:p w14:paraId="6C085F45" w14:textId="77777777" w:rsidR="004037D7" w:rsidRPr="00507A97" w:rsidRDefault="004037D7" w:rsidP="004037D7">
      <w:pPr>
        <w:spacing w:line="260" w:lineRule="atLeast"/>
        <w:jc w:val="both"/>
        <w:rPr>
          <w:rFonts w:ascii="Arial" w:eastAsia="Calibri" w:hAnsi="Arial" w:cs="Arial"/>
          <w:b/>
          <w:sz w:val="20"/>
          <w:szCs w:val="20"/>
          <w:lang w:eastAsia="en-US"/>
        </w:rPr>
      </w:pPr>
    </w:p>
    <w:p w14:paraId="183BDCBE" w14:textId="0BCF16F3" w:rsidR="004037D7" w:rsidRPr="00507A97" w:rsidRDefault="004037D7" w:rsidP="004037D7">
      <w:pPr>
        <w:keepNext/>
        <w:spacing w:line="260" w:lineRule="atLeast"/>
        <w:jc w:val="center"/>
        <w:rPr>
          <w:rFonts w:ascii="Arial" w:eastAsia="Calibri" w:hAnsi="Arial" w:cs="Arial"/>
          <w:sz w:val="20"/>
          <w:szCs w:val="20"/>
        </w:rPr>
      </w:pPr>
      <w:r w:rsidRPr="00507A97">
        <w:rPr>
          <w:rFonts w:ascii="Arial" w:eastAsia="Calibri" w:hAnsi="Arial" w:cs="Arial"/>
          <w:sz w:val="20"/>
          <w:szCs w:val="20"/>
        </w:rPr>
        <w:t>1</w:t>
      </w:r>
      <w:r w:rsidR="00297786" w:rsidRPr="00507A97">
        <w:rPr>
          <w:rFonts w:ascii="Arial" w:eastAsia="Calibri" w:hAnsi="Arial" w:cs="Arial"/>
          <w:sz w:val="20"/>
          <w:szCs w:val="20"/>
        </w:rPr>
        <w:t>4</w:t>
      </w:r>
      <w:r w:rsidRPr="00507A97">
        <w:rPr>
          <w:rFonts w:ascii="Arial" w:eastAsia="Calibri" w:hAnsi="Arial" w:cs="Arial"/>
          <w:sz w:val="20"/>
          <w:szCs w:val="20"/>
        </w:rPr>
        <w:t>. člen</w:t>
      </w:r>
    </w:p>
    <w:p w14:paraId="4B903678" w14:textId="77777777" w:rsidR="004037D7" w:rsidRPr="00507A97" w:rsidRDefault="004037D7" w:rsidP="004037D7">
      <w:pPr>
        <w:spacing w:line="260" w:lineRule="atLeast"/>
        <w:jc w:val="both"/>
        <w:rPr>
          <w:rFonts w:ascii="Arial" w:eastAsia="Calibri" w:hAnsi="Arial" w:cs="Arial"/>
          <w:sz w:val="20"/>
          <w:szCs w:val="20"/>
          <w:lang w:eastAsia="en-US"/>
        </w:rPr>
      </w:pPr>
    </w:p>
    <w:p w14:paraId="76868470" w14:textId="77777777" w:rsidR="004037D7" w:rsidRPr="00507A97" w:rsidRDefault="004037D7" w:rsidP="004037D7">
      <w:p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Skrbnik pogodbe je s strani</w:t>
      </w:r>
    </w:p>
    <w:p w14:paraId="2193BDA4" w14:textId="449DD432" w:rsidR="004037D7" w:rsidRPr="00507A97" w:rsidRDefault="004037D7" w:rsidP="007A5234">
      <w:pPr>
        <w:numPr>
          <w:ilvl w:val="0"/>
          <w:numId w:val="29"/>
        </w:num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 xml:space="preserve">naročnika: </w:t>
      </w:r>
      <w:r w:rsidR="00D92534" w:rsidRPr="00507A97">
        <w:rPr>
          <w:rFonts w:ascii="Arial" w:eastAsia="Calibri" w:hAnsi="Arial" w:cs="Arial"/>
          <w:sz w:val="20"/>
          <w:szCs w:val="20"/>
          <w:lang w:eastAsia="en-US"/>
        </w:rPr>
        <w:t>……………………..</w:t>
      </w:r>
    </w:p>
    <w:p w14:paraId="3BDF0748" w14:textId="77777777" w:rsidR="004037D7" w:rsidRPr="00507A97" w:rsidRDefault="004037D7" w:rsidP="007A5234">
      <w:pPr>
        <w:numPr>
          <w:ilvl w:val="0"/>
          <w:numId w:val="29"/>
        </w:num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izvajalca: ………………………..</w:t>
      </w:r>
    </w:p>
    <w:p w14:paraId="2F05FACF" w14:textId="7491155A" w:rsidR="004037D7" w:rsidRPr="00507A97" w:rsidRDefault="004037D7" w:rsidP="004037D7">
      <w:pPr>
        <w:spacing w:line="260" w:lineRule="atLeast"/>
        <w:jc w:val="both"/>
        <w:rPr>
          <w:rFonts w:ascii="Arial" w:eastAsia="Calibri" w:hAnsi="Arial" w:cs="Arial"/>
          <w:sz w:val="20"/>
          <w:szCs w:val="20"/>
          <w:lang w:eastAsia="en-US"/>
        </w:rPr>
      </w:pPr>
    </w:p>
    <w:p w14:paraId="400A9893" w14:textId="77777777" w:rsidR="0048113A" w:rsidRPr="00507A97" w:rsidRDefault="0048113A" w:rsidP="004037D7">
      <w:pPr>
        <w:spacing w:line="260" w:lineRule="atLeast"/>
        <w:jc w:val="both"/>
        <w:rPr>
          <w:rFonts w:ascii="Arial" w:eastAsia="Calibri" w:hAnsi="Arial" w:cs="Arial"/>
          <w:sz w:val="20"/>
          <w:szCs w:val="20"/>
          <w:lang w:eastAsia="en-US"/>
        </w:rPr>
      </w:pPr>
    </w:p>
    <w:p w14:paraId="54A9E8DA" w14:textId="3868B5F9" w:rsidR="004037D7" w:rsidRPr="00507A97" w:rsidRDefault="0048113A" w:rsidP="00245690">
      <w:pPr>
        <w:spacing w:line="260" w:lineRule="atLeast"/>
        <w:ind w:firstLine="426"/>
        <w:jc w:val="center"/>
        <w:rPr>
          <w:rFonts w:ascii="Arial" w:eastAsia="Calibri" w:hAnsi="Arial" w:cs="Arial"/>
          <w:b/>
          <w:sz w:val="20"/>
          <w:szCs w:val="20"/>
          <w:lang w:eastAsia="en-US"/>
        </w:rPr>
      </w:pPr>
      <w:r w:rsidRPr="00507A97">
        <w:rPr>
          <w:rFonts w:ascii="Arial" w:eastAsia="Calibri" w:hAnsi="Arial" w:cs="Arial"/>
          <w:b/>
          <w:sz w:val="20"/>
          <w:szCs w:val="20"/>
          <w:lang w:eastAsia="en-US"/>
        </w:rPr>
        <w:t>XIV</w:t>
      </w:r>
      <w:r w:rsidR="004037D7" w:rsidRPr="00507A97">
        <w:rPr>
          <w:rFonts w:ascii="Arial" w:eastAsia="Calibri" w:hAnsi="Arial" w:cs="Arial"/>
          <w:b/>
          <w:sz w:val="20"/>
          <w:szCs w:val="20"/>
          <w:lang w:eastAsia="en-US"/>
        </w:rPr>
        <w:t>. ODSTOP OD POGODBE</w:t>
      </w:r>
    </w:p>
    <w:p w14:paraId="1556D9B3" w14:textId="77777777" w:rsidR="004037D7" w:rsidRPr="00507A97" w:rsidRDefault="004037D7" w:rsidP="004037D7">
      <w:pPr>
        <w:spacing w:line="260" w:lineRule="atLeast"/>
        <w:jc w:val="both"/>
        <w:rPr>
          <w:rFonts w:ascii="Arial" w:eastAsia="Calibri" w:hAnsi="Arial" w:cs="Arial"/>
          <w:b/>
          <w:sz w:val="20"/>
          <w:szCs w:val="20"/>
          <w:lang w:eastAsia="en-US"/>
        </w:rPr>
      </w:pPr>
    </w:p>
    <w:p w14:paraId="3FEA6E16" w14:textId="5C61678A" w:rsidR="004037D7" w:rsidRPr="00507A97" w:rsidRDefault="004037D7" w:rsidP="004037D7">
      <w:pPr>
        <w:keepNext/>
        <w:spacing w:line="260" w:lineRule="atLeast"/>
        <w:jc w:val="center"/>
        <w:rPr>
          <w:rFonts w:ascii="Arial" w:eastAsia="Calibri" w:hAnsi="Arial" w:cs="Arial"/>
          <w:sz w:val="20"/>
          <w:szCs w:val="20"/>
        </w:rPr>
      </w:pPr>
      <w:r w:rsidRPr="00507A97">
        <w:rPr>
          <w:rFonts w:ascii="Arial" w:eastAsia="Calibri" w:hAnsi="Arial" w:cs="Arial"/>
          <w:sz w:val="20"/>
          <w:szCs w:val="20"/>
        </w:rPr>
        <w:t>1</w:t>
      </w:r>
      <w:r w:rsidR="00297786" w:rsidRPr="00507A97">
        <w:rPr>
          <w:rFonts w:ascii="Arial" w:eastAsia="Calibri" w:hAnsi="Arial" w:cs="Arial"/>
          <w:sz w:val="20"/>
          <w:szCs w:val="20"/>
        </w:rPr>
        <w:t>5</w:t>
      </w:r>
      <w:r w:rsidRPr="00507A97">
        <w:rPr>
          <w:rFonts w:ascii="Arial" w:eastAsia="Calibri" w:hAnsi="Arial" w:cs="Arial"/>
          <w:sz w:val="20"/>
          <w:szCs w:val="20"/>
        </w:rPr>
        <w:t>. člen</w:t>
      </w:r>
    </w:p>
    <w:p w14:paraId="1F8E1577" w14:textId="77777777" w:rsidR="004037D7" w:rsidRPr="00507A97" w:rsidRDefault="004037D7" w:rsidP="004037D7">
      <w:pPr>
        <w:spacing w:line="260" w:lineRule="atLeast"/>
        <w:contextualSpacing/>
        <w:jc w:val="both"/>
        <w:rPr>
          <w:rFonts w:ascii="Arial" w:hAnsi="Arial" w:cs="Arial"/>
          <w:color w:val="000000"/>
          <w:sz w:val="20"/>
          <w:szCs w:val="20"/>
        </w:rPr>
      </w:pPr>
    </w:p>
    <w:p w14:paraId="28DA370C" w14:textId="77777777" w:rsidR="004037D7" w:rsidRPr="00507A97" w:rsidRDefault="004037D7" w:rsidP="004037D7">
      <w:pPr>
        <w:spacing w:line="260" w:lineRule="atLeast"/>
        <w:contextualSpacing/>
        <w:jc w:val="both"/>
        <w:rPr>
          <w:rFonts w:ascii="Arial" w:hAnsi="Arial" w:cs="Arial"/>
          <w:color w:val="000000"/>
          <w:sz w:val="20"/>
          <w:szCs w:val="20"/>
        </w:rPr>
      </w:pPr>
      <w:r w:rsidRPr="00507A97">
        <w:rPr>
          <w:rFonts w:ascii="Arial" w:hAnsi="Arial" w:cs="Arial"/>
          <w:color w:val="000000"/>
          <w:sz w:val="20"/>
          <w:szCs w:val="20"/>
        </w:rPr>
        <w:t>Katera 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14:paraId="567E7F68" w14:textId="77777777" w:rsidR="004037D7" w:rsidRPr="00507A97" w:rsidRDefault="004037D7" w:rsidP="004037D7">
      <w:pPr>
        <w:spacing w:line="260" w:lineRule="atLeast"/>
        <w:contextualSpacing/>
        <w:jc w:val="both"/>
        <w:rPr>
          <w:rFonts w:ascii="Arial" w:hAnsi="Arial" w:cs="Arial"/>
          <w:color w:val="000000"/>
          <w:sz w:val="20"/>
          <w:szCs w:val="20"/>
        </w:rPr>
      </w:pPr>
    </w:p>
    <w:p w14:paraId="4DEA8D86" w14:textId="77777777" w:rsidR="004037D7" w:rsidRPr="00507A97" w:rsidRDefault="004037D7" w:rsidP="004037D7">
      <w:pPr>
        <w:spacing w:line="260" w:lineRule="atLeast"/>
        <w:contextualSpacing/>
        <w:jc w:val="both"/>
        <w:rPr>
          <w:rFonts w:ascii="Arial" w:hAnsi="Arial" w:cs="Arial"/>
          <w:color w:val="000000"/>
          <w:sz w:val="20"/>
          <w:szCs w:val="20"/>
        </w:rPr>
      </w:pPr>
      <w:r w:rsidRPr="00507A97">
        <w:rPr>
          <w:rFonts w:ascii="Arial" w:hAnsi="Arial" w:cs="Arial"/>
          <w:color w:val="000000"/>
          <w:sz w:val="20"/>
          <w:szCs w:val="20"/>
        </w:rPr>
        <w:t>V vsakem primeru lahko katera koli od pogodbenih strank od pogodbe odstopi, s tem da glede na razlog odstopa izbere za nasprotno stran primeren čas ter poravna vse stroške, ki jih s tem povzroči.</w:t>
      </w:r>
    </w:p>
    <w:p w14:paraId="3A44383A" w14:textId="77777777" w:rsidR="004037D7" w:rsidRPr="00507A97" w:rsidRDefault="004037D7" w:rsidP="004037D7">
      <w:pPr>
        <w:spacing w:line="260" w:lineRule="atLeast"/>
        <w:contextualSpacing/>
        <w:jc w:val="both"/>
        <w:rPr>
          <w:rFonts w:ascii="Arial" w:hAnsi="Arial" w:cs="Arial"/>
          <w:color w:val="000000"/>
          <w:sz w:val="20"/>
          <w:szCs w:val="20"/>
        </w:rPr>
      </w:pPr>
    </w:p>
    <w:p w14:paraId="662DEE26" w14:textId="77777777" w:rsidR="004037D7" w:rsidRPr="00507A97" w:rsidRDefault="004037D7" w:rsidP="004037D7">
      <w:pPr>
        <w:spacing w:line="260" w:lineRule="atLeast"/>
        <w:contextualSpacing/>
        <w:jc w:val="both"/>
        <w:rPr>
          <w:rFonts w:ascii="Arial" w:hAnsi="Arial" w:cs="Arial"/>
          <w:color w:val="000000"/>
          <w:sz w:val="20"/>
          <w:szCs w:val="20"/>
        </w:rPr>
      </w:pPr>
      <w:r w:rsidRPr="00507A97">
        <w:rPr>
          <w:rFonts w:ascii="Arial" w:hAnsi="Arial" w:cs="Arial"/>
          <w:color w:val="000000"/>
          <w:sz w:val="20"/>
          <w:szCs w:val="20"/>
        </w:rPr>
        <w:t>Naročnik lahko s pisnim obvestilom, ki ga pošlje izvajalcu, odstopi od pogodbe, ne da bi s tem omejeval druge pravice ali pravna sredstva, ki jih ima na voljo, če:</w:t>
      </w:r>
    </w:p>
    <w:p w14:paraId="0B1602EC" w14:textId="77777777" w:rsidR="004037D7" w:rsidRPr="00507A97" w:rsidRDefault="004037D7" w:rsidP="007A5234">
      <w:pPr>
        <w:numPr>
          <w:ilvl w:val="0"/>
          <w:numId w:val="29"/>
        </w:numPr>
        <w:spacing w:line="260" w:lineRule="atLeast"/>
        <w:contextualSpacing/>
        <w:jc w:val="both"/>
        <w:rPr>
          <w:rFonts w:ascii="Arial" w:hAnsi="Arial" w:cs="Arial"/>
          <w:color w:val="000000"/>
          <w:sz w:val="20"/>
          <w:szCs w:val="20"/>
        </w:rPr>
      </w:pPr>
      <w:r w:rsidRPr="00507A97">
        <w:rPr>
          <w:rFonts w:ascii="Arial" w:hAnsi="Arial" w:cs="Arial"/>
          <w:color w:val="000000"/>
          <w:sz w:val="20"/>
          <w:szCs w:val="20"/>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667AC66A" w14:textId="77777777" w:rsidR="004037D7" w:rsidRPr="00507A97" w:rsidRDefault="004037D7" w:rsidP="007A5234">
      <w:pPr>
        <w:numPr>
          <w:ilvl w:val="0"/>
          <w:numId w:val="29"/>
        </w:numPr>
        <w:spacing w:line="260" w:lineRule="atLeast"/>
        <w:contextualSpacing/>
        <w:jc w:val="both"/>
        <w:rPr>
          <w:rFonts w:ascii="Arial" w:hAnsi="Arial" w:cs="Arial"/>
          <w:color w:val="000000"/>
          <w:sz w:val="20"/>
          <w:szCs w:val="20"/>
        </w:rPr>
      </w:pPr>
      <w:r w:rsidRPr="00507A97">
        <w:rPr>
          <w:rFonts w:ascii="Arial" w:hAnsi="Arial" w:cs="Arial"/>
          <w:color w:val="000000"/>
          <w:sz w:val="20"/>
          <w:szCs w:val="20"/>
        </w:rPr>
        <w:lastRenderedPageBreak/>
        <w:t>izvajalec prenese pogodbo ali katerokoli pravico ali interes, ki izvira iz pogodbe, brez soglasja naročnika;</w:t>
      </w:r>
    </w:p>
    <w:p w14:paraId="0F1AB092" w14:textId="77777777" w:rsidR="004037D7" w:rsidRPr="00507A97" w:rsidRDefault="004037D7" w:rsidP="007A5234">
      <w:pPr>
        <w:numPr>
          <w:ilvl w:val="0"/>
          <w:numId w:val="29"/>
        </w:numPr>
        <w:spacing w:line="260" w:lineRule="atLeast"/>
        <w:contextualSpacing/>
        <w:jc w:val="both"/>
        <w:rPr>
          <w:rFonts w:ascii="Arial" w:hAnsi="Arial" w:cs="Arial"/>
          <w:color w:val="000000"/>
          <w:sz w:val="20"/>
          <w:szCs w:val="20"/>
        </w:rPr>
      </w:pPr>
      <w:r w:rsidRPr="00507A97">
        <w:rPr>
          <w:rFonts w:ascii="Arial" w:hAnsi="Arial" w:cs="Arial"/>
          <w:color w:val="000000"/>
          <w:sz w:val="20"/>
          <w:szCs w:val="20"/>
        </w:rPr>
        <w:t>izvajalec odstopi od pogodbe ali jo preneha izvajati;</w:t>
      </w:r>
    </w:p>
    <w:p w14:paraId="0DF47F46" w14:textId="77777777" w:rsidR="004037D7" w:rsidRPr="00507A97" w:rsidRDefault="004037D7" w:rsidP="007A5234">
      <w:pPr>
        <w:numPr>
          <w:ilvl w:val="0"/>
          <w:numId w:val="29"/>
        </w:numPr>
        <w:spacing w:line="260" w:lineRule="atLeast"/>
        <w:contextualSpacing/>
        <w:jc w:val="both"/>
        <w:rPr>
          <w:rFonts w:ascii="Arial" w:hAnsi="Arial" w:cs="Arial"/>
          <w:color w:val="000000"/>
          <w:sz w:val="20"/>
          <w:szCs w:val="20"/>
        </w:rPr>
      </w:pPr>
      <w:r w:rsidRPr="00507A97">
        <w:rPr>
          <w:rFonts w:ascii="Arial" w:hAnsi="Arial" w:cs="Arial"/>
          <w:color w:val="000000"/>
          <w:sz w:val="20"/>
          <w:szCs w:val="20"/>
        </w:rPr>
        <w:t>izvajalec ni takoj začel izvajati del, ki so predmet pogodbe, ne da bi imel utemeljen razlog za to, ali jih je ustavil za več kot 10 dni po prejemu pisnega naloga naročnika, naj jih nadaljuje;</w:t>
      </w:r>
    </w:p>
    <w:p w14:paraId="77C356AD" w14:textId="77777777" w:rsidR="004037D7" w:rsidRPr="00507A97" w:rsidRDefault="004037D7" w:rsidP="007A5234">
      <w:pPr>
        <w:numPr>
          <w:ilvl w:val="0"/>
          <w:numId w:val="29"/>
        </w:numPr>
        <w:spacing w:line="260" w:lineRule="atLeast"/>
        <w:contextualSpacing/>
        <w:jc w:val="both"/>
        <w:rPr>
          <w:rFonts w:ascii="Arial" w:hAnsi="Arial" w:cs="Arial"/>
          <w:color w:val="000000"/>
          <w:sz w:val="20"/>
          <w:szCs w:val="20"/>
        </w:rPr>
      </w:pPr>
      <w:r w:rsidRPr="00507A97">
        <w:rPr>
          <w:rFonts w:ascii="Arial" w:hAnsi="Arial" w:cs="Arial"/>
          <w:color w:val="000000"/>
          <w:sz w:val="20"/>
          <w:szCs w:val="20"/>
        </w:rPr>
        <w:t>izvajalec večkrat ne izvaja del v skladu s pogodbo ali večkrat ne izpolni svojih obveznosti v skladu s pogodbo ali večkrat spregleda svoje obveznosti v skladu s pogodbo brez upravičenega razloga;</w:t>
      </w:r>
    </w:p>
    <w:p w14:paraId="1BE1182C" w14:textId="23CD6397" w:rsidR="004037D7" w:rsidRPr="00507A97" w:rsidRDefault="004037D7" w:rsidP="007A5234">
      <w:pPr>
        <w:numPr>
          <w:ilvl w:val="0"/>
          <w:numId w:val="29"/>
        </w:numPr>
        <w:spacing w:line="260" w:lineRule="atLeast"/>
        <w:contextualSpacing/>
        <w:jc w:val="both"/>
        <w:rPr>
          <w:rFonts w:ascii="Arial" w:hAnsi="Arial" w:cs="Arial"/>
          <w:color w:val="000000"/>
          <w:sz w:val="20"/>
          <w:szCs w:val="20"/>
        </w:rPr>
      </w:pPr>
      <w:r w:rsidRPr="00507A97">
        <w:rPr>
          <w:rFonts w:ascii="Arial" w:hAnsi="Arial" w:cs="Arial"/>
          <w:color w:val="000000"/>
          <w:sz w:val="20"/>
          <w:szCs w:val="20"/>
        </w:rPr>
        <w:t xml:space="preserve">v skladu z veljavno zakonodajo s področja izvrševanja proračuna za izvedbo naloge ne bo več imel zagotovljenih sredstev. </w:t>
      </w:r>
    </w:p>
    <w:p w14:paraId="19726ACE" w14:textId="5578173C" w:rsidR="00297786" w:rsidRPr="00507A97" w:rsidRDefault="00297786" w:rsidP="00297786">
      <w:pPr>
        <w:spacing w:line="260" w:lineRule="atLeast"/>
        <w:contextualSpacing/>
        <w:jc w:val="both"/>
        <w:rPr>
          <w:rFonts w:ascii="Arial" w:hAnsi="Arial" w:cs="Arial"/>
          <w:color w:val="000000"/>
          <w:sz w:val="20"/>
          <w:szCs w:val="20"/>
        </w:rPr>
      </w:pPr>
    </w:p>
    <w:p w14:paraId="4CE41145" w14:textId="6056F653" w:rsidR="00297786" w:rsidRPr="00507A97" w:rsidRDefault="00297786" w:rsidP="0048113A">
      <w:pPr>
        <w:keepNext/>
        <w:spacing w:line="260" w:lineRule="atLeast"/>
        <w:ind w:firstLine="426"/>
        <w:jc w:val="center"/>
        <w:rPr>
          <w:rFonts w:ascii="Arial" w:eastAsia="Calibri" w:hAnsi="Arial" w:cs="Arial"/>
          <w:b/>
          <w:sz w:val="20"/>
          <w:szCs w:val="20"/>
        </w:rPr>
      </w:pPr>
      <w:r w:rsidRPr="00507A97">
        <w:rPr>
          <w:rFonts w:ascii="Arial" w:eastAsia="Calibri" w:hAnsi="Arial" w:cs="Arial"/>
          <w:b/>
          <w:sz w:val="20"/>
          <w:szCs w:val="20"/>
        </w:rPr>
        <w:t>XV. RAZVEZNI POGOJ</w:t>
      </w:r>
    </w:p>
    <w:p w14:paraId="4FF45912" w14:textId="77777777" w:rsidR="00297786" w:rsidRPr="00507A97" w:rsidRDefault="00297786" w:rsidP="00297786">
      <w:pPr>
        <w:keepNext/>
        <w:spacing w:line="260" w:lineRule="atLeast"/>
        <w:jc w:val="both"/>
        <w:rPr>
          <w:rFonts w:ascii="Arial" w:eastAsia="Calibri" w:hAnsi="Arial" w:cs="Arial"/>
          <w:b/>
          <w:sz w:val="20"/>
          <w:szCs w:val="20"/>
        </w:rPr>
      </w:pPr>
    </w:p>
    <w:p w14:paraId="6C09E366" w14:textId="67843406" w:rsidR="00297786" w:rsidRPr="00507A97" w:rsidRDefault="00297786" w:rsidP="00297786">
      <w:pPr>
        <w:keepNext/>
        <w:spacing w:line="260" w:lineRule="atLeast"/>
        <w:jc w:val="center"/>
        <w:rPr>
          <w:rFonts w:ascii="Arial" w:eastAsia="Calibri" w:hAnsi="Arial" w:cs="Arial"/>
          <w:sz w:val="20"/>
          <w:szCs w:val="20"/>
        </w:rPr>
      </w:pPr>
      <w:r w:rsidRPr="00507A97">
        <w:rPr>
          <w:rFonts w:ascii="Arial" w:eastAsia="Calibri" w:hAnsi="Arial" w:cs="Arial"/>
          <w:sz w:val="20"/>
          <w:szCs w:val="20"/>
        </w:rPr>
        <w:t>16. člen</w:t>
      </w:r>
    </w:p>
    <w:p w14:paraId="5265B46B" w14:textId="77777777" w:rsidR="00297786" w:rsidRPr="00507A97" w:rsidRDefault="00297786" w:rsidP="00297786">
      <w:pPr>
        <w:spacing w:line="260" w:lineRule="atLeast"/>
        <w:jc w:val="both"/>
        <w:rPr>
          <w:rFonts w:ascii="Arial" w:eastAsia="Calibri" w:hAnsi="Arial" w:cs="Arial"/>
          <w:sz w:val="20"/>
          <w:szCs w:val="20"/>
          <w:lang w:eastAsia="en-US"/>
        </w:rPr>
      </w:pPr>
    </w:p>
    <w:p w14:paraId="6816AAC8" w14:textId="77777777" w:rsidR="00297786" w:rsidRPr="00507A97" w:rsidRDefault="00297786" w:rsidP="00297786">
      <w:pPr>
        <w:spacing w:line="260" w:lineRule="atLeast"/>
        <w:jc w:val="both"/>
        <w:rPr>
          <w:rFonts w:ascii="Arial" w:eastAsiaTheme="minorHAnsi" w:hAnsi="Arial" w:cs="Arial"/>
          <w:sz w:val="20"/>
          <w:szCs w:val="20"/>
          <w:lang w:eastAsia="en-US"/>
        </w:rPr>
      </w:pPr>
      <w:r w:rsidRPr="00507A97">
        <w:rPr>
          <w:rFonts w:ascii="Arial" w:eastAsiaTheme="minorHAnsi" w:hAnsi="Arial" w:cs="Arial"/>
          <w:sz w:val="20"/>
          <w:szCs w:val="20"/>
          <w:lang w:eastAsia="en-US"/>
        </w:rPr>
        <w:t>Ta pogodba je sklenjena pod razveznim pogojem, ki se uresniči, če bo naročnik seznanjen, da je sodišče s pravnomočno odločitvijo ugotovilo kršitev obveznosti na področju okoljskega, socialnega in delovnega prava</w:t>
      </w:r>
      <w:r w:rsidRPr="00507A97">
        <w:t xml:space="preserve"> </w:t>
      </w:r>
      <w:r w:rsidRPr="00507A97">
        <w:rPr>
          <w:rFonts w:ascii="Arial" w:eastAsiaTheme="minorHAnsi" w:hAnsi="Arial" w:cs="Arial"/>
          <w:sz w:val="20"/>
          <w:szCs w:val="20"/>
          <w:lang w:eastAsia="en-US"/>
        </w:rPr>
        <w:t xml:space="preserve">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8A2A401" w14:textId="77777777" w:rsidR="00297786" w:rsidRPr="00507A97" w:rsidRDefault="00297786" w:rsidP="00297786">
      <w:pPr>
        <w:spacing w:line="260" w:lineRule="atLeast"/>
        <w:jc w:val="both"/>
        <w:rPr>
          <w:rFonts w:ascii="Arial" w:eastAsiaTheme="minorHAnsi" w:hAnsi="Arial" w:cs="Arial"/>
          <w:sz w:val="20"/>
          <w:szCs w:val="20"/>
          <w:lang w:eastAsia="en-US"/>
        </w:rPr>
      </w:pPr>
    </w:p>
    <w:p w14:paraId="227AA30A" w14:textId="77777777" w:rsidR="00297786" w:rsidRPr="00507A97" w:rsidRDefault="00297786" w:rsidP="00297786">
      <w:pPr>
        <w:spacing w:line="260" w:lineRule="atLeast"/>
        <w:jc w:val="both"/>
        <w:rPr>
          <w:rFonts w:ascii="Arial" w:eastAsiaTheme="minorHAnsi" w:hAnsi="Arial" w:cs="Arial"/>
          <w:sz w:val="20"/>
          <w:szCs w:val="20"/>
          <w:lang w:eastAsia="en-US"/>
        </w:rPr>
      </w:pPr>
      <w:r w:rsidRPr="00507A97">
        <w:rPr>
          <w:rFonts w:ascii="Arial" w:eastAsiaTheme="minorHAnsi" w:hAnsi="Arial" w:cs="Arial"/>
          <w:sz w:val="20"/>
          <w:szCs w:val="20"/>
          <w:lang w:eastAsia="en-US"/>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w:t>
      </w:r>
    </w:p>
    <w:p w14:paraId="55CD86F4" w14:textId="77777777" w:rsidR="00297786" w:rsidRPr="00507A97" w:rsidRDefault="00297786" w:rsidP="00297786">
      <w:pPr>
        <w:spacing w:line="260" w:lineRule="atLeast"/>
        <w:jc w:val="both"/>
        <w:rPr>
          <w:rFonts w:ascii="Arial" w:eastAsiaTheme="minorHAnsi" w:hAnsi="Arial" w:cs="Arial"/>
          <w:sz w:val="20"/>
          <w:szCs w:val="20"/>
          <w:lang w:eastAsia="en-US"/>
        </w:rPr>
      </w:pPr>
    </w:p>
    <w:p w14:paraId="48BF340E" w14:textId="77777777" w:rsidR="00297786" w:rsidRPr="00507A97" w:rsidRDefault="00297786" w:rsidP="00297786">
      <w:pPr>
        <w:spacing w:line="260" w:lineRule="atLeast"/>
        <w:jc w:val="both"/>
        <w:rPr>
          <w:rFonts w:ascii="Arial" w:eastAsiaTheme="minorHAnsi" w:hAnsi="Arial" w:cs="Arial"/>
          <w:sz w:val="20"/>
          <w:szCs w:val="20"/>
          <w:lang w:eastAsia="en-US"/>
        </w:rPr>
      </w:pPr>
      <w:r w:rsidRPr="00507A97">
        <w:rPr>
          <w:rFonts w:ascii="Arial" w:eastAsiaTheme="minorHAnsi" w:hAnsi="Arial" w:cs="Arial"/>
          <w:sz w:val="20"/>
          <w:szCs w:val="20"/>
          <w:lang w:eastAsia="en-US"/>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6A3CC8C3" w14:textId="77777777" w:rsidR="00297786" w:rsidRPr="00507A97" w:rsidRDefault="00297786" w:rsidP="00297786">
      <w:pPr>
        <w:spacing w:line="260" w:lineRule="atLeast"/>
        <w:jc w:val="both"/>
        <w:rPr>
          <w:rFonts w:ascii="Arial" w:eastAsiaTheme="minorHAnsi" w:hAnsi="Arial" w:cs="Arial"/>
          <w:sz w:val="20"/>
          <w:szCs w:val="20"/>
          <w:lang w:eastAsia="en-US"/>
        </w:rPr>
      </w:pPr>
    </w:p>
    <w:p w14:paraId="38EECC36" w14:textId="77777777" w:rsidR="00297786" w:rsidRPr="00507A97" w:rsidRDefault="00297786" w:rsidP="00297786">
      <w:pPr>
        <w:spacing w:line="260" w:lineRule="atLeast"/>
        <w:jc w:val="both"/>
        <w:rPr>
          <w:rFonts w:ascii="Arial" w:eastAsiaTheme="minorHAnsi" w:hAnsi="Arial" w:cs="Arial"/>
          <w:sz w:val="20"/>
          <w:szCs w:val="20"/>
          <w:lang w:eastAsia="en-US"/>
        </w:rPr>
      </w:pPr>
      <w:r w:rsidRPr="00507A97">
        <w:rPr>
          <w:rFonts w:ascii="Arial" w:eastAsiaTheme="minorHAnsi" w:hAnsi="Arial" w:cs="Arial"/>
          <w:sz w:val="20"/>
          <w:szCs w:val="20"/>
          <w:lang w:eastAsia="en-US"/>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7544618" w14:textId="77777777" w:rsidR="00891EC2" w:rsidRPr="00507A97" w:rsidRDefault="00891EC2" w:rsidP="00346CBF">
      <w:pPr>
        <w:spacing w:line="260" w:lineRule="atLeast"/>
        <w:contextualSpacing/>
        <w:jc w:val="both"/>
        <w:rPr>
          <w:rFonts w:ascii="Arial" w:hAnsi="Arial" w:cs="Arial"/>
          <w:color w:val="000000"/>
          <w:sz w:val="20"/>
          <w:szCs w:val="20"/>
        </w:rPr>
      </w:pPr>
    </w:p>
    <w:p w14:paraId="25690410" w14:textId="77777777" w:rsidR="004037D7" w:rsidRPr="00507A97" w:rsidRDefault="004037D7" w:rsidP="004037D7">
      <w:pPr>
        <w:spacing w:line="260" w:lineRule="atLeast"/>
        <w:jc w:val="both"/>
        <w:rPr>
          <w:rFonts w:ascii="Arial" w:eastAsia="Calibri" w:hAnsi="Arial" w:cs="Arial"/>
          <w:sz w:val="20"/>
          <w:szCs w:val="20"/>
          <w:lang w:eastAsia="en-US"/>
        </w:rPr>
      </w:pPr>
    </w:p>
    <w:p w14:paraId="48CD9681" w14:textId="7AC5953A" w:rsidR="004037D7" w:rsidRPr="00507A97" w:rsidRDefault="004037D7" w:rsidP="0048113A">
      <w:pPr>
        <w:keepNext/>
        <w:spacing w:line="260" w:lineRule="atLeast"/>
        <w:ind w:firstLine="426"/>
        <w:jc w:val="center"/>
        <w:rPr>
          <w:rFonts w:ascii="Arial" w:eastAsia="Calibri" w:hAnsi="Arial" w:cs="Arial"/>
          <w:b/>
          <w:sz w:val="20"/>
          <w:szCs w:val="20"/>
        </w:rPr>
      </w:pPr>
      <w:r w:rsidRPr="00507A97">
        <w:rPr>
          <w:rFonts w:ascii="Arial" w:eastAsia="Calibri" w:hAnsi="Arial" w:cs="Arial"/>
          <w:b/>
          <w:sz w:val="20"/>
          <w:szCs w:val="20"/>
        </w:rPr>
        <w:t>XV</w:t>
      </w:r>
      <w:r w:rsidR="0048113A" w:rsidRPr="00507A97">
        <w:rPr>
          <w:rFonts w:ascii="Arial" w:eastAsia="Calibri" w:hAnsi="Arial" w:cs="Arial"/>
          <w:b/>
          <w:sz w:val="20"/>
          <w:szCs w:val="20"/>
        </w:rPr>
        <w:t>I</w:t>
      </w:r>
      <w:r w:rsidRPr="00507A97">
        <w:rPr>
          <w:rFonts w:ascii="Arial" w:eastAsia="Calibri" w:hAnsi="Arial" w:cs="Arial"/>
          <w:b/>
          <w:sz w:val="20"/>
          <w:szCs w:val="20"/>
        </w:rPr>
        <w:t>. REŠEVANJE SPOROV</w:t>
      </w:r>
    </w:p>
    <w:p w14:paraId="1213B1A7" w14:textId="77777777" w:rsidR="004037D7" w:rsidRPr="00507A97" w:rsidRDefault="004037D7" w:rsidP="004037D7">
      <w:pPr>
        <w:keepNext/>
        <w:spacing w:line="260" w:lineRule="atLeast"/>
        <w:jc w:val="both"/>
        <w:rPr>
          <w:rFonts w:ascii="Arial" w:eastAsia="Calibri" w:hAnsi="Arial" w:cs="Arial"/>
          <w:b/>
          <w:sz w:val="20"/>
          <w:szCs w:val="20"/>
        </w:rPr>
      </w:pPr>
    </w:p>
    <w:p w14:paraId="1892FE88" w14:textId="77777777" w:rsidR="004037D7" w:rsidRPr="00507A97" w:rsidRDefault="004037D7" w:rsidP="004037D7">
      <w:pPr>
        <w:keepNext/>
        <w:spacing w:line="260" w:lineRule="atLeast"/>
        <w:jc w:val="center"/>
        <w:rPr>
          <w:rFonts w:ascii="Arial" w:eastAsia="Calibri" w:hAnsi="Arial" w:cs="Arial"/>
          <w:sz w:val="20"/>
          <w:szCs w:val="20"/>
        </w:rPr>
      </w:pPr>
      <w:r w:rsidRPr="00507A97">
        <w:rPr>
          <w:rFonts w:ascii="Arial" w:eastAsia="Calibri" w:hAnsi="Arial" w:cs="Arial"/>
          <w:sz w:val="20"/>
          <w:szCs w:val="20"/>
        </w:rPr>
        <w:t>17. člen</w:t>
      </w:r>
    </w:p>
    <w:p w14:paraId="5A3B56FC" w14:textId="77777777" w:rsidR="004037D7" w:rsidRPr="00507A97" w:rsidRDefault="004037D7" w:rsidP="004037D7">
      <w:pPr>
        <w:spacing w:line="260" w:lineRule="atLeast"/>
        <w:jc w:val="both"/>
        <w:rPr>
          <w:rFonts w:ascii="Arial" w:eastAsia="Calibri" w:hAnsi="Arial" w:cs="Arial"/>
          <w:sz w:val="20"/>
          <w:szCs w:val="20"/>
          <w:lang w:eastAsia="en-US"/>
        </w:rPr>
      </w:pPr>
    </w:p>
    <w:p w14:paraId="3184E880" w14:textId="622B660F" w:rsidR="004037D7" w:rsidRPr="00507A97" w:rsidRDefault="004037D7" w:rsidP="004037D7">
      <w:p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Morebitne spore bosta pogodbeni stranki reševali sporazumno, če do sporazumne rešitve ne pride, bo spore reševalo pristojno sodišče v Ljubljani po slovenskem pravu.</w:t>
      </w:r>
    </w:p>
    <w:p w14:paraId="35F72A23" w14:textId="77777777" w:rsidR="00297786" w:rsidRPr="00507A97" w:rsidRDefault="00297786" w:rsidP="004037D7">
      <w:pPr>
        <w:spacing w:line="260" w:lineRule="atLeast"/>
        <w:jc w:val="both"/>
        <w:rPr>
          <w:rFonts w:ascii="Arial" w:eastAsia="Calibri" w:hAnsi="Arial" w:cs="Arial"/>
          <w:sz w:val="20"/>
          <w:szCs w:val="20"/>
          <w:lang w:eastAsia="en-US"/>
        </w:rPr>
      </w:pPr>
    </w:p>
    <w:p w14:paraId="52D84001" w14:textId="77777777" w:rsidR="004037D7" w:rsidRDefault="004037D7" w:rsidP="004037D7">
      <w:pPr>
        <w:spacing w:line="260" w:lineRule="atLeast"/>
        <w:jc w:val="both"/>
        <w:rPr>
          <w:rFonts w:ascii="Arial" w:eastAsia="Calibri" w:hAnsi="Arial" w:cs="Arial"/>
          <w:sz w:val="20"/>
          <w:szCs w:val="20"/>
          <w:lang w:eastAsia="en-US"/>
        </w:rPr>
      </w:pPr>
    </w:p>
    <w:p w14:paraId="6A8B09B3" w14:textId="77777777" w:rsidR="00A60B6A" w:rsidRPr="00507A97" w:rsidRDefault="00A60B6A" w:rsidP="004037D7">
      <w:pPr>
        <w:spacing w:line="260" w:lineRule="atLeast"/>
        <w:jc w:val="both"/>
        <w:rPr>
          <w:rFonts w:ascii="Arial" w:eastAsia="Calibri" w:hAnsi="Arial" w:cs="Arial"/>
          <w:sz w:val="20"/>
          <w:szCs w:val="20"/>
          <w:lang w:eastAsia="en-US"/>
        </w:rPr>
      </w:pPr>
    </w:p>
    <w:p w14:paraId="4D1C4778" w14:textId="3F6D7288" w:rsidR="004037D7" w:rsidRPr="00507A97" w:rsidRDefault="004037D7" w:rsidP="0048113A">
      <w:pPr>
        <w:spacing w:line="260" w:lineRule="atLeast"/>
        <w:ind w:firstLine="426"/>
        <w:jc w:val="center"/>
        <w:rPr>
          <w:rFonts w:ascii="Arial" w:eastAsia="Calibri" w:hAnsi="Arial" w:cs="Arial"/>
          <w:b/>
          <w:sz w:val="20"/>
          <w:szCs w:val="20"/>
          <w:lang w:eastAsia="en-US"/>
        </w:rPr>
      </w:pPr>
      <w:r w:rsidRPr="00507A97">
        <w:rPr>
          <w:rFonts w:ascii="Arial" w:eastAsia="Calibri" w:hAnsi="Arial" w:cs="Arial"/>
          <w:b/>
          <w:sz w:val="20"/>
          <w:szCs w:val="20"/>
          <w:lang w:eastAsia="en-US"/>
        </w:rPr>
        <w:lastRenderedPageBreak/>
        <w:t>XV</w:t>
      </w:r>
      <w:r w:rsidR="0048113A" w:rsidRPr="00507A97">
        <w:rPr>
          <w:rFonts w:ascii="Arial" w:eastAsia="Calibri" w:hAnsi="Arial" w:cs="Arial"/>
          <w:b/>
          <w:sz w:val="20"/>
          <w:szCs w:val="20"/>
          <w:lang w:eastAsia="en-US"/>
        </w:rPr>
        <w:t>I</w:t>
      </w:r>
      <w:r w:rsidRPr="00507A97">
        <w:rPr>
          <w:rFonts w:ascii="Arial" w:eastAsia="Calibri" w:hAnsi="Arial" w:cs="Arial"/>
          <w:b/>
          <w:sz w:val="20"/>
          <w:szCs w:val="20"/>
          <w:lang w:eastAsia="en-US"/>
        </w:rPr>
        <w:t>I. KONČNE DOLOČBE</w:t>
      </w:r>
    </w:p>
    <w:p w14:paraId="50EEB004" w14:textId="77777777" w:rsidR="004037D7" w:rsidRPr="00507A97" w:rsidRDefault="004037D7" w:rsidP="004037D7">
      <w:pPr>
        <w:spacing w:line="260" w:lineRule="atLeast"/>
        <w:jc w:val="both"/>
        <w:rPr>
          <w:rFonts w:ascii="Arial" w:eastAsia="Calibri" w:hAnsi="Arial" w:cs="Arial"/>
          <w:b/>
          <w:sz w:val="20"/>
          <w:szCs w:val="20"/>
          <w:lang w:eastAsia="en-US"/>
        </w:rPr>
      </w:pPr>
    </w:p>
    <w:p w14:paraId="6FE37918" w14:textId="77777777" w:rsidR="004037D7" w:rsidRPr="00507A97" w:rsidRDefault="004037D7" w:rsidP="004037D7">
      <w:pPr>
        <w:keepNext/>
        <w:spacing w:line="260" w:lineRule="atLeast"/>
        <w:jc w:val="center"/>
        <w:rPr>
          <w:rFonts w:ascii="Arial" w:eastAsia="Calibri" w:hAnsi="Arial" w:cs="Arial"/>
          <w:sz w:val="20"/>
          <w:szCs w:val="20"/>
        </w:rPr>
      </w:pPr>
      <w:r w:rsidRPr="00507A97">
        <w:rPr>
          <w:rFonts w:ascii="Arial" w:eastAsia="Calibri" w:hAnsi="Arial" w:cs="Arial"/>
          <w:sz w:val="20"/>
          <w:szCs w:val="20"/>
        </w:rPr>
        <w:t>18. člen</w:t>
      </w:r>
    </w:p>
    <w:p w14:paraId="04A9804A" w14:textId="77777777" w:rsidR="004037D7" w:rsidRPr="00507A97"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75AB4004" w14:textId="77777777" w:rsidR="004037D7" w:rsidRPr="00507A97"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507A97">
        <w:rPr>
          <w:rFonts w:ascii="Arial" w:eastAsia="Calibri" w:hAnsi="Arial" w:cs="Arial"/>
          <w:sz w:val="20"/>
          <w:szCs w:val="20"/>
          <w:lang w:eastAsia="en-US"/>
        </w:rPr>
        <w:t>Pogodba se lahko spremeni ali dopolni s pisnim aneksom, ki ga sprejmeta in podpišeta obe pogodbeni stranki, v skladu z veljavno zakonodajo, ki ureja javna naročila.</w:t>
      </w:r>
    </w:p>
    <w:p w14:paraId="45C3CEF1" w14:textId="77777777" w:rsidR="004037D7" w:rsidRPr="00507A97"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03E6C633" w14:textId="77777777" w:rsidR="004037D7" w:rsidRPr="00507A97"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507A97">
        <w:rPr>
          <w:rFonts w:ascii="Arial" w:eastAsia="Calibri" w:hAnsi="Arial" w:cs="Arial"/>
          <w:sz w:val="20"/>
          <w:szCs w:val="20"/>
          <w:lang w:eastAsia="en-US"/>
        </w:rPr>
        <w:t>Če katerakoli od pogodbenih določb je ali postane neveljavna, to ne vpliva na ostale pogodbene določbe. Neveljavna določba se nadomesti z veljavno, ki mora čim bolj ustrezati namenu, ki ga je želela doseči neveljavna določba.</w:t>
      </w:r>
    </w:p>
    <w:p w14:paraId="474E536A" w14:textId="77777777" w:rsidR="004037D7" w:rsidRPr="00507A97"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22E2EEE3" w14:textId="77777777" w:rsidR="004037D7" w:rsidRPr="00507A97" w:rsidRDefault="004037D7" w:rsidP="004037D7">
      <w:pPr>
        <w:keepNext/>
        <w:spacing w:line="260" w:lineRule="atLeast"/>
        <w:jc w:val="center"/>
        <w:rPr>
          <w:rFonts w:ascii="Arial" w:eastAsia="Calibri" w:hAnsi="Arial" w:cs="Arial"/>
          <w:sz w:val="20"/>
          <w:szCs w:val="20"/>
        </w:rPr>
      </w:pPr>
      <w:r w:rsidRPr="00507A97">
        <w:rPr>
          <w:rFonts w:ascii="Arial" w:eastAsia="Calibri" w:hAnsi="Arial" w:cs="Arial"/>
          <w:sz w:val="20"/>
          <w:szCs w:val="20"/>
        </w:rPr>
        <w:t>19. člen</w:t>
      </w:r>
    </w:p>
    <w:p w14:paraId="76F34B16" w14:textId="77777777" w:rsidR="004037D7" w:rsidRPr="00507A97" w:rsidRDefault="004037D7" w:rsidP="004037D7">
      <w:pPr>
        <w:spacing w:line="260" w:lineRule="atLeast"/>
        <w:jc w:val="both"/>
        <w:rPr>
          <w:rFonts w:ascii="Arial" w:eastAsia="Calibri" w:hAnsi="Arial" w:cs="Arial"/>
          <w:sz w:val="20"/>
          <w:szCs w:val="20"/>
          <w:lang w:eastAsia="en-US"/>
        </w:rPr>
      </w:pPr>
    </w:p>
    <w:p w14:paraId="6E9475EA" w14:textId="10001856" w:rsidR="004037D7" w:rsidRPr="00507A97" w:rsidRDefault="004037D7" w:rsidP="004037D7">
      <w:p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Pogodba prične veljati z dnem, ko je</w:t>
      </w:r>
      <w:r w:rsidR="0048113A" w:rsidRPr="00507A97">
        <w:rPr>
          <w:rFonts w:ascii="Arial" w:eastAsia="Calibri" w:hAnsi="Arial" w:cs="Arial"/>
          <w:sz w:val="20"/>
          <w:szCs w:val="20"/>
          <w:lang w:eastAsia="en-US"/>
        </w:rPr>
        <w:t xml:space="preserve"> elektronsko</w:t>
      </w:r>
      <w:r w:rsidRPr="00507A97">
        <w:rPr>
          <w:rFonts w:ascii="Arial" w:eastAsia="Calibri" w:hAnsi="Arial" w:cs="Arial"/>
          <w:sz w:val="20"/>
          <w:szCs w:val="20"/>
          <w:lang w:eastAsia="en-US"/>
        </w:rPr>
        <w:t xml:space="preserve"> podpisana s strani obeh pogodbenih strank, pod pogojem</w:t>
      </w:r>
      <w:r w:rsidR="00507A97" w:rsidRPr="00507A97">
        <w:rPr>
          <w:rFonts w:ascii="Arial" w:eastAsia="Calibri" w:hAnsi="Arial" w:cs="Arial"/>
          <w:sz w:val="20"/>
          <w:szCs w:val="20"/>
          <w:lang w:eastAsia="en-US"/>
        </w:rPr>
        <w:t>,</w:t>
      </w:r>
      <w:r w:rsidRPr="00507A97">
        <w:rPr>
          <w:rFonts w:ascii="Arial" w:eastAsia="Calibri" w:hAnsi="Arial" w:cs="Arial"/>
          <w:sz w:val="20"/>
          <w:szCs w:val="20"/>
          <w:lang w:eastAsia="en-US"/>
        </w:rPr>
        <w:t xml:space="preserve"> da je s strani izvajalca dostavljeno zavarovanje za dobro izvedbo pogodbenih obveznosti. </w:t>
      </w:r>
    </w:p>
    <w:p w14:paraId="507C73A4" w14:textId="77777777" w:rsidR="004037D7" w:rsidRPr="00507A97" w:rsidRDefault="004037D7" w:rsidP="004037D7">
      <w:pPr>
        <w:spacing w:line="260" w:lineRule="atLeast"/>
        <w:jc w:val="both"/>
        <w:rPr>
          <w:rFonts w:ascii="Arial" w:eastAsia="Calibri" w:hAnsi="Arial" w:cs="Arial"/>
          <w:sz w:val="20"/>
          <w:szCs w:val="20"/>
          <w:lang w:eastAsia="en-US"/>
        </w:rPr>
      </w:pPr>
    </w:p>
    <w:p w14:paraId="516D2821" w14:textId="77777777" w:rsidR="004037D7" w:rsidRPr="00507A97" w:rsidRDefault="004037D7" w:rsidP="004037D7">
      <w:p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Če izvajalec zavarovanja za dobro izvedbo pogodbenih obveznosti ne predloži, ne predloži pravočasno oziroma ne predloži skladno z zahtevami iz razpisne dokumentacije, se šteje, da pogodba ni bila nikoli sklenjena.</w:t>
      </w:r>
    </w:p>
    <w:p w14:paraId="63A953C0" w14:textId="77777777" w:rsidR="004037D7" w:rsidRPr="00507A97" w:rsidRDefault="004037D7" w:rsidP="004037D7">
      <w:pPr>
        <w:spacing w:line="260" w:lineRule="atLeast"/>
        <w:jc w:val="both"/>
        <w:rPr>
          <w:rFonts w:ascii="Arial" w:hAnsi="Arial" w:cs="Arial"/>
          <w:sz w:val="20"/>
          <w:szCs w:val="20"/>
          <w:lang w:eastAsia="en-US"/>
        </w:rPr>
      </w:pPr>
    </w:p>
    <w:tbl>
      <w:tblPr>
        <w:tblW w:w="9230" w:type="dxa"/>
        <w:tblLayout w:type="fixed"/>
        <w:tblCellMar>
          <w:left w:w="0" w:type="dxa"/>
          <w:right w:w="0" w:type="dxa"/>
        </w:tblCellMar>
        <w:tblLook w:val="0000" w:firstRow="0" w:lastRow="0" w:firstColumn="0" w:lastColumn="0" w:noHBand="0" w:noVBand="0"/>
      </w:tblPr>
      <w:tblGrid>
        <w:gridCol w:w="5011"/>
        <w:gridCol w:w="4219"/>
      </w:tblGrid>
      <w:tr w:rsidR="00B65A19" w:rsidRPr="00507A97" w14:paraId="454BE38F" w14:textId="77777777" w:rsidTr="00AC56BF">
        <w:trPr>
          <w:cantSplit/>
          <w:trHeight w:val="2642"/>
        </w:trPr>
        <w:tc>
          <w:tcPr>
            <w:tcW w:w="5011" w:type="dxa"/>
          </w:tcPr>
          <w:p w14:paraId="468F96EE" w14:textId="77777777" w:rsidR="00B65A19" w:rsidRPr="00507A97" w:rsidRDefault="00B65A19" w:rsidP="00AC56BF">
            <w:pPr>
              <w:tabs>
                <w:tab w:val="left" w:pos="4153"/>
                <w:tab w:val="left" w:pos="8306"/>
              </w:tabs>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IZVAJALEC:</w:t>
            </w:r>
          </w:p>
          <w:p w14:paraId="0D9E15B6" w14:textId="77777777" w:rsidR="00B65A19" w:rsidRPr="00507A97" w:rsidRDefault="00B65A19" w:rsidP="00AC56BF">
            <w:pPr>
              <w:tabs>
                <w:tab w:val="left" w:pos="4153"/>
                <w:tab w:val="left" w:pos="8306"/>
              </w:tabs>
              <w:spacing w:line="260" w:lineRule="atLeast"/>
              <w:jc w:val="both"/>
              <w:rPr>
                <w:rFonts w:ascii="Arial" w:eastAsia="Calibri" w:hAnsi="Arial" w:cs="Arial"/>
                <w:sz w:val="20"/>
                <w:szCs w:val="20"/>
                <w:lang w:eastAsia="en-US"/>
              </w:rPr>
            </w:pPr>
          </w:p>
          <w:p w14:paraId="04B39427" w14:textId="77777777" w:rsidR="00B65A19" w:rsidRPr="00507A97" w:rsidRDefault="00B65A19" w:rsidP="00AC56BF">
            <w:pPr>
              <w:tabs>
                <w:tab w:val="left" w:pos="4153"/>
                <w:tab w:val="left" w:pos="8306"/>
              </w:tabs>
              <w:spacing w:line="260" w:lineRule="atLeast"/>
              <w:jc w:val="both"/>
              <w:rPr>
                <w:rFonts w:ascii="Arial" w:eastAsia="Calibri" w:hAnsi="Arial" w:cs="Arial"/>
                <w:bCs/>
                <w:i/>
                <w:iCs/>
                <w:sz w:val="20"/>
                <w:szCs w:val="20"/>
                <w:lang w:eastAsia="en-US"/>
              </w:rPr>
            </w:pPr>
            <w:r w:rsidRPr="00507A97">
              <w:rPr>
                <w:rFonts w:ascii="Arial" w:eastAsia="Calibri" w:hAnsi="Arial" w:cs="Arial"/>
                <w:bCs/>
                <w:i/>
                <w:iCs/>
                <w:sz w:val="20"/>
                <w:szCs w:val="20"/>
                <w:lang w:eastAsia="en-US"/>
              </w:rPr>
              <w:t>Naziv izvajalca</w:t>
            </w:r>
          </w:p>
          <w:p w14:paraId="78475602" w14:textId="77777777" w:rsidR="00B65A19" w:rsidRPr="00507A97" w:rsidRDefault="00B65A19" w:rsidP="00AC56BF">
            <w:pPr>
              <w:tabs>
                <w:tab w:val="left" w:pos="4153"/>
                <w:tab w:val="left" w:pos="8306"/>
              </w:tabs>
              <w:spacing w:line="260" w:lineRule="atLeast"/>
              <w:jc w:val="both"/>
              <w:rPr>
                <w:rFonts w:ascii="Arial" w:eastAsia="Calibri" w:hAnsi="Arial" w:cs="Arial"/>
                <w:bCs/>
                <w:i/>
                <w:iCs/>
                <w:sz w:val="20"/>
                <w:szCs w:val="20"/>
                <w:lang w:eastAsia="en-US"/>
              </w:rPr>
            </w:pPr>
          </w:p>
          <w:p w14:paraId="63BB939E" w14:textId="77777777" w:rsidR="00B65A19" w:rsidRPr="00507A97" w:rsidRDefault="00B65A19" w:rsidP="00AC56BF">
            <w:pPr>
              <w:tabs>
                <w:tab w:val="left" w:pos="4153"/>
                <w:tab w:val="left" w:pos="8306"/>
              </w:tabs>
              <w:spacing w:line="260" w:lineRule="atLeast"/>
              <w:jc w:val="both"/>
              <w:rPr>
                <w:rFonts w:ascii="Arial" w:eastAsia="Calibri" w:hAnsi="Arial" w:cs="Arial"/>
                <w:bCs/>
                <w:i/>
                <w:iCs/>
                <w:sz w:val="20"/>
                <w:szCs w:val="20"/>
                <w:lang w:eastAsia="en-US"/>
              </w:rPr>
            </w:pPr>
          </w:p>
          <w:p w14:paraId="2E1B0F35" w14:textId="77777777" w:rsidR="00B65A19" w:rsidRPr="00507A97" w:rsidRDefault="00B65A19" w:rsidP="00AC56BF">
            <w:pPr>
              <w:tabs>
                <w:tab w:val="left" w:pos="4153"/>
                <w:tab w:val="left" w:pos="8306"/>
              </w:tabs>
              <w:spacing w:line="260" w:lineRule="atLeast"/>
              <w:jc w:val="both"/>
              <w:rPr>
                <w:rFonts w:ascii="Arial" w:eastAsia="Calibri" w:hAnsi="Arial" w:cs="Arial"/>
                <w:bCs/>
                <w:i/>
                <w:iCs/>
                <w:sz w:val="20"/>
                <w:szCs w:val="20"/>
                <w:lang w:eastAsia="en-US"/>
              </w:rPr>
            </w:pPr>
          </w:p>
          <w:p w14:paraId="5F2332ED" w14:textId="77777777" w:rsidR="00B65A19" w:rsidRPr="00507A97" w:rsidRDefault="00B65A19" w:rsidP="00AC56BF">
            <w:pPr>
              <w:tabs>
                <w:tab w:val="left" w:pos="4153"/>
                <w:tab w:val="left" w:pos="8306"/>
              </w:tabs>
              <w:spacing w:line="260" w:lineRule="atLeast"/>
              <w:jc w:val="both"/>
              <w:rPr>
                <w:rFonts w:ascii="Arial" w:eastAsia="Calibri" w:hAnsi="Arial" w:cs="Arial"/>
                <w:sz w:val="20"/>
                <w:szCs w:val="20"/>
                <w:lang w:eastAsia="en-US"/>
              </w:rPr>
            </w:pPr>
            <w:r w:rsidRPr="00507A97">
              <w:rPr>
                <w:rFonts w:ascii="Arial" w:eastAsia="Calibri" w:hAnsi="Arial" w:cs="Arial"/>
                <w:bCs/>
                <w:i/>
                <w:iCs/>
                <w:sz w:val="20"/>
                <w:szCs w:val="20"/>
                <w:lang w:eastAsia="en-US"/>
              </w:rPr>
              <w:t>Navedba podpisnika</w:t>
            </w:r>
          </w:p>
        </w:tc>
        <w:tc>
          <w:tcPr>
            <w:tcW w:w="4219" w:type="dxa"/>
          </w:tcPr>
          <w:p w14:paraId="6465A3A9" w14:textId="77777777" w:rsidR="00B65A19" w:rsidRPr="00507A97" w:rsidRDefault="00B65A19" w:rsidP="00AC56BF">
            <w:p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NAROČNIK:</w:t>
            </w:r>
          </w:p>
          <w:p w14:paraId="2A446403" w14:textId="77777777" w:rsidR="00B65A19" w:rsidRPr="00507A97" w:rsidRDefault="00B65A19" w:rsidP="00AC56BF">
            <w:pPr>
              <w:spacing w:line="260" w:lineRule="atLeast"/>
              <w:jc w:val="both"/>
              <w:rPr>
                <w:rFonts w:ascii="Arial" w:eastAsia="Calibri" w:hAnsi="Arial" w:cs="Arial"/>
                <w:sz w:val="20"/>
                <w:szCs w:val="20"/>
                <w:lang w:eastAsia="en-US"/>
              </w:rPr>
            </w:pPr>
          </w:p>
          <w:p w14:paraId="1CBD83DC" w14:textId="77777777" w:rsidR="00B65A19" w:rsidRPr="00507A97" w:rsidRDefault="00B65A19" w:rsidP="00AC56BF">
            <w:p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Ministrstvo za okolje in prostor</w:t>
            </w:r>
          </w:p>
          <w:p w14:paraId="2D784E50" w14:textId="77777777" w:rsidR="00B65A19" w:rsidRPr="00507A97" w:rsidRDefault="00B65A19" w:rsidP="00AC56BF">
            <w:p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Dunajska cesta 48, 1000 Ljubljana</w:t>
            </w:r>
          </w:p>
          <w:p w14:paraId="7B612029" w14:textId="77777777" w:rsidR="00B65A19" w:rsidRPr="00507A97" w:rsidRDefault="00B65A19" w:rsidP="00AC56BF">
            <w:pPr>
              <w:spacing w:line="260" w:lineRule="atLeast"/>
              <w:jc w:val="both"/>
              <w:rPr>
                <w:rFonts w:ascii="Arial" w:eastAsia="Calibri" w:hAnsi="Arial" w:cs="Arial"/>
                <w:sz w:val="20"/>
                <w:szCs w:val="20"/>
                <w:lang w:eastAsia="en-US"/>
              </w:rPr>
            </w:pPr>
          </w:p>
          <w:p w14:paraId="581BC193" w14:textId="77777777" w:rsidR="00B65A19" w:rsidRPr="00507A97" w:rsidRDefault="00B65A19" w:rsidP="00AC56BF">
            <w:pPr>
              <w:spacing w:line="260" w:lineRule="atLeast"/>
              <w:jc w:val="both"/>
              <w:rPr>
                <w:rFonts w:ascii="Arial" w:eastAsia="Calibri" w:hAnsi="Arial" w:cs="Arial"/>
                <w:sz w:val="20"/>
                <w:szCs w:val="20"/>
                <w:lang w:eastAsia="en-US"/>
              </w:rPr>
            </w:pPr>
          </w:p>
          <w:p w14:paraId="3BDE07D5" w14:textId="77777777" w:rsidR="00B65A19" w:rsidRPr="00507A97" w:rsidRDefault="00B65A19" w:rsidP="00AC56BF">
            <w:p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mag. Polona Rifelj, ministrica</w:t>
            </w:r>
          </w:p>
          <w:p w14:paraId="4FDF51A4" w14:textId="77777777" w:rsidR="00B65A19" w:rsidRPr="00507A97" w:rsidRDefault="00B65A19" w:rsidP="00AC56BF">
            <w:pPr>
              <w:spacing w:line="260" w:lineRule="atLeast"/>
              <w:jc w:val="both"/>
              <w:rPr>
                <w:rFonts w:ascii="Arial" w:eastAsia="Calibri" w:hAnsi="Arial" w:cs="Arial"/>
                <w:sz w:val="20"/>
                <w:szCs w:val="20"/>
                <w:lang w:eastAsia="en-US"/>
              </w:rPr>
            </w:pPr>
          </w:p>
        </w:tc>
      </w:tr>
    </w:tbl>
    <w:p w14:paraId="7AC5C73D" w14:textId="77777777" w:rsidR="00B65A19" w:rsidRPr="00507A97" w:rsidRDefault="00B65A19" w:rsidP="004037D7">
      <w:pPr>
        <w:spacing w:line="260" w:lineRule="atLeast"/>
        <w:jc w:val="both"/>
        <w:rPr>
          <w:rFonts w:ascii="Arial" w:hAnsi="Arial" w:cs="Arial"/>
          <w:sz w:val="20"/>
          <w:szCs w:val="20"/>
          <w:lang w:eastAsia="en-US"/>
        </w:rPr>
      </w:pPr>
    </w:p>
    <w:p w14:paraId="1F1F242F" w14:textId="77777777" w:rsidR="00B65A19" w:rsidRPr="00507A97" w:rsidRDefault="00B65A19" w:rsidP="004037D7">
      <w:pPr>
        <w:spacing w:line="260" w:lineRule="atLeast"/>
        <w:jc w:val="both"/>
        <w:rPr>
          <w:rFonts w:ascii="Arial" w:hAnsi="Arial" w:cs="Arial"/>
          <w:sz w:val="20"/>
          <w:szCs w:val="20"/>
          <w:lang w:eastAsia="en-US"/>
        </w:rPr>
      </w:pPr>
    </w:p>
    <w:p w14:paraId="2C9CADF3" w14:textId="66E89709" w:rsidR="00A60B6A" w:rsidRDefault="00A60B6A">
      <w:pPr>
        <w:rPr>
          <w:rFonts w:ascii="Arial" w:hAnsi="Arial" w:cs="Arial"/>
          <w:sz w:val="20"/>
          <w:szCs w:val="20"/>
          <w:lang w:eastAsia="en-US"/>
        </w:rPr>
      </w:pPr>
      <w:r>
        <w:rPr>
          <w:rFonts w:ascii="Arial" w:hAnsi="Arial" w:cs="Arial"/>
          <w:sz w:val="20"/>
          <w:szCs w:val="20"/>
          <w:lang w:eastAsia="en-US"/>
        </w:rPr>
        <w:br w:type="page"/>
      </w:r>
    </w:p>
    <w:p w14:paraId="03F723B1" w14:textId="77777777" w:rsidR="00B65A19" w:rsidRPr="00507A97" w:rsidRDefault="00B65A19" w:rsidP="004037D7">
      <w:pPr>
        <w:spacing w:line="260" w:lineRule="atLeast"/>
        <w:jc w:val="both"/>
        <w:rPr>
          <w:rFonts w:ascii="Arial" w:hAnsi="Arial" w:cs="Arial"/>
          <w:sz w:val="20"/>
          <w:szCs w:val="20"/>
          <w:lang w:eastAsia="en-US"/>
        </w:rPr>
      </w:pPr>
    </w:p>
    <w:p w14:paraId="508A91ED" w14:textId="1DA5F9AC" w:rsidR="00B65A19" w:rsidRPr="00507A97" w:rsidRDefault="00B65A19" w:rsidP="00B65A19">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507A97">
        <w:rPr>
          <w:rFonts w:ascii="Arial" w:hAnsi="Arial" w:cs="Arial"/>
          <w:b/>
          <w:sz w:val="20"/>
          <w:szCs w:val="20"/>
          <w:lang w:eastAsia="en-US"/>
        </w:rPr>
        <w:t xml:space="preserve">Obrazec </w:t>
      </w:r>
      <w:r w:rsidR="00DF2300">
        <w:rPr>
          <w:rFonts w:ascii="Arial" w:hAnsi="Arial" w:cs="Arial"/>
          <w:b/>
          <w:sz w:val="20"/>
          <w:szCs w:val="20"/>
          <w:lang w:eastAsia="en-US"/>
        </w:rPr>
        <w:t>9</w:t>
      </w:r>
      <w:r w:rsidRPr="00507A97">
        <w:rPr>
          <w:rFonts w:ascii="Arial" w:hAnsi="Arial" w:cs="Arial"/>
          <w:b/>
          <w:sz w:val="20"/>
          <w:szCs w:val="20"/>
          <w:lang w:eastAsia="en-US"/>
        </w:rPr>
        <w:t>.2: VZOREC POGODBE O IZVEDBI JAVNEGA NAROČILA ZA SKLOP 2</w:t>
      </w:r>
    </w:p>
    <w:p w14:paraId="6F0D0FF4" w14:textId="77777777" w:rsidR="00B65A19" w:rsidRPr="00507A97" w:rsidRDefault="00B65A19" w:rsidP="00B65A19">
      <w:pPr>
        <w:spacing w:line="260" w:lineRule="atLeast"/>
        <w:jc w:val="both"/>
        <w:rPr>
          <w:rFonts w:ascii="Arial" w:eastAsia="Calibri" w:hAnsi="Arial" w:cs="Arial"/>
          <w:b/>
          <w:sz w:val="20"/>
          <w:szCs w:val="20"/>
          <w:lang w:eastAsia="en-US"/>
        </w:rPr>
      </w:pPr>
    </w:p>
    <w:p w14:paraId="632A0231" w14:textId="77777777" w:rsidR="00B65A19" w:rsidRPr="00507A97" w:rsidRDefault="00B65A19" w:rsidP="00B65A19">
      <w:pPr>
        <w:spacing w:line="260" w:lineRule="atLeast"/>
        <w:jc w:val="both"/>
        <w:rPr>
          <w:rFonts w:ascii="Arial" w:eastAsia="Calibri" w:hAnsi="Arial" w:cs="Arial"/>
          <w:sz w:val="20"/>
          <w:szCs w:val="20"/>
          <w:lang w:eastAsia="en-US"/>
        </w:rPr>
      </w:pPr>
      <w:r w:rsidRPr="00507A97">
        <w:rPr>
          <w:rFonts w:ascii="Arial" w:hAnsi="Arial" w:cs="Arial"/>
          <w:b/>
          <w:sz w:val="20"/>
          <w:szCs w:val="20"/>
          <w:lang w:eastAsia="en-US"/>
        </w:rPr>
        <w:t>Ministrstvo za okolje in prostor, Dunajska cesta 48, 1000 Ljubljana</w:t>
      </w:r>
      <w:r w:rsidRPr="00507A97">
        <w:rPr>
          <w:rFonts w:ascii="Arial" w:eastAsia="Calibri" w:hAnsi="Arial" w:cs="Arial"/>
          <w:sz w:val="20"/>
          <w:szCs w:val="20"/>
          <w:lang w:eastAsia="en-US"/>
        </w:rPr>
        <w:t>, z davčno številko 49809580, matično številko 2632896000, ki ga zastopa ministrica mag. Polona Rifelj (v nadaljevanju: naročnik)</w:t>
      </w:r>
    </w:p>
    <w:p w14:paraId="5DA30A0F" w14:textId="77777777" w:rsidR="00B65A19" w:rsidRPr="00507A97" w:rsidRDefault="00B65A19" w:rsidP="00B65A19">
      <w:pPr>
        <w:spacing w:line="260" w:lineRule="atLeast"/>
        <w:jc w:val="both"/>
        <w:rPr>
          <w:rFonts w:ascii="Arial" w:eastAsia="Calibri" w:hAnsi="Arial" w:cs="Arial"/>
          <w:sz w:val="20"/>
          <w:szCs w:val="20"/>
          <w:lang w:eastAsia="en-US"/>
        </w:rPr>
      </w:pPr>
    </w:p>
    <w:p w14:paraId="52C5CFBE" w14:textId="77777777" w:rsidR="00B65A19" w:rsidRPr="00507A97" w:rsidRDefault="00B65A19" w:rsidP="00B65A19">
      <w:p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in</w:t>
      </w:r>
    </w:p>
    <w:p w14:paraId="09BF9441" w14:textId="77777777" w:rsidR="00B65A19" w:rsidRPr="00507A97" w:rsidRDefault="00B65A19" w:rsidP="00B65A19">
      <w:pPr>
        <w:spacing w:line="260" w:lineRule="atLeast"/>
        <w:jc w:val="both"/>
        <w:rPr>
          <w:rFonts w:ascii="Arial" w:eastAsia="Calibri" w:hAnsi="Arial" w:cs="Arial"/>
          <w:b/>
          <w:sz w:val="20"/>
          <w:szCs w:val="20"/>
          <w:lang w:eastAsia="en-US"/>
        </w:rPr>
      </w:pPr>
    </w:p>
    <w:p w14:paraId="15A72821" w14:textId="77777777" w:rsidR="00B65A19" w:rsidRPr="00507A97" w:rsidRDefault="00B65A19" w:rsidP="00B65A19">
      <w:pPr>
        <w:spacing w:line="260" w:lineRule="atLeast"/>
        <w:jc w:val="both"/>
        <w:rPr>
          <w:rFonts w:ascii="Arial" w:eastAsia="Calibri" w:hAnsi="Arial" w:cs="Arial"/>
          <w:b/>
          <w:sz w:val="20"/>
          <w:szCs w:val="20"/>
          <w:lang w:eastAsia="en-US"/>
        </w:rPr>
      </w:pPr>
      <w:r w:rsidRPr="00507A97">
        <w:rPr>
          <w:rFonts w:ascii="Arial" w:eastAsia="Calibri" w:hAnsi="Arial" w:cs="Arial"/>
          <w:b/>
          <w:sz w:val="20"/>
          <w:szCs w:val="20"/>
          <w:lang w:eastAsia="en-US"/>
        </w:rPr>
        <w:t>………………………………………..</w:t>
      </w:r>
      <w:r w:rsidRPr="00507A97">
        <w:rPr>
          <w:rFonts w:ascii="Arial" w:eastAsia="Calibri" w:hAnsi="Arial" w:cs="Arial"/>
          <w:sz w:val="20"/>
          <w:szCs w:val="20"/>
          <w:lang w:eastAsia="en-US"/>
        </w:rPr>
        <w:t>, z davčno številko ……………………, matično številko ……………….., ki ga zastopa …………………………… (v nadaljevanju: izvajalec)</w:t>
      </w:r>
    </w:p>
    <w:p w14:paraId="48BB3B67" w14:textId="77777777" w:rsidR="00B65A19" w:rsidRPr="00507A97" w:rsidRDefault="00B65A19" w:rsidP="00B65A19">
      <w:pPr>
        <w:spacing w:line="260" w:lineRule="atLeast"/>
        <w:rPr>
          <w:rFonts w:ascii="Arial" w:eastAsia="Calibri" w:hAnsi="Arial" w:cs="Arial"/>
          <w:sz w:val="20"/>
          <w:szCs w:val="20"/>
          <w:lang w:eastAsia="en-US"/>
        </w:rPr>
      </w:pPr>
    </w:p>
    <w:p w14:paraId="51E2A7D9" w14:textId="77777777" w:rsidR="00B65A19" w:rsidRPr="00507A97" w:rsidRDefault="00B65A19" w:rsidP="00B65A19">
      <w:pPr>
        <w:spacing w:line="260" w:lineRule="atLeast"/>
        <w:rPr>
          <w:rFonts w:ascii="Arial" w:eastAsia="Calibri" w:hAnsi="Arial" w:cs="Arial"/>
          <w:sz w:val="20"/>
          <w:szCs w:val="20"/>
          <w:lang w:eastAsia="en-US"/>
        </w:rPr>
      </w:pPr>
      <w:r w:rsidRPr="00507A97">
        <w:rPr>
          <w:rFonts w:ascii="Arial" w:eastAsia="Calibri" w:hAnsi="Arial" w:cs="Arial"/>
          <w:sz w:val="20"/>
          <w:szCs w:val="20"/>
          <w:lang w:eastAsia="en-US"/>
        </w:rPr>
        <w:t>Skleneta</w:t>
      </w:r>
    </w:p>
    <w:p w14:paraId="7F4E09F8" w14:textId="77777777" w:rsidR="00B65A19" w:rsidRPr="00507A97" w:rsidRDefault="00B65A19" w:rsidP="00B65A19">
      <w:pPr>
        <w:spacing w:line="260" w:lineRule="atLeast"/>
        <w:rPr>
          <w:rFonts w:ascii="Arial" w:eastAsia="Calibri" w:hAnsi="Arial" w:cs="Arial"/>
          <w:sz w:val="20"/>
          <w:szCs w:val="20"/>
          <w:lang w:eastAsia="en-US"/>
        </w:rPr>
      </w:pPr>
    </w:p>
    <w:p w14:paraId="6FE15CA3" w14:textId="77777777" w:rsidR="00B65A19" w:rsidRPr="00507A97" w:rsidRDefault="00B65A19" w:rsidP="00B65A19">
      <w:pPr>
        <w:spacing w:line="260" w:lineRule="atLeast"/>
        <w:rPr>
          <w:rFonts w:ascii="Arial" w:eastAsia="Calibri" w:hAnsi="Arial" w:cs="Arial"/>
          <w:b/>
          <w:sz w:val="20"/>
          <w:szCs w:val="20"/>
          <w:lang w:eastAsia="en-US"/>
        </w:rPr>
      </w:pPr>
    </w:p>
    <w:p w14:paraId="33ABC8A2" w14:textId="77777777" w:rsidR="00B65A19" w:rsidRPr="00507A97" w:rsidRDefault="00B65A19" w:rsidP="00B65A19">
      <w:pPr>
        <w:spacing w:line="260" w:lineRule="atLeast"/>
        <w:jc w:val="center"/>
        <w:rPr>
          <w:rFonts w:ascii="Arial" w:eastAsia="Calibri" w:hAnsi="Arial" w:cs="Arial"/>
          <w:b/>
          <w:sz w:val="20"/>
          <w:szCs w:val="20"/>
          <w:lang w:eastAsia="en-US"/>
        </w:rPr>
      </w:pPr>
      <w:r w:rsidRPr="00507A97">
        <w:rPr>
          <w:rFonts w:ascii="Arial" w:eastAsia="Calibri" w:hAnsi="Arial" w:cs="Arial"/>
          <w:b/>
          <w:sz w:val="20"/>
          <w:szCs w:val="20"/>
          <w:lang w:eastAsia="en-US"/>
        </w:rPr>
        <w:t>POGODBO O IZVEDBI JAVNEGA NAROČILA STORITEV</w:t>
      </w:r>
    </w:p>
    <w:p w14:paraId="603CCC96" w14:textId="77777777" w:rsidR="00B65A19" w:rsidRPr="00507A97" w:rsidRDefault="00B65A19" w:rsidP="00B65A19">
      <w:pPr>
        <w:spacing w:line="260" w:lineRule="atLeast"/>
        <w:jc w:val="center"/>
        <w:rPr>
          <w:rFonts w:ascii="Arial" w:eastAsia="Calibri" w:hAnsi="Arial" w:cs="Arial"/>
          <w:b/>
          <w:sz w:val="20"/>
          <w:szCs w:val="20"/>
          <w:lang w:eastAsia="en-US"/>
        </w:rPr>
      </w:pPr>
      <w:r w:rsidRPr="00507A97">
        <w:rPr>
          <w:rFonts w:ascii="Arial" w:eastAsia="Calibri" w:hAnsi="Arial" w:cs="Arial"/>
          <w:b/>
          <w:sz w:val="20"/>
          <w:szCs w:val="20"/>
          <w:lang w:eastAsia="en-US"/>
        </w:rPr>
        <w:t>št. 2570-26-</w:t>
      </w:r>
    </w:p>
    <w:p w14:paraId="17817940" w14:textId="77777777" w:rsidR="00B65A19" w:rsidRPr="00507A97" w:rsidRDefault="00B65A19" w:rsidP="00B65A19">
      <w:pPr>
        <w:spacing w:line="260" w:lineRule="atLeast"/>
        <w:jc w:val="center"/>
        <w:rPr>
          <w:rFonts w:ascii="Arial" w:eastAsia="Calibri" w:hAnsi="Arial" w:cs="Arial"/>
          <w:b/>
          <w:sz w:val="20"/>
          <w:szCs w:val="20"/>
          <w:lang w:eastAsia="en-US"/>
        </w:rPr>
      </w:pPr>
    </w:p>
    <w:p w14:paraId="5D154F29" w14:textId="529CDD74" w:rsidR="00B65A19" w:rsidRPr="00507A97" w:rsidRDefault="00B65A19" w:rsidP="00B65A19">
      <w:pPr>
        <w:spacing w:line="260" w:lineRule="atLeast"/>
        <w:jc w:val="both"/>
        <w:rPr>
          <w:rFonts w:ascii="Arial" w:hAnsi="Arial" w:cs="Arial"/>
          <w:b/>
          <w:bCs/>
          <w:sz w:val="20"/>
          <w:szCs w:val="20"/>
        </w:rPr>
      </w:pPr>
      <w:r w:rsidRPr="00507A97">
        <w:rPr>
          <w:rFonts w:ascii="Arial" w:eastAsia="Calibri" w:hAnsi="Arial" w:cs="Arial"/>
          <w:b/>
          <w:sz w:val="20"/>
          <w:szCs w:val="20"/>
          <w:lang w:eastAsia="en-US"/>
        </w:rPr>
        <w:t>za »</w:t>
      </w:r>
      <w:r w:rsidR="00A60B6A" w:rsidRPr="00507A97">
        <w:rPr>
          <w:rStyle w:val="FontStyle31"/>
          <w:sz w:val="20"/>
          <w:szCs w:val="20"/>
        </w:rPr>
        <w:t>Izvedba predhodnih preiskav terena na dveh območjih nedovoljenih odlagališč</w:t>
      </w:r>
      <w:r w:rsidR="00A60B6A">
        <w:rPr>
          <w:rStyle w:val="FontStyle31"/>
          <w:sz w:val="20"/>
          <w:szCs w:val="20"/>
        </w:rPr>
        <w:t xml:space="preserve"> </w:t>
      </w:r>
      <w:r w:rsidRPr="00507A97">
        <w:rPr>
          <w:rStyle w:val="FontStyle31"/>
          <w:sz w:val="20"/>
          <w:szCs w:val="20"/>
        </w:rPr>
        <w:t xml:space="preserve">– sklop 2: </w:t>
      </w:r>
      <w:r w:rsidRPr="00507A97">
        <w:rPr>
          <w:rFonts w:ascii="Arial" w:eastAsiaTheme="minorEastAsia" w:hAnsi="Arial" w:cs="Arial"/>
          <w:b/>
          <w:bCs/>
          <w:noProof/>
          <w:sz w:val="20"/>
          <w:szCs w:val="20"/>
        </w:rPr>
        <w:t>Izvedba predhodnih preiskav terena – območje nedovoljenega odlagališča nad Industrijsko cono Laze v Stražišču pri Kranju</w:t>
      </w:r>
      <w:r w:rsidRPr="00507A97">
        <w:rPr>
          <w:rFonts w:ascii="Arial" w:hAnsi="Arial" w:cs="Arial"/>
          <w:b/>
          <w:bCs/>
          <w:sz w:val="20"/>
          <w:szCs w:val="20"/>
          <w:lang w:eastAsia="en-US"/>
        </w:rPr>
        <w:t>«</w:t>
      </w:r>
    </w:p>
    <w:p w14:paraId="158AB99B" w14:textId="77777777" w:rsidR="00B65A19" w:rsidRPr="00507A97" w:rsidRDefault="00B65A19" w:rsidP="00B65A19">
      <w:pPr>
        <w:spacing w:line="260" w:lineRule="atLeast"/>
        <w:jc w:val="center"/>
        <w:rPr>
          <w:rFonts w:ascii="Arial" w:eastAsia="Calibri" w:hAnsi="Arial" w:cs="Arial"/>
          <w:b/>
          <w:sz w:val="20"/>
          <w:szCs w:val="20"/>
          <w:lang w:eastAsia="en-US"/>
        </w:rPr>
      </w:pPr>
    </w:p>
    <w:p w14:paraId="05FF1D65" w14:textId="77777777" w:rsidR="00B65A19" w:rsidRPr="00507A97" w:rsidRDefault="00B65A19" w:rsidP="00B65A19">
      <w:pPr>
        <w:spacing w:line="260" w:lineRule="atLeast"/>
        <w:jc w:val="center"/>
        <w:rPr>
          <w:rFonts w:ascii="Arial" w:hAnsi="Arial" w:cs="Arial"/>
          <w:b/>
          <w:bCs/>
          <w:sz w:val="20"/>
          <w:szCs w:val="20"/>
        </w:rPr>
      </w:pPr>
      <w:r w:rsidRPr="00507A97">
        <w:rPr>
          <w:rFonts w:ascii="Arial" w:hAnsi="Arial" w:cs="Arial"/>
          <w:b/>
          <w:bCs/>
          <w:sz w:val="20"/>
          <w:szCs w:val="20"/>
        </w:rPr>
        <w:t>I. UVODNE DOLOČBE</w:t>
      </w:r>
    </w:p>
    <w:p w14:paraId="27175401" w14:textId="77777777" w:rsidR="00B65A19" w:rsidRPr="00507A97" w:rsidRDefault="00B65A19" w:rsidP="00B65A19">
      <w:pPr>
        <w:spacing w:line="260" w:lineRule="atLeast"/>
        <w:jc w:val="both"/>
        <w:rPr>
          <w:rFonts w:ascii="Arial" w:eastAsia="Calibri" w:hAnsi="Arial" w:cs="Arial"/>
          <w:sz w:val="20"/>
          <w:szCs w:val="20"/>
          <w:lang w:eastAsia="en-US"/>
        </w:rPr>
      </w:pPr>
    </w:p>
    <w:p w14:paraId="44FE7990" w14:textId="77777777" w:rsidR="00B65A19" w:rsidRPr="00507A97" w:rsidRDefault="00B65A19" w:rsidP="00B65A19">
      <w:pPr>
        <w:spacing w:line="260" w:lineRule="atLeast"/>
        <w:jc w:val="both"/>
        <w:rPr>
          <w:rFonts w:ascii="Arial" w:hAnsi="Arial" w:cs="Arial"/>
          <w:sz w:val="20"/>
          <w:szCs w:val="20"/>
          <w:lang w:eastAsia="en-US"/>
        </w:rPr>
      </w:pPr>
      <w:r w:rsidRPr="00507A97">
        <w:rPr>
          <w:rFonts w:ascii="Arial" w:hAnsi="Arial" w:cs="Arial"/>
          <w:sz w:val="20"/>
          <w:szCs w:val="20"/>
          <w:lang w:eastAsia="en-US"/>
        </w:rPr>
        <w:t xml:space="preserve">Pogodba je sklenjena po odprtem postopku na podlagi </w:t>
      </w:r>
      <w:r w:rsidRPr="00507A97">
        <w:rPr>
          <w:rFonts w:ascii="Arial" w:hAnsi="Arial" w:cs="Arial"/>
          <w:sz w:val="20"/>
          <w:szCs w:val="20"/>
        </w:rPr>
        <w:t>40. člena Zakona o javnem naročanju (Uradni list RS, št. </w:t>
      </w:r>
      <w:hyperlink r:id="rId33" w:tgtFrame="_blank" w:tooltip="Zakon o javnem naročanju (ZJN-3)" w:history="1">
        <w:r w:rsidRPr="00507A97">
          <w:rPr>
            <w:rStyle w:val="Hiperpovezava"/>
            <w:rFonts w:ascii="Arial" w:hAnsi="Arial" w:cs="Arial"/>
            <w:color w:val="000000" w:themeColor="text1"/>
            <w:sz w:val="20"/>
            <w:szCs w:val="20"/>
            <w:u w:val="none"/>
          </w:rPr>
          <w:t>91/15</w:t>
        </w:r>
      </w:hyperlink>
      <w:r w:rsidRPr="00507A97">
        <w:rPr>
          <w:rFonts w:ascii="Arial" w:hAnsi="Arial" w:cs="Arial"/>
          <w:color w:val="000000" w:themeColor="text1"/>
          <w:sz w:val="20"/>
          <w:szCs w:val="20"/>
        </w:rPr>
        <w:t>, </w:t>
      </w:r>
      <w:hyperlink r:id="rId34" w:tgtFrame="_blank" w:tooltip="Zakon o spremembah in dopolnitvah Zakona o javnem naročanju (ZJN-3A)" w:history="1">
        <w:r w:rsidRPr="00507A97">
          <w:rPr>
            <w:rStyle w:val="Hiperpovezava"/>
            <w:rFonts w:ascii="Arial" w:hAnsi="Arial" w:cs="Arial"/>
            <w:color w:val="000000" w:themeColor="text1"/>
            <w:sz w:val="20"/>
            <w:szCs w:val="20"/>
            <w:u w:val="none"/>
          </w:rPr>
          <w:t>14/18</w:t>
        </w:r>
      </w:hyperlink>
      <w:r w:rsidRPr="00507A97">
        <w:rPr>
          <w:rFonts w:ascii="Arial" w:hAnsi="Arial" w:cs="Arial"/>
          <w:color w:val="000000" w:themeColor="text1"/>
          <w:sz w:val="20"/>
          <w:szCs w:val="20"/>
        </w:rPr>
        <w:t>, </w:t>
      </w:r>
      <w:hyperlink r:id="rId35" w:tgtFrame="_blank" w:tooltip="Zakon o spremembah in dopolnitvah Zakona o javnem naročanju (ZJN-3B)" w:history="1">
        <w:r w:rsidRPr="00507A97">
          <w:rPr>
            <w:rStyle w:val="Hiperpovezava"/>
            <w:rFonts w:ascii="Arial" w:hAnsi="Arial" w:cs="Arial"/>
            <w:color w:val="000000" w:themeColor="text1"/>
            <w:sz w:val="20"/>
            <w:szCs w:val="20"/>
            <w:u w:val="none"/>
          </w:rPr>
          <w:t>121/21</w:t>
        </w:r>
      </w:hyperlink>
      <w:r w:rsidRPr="00507A97">
        <w:rPr>
          <w:rFonts w:ascii="Arial" w:hAnsi="Arial" w:cs="Arial"/>
          <w:color w:val="000000" w:themeColor="text1"/>
          <w:sz w:val="20"/>
          <w:szCs w:val="20"/>
        </w:rPr>
        <w:t>, </w:t>
      </w:r>
      <w:hyperlink r:id="rId36" w:tgtFrame="_blank" w:tooltip="Zakon o spremembah in dopolnitvah Zakona o javnem naročanju (ZJN-3C)" w:history="1">
        <w:r w:rsidRPr="00507A97">
          <w:rPr>
            <w:rStyle w:val="Hiperpovezava"/>
            <w:rFonts w:ascii="Arial" w:hAnsi="Arial" w:cs="Arial"/>
            <w:color w:val="000000" w:themeColor="text1"/>
            <w:sz w:val="20"/>
            <w:szCs w:val="20"/>
            <w:u w:val="none"/>
          </w:rPr>
          <w:t>10/22</w:t>
        </w:r>
      </w:hyperlink>
      <w:r w:rsidRPr="00507A97">
        <w:rPr>
          <w:rFonts w:ascii="Arial" w:hAnsi="Arial" w:cs="Arial"/>
          <w:color w:val="000000" w:themeColor="text1"/>
          <w:sz w:val="20"/>
          <w:szCs w:val="20"/>
        </w:rPr>
        <w:t>, </w:t>
      </w:r>
      <w:hyperlink r:id="rId37" w:tgtFrame="_blank" w:tooltip="Odločba o ugotovitvi, da je točka b) četrtega odstavka 75. člena in točka c) drugega odstavka v zvezi s petim odstavkom 67.a člena Zakona o javnem naročanju v neskladju z Ustavo" w:history="1">
        <w:r w:rsidRPr="00507A97">
          <w:rPr>
            <w:rStyle w:val="Hiperpovezava"/>
            <w:rFonts w:ascii="Arial" w:hAnsi="Arial" w:cs="Arial"/>
            <w:color w:val="000000" w:themeColor="text1"/>
            <w:sz w:val="20"/>
            <w:szCs w:val="20"/>
            <w:u w:val="none"/>
          </w:rPr>
          <w:t>74/22</w:t>
        </w:r>
      </w:hyperlink>
      <w:r w:rsidRPr="00507A97">
        <w:rPr>
          <w:rFonts w:ascii="Arial" w:hAnsi="Arial" w:cs="Arial"/>
          <w:color w:val="000000" w:themeColor="text1"/>
          <w:sz w:val="20"/>
          <w:szCs w:val="20"/>
        </w:rPr>
        <w:t> – odl. US, </w:t>
      </w:r>
      <w:hyperlink r:id="rId38" w:tgtFrame="_blank" w:tooltip="Zakon o nujnih ukrepih za zagotovitev stabilnosti zdravstvenega sistema (ZNUZSZS)" w:history="1">
        <w:r w:rsidRPr="00507A97">
          <w:rPr>
            <w:rStyle w:val="Hiperpovezava"/>
            <w:rFonts w:ascii="Arial" w:hAnsi="Arial" w:cs="Arial"/>
            <w:color w:val="000000" w:themeColor="text1"/>
            <w:sz w:val="20"/>
            <w:szCs w:val="20"/>
            <w:u w:val="none"/>
          </w:rPr>
          <w:t>100/22</w:t>
        </w:r>
      </w:hyperlink>
      <w:r w:rsidRPr="00507A97">
        <w:rPr>
          <w:rFonts w:ascii="Arial" w:hAnsi="Arial" w:cs="Arial"/>
          <w:color w:val="000000" w:themeColor="text1"/>
          <w:sz w:val="20"/>
          <w:szCs w:val="20"/>
        </w:rPr>
        <w:t> – ZNUZSZS, </w:t>
      </w:r>
      <w:hyperlink r:id="rId39" w:tgtFrame="_blank" w:tooltip="Zakon o spremembah in dopolnitvah Zakona o javnem naročanju (ZJN-3D)" w:history="1">
        <w:r w:rsidRPr="00507A97">
          <w:rPr>
            <w:rStyle w:val="Hiperpovezava"/>
            <w:rFonts w:ascii="Arial" w:hAnsi="Arial" w:cs="Arial"/>
            <w:color w:val="000000" w:themeColor="text1"/>
            <w:sz w:val="20"/>
            <w:szCs w:val="20"/>
            <w:u w:val="none"/>
          </w:rPr>
          <w:t>28/23</w:t>
        </w:r>
      </w:hyperlink>
      <w:r w:rsidRPr="00507A97">
        <w:t>,</w:t>
      </w:r>
      <w:r w:rsidRPr="00507A97">
        <w:rPr>
          <w:rFonts w:ascii="Arial" w:hAnsi="Arial" w:cs="Arial"/>
          <w:color w:val="000000" w:themeColor="text1"/>
          <w:sz w:val="20"/>
          <w:szCs w:val="20"/>
        </w:rPr>
        <w:t> </w:t>
      </w:r>
      <w:hyperlink r:id="rId40" w:tgtFrame="_blank" w:tooltip="Zakon o spremembah in dopolnitvah Zakona o odpravi posledic naravnih nesreč (ZOPNN-F)" w:history="1">
        <w:r w:rsidRPr="00507A97">
          <w:rPr>
            <w:rStyle w:val="Hiperpovezava"/>
            <w:rFonts w:ascii="Arial" w:hAnsi="Arial" w:cs="Arial"/>
            <w:color w:val="000000" w:themeColor="text1"/>
            <w:sz w:val="20"/>
            <w:szCs w:val="20"/>
            <w:u w:val="none"/>
          </w:rPr>
          <w:t>88/23</w:t>
        </w:r>
      </w:hyperlink>
      <w:r w:rsidRPr="00507A97">
        <w:rPr>
          <w:rFonts w:ascii="Arial" w:hAnsi="Arial" w:cs="Arial"/>
          <w:color w:val="000000" w:themeColor="text1"/>
          <w:sz w:val="20"/>
          <w:szCs w:val="20"/>
        </w:rPr>
        <w:t xml:space="preserve"> – </w:t>
      </w:r>
      <w:r w:rsidRPr="00507A97">
        <w:rPr>
          <w:rFonts w:ascii="Arial" w:hAnsi="Arial" w:cs="Arial"/>
          <w:sz w:val="20"/>
          <w:szCs w:val="20"/>
        </w:rPr>
        <w:t xml:space="preserve">ZOPNN-F in 83/25 - ZOUL) in objave </w:t>
      </w:r>
      <w:r w:rsidRPr="00507A97">
        <w:rPr>
          <w:rFonts w:ascii="Arial" w:hAnsi="Arial" w:cs="Arial"/>
          <w:sz w:val="20"/>
          <w:szCs w:val="20"/>
          <w:lang w:eastAsia="en-US"/>
        </w:rPr>
        <w:t>pod št. na Portalu JN________ ter na podlagi odločitve naročnika o oddaji javnega naročila št.………………….z dne……….</w:t>
      </w:r>
    </w:p>
    <w:p w14:paraId="718A62ED" w14:textId="77777777" w:rsidR="00B65A19" w:rsidRPr="00507A97" w:rsidRDefault="00B65A19" w:rsidP="00B65A19">
      <w:pPr>
        <w:spacing w:line="260" w:lineRule="atLeast"/>
        <w:jc w:val="both"/>
        <w:rPr>
          <w:rFonts w:ascii="Arial" w:hAnsi="Arial" w:cs="Arial"/>
          <w:sz w:val="20"/>
          <w:szCs w:val="20"/>
          <w:lang w:eastAsia="en-US"/>
        </w:rPr>
      </w:pPr>
    </w:p>
    <w:p w14:paraId="6502013A" w14:textId="77777777" w:rsidR="00B65A19" w:rsidRPr="00507A97" w:rsidRDefault="00B65A19" w:rsidP="00B65A19">
      <w:pPr>
        <w:spacing w:line="260" w:lineRule="atLeast"/>
        <w:rPr>
          <w:rFonts w:ascii="Arial" w:eastAsia="Calibri" w:hAnsi="Arial" w:cs="Arial"/>
          <w:sz w:val="20"/>
          <w:szCs w:val="20"/>
          <w:lang w:eastAsia="en-US"/>
        </w:rPr>
      </w:pPr>
    </w:p>
    <w:p w14:paraId="18F5F3E7" w14:textId="77777777" w:rsidR="00B65A19" w:rsidRPr="00507A97" w:rsidRDefault="00B65A19" w:rsidP="00B65A19">
      <w:pPr>
        <w:keepNext/>
        <w:spacing w:line="260" w:lineRule="atLeast"/>
        <w:jc w:val="center"/>
        <w:rPr>
          <w:rFonts w:ascii="Arial" w:eastAsia="Calibri" w:hAnsi="Arial" w:cs="Arial"/>
          <w:b/>
          <w:bCs/>
          <w:sz w:val="20"/>
          <w:szCs w:val="20"/>
        </w:rPr>
      </w:pPr>
      <w:r w:rsidRPr="00507A97">
        <w:rPr>
          <w:rFonts w:ascii="Arial" w:eastAsia="Calibri" w:hAnsi="Arial" w:cs="Arial"/>
          <w:b/>
          <w:bCs/>
          <w:sz w:val="20"/>
          <w:szCs w:val="20"/>
        </w:rPr>
        <w:t>II. PREDMET POGODBE</w:t>
      </w:r>
    </w:p>
    <w:p w14:paraId="2E9A92A0" w14:textId="77777777" w:rsidR="00B65A19" w:rsidRPr="00507A97" w:rsidRDefault="00B65A19" w:rsidP="00B65A19">
      <w:pPr>
        <w:keepNext/>
        <w:spacing w:line="260" w:lineRule="atLeast"/>
        <w:ind w:left="1080"/>
        <w:jc w:val="both"/>
        <w:rPr>
          <w:rFonts w:ascii="Arial" w:eastAsia="Calibri" w:hAnsi="Arial" w:cs="Arial"/>
          <w:b/>
          <w:sz w:val="20"/>
          <w:szCs w:val="20"/>
        </w:rPr>
      </w:pPr>
    </w:p>
    <w:p w14:paraId="7AF7D651" w14:textId="77777777" w:rsidR="00B65A19" w:rsidRPr="00507A97" w:rsidRDefault="00B65A19" w:rsidP="00507A97">
      <w:pPr>
        <w:keepNext/>
        <w:numPr>
          <w:ilvl w:val="0"/>
          <w:numId w:val="58"/>
        </w:numPr>
        <w:tabs>
          <w:tab w:val="clear" w:pos="1356"/>
          <w:tab w:val="num" w:pos="648"/>
        </w:tabs>
        <w:spacing w:line="260" w:lineRule="atLeast"/>
        <w:jc w:val="center"/>
        <w:rPr>
          <w:rFonts w:ascii="Arial" w:eastAsia="Calibri" w:hAnsi="Arial" w:cs="Arial"/>
          <w:sz w:val="20"/>
          <w:szCs w:val="20"/>
        </w:rPr>
      </w:pPr>
    </w:p>
    <w:p w14:paraId="10E5EB99" w14:textId="77777777" w:rsidR="00B65A19" w:rsidRPr="00507A97" w:rsidRDefault="00B65A19" w:rsidP="00B65A19">
      <w:pPr>
        <w:spacing w:line="260" w:lineRule="atLeast"/>
        <w:jc w:val="both"/>
        <w:rPr>
          <w:rFonts w:ascii="Arial" w:eastAsia="Calibri" w:hAnsi="Arial" w:cs="Arial"/>
          <w:sz w:val="20"/>
          <w:szCs w:val="20"/>
          <w:lang w:eastAsia="en-US"/>
        </w:rPr>
      </w:pPr>
    </w:p>
    <w:p w14:paraId="189A94BF" w14:textId="2BB945FA" w:rsidR="00B65A19" w:rsidRPr="00507A97" w:rsidRDefault="00B65A19" w:rsidP="00B65A19">
      <w:p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 xml:space="preserve">Predmet pogodbe je </w:t>
      </w:r>
      <w:r w:rsidRPr="00507A97">
        <w:rPr>
          <w:rFonts w:ascii="Arial" w:eastAsiaTheme="minorEastAsia" w:hAnsi="Arial" w:cs="Arial"/>
          <w:noProof/>
          <w:sz w:val="20"/>
          <w:szCs w:val="20"/>
        </w:rPr>
        <w:t>Izvedba predhodnih preiskav terena – območje nedovoljenega odlagališča nad Industrijsko cono Laze v Stražišču pri Kranju.</w:t>
      </w:r>
    </w:p>
    <w:p w14:paraId="7D4916B6" w14:textId="77777777" w:rsidR="00B65A19" w:rsidRPr="00507A97" w:rsidRDefault="00B65A19" w:rsidP="00B65A19">
      <w:p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 xml:space="preserve"> </w:t>
      </w:r>
    </w:p>
    <w:p w14:paraId="77F92E36" w14:textId="77777777" w:rsidR="00B65A19" w:rsidRPr="00507A97" w:rsidRDefault="00B65A19" w:rsidP="00B65A19">
      <w:p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Podroben opis obsega del je podan v projektni nalogi, ki je sestavni del razpisne dokumentacije.</w:t>
      </w:r>
    </w:p>
    <w:p w14:paraId="2D6ED59D" w14:textId="77777777" w:rsidR="00B65A19" w:rsidRPr="00507A97" w:rsidRDefault="00B65A19" w:rsidP="00B65A19">
      <w:pPr>
        <w:autoSpaceDE w:val="0"/>
        <w:autoSpaceDN w:val="0"/>
        <w:adjustRightInd w:val="0"/>
        <w:spacing w:line="260" w:lineRule="atLeast"/>
        <w:jc w:val="both"/>
        <w:rPr>
          <w:rFonts w:ascii="Arial" w:eastAsia="Calibri" w:hAnsi="Arial" w:cs="Arial"/>
          <w:color w:val="000000"/>
          <w:sz w:val="20"/>
          <w:szCs w:val="20"/>
          <w:lang w:eastAsia="en-US"/>
        </w:rPr>
      </w:pPr>
    </w:p>
    <w:p w14:paraId="1005B597" w14:textId="77777777" w:rsidR="00B65A19" w:rsidRPr="00507A97" w:rsidRDefault="00B65A19" w:rsidP="00B65A19">
      <w:pPr>
        <w:autoSpaceDE w:val="0"/>
        <w:autoSpaceDN w:val="0"/>
        <w:adjustRightInd w:val="0"/>
        <w:spacing w:line="260" w:lineRule="atLeast"/>
        <w:jc w:val="both"/>
        <w:rPr>
          <w:rFonts w:ascii="Arial" w:eastAsia="Calibri" w:hAnsi="Arial" w:cs="Arial"/>
          <w:color w:val="000000"/>
          <w:sz w:val="20"/>
          <w:szCs w:val="20"/>
          <w:lang w:eastAsia="en-US"/>
        </w:rPr>
      </w:pPr>
      <w:r w:rsidRPr="00507A97">
        <w:rPr>
          <w:rFonts w:ascii="Arial" w:eastAsia="Calibri" w:hAnsi="Arial" w:cs="Arial"/>
          <w:color w:val="000000"/>
          <w:sz w:val="20"/>
          <w:szCs w:val="20"/>
          <w:lang w:eastAsia="en-US"/>
        </w:rPr>
        <w:t>Izvajalec bo izvršil pogodbena dela v skladu in v obsegu z naslednjimi dokumenti:</w:t>
      </w:r>
    </w:p>
    <w:p w14:paraId="46141542" w14:textId="77777777" w:rsidR="00B65A19" w:rsidRPr="00507A97" w:rsidRDefault="00B65A19" w:rsidP="007A5234">
      <w:pPr>
        <w:numPr>
          <w:ilvl w:val="0"/>
          <w:numId w:val="30"/>
        </w:numPr>
        <w:autoSpaceDE w:val="0"/>
        <w:autoSpaceDN w:val="0"/>
        <w:adjustRightInd w:val="0"/>
        <w:spacing w:line="260" w:lineRule="atLeast"/>
        <w:jc w:val="both"/>
        <w:rPr>
          <w:rFonts w:ascii="Arial" w:eastAsia="Calibri" w:hAnsi="Arial" w:cs="Arial"/>
          <w:color w:val="000000"/>
          <w:sz w:val="20"/>
          <w:szCs w:val="20"/>
          <w:lang w:eastAsia="en-US"/>
        </w:rPr>
      </w:pPr>
      <w:r w:rsidRPr="00507A97">
        <w:rPr>
          <w:rFonts w:ascii="Arial" w:eastAsia="Calibri" w:hAnsi="Arial" w:cs="Arial"/>
          <w:color w:val="000000"/>
          <w:sz w:val="20"/>
          <w:szCs w:val="20"/>
          <w:lang w:eastAsia="en-US"/>
        </w:rPr>
        <w:t>pogodbo,</w:t>
      </w:r>
    </w:p>
    <w:p w14:paraId="0B804FAF" w14:textId="77777777" w:rsidR="00B65A19" w:rsidRPr="00507A97" w:rsidRDefault="00B65A19" w:rsidP="007A5234">
      <w:pPr>
        <w:numPr>
          <w:ilvl w:val="0"/>
          <w:numId w:val="30"/>
        </w:numPr>
        <w:autoSpaceDE w:val="0"/>
        <w:autoSpaceDN w:val="0"/>
        <w:adjustRightInd w:val="0"/>
        <w:spacing w:line="260" w:lineRule="atLeast"/>
        <w:jc w:val="both"/>
        <w:rPr>
          <w:rFonts w:ascii="Arial" w:eastAsia="Calibri" w:hAnsi="Arial" w:cs="Arial"/>
          <w:color w:val="000000"/>
          <w:sz w:val="20"/>
          <w:szCs w:val="20"/>
          <w:lang w:eastAsia="en-US"/>
        </w:rPr>
      </w:pPr>
      <w:r w:rsidRPr="00507A97">
        <w:rPr>
          <w:rFonts w:ascii="Arial" w:eastAsia="Calibri" w:hAnsi="Arial" w:cs="Arial"/>
          <w:color w:val="000000"/>
          <w:sz w:val="20"/>
          <w:szCs w:val="20"/>
          <w:lang w:eastAsia="en-US"/>
        </w:rPr>
        <w:t>ponudbo s predračunom izvajalca z dne ……………… in vsemi ostalimi prilogami ponudbe ter</w:t>
      </w:r>
    </w:p>
    <w:p w14:paraId="547DA3B8" w14:textId="77777777" w:rsidR="00B65A19" w:rsidRPr="00507A97" w:rsidRDefault="00B65A19" w:rsidP="007A5234">
      <w:pPr>
        <w:numPr>
          <w:ilvl w:val="0"/>
          <w:numId w:val="30"/>
        </w:numPr>
        <w:autoSpaceDE w:val="0"/>
        <w:autoSpaceDN w:val="0"/>
        <w:adjustRightInd w:val="0"/>
        <w:spacing w:line="260" w:lineRule="atLeast"/>
        <w:jc w:val="both"/>
        <w:rPr>
          <w:rFonts w:ascii="Arial" w:eastAsia="Calibri" w:hAnsi="Arial" w:cs="Arial"/>
          <w:color w:val="000000"/>
          <w:sz w:val="20"/>
          <w:szCs w:val="20"/>
          <w:lang w:eastAsia="en-US"/>
        </w:rPr>
      </w:pPr>
      <w:r w:rsidRPr="00507A97">
        <w:rPr>
          <w:rFonts w:ascii="Arial" w:eastAsia="Calibri" w:hAnsi="Arial" w:cs="Arial"/>
          <w:sz w:val="20"/>
          <w:szCs w:val="20"/>
          <w:lang w:eastAsia="en-US"/>
        </w:rPr>
        <w:t xml:space="preserve">razpisno dokumentacijo (v celoti). </w:t>
      </w:r>
    </w:p>
    <w:p w14:paraId="72FEBE0E" w14:textId="77777777" w:rsidR="00B65A19" w:rsidRPr="00507A97" w:rsidRDefault="00B65A19" w:rsidP="00B65A19">
      <w:pPr>
        <w:keepNext/>
        <w:spacing w:line="260" w:lineRule="atLeast"/>
        <w:jc w:val="both"/>
        <w:rPr>
          <w:rFonts w:ascii="Arial" w:eastAsia="Calibri" w:hAnsi="Arial" w:cs="Arial"/>
          <w:b/>
          <w:sz w:val="20"/>
          <w:szCs w:val="20"/>
        </w:rPr>
      </w:pPr>
    </w:p>
    <w:p w14:paraId="31CE14B9" w14:textId="77777777" w:rsidR="00B65A19" w:rsidRPr="00507A97" w:rsidRDefault="00B65A19" w:rsidP="00B65A19">
      <w:pPr>
        <w:keepNext/>
        <w:spacing w:line="260" w:lineRule="atLeast"/>
        <w:ind w:left="360"/>
        <w:jc w:val="center"/>
        <w:rPr>
          <w:rFonts w:ascii="Arial" w:eastAsia="Calibri" w:hAnsi="Arial" w:cs="Arial"/>
          <w:b/>
          <w:sz w:val="20"/>
          <w:szCs w:val="20"/>
        </w:rPr>
      </w:pPr>
      <w:r w:rsidRPr="00507A97">
        <w:rPr>
          <w:rFonts w:ascii="Arial" w:eastAsia="Calibri" w:hAnsi="Arial" w:cs="Arial"/>
          <w:b/>
          <w:bCs/>
          <w:sz w:val="20"/>
          <w:szCs w:val="20"/>
        </w:rPr>
        <w:t xml:space="preserve">III. </w:t>
      </w:r>
      <w:r w:rsidRPr="00507A97">
        <w:rPr>
          <w:rFonts w:ascii="Arial" w:eastAsia="Calibri" w:hAnsi="Arial" w:cs="Arial"/>
          <w:b/>
          <w:sz w:val="20"/>
          <w:szCs w:val="20"/>
        </w:rPr>
        <w:t>POGODBENA VREDNOST DEL</w:t>
      </w:r>
    </w:p>
    <w:p w14:paraId="49FDDDF0" w14:textId="77777777" w:rsidR="00B65A19" w:rsidRPr="00507A97" w:rsidRDefault="00B65A19" w:rsidP="00B65A19">
      <w:pPr>
        <w:keepNext/>
        <w:spacing w:line="260" w:lineRule="atLeast"/>
        <w:ind w:left="1080"/>
        <w:jc w:val="both"/>
        <w:rPr>
          <w:rFonts w:ascii="Arial" w:eastAsia="Calibri" w:hAnsi="Arial" w:cs="Arial"/>
          <w:b/>
          <w:sz w:val="20"/>
          <w:szCs w:val="20"/>
        </w:rPr>
      </w:pPr>
    </w:p>
    <w:p w14:paraId="2B382D23" w14:textId="77777777" w:rsidR="00B65A19" w:rsidRPr="00507A97" w:rsidRDefault="00B65A19" w:rsidP="00507A97">
      <w:pPr>
        <w:keepNext/>
        <w:numPr>
          <w:ilvl w:val="0"/>
          <w:numId w:val="58"/>
        </w:numPr>
        <w:tabs>
          <w:tab w:val="clear" w:pos="1356"/>
          <w:tab w:val="num" w:pos="648"/>
        </w:tabs>
        <w:spacing w:line="260" w:lineRule="atLeast"/>
        <w:jc w:val="center"/>
        <w:rPr>
          <w:rFonts w:ascii="Arial" w:eastAsia="Calibri" w:hAnsi="Arial" w:cs="Arial"/>
          <w:sz w:val="20"/>
          <w:szCs w:val="20"/>
        </w:rPr>
      </w:pPr>
    </w:p>
    <w:p w14:paraId="25284F3D" w14:textId="77777777" w:rsidR="00B65A19" w:rsidRPr="00507A97" w:rsidRDefault="00B65A19" w:rsidP="00B65A19">
      <w:pPr>
        <w:spacing w:line="260" w:lineRule="atLeast"/>
        <w:jc w:val="both"/>
        <w:rPr>
          <w:rFonts w:ascii="Arial" w:eastAsia="Calibri" w:hAnsi="Arial" w:cs="Arial"/>
          <w:sz w:val="20"/>
          <w:szCs w:val="20"/>
          <w:lang w:eastAsia="en-US"/>
        </w:rPr>
      </w:pPr>
    </w:p>
    <w:p w14:paraId="1674A17E" w14:textId="77777777" w:rsidR="00B65A19" w:rsidRPr="00507A97" w:rsidRDefault="00B65A19" w:rsidP="00B65A19">
      <w:p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Predvidena pogodbena  vrednost del iz prvega člena te pogodbe znaša:</w:t>
      </w:r>
    </w:p>
    <w:p w14:paraId="13641972" w14:textId="77777777" w:rsidR="00B65A19" w:rsidRPr="00507A97" w:rsidRDefault="00B65A19" w:rsidP="00B65A19">
      <w:pPr>
        <w:spacing w:line="260" w:lineRule="atLeast"/>
        <w:jc w:val="both"/>
        <w:rPr>
          <w:rFonts w:ascii="Arial" w:eastAsia="Calibri" w:hAnsi="Arial" w:cs="Arial"/>
          <w:sz w:val="20"/>
          <w:szCs w:val="20"/>
          <w:lang w:eastAsia="en-US"/>
        </w:rPr>
      </w:pPr>
    </w:p>
    <w:p w14:paraId="0230E683" w14:textId="77777777" w:rsidR="00B65A19" w:rsidRPr="00507A97" w:rsidRDefault="00B65A19" w:rsidP="007A5234">
      <w:pPr>
        <w:numPr>
          <w:ilvl w:val="0"/>
          <w:numId w:val="30"/>
        </w:num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brez davka na dodano vrednost: …………….. EUR in</w:t>
      </w:r>
    </w:p>
    <w:p w14:paraId="2907D6A1" w14:textId="77777777" w:rsidR="00B65A19" w:rsidRPr="00507A97" w:rsidRDefault="00B65A19" w:rsidP="007A5234">
      <w:pPr>
        <w:numPr>
          <w:ilvl w:val="0"/>
          <w:numId w:val="30"/>
        </w:num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z davkom na dodano vrednost: ………………….. EUR.</w:t>
      </w:r>
    </w:p>
    <w:p w14:paraId="2CC1AA52" w14:textId="77777777" w:rsidR="00B65A19" w:rsidRPr="00507A97" w:rsidRDefault="00B65A19" w:rsidP="00B65A19">
      <w:pPr>
        <w:spacing w:line="260" w:lineRule="atLeast"/>
        <w:jc w:val="both"/>
        <w:rPr>
          <w:rFonts w:ascii="Arial" w:eastAsia="Calibri" w:hAnsi="Arial" w:cs="Arial"/>
          <w:sz w:val="20"/>
          <w:szCs w:val="20"/>
          <w:lang w:eastAsia="en-US"/>
        </w:rPr>
      </w:pPr>
    </w:p>
    <w:p w14:paraId="1CAFCF60" w14:textId="77777777" w:rsidR="00B65A19" w:rsidRPr="00507A97" w:rsidRDefault="00B65A19" w:rsidP="00B65A19">
      <w:p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Cene na enoto iz ponudbenega predračuna so fiksne in nespremenljive. Ponudba izvajalca ter ponudbeni predračun z dne ………………….. sta sestavni del te pogodbe.</w:t>
      </w:r>
    </w:p>
    <w:p w14:paraId="1FB36992" w14:textId="77777777" w:rsidR="00B65A19" w:rsidRPr="00507A97" w:rsidRDefault="00B65A19" w:rsidP="00B65A19">
      <w:pPr>
        <w:spacing w:line="260" w:lineRule="atLeast"/>
        <w:jc w:val="both"/>
        <w:rPr>
          <w:rFonts w:ascii="Arial" w:eastAsia="Calibri" w:hAnsi="Arial" w:cs="Arial"/>
          <w:sz w:val="20"/>
          <w:szCs w:val="20"/>
          <w:lang w:eastAsia="en-US"/>
        </w:rPr>
      </w:pPr>
    </w:p>
    <w:p w14:paraId="40E5DBC2" w14:textId="77777777" w:rsidR="00B65A19" w:rsidRPr="00507A97" w:rsidRDefault="00B65A19" w:rsidP="00B65A19">
      <w:p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Če izvajalec ne izvrši pogodbene obveznosti v skladu s pogodbo in razpisno ter ponudbeno dokumentacijo, lahko naročnik odstopi od pogodbe in zahteva odškodnino ali zniža pogodbeno ceno.</w:t>
      </w:r>
    </w:p>
    <w:p w14:paraId="4D2C7386" w14:textId="77777777" w:rsidR="00B65A19" w:rsidRPr="00507A97" w:rsidRDefault="00B65A19" w:rsidP="00B65A19">
      <w:pPr>
        <w:spacing w:line="260" w:lineRule="atLeast"/>
        <w:jc w:val="both"/>
        <w:rPr>
          <w:rFonts w:ascii="Arial" w:eastAsia="Calibri" w:hAnsi="Arial" w:cs="Arial"/>
          <w:sz w:val="20"/>
          <w:szCs w:val="20"/>
          <w:lang w:eastAsia="en-US"/>
        </w:rPr>
      </w:pPr>
    </w:p>
    <w:p w14:paraId="3D58B18C" w14:textId="2B1B9B13" w:rsidR="00B65A19" w:rsidRPr="00507A97" w:rsidRDefault="00B65A19" w:rsidP="00B65A19">
      <w:p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Sredstva za izvedbo storitev po tej pogodbi so načrtovana v proračunu za leto 2026</w:t>
      </w:r>
      <w:r w:rsidR="00D316D4" w:rsidRPr="00507A97">
        <w:rPr>
          <w:rFonts w:ascii="Arial" w:eastAsia="Calibri" w:hAnsi="Arial" w:cs="Arial"/>
          <w:sz w:val="20"/>
          <w:szCs w:val="20"/>
          <w:lang w:eastAsia="en-US"/>
        </w:rPr>
        <w:t>,</w:t>
      </w:r>
      <w:r w:rsidRPr="00507A97">
        <w:rPr>
          <w:rFonts w:ascii="Arial" w:eastAsia="Calibri" w:hAnsi="Arial" w:cs="Arial"/>
          <w:sz w:val="20"/>
          <w:szCs w:val="20"/>
          <w:lang w:eastAsia="en-US"/>
        </w:rPr>
        <w:t xml:space="preserve"> 2027</w:t>
      </w:r>
      <w:r w:rsidR="00D316D4" w:rsidRPr="00507A97">
        <w:rPr>
          <w:rFonts w:ascii="Arial" w:eastAsia="Calibri" w:hAnsi="Arial" w:cs="Arial"/>
          <w:sz w:val="20"/>
          <w:szCs w:val="20"/>
          <w:lang w:eastAsia="en-US"/>
        </w:rPr>
        <w:t xml:space="preserve"> in 2028</w:t>
      </w:r>
      <w:r w:rsidRPr="00507A97">
        <w:rPr>
          <w:rFonts w:ascii="Arial" w:eastAsia="Calibri" w:hAnsi="Arial" w:cs="Arial"/>
          <w:sz w:val="20"/>
          <w:szCs w:val="20"/>
          <w:lang w:eastAsia="en-US"/>
        </w:rPr>
        <w:t xml:space="preserve"> na proračunski postavki št. </w:t>
      </w:r>
      <w:r w:rsidRPr="00507A97">
        <w:rPr>
          <w:rFonts w:ascii="Arial" w:hAnsi="Arial" w:cs="Arial"/>
          <w:sz w:val="20"/>
          <w:szCs w:val="20"/>
        </w:rPr>
        <w:t>231329 Saniranje neurejenih odlagališč</w:t>
      </w:r>
      <w:r w:rsidRPr="00507A97">
        <w:rPr>
          <w:rFonts w:ascii="Arial" w:eastAsia="Calibri" w:hAnsi="Arial" w:cs="Arial"/>
          <w:i/>
          <w:iCs/>
          <w:sz w:val="20"/>
          <w:szCs w:val="20"/>
          <w:lang w:eastAsia="en-US"/>
        </w:rPr>
        <w:t xml:space="preserve">, </w:t>
      </w:r>
      <w:r w:rsidRPr="00507A97">
        <w:rPr>
          <w:rFonts w:ascii="Arial" w:eastAsia="Calibri" w:hAnsi="Arial" w:cs="Arial"/>
          <w:sz w:val="20"/>
          <w:szCs w:val="20"/>
          <w:lang w:eastAsia="en-US"/>
        </w:rPr>
        <w:t>ukrepu št.</w:t>
      </w:r>
      <w:r w:rsidR="00D316D4" w:rsidRPr="00507A97">
        <w:rPr>
          <w:rFonts w:ascii="Arial" w:hAnsi="Arial" w:cs="Arial"/>
          <w:sz w:val="20"/>
          <w:szCs w:val="20"/>
        </w:rPr>
        <w:t xml:space="preserve"> </w:t>
      </w:r>
      <w:r w:rsidR="00D316D4" w:rsidRPr="00507A97">
        <w:rPr>
          <w:rFonts w:ascii="Arial" w:eastAsia="Calibri" w:hAnsi="Arial" w:cs="Arial"/>
          <w:sz w:val="20"/>
          <w:szCs w:val="20"/>
          <w:lang w:eastAsia="en-US"/>
        </w:rPr>
        <w:t>2550-18-0006 Izvedba analiz o čezmerni obremenitvi okolja</w:t>
      </w:r>
      <w:r w:rsidRPr="00507A97">
        <w:rPr>
          <w:rFonts w:ascii="Arial" w:eastAsia="Calibri" w:hAnsi="Arial" w:cs="Arial"/>
          <w:i/>
          <w:iCs/>
          <w:sz w:val="20"/>
          <w:szCs w:val="20"/>
          <w:lang w:eastAsia="en-US"/>
        </w:rPr>
        <w:t>.</w:t>
      </w:r>
      <w:r w:rsidRPr="00507A97">
        <w:rPr>
          <w:rFonts w:ascii="Arial" w:eastAsia="Calibri" w:hAnsi="Arial" w:cs="Arial"/>
          <w:sz w:val="20"/>
          <w:szCs w:val="20"/>
          <w:lang w:eastAsia="en-US"/>
        </w:rPr>
        <w:t xml:space="preserve"> </w:t>
      </w:r>
    </w:p>
    <w:p w14:paraId="0EA027D9" w14:textId="77777777" w:rsidR="00B65A19" w:rsidRPr="00507A97" w:rsidRDefault="00B65A19" w:rsidP="00B65A19">
      <w:pPr>
        <w:spacing w:line="260" w:lineRule="atLeast"/>
        <w:jc w:val="both"/>
        <w:rPr>
          <w:rFonts w:ascii="Arial" w:eastAsia="Calibri" w:hAnsi="Arial" w:cs="Arial"/>
          <w:sz w:val="20"/>
          <w:szCs w:val="20"/>
          <w:lang w:eastAsia="en-US"/>
        </w:rPr>
      </w:pPr>
    </w:p>
    <w:p w14:paraId="31255718" w14:textId="77777777" w:rsidR="00B65A19" w:rsidRPr="00507A97" w:rsidRDefault="00B65A19" w:rsidP="00B65A19">
      <w:p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 xml:space="preserve">Pogodbeni stranki se dogovorita, da se v primeru, če se na proračunskih postavkah in projektih obseg sredstev za posamezno leto spremeni, se izvajanje pogodbenih obveznosti v tem letu poveča, zmanjša, odloži ali prekine. O nadaljnji dinamiki izvajanja pogodbenih obveznosti se pogodbeni stranki dogovorita z aneksom k tej pogodbi. </w:t>
      </w:r>
    </w:p>
    <w:p w14:paraId="008B1475" w14:textId="77777777" w:rsidR="00B65A19" w:rsidRPr="00507A97" w:rsidRDefault="00B65A19" w:rsidP="00B65A19">
      <w:pPr>
        <w:spacing w:line="260" w:lineRule="atLeast"/>
        <w:jc w:val="both"/>
        <w:rPr>
          <w:rFonts w:ascii="Arial" w:eastAsia="Calibri" w:hAnsi="Arial" w:cs="Arial"/>
          <w:sz w:val="20"/>
          <w:szCs w:val="20"/>
          <w:lang w:eastAsia="en-US"/>
        </w:rPr>
      </w:pPr>
    </w:p>
    <w:p w14:paraId="729C6CB8" w14:textId="77777777" w:rsidR="00B65A19" w:rsidRPr="00507A97" w:rsidRDefault="00B65A19" w:rsidP="00B65A19">
      <w:p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Ocenjena dinamika izplačil po letih v EUR brez DDV:</w:t>
      </w:r>
    </w:p>
    <w:p w14:paraId="7603D317" w14:textId="771C0AA7" w:rsidR="00B65A19" w:rsidRPr="00507A97" w:rsidRDefault="00B65A19" w:rsidP="007A5234">
      <w:pPr>
        <w:pStyle w:val="Odstavekseznama"/>
        <w:numPr>
          <w:ilvl w:val="0"/>
          <w:numId w:val="30"/>
        </w:num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 xml:space="preserve"> __________ v letu 2026</w:t>
      </w:r>
      <w:r w:rsidR="00D316D4" w:rsidRPr="00507A97">
        <w:rPr>
          <w:rFonts w:ascii="Arial" w:eastAsia="Calibri" w:hAnsi="Arial" w:cs="Arial"/>
          <w:sz w:val="20"/>
          <w:szCs w:val="20"/>
          <w:lang w:eastAsia="en-US"/>
        </w:rPr>
        <w:t>,</w:t>
      </w:r>
    </w:p>
    <w:p w14:paraId="00080EA7" w14:textId="77777777" w:rsidR="00D316D4" w:rsidRPr="00507A97" w:rsidRDefault="00B65A19" w:rsidP="007A5234">
      <w:pPr>
        <w:pStyle w:val="Odstavekseznama"/>
        <w:numPr>
          <w:ilvl w:val="0"/>
          <w:numId w:val="30"/>
        </w:num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__________ v letu 2027</w:t>
      </w:r>
      <w:r w:rsidR="00D316D4" w:rsidRPr="00507A97">
        <w:rPr>
          <w:rFonts w:ascii="Arial" w:eastAsia="Calibri" w:hAnsi="Arial" w:cs="Arial"/>
          <w:sz w:val="20"/>
          <w:szCs w:val="20"/>
          <w:lang w:eastAsia="en-US"/>
        </w:rPr>
        <w:t>,</w:t>
      </w:r>
    </w:p>
    <w:p w14:paraId="0BC615AA" w14:textId="3026E216" w:rsidR="00B65A19" w:rsidRPr="00507A97" w:rsidRDefault="00D316D4" w:rsidP="007A5234">
      <w:pPr>
        <w:pStyle w:val="Odstavekseznama"/>
        <w:numPr>
          <w:ilvl w:val="0"/>
          <w:numId w:val="30"/>
        </w:num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__________ v letu 2028</w:t>
      </w:r>
      <w:r w:rsidR="00B65A19" w:rsidRPr="00507A97">
        <w:rPr>
          <w:rFonts w:ascii="Arial" w:eastAsia="Calibri" w:hAnsi="Arial" w:cs="Arial"/>
          <w:sz w:val="20"/>
          <w:szCs w:val="20"/>
          <w:lang w:eastAsia="en-US"/>
        </w:rPr>
        <w:t xml:space="preserve">. </w:t>
      </w:r>
    </w:p>
    <w:p w14:paraId="4939DB6C" w14:textId="77777777" w:rsidR="00B65A19" w:rsidRPr="00507A97" w:rsidRDefault="00B65A19" w:rsidP="00B65A19">
      <w:pPr>
        <w:spacing w:line="260" w:lineRule="atLeast"/>
        <w:jc w:val="both"/>
        <w:rPr>
          <w:rFonts w:ascii="Arial" w:eastAsia="Calibri" w:hAnsi="Arial" w:cs="Arial"/>
          <w:sz w:val="20"/>
          <w:szCs w:val="20"/>
          <w:lang w:eastAsia="en-US"/>
        </w:rPr>
      </w:pPr>
    </w:p>
    <w:p w14:paraId="4BA38EB5" w14:textId="77777777" w:rsidR="00B65A19" w:rsidRPr="00507A97" w:rsidRDefault="00B65A19" w:rsidP="00507A97">
      <w:pPr>
        <w:pStyle w:val="Odstavekseznama"/>
        <w:keepNext/>
        <w:numPr>
          <w:ilvl w:val="0"/>
          <w:numId w:val="35"/>
        </w:numPr>
        <w:spacing w:line="260" w:lineRule="atLeast"/>
        <w:ind w:left="709" w:hanging="349"/>
        <w:jc w:val="center"/>
        <w:rPr>
          <w:rFonts w:ascii="Arial" w:eastAsia="Calibri" w:hAnsi="Arial" w:cs="Arial"/>
          <w:b/>
          <w:sz w:val="20"/>
          <w:szCs w:val="20"/>
        </w:rPr>
      </w:pPr>
      <w:r w:rsidRPr="00507A97">
        <w:rPr>
          <w:rFonts w:ascii="Arial" w:eastAsia="Calibri" w:hAnsi="Arial" w:cs="Arial"/>
          <w:b/>
          <w:sz w:val="20"/>
          <w:szCs w:val="20"/>
        </w:rPr>
        <w:t>IZVEDBENI ROK</w:t>
      </w:r>
    </w:p>
    <w:p w14:paraId="5CA692BD" w14:textId="77777777" w:rsidR="00B65A19" w:rsidRPr="00507A97" w:rsidRDefault="00B65A19" w:rsidP="00B65A19">
      <w:pPr>
        <w:keepNext/>
        <w:spacing w:line="260" w:lineRule="atLeast"/>
        <w:ind w:left="1080"/>
        <w:jc w:val="both"/>
        <w:rPr>
          <w:rFonts w:ascii="Arial" w:eastAsia="Calibri" w:hAnsi="Arial" w:cs="Arial"/>
          <w:b/>
          <w:sz w:val="20"/>
          <w:szCs w:val="20"/>
        </w:rPr>
      </w:pPr>
    </w:p>
    <w:p w14:paraId="7D584675" w14:textId="77777777" w:rsidR="00B65A19" w:rsidRPr="00507A97" w:rsidRDefault="00B65A19" w:rsidP="00507A97">
      <w:pPr>
        <w:keepNext/>
        <w:numPr>
          <w:ilvl w:val="0"/>
          <w:numId w:val="58"/>
        </w:numPr>
        <w:tabs>
          <w:tab w:val="clear" w:pos="1356"/>
          <w:tab w:val="num" w:pos="648"/>
        </w:tabs>
        <w:spacing w:line="260" w:lineRule="atLeast"/>
        <w:jc w:val="center"/>
        <w:rPr>
          <w:rFonts w:ascii="Arial" w:eastAsia="Calibri" w:hAnsi="Arial" w:cs="Arial"/>
          <w:sz w:val="20"/>
          <w:szCs w:val="20"/>
        </w:rPr>
      </w:pPr>
    </w:p>
    <w:p w14:paraId="3E93E2A0" w14:textId="77777777" w:rsidR="00B65A19" w:rsidRPr="00507A97" w:rsidRDefault="00B65A19" w:rsidP="00B65A19">
      <w:pPr>
        <w:spacing w:line="260" w:lineRule="atLeast"/>
        <w:jc w:val="both"/>
        <w:rPr>
          <w:rFonts w:ascii="Arial" w:eastAsia="Calibri" w:hAnsi="Arial" w:cs="Arial"/>
          <w:sz w:val="20"/>
          <w:szCs w:val="20"/>
          <w:lang w:eastAsia="en-US"/>
        </w:rPr>
      </w:pPr>
    </w:p>
    <w:p w14:paraId="540482DC" w14:textId="77777777" w:rsidR="00507A97" w:rsidRPr="00507A97" w:rsidRDefault="00507A97" w:rsidP="00507A97">
      <w:pPr>
        <w:spacing w:line="260" w:lineRule="atLeast"/>
        <w:jc w:val="both"/>
        <w:rPr>
          <w:rStyle w:val="fontstyle01"/>
          <w:color w:val="auto"/>
        </w:rPr>
      </w:pPr>
      <w:r w:rsidRPr="00507A97">
        <w:rPr>
          <w:rStyle w:val="fontstyle01"/>
          <w:color w:val="auto"/>
        </w:rPr>
        <w:t>Izvajalec bo pričel z izvajanjem s to pogodbo prevzetih del po uvedbi v delo.</w:t>
      </w:r>
    </w:p>
    <w:p w14:paraId="4C1D1354" w14:textId="77777777" w:rsidR="00507A97" w:rsidRPr="00507A97" w:rsidRDefault="00507A97" w:rsidP="00507A97">
      <w:pPr>
        <w:spacing w:line="260" w:lineRule="atLeast"/>
        <w:jc w:val="both"/>
        <w:rPr>
          <w:rFonts w:ascii="Arial" w:eastAsia="Calibri" w:hAnsi="Arial" w:cs="Arial"/>
          <w:sz w:val="20"/>
          <w:szCs w:val="20"/>
          <w:lang w:eastAsia="en-US"/>
        </w:rPr>
      </w:pPr>
    </w:p>
    <w:p w14:paraId="127B5C74" w14:textId="331B562B" w:rsidR="00507A97" w:rsidRPr="00507A97" w:rsidRDefault="00507A97" w:rsidP="00507A97">
      <w:p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 xml:space="preserve">Roki za izvedbo vseh storitev po tej pogodbi je </w:t>
      </w:r>
      <w:r w:rsidRPr="00507A97">
        <w:rPr>
          <w:rFonts w:ascii="Arial" w:eastAsia="Calibri" w:hAnsi="Arial" w:cs="Arial"/>
          <w:b/>
          <w:bCs/>
          <w:sz w:val="20"/>
          <w:szCs w:val="20"/>
          <w:lang w:eastAsia="en-US"/>
        </w:rPr>
        <w:t>18 mesecev od podpisa pogodbe</w:t>
      </w:r>
      <w:r w:rsidRPr="00507A97">
        <w:rPr>
          <w:rFonts w:ascii="Arial" w:eastAsia="Calibri" w:hAnsi="Arial" w:cs="Arial"/>
          <w:sz w:val="20"/>
          <w:szCs w:val="20"/>
          <w:lang w:eastAsia="en-US"/>
        </w:rPr>
        <w:t xml:space="preserve">. Vmesni roki (mejniki) za izvedbo storitev so navedeni v projektni nalogi. </w:t>
      </w:r>
    </w:p>
    <w:p w14:paraId="7B6E64C7" w14:textId="77777777" w:rsidR="00B65A19" w:rsidRPr="00507A97" w:rsidRDefault="00B65A19" w:rsidP="00B65A19">
      <w:pPr>
        <w:spacing w:line="260" w:lineRule="atLeast"/>
        <w:jc w:val="both"/>
        <w:rPr>
          <w:rFonts w:ascii="Arial" w:eastAsia="Calibri" w:hAnsi="Arial" w:cs="Arial"/>
          <w:sz w:val="20"/>
          <w:szCs w:val="20"/>
          <w:lang w:eastAsia="en-US"/>
        </w:rPr>
      </w:pPr>
    </w:p>
    <w:p w14:paraId="551D1303" w14:textId="77777777" w:rsidR="00B65A19" w:rsidRPr="00507A97" w:rsidRDefault="00B65A19" w:rsidP="00B65A19">
      <w:pPr>
        <w:spacing w:line="260" w:lineRule="atLeast"/>
        <w:jc w:val="both"/>
        <w:rPr>
          <w:rFonts w:ascii="Arial" w:eastAsia="Calibri" w:hAnsi="Arial" w:cs="Arial"/>
          <w:sz w:val="20"/>
          <w:szCs w:val="20"/>
          <w:lang w:eastAsia="en-US"/>
        </w:rPr>
      </w:pPr>
    </w:p>
    <w:p w14:paraId="576F4982" w14:textId="77777777" w:rsidR="00B65A19" w:rsidRPr="00507A97" w:rsidRDefault="00B65A19" w:rsidP="00507A97">
      <w:pPr>
        <w:pStyle w:val="Odstavekseznama"/>
        <w:numPr>
          <w:ilvl w:val="0"/>
          <w:numId w:val="35"/>
        </w:numPr>
        <w:spacing w:line="260" w:lineRule="atLeast"/>
        <w:ind w:left="851" w:hanging="425"/>
        <w:jc w:val="center"/>
        <w:rPr>
          <w:rFonts w:ascii="Arial" w:eastAsia="Calibri" w:hAnsi="Arial" w:cs="Arial"/>
          <w:b/>
          <w:sz w:val="20"/>
          <w:szCs w:val="20"/>
          <w:lang w:eastAsia="en-US"/>
        </w:rPr>
      </w:pPr>
      <w:r w:rsidRPr="00507A97">
        <w:rPr>
          <w:rFonts w:ascii="Arial" w:eastAsia="Calibri" w:hAnsi="Arial" w:cs="Arial"/>
          <w:b/>
          <w:sz w:val="20"/>
          <w:szCs w:val="20"/>
          <w:lang w:eastAsia="en-US"/>
        </w:rPr>
        <w:t>OBVEZNOSTI IN ODGOVORNOSTI IZVAJALCA</w:t>
      </w:r>
    </w:p>
    <w:p w14:paraId="6363DDE3" w14:textId="77777777" w:rsidR="00B65A19" w:rsidRPr="00507A97" w:rsidRDefault="00B65A19" w:rsidP="00B65A19">
      <w:pPr>
        <w:spacing w:line="260" w:lineRule="atLeast"/>
        <w:ind w:left="1080"/>
        <w:jc w:val="both"/>
        <w:rPr>
          <w:rFonts w:ascii="Arial" w:eastAsia="Calibri" w:hAnsi="Arial" w:cs="Arial"/>
          <w:b/>
          <w:sz w:val="20"/>
          <w:szCs w:val="20"/>
          <w:lang w:eastAsia="en-US"/>
        </w:rPr>
      </w:pPr>
    </w:p>
    <w:p w14:paraId="09442941" w14:textId="77777777" w:rsidR="00B65A19" w:rsidRPr="00507A97" w:rsidRDefault="00B65A19" w:rsidP="00507A97">
      <w:pPr>
        <w:keepNext/>
        <w:numPr>
          <w:ilvl w:val="0"/>
          <w:numId w:val="58"/>
        </w:numPr>
        <w:tabs>
          <w:tab w:val="clear" w:pos="1356"/>
          <w:tab w:val="num" w:pos="648"/>
        </w:tabs>
        <w:spacing w:line="260" w:lineRule="atLeast"/>
        <w:jc w:val="center"/>
        <w:rPr>
          <w:rFonts w:ascii="Arial" w:eastAsia="Calibri" w:hAnsi="Arial" w:cs="Arial"/>
          <w:sz w:val="20"/>
          <w:szCs w:val="20"/>
        </w:rPr>
      </w:pPr>
    </w:p>
    <w:p w14:paraId="16EF69A6" w14:textId="77777777" w:rsidR="00B65A19" w:rsidRPr="00507A97" w:rsidRDefault="00B65A19" w:rsidP="00B65A19">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79B4C045" w14:textId="77777777" w:rsidR="00B65A19" w:rsidRPr="00507A97" w:rsidRDefault="00B65A19" w:rsidP="00B65A19">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507A97">
        <w:rPr>
          <w:rFonts w:ascii="Arial" w:eastAsia="Calibri" w:hAnsi="Arial" w:cs="Arial"/>
          <w:sz w:val="20"/>
          <w:szCs w:val="20"/>
          <w:lang w:eastAsia="en-US"/>
        </w:rPr>
        <w:t>S to pogodbo se izvajalec zaveže opraviti v pogodbi določene storitve.</w:t>
      </w:r>
    </w:p>
    <w:p w14:paraId="26411566" w14:textId="77777777" w:rsidR="00B65A19" w:rsidRPr="00507A97" w:rsidRDefault="00B65A19" w:rsidP="00B65A19">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29DEA71F" w14:textId="77777777" w:rsidR="00B65A19" w:rsidRPr="00507A97" w:rsidRDefault="00B65A19" w:rsidP="00B65A19">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507A97">
        <w:rPr>
          <w:rFonts w:ascii="Arial" w:eastAsia="Calibri" w:hAnsi="Arial" w:cs="Arial"/>
          <w:sz w:val="20"/>
          <w:szCs w:val="20"/>
          <w:lang w:eastAsia="en-US"/>
        </w:rPr>
        <w:t xml:space="preserve">Izvajalec se obvezuje, da bo:  </w:t>
      </w:r>
    </w:p>
    <w:p w14:paraId="53A6867A" w14:textId="77777777" w:rsidR="00DC37CC" w:rsidRPr="00507A97" w:rsidRDefault="00DC37CC" w:rsidP="00DC37CC">
      <w:pPr>
        <w:pStyle w:val="Odstavekseznama"/>
        <w:numPr>
          <w:ilvl w:val="0"/>
          <w:numId w:val="30"/>
        </w:numPr>
        <w:autoSpaceDE w:val="0"/>
        <w:autoSpaceDN w:val="0"/>
        <w:adjustRightInd w:val="0"/>
        <w:spacing w:line="260" w:lineRule="atLeast"/>
        <w:jc w:val="both"/>
        <w:rPr>
          <w:rFonts w:ascii="Arial" w:hAnsi="Arial" w:cs="Arial"/>
          <w:color w:val="000000"/>
          <w:sz w:val="20"/>
          <w:szCs w:val="20"/>
        </w:rPr>
      </w:pPr>
      <w:r w:rsidRPr="00507A97">
        <w:rPr>
          <w:rFonts w:ascii="Arial" w:hAnsi="Arial" w:cs="Arial"/>
          <w:color w:val="000000"/>
          <w:sz w:val="20"/>
          <w:szCs w:val="20"/>
        </w:rPr>
        <w:t>pričel z izvajanjem pogodbenih obveznosti, naslednji dan po uvedbi v delo. Uvedba v delo se izvede v 10 dneh od podpisa pogodbe;</w:t>
      </w:r>
    </w:p>
    <w:p w14:paraId="3681D1BC" w14:textId="77777777" w:rsidR="00DC37CC" w:rsidRPr="00507A97" w:rsidRDefault="00DC37CC" w:rsidP="00DC37CC">
      <w:pPr>
        <w:numPr>
          <w:ilvl w:val="0"/>
          <w:numId w:val="30"/>
        </w:num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507A97">
        <w:rPr>
          <w:rFonts w:ascii="Arial" w:eastAsia="Calibri" w:hAnsi="Arial" w:cs="Arial"/>
          <w:sz w:val="20"/>
          <w:szCs w:val="20"/>
          <w:lang w:eastAsia="en-US"/>
        </w:rPr>
        <w:t>izvajal storitve po tej pogodbi po pravilih stroke, v skladu z navodili naročnika, s skrbnostjo dobrega gospodarja in v pogodbenem roku ter v skladu z zahtevami pristojnih mnenje oziroma soglasjedajalcev;</w:t>
      </w:r>
    </w:p>
    <w:p w14:paraId="639896A8" w14:textId="77777777" w:rsidR="00B65A19" w:rsidRPr="00507A97" w:rsidRDefault="00B65A19" w:rsidP="007A5234">
      <w:pPr>
        <w:numPr>
          <w:ilvl w:val="0"/>
          <w:numId w:val="30"/>
        </w:num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507A97">
        <w:rPr>
          <w:rFonts w:ascii="Arial" w:eastAsia="Calibri" w:hAnsi="Arial" w:cs="Arial"/>
          <w:sz w:val="20"/>
          <w:szCs w:val="20"/>
          <w:lang w:eastAsia="en-US"/>
        </w:rPr>
        <w:t xml:space="preserve">pri izvajanju pogodbenih obveznosti uporabljal napredne tehnologije in metode glede na opremljenost naročnika;  </w:t>
      </w:r>
    </w:p>
    <w:p w14:paraId="6FD8A935" w14:textId="77777777" w:rsidR="00B65A19" w:rsidRPr="00507A97" w:rsidRDefault="00B65A19" w:rsidP="007A5234">
      <w:pPr>
        <w:numPr>
          <w:ilvl w:val="0"/>
          <w:numId w:val="30"/>
        </w:num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507A97">
        <w:rPr>
          <w:rFonts w:ascii="Arial" w:eastAsia="Calibri" w:hAnsi="Arial" w:cs="Arial"/>
          <w:sz w:val="20"/>
          <w:szCs w:val="20"/>
          <w:lang w:eastAsia="en-US"/>
        </w:rPr>
        <w:t>takoj pisno opozoril naročnika na okoliščine (tekoče probleme, nastale situacije), ki bi lahko otežile ali onemogočile kvalitetno, pravilno in pravočasno izvedbo storitev;</w:t>
      </w:r>
    </w:p>
    <w:p w14:paraId="65E051F5" w14:textId="77777777" w:rsidR="00B65A19" w:rsidRPr="00507A97" w:rsidRDefault="00B65A19" w:rsidP="007A5234">
      <w:pPr>
        <w:numPr>
          <w:ilvl w:val="0"/>
          <w:numId w:val="30"/>
        </w:num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507A97">
        <w:rPr>
          <w:rFonts w:ascii="Arial" w:eastAsia="Calibri" w:hAnsi="Arial" w:cs="Arial"/>
          <w:sz w:val="20"/>
          <w:szCs w:val="20"/>
          <w:lang w:eastAsia="en-US"/>
        </w:rPr>
        <w:t xml:space="preserve">omogočal ustrezen nadzor naročniku;  </w:t>
      </w:r>
    </w:p>
    <w:p w14:paraId="69B52002" w14:textId="77777777" w:rsidR="00B65A19" w:rsidRPr="00507A97" w:rsidRDefault="00B65A19" w:rsidP="007A5234">
      <w:pPr>
        <w:numPr>
          <w:ilvl w:val="0"/>
          <w:numId w:val="30"/>
        </w:num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507A97">
        <w:rPr>
          <w:rFonts w:ascii="Arial" w:eastAsia="Calibri" w:hAnsi="Arial" w:cs="Arial"/>
          <w:sz w:val="20"/>
          <w:szCs w:val="20"/>
          <w:lang w:eastAsia="en-US"/>
        </w:rPr>
        <w:t>plačal pogodbeno kazen, kot je določena v tej pogodbi, v primeru zamude, ki bo nastala po izključni krivdi izvajalca;</w:t>
      </w:r>
    </w:p>
    <w:p w14:paraId="6499DE2B" w14:textId="77777777" w:rsidR="00B65A19" w:rsidRPr="00507A97" w:rsidRDefault="00B65A19" w:rsidP="007A5234">
      <w:pPr>
        <w:numPr>
          <w:ilvl w:val="0"/>
          <w:numId w:val="30"/>
        </w:numPr>
        <w:rPr>
          <w:rFonts w:ascii="Arial" w:eastAsia="Calibri" w:hAnsi="Arial" w:cs="Arial"/>
          <w:sz w:val="20"/>
          <w:szCs w:val="20"/>
          <w:lang w:eastAsia="en-US"/>
        </w:rPr>
      </w:pPr>
      <w:r w:rsidRPr="00507A97">
        <w:rPr>
          <w:rFonts w:ascii="Arial" w:eastAsia="Calibri" w:hAnsi="Arial" w:cs="Arial"/>
          <w:sz w:val="20"/>
          <w:szCs w:val="20"/>
          <w:lang w:eastAsia="en-US"/>
        </w:rPr>
        <w:t xml:space="preserve">zagotovil, da bo dela, prevzeta s to pogodbo, izvajali strokovnjaki, ki jih bo navedel v ponudbi kot referenčni kader; </w:t>
      </w:r>
    </w:p>
    <w:p w14:paraId="7DECF19B" w14:textId="77777777" w:rsidR="00B65A19" w:rsidRPr="00507A97" w:rsidRDefault="00B65A19" w:rsidP="007A5234">
      <w:pPr>
        <w:numPr>
          <w:ilvl w:val="0"/>
          <w:numId w:val="30"/>
        </w:num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507A97">
        <w:rPr>
          <w:rFonts w:ascii="Arial" w:eastAsia="Calibri" w:hAnsi="Arial" w:cs="Arial"/>
          <w:sz w:val="20"/>
          <w:szCs w:val="20"/>
          <w:lang w:eastAsia="en-US"/>
        </w:rPr>
        <w:t>zagotovil, da bo komunikacija z naročnikom ves čas izvajanja pogodbenih del potekala v slovenskem jeziku;</w:t>
      </w:r>
    </w:p>
    <w:p w14:paraId="05FDCD49" w14:textId="77777777" w:rsidR="00B65A19" w:rsidRPr="00507A97" w:rsidRDefault="00B65A19" w:rsidP="007A5234">
      <w:pPr>
        <w:numPr>
          <w:ilvl w:val="0"/>
          <w:numId w:val="30"/>
        </w:num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507A97">
        <w:rPr>
          <w:rFonts w:ascii="Arial" w:eastAsia="Calibri" w:hAnsi="Arial" w:cs="Arial"/>
          <w:sz w:val="20"/>
          <w:szCs w:val="20"/>
          <w:lang w:eastAsia="en-US"/>
        </w:rPr>
        <w:t>vso dokumentacijo pripravil in izdelal v slovenskem jeziku.</w:t>
      </w:r>
    </w:p>
    <w:p w14:paraId="74B9144D" w14:textId="77777777" w:rsidR="00B65A19" w:rsidRPr="00507A97" w:rsidRDefault="00B65A19" w:rsidP="00B65A19">
      <w:pPr>
        <w:overflowPunct w:val="0"/>
        <w:autoSpaceDE w:val="0"/>
        <w:autoSpaceDN w:val="0"/>
        <w:adjustRightInd w:val="0"/>
        <w:spacing w:line="260" w:lineRule="atLeast"/>
        <w:ind w:left="720"/>
        <w:jc w:val="both"/>
        <w:textAlignment w:val="baseline"/>
        <w:rPr>
          <w:rFonts w:ascii="Arial" w:eastAsia="Calibri" w:hAnsi="Arial" w:cs="Arial"/>
          <w:sz w:val="20"/>
          <w:szCs w:val="20"/>
          <w:lang w:eastAsia="en-US"/>
        </w:rPr>
      </w:pPr>
    </w:p>
    <w:p w14:paraId="7B4CC34F" w14:textId="77777777" w:rsidR="00B65A19" w:rsidRPr="00507A97" w:rsidRDefault="00B65A19" w:rsidP="00B65A19">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507A97">
        <w:rPr>
          <w:rFonts w:ascii="Arial" w:eastAsia="Calibri" w:hAnsi="Arial" w:cs="Arial"/>
          <w:sz w:val="20"/>
          <w:szCs w:val="20"/>
          <w:lang w:eastAsia="en-US"/>
        </w:rPr>
        <w:t>Način izvedbe storitev sme izvajalec izbrati v skladu s svojo strokovno presojo, če ga ne določi naročnik ali če iz vsebine in namena naročila ne izhaja kaj drugega.</w:t>
      </w:r>
    </w:p>
    <w:p w14:paraId="4AED98EC" w14:textId="77777777" w:rsidR="00B65A19" w:rsidRPr="00507A97" w:rsidRDefault="00B65A19" w:rsidP="00B65A19">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18106CE1" w14:textId="77777777" w:rsidR="00B65A19" w:rsidRPr="00507A97" w:rsidRDefault="00B65A19" w:rsidP="00B65A19">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507A97">
        <w:rPr>
          <w:rFonts w:ascii="Arial" w:eastAsia="Calibri" w:hAnsi="Arial" w:cs="Arial"/>
          <w:sz w:val="20"/>
          <w:szCs w:val="20"/>
          <w:lang w:eastAsia="en-US"/>
        </w:rPr>
        <w:t xml:space="preserve">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w:t>
      </w:r>
      <w:r w:rsidRPr="00507A97">
        <w:rPr>
          <w:rFonts w:ascii="Arial" w:eastAsia="Calibri" w:hAnsi="Arial" w:cs="Arial"/>
          <w:sz w:val="20"/>
          <w:szCs w:val="20"/>
          <w:lang w:eastAsia="en-US"/>
        </w:rPr>
        <w:lastRenderedPageBreak/>
        <w:t>rešitve, ki niso v skladu s pravili stroke, mora izvajalec naročnika na to dejstvo opozoriti in mu svetovati primernejšo izvedbo, vendar mora nalogo izpolniti, kot mu je bilo naročeno, če naročnik pri tem vztraja.</w:t>
      </w:r>
    </w:p>
    <w:p w14:paraId="492DB0BB" w14:textId="77777777" w:rsidR="00B65A19" w:rsidRPr="00507A97" w:rsidRDefault="00B65A19" w:rsidP="00B65A19">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78E1CA3A" w14:textId="77777777" w:rsidR="00B65A19" w:rsidRPr="00507A97" w:rsidRDefault="00B65A19" w:rsidP="00B65A19">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507A97">
        <w:rPr>
          <w:rFonts w:ascii="Arial" w:eastAsia="Calibri" w:hAnsi="Arial" w:cs="Arial"/>
          <w:sz w:val="20"/>
          <w:szCs w:val="20"/>
          <w:lang w:eastAsia="en-US"/>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0917FA2D" w14:textId="77777777" w:rsidR="00B65A19" w:rsidRPr="00507A97" w:rsidRDefault="00B65A19" w:rsidP="00B65A19">
      <w:pPr>
        <w:tabs>
          <w:tab w:val="center" w:pos="4320"/>
          <w:tab w:val="right" w:pos="8640"/>
        </w:tabs>
        <w:spacing w:line="260" w:lineRule="atLeast"/>
        <w:jc w:val="both"/>
        <w:rPr>
          <w:rFonts w:ascii="Arial" w:eastAsia="Calibri" w:hAnsi="Arial" w:cs="Arial"/>
          <w:sz w:val="20"/>
          <w:szCs w:val="20"/>
          <w:lang w:eastAsia="en-US"/>
        </w:rPr>
      </w:pPr>
    </w:p>
    <w:p w14:paraId="77E5416C" w14:textId="77777777" w:rsidR="00B65A19" w:rsidRPr="00507A97" w:rsidRDefault="00B65A19" w:rsidP="00B65A19">
      <w:pPr>
        <w:tabs>
          <w:tab w:val="center" w:pos="4320"/>
          <w:tab w:val="right" w:pos="8640"/>
        </w:tabs>
        <w:spacing w:line="260" w:lineRule="atLeast"/>
        <w:ind w:firstLine="426"/>
        <w:jc w:val="center"/>
        <w:rPr>
          <w:rFonts w:ascii="Arial" w:eastAsia="Calibri" w:hAnsi="Arial" w:cs="Arial"/>
          <w:b/>
          <w:sz w:val="20"/>
          <w:szCs w:val="20"/>
          <w:lang w:eastAsia="en-US"/>
        </w:rPr>
      </w:pPr>
      <w:r w:rsidRPr="00507A97">
        <w:rPr>
          <w:rFonts w:ascii="Arial" w:eastAsia="Calibri" w:hAnsi="Arial" w:cs="Arial"/>
          <w:b/>
          <w:sz w:val="20"/>
          <w:szCs w:val="20"/>
          <w:lang w:eastAsia="en-US"/>
        </w:rPr>
        <w:t>VI. OBVEZNOSTI IN ODGOVORNOSTI NAROČNIKA</w:t>
      </w:r>
    </w:p>
    <w:p w14:paraId="310BCB77" w14:textId="77777777" w:rsidR="00B65A19" w:rsidRPr="00507A97" w:rsidRDefault="00B65A19" w:rsidP="00B65A19">
      <w:pPr>
        <w:tabs>
          <w:tab w:val="center" w:pos="4320"/>
          <w:tab w:val="right" w:pos="8640"/>
        </w:tabs>
        <w:spacing w:line="260" w:lineRule="atLeast"/>
        <w:jc w:val="both"/>
        <w:rPr>
          <w:rFonts w:ascii="Arial" w:eastAsia="Calibri" w:hAnsi="Arial" w:cs="Arial"/>
          <w:b/>
          <w:sz w:val="20"/>
          <w:szCs w:val="20"/>
          <w:lang w:eastAsia="en-US"/>
        </w:rPr>
      </w:pPr>
    </w:p>
    <w:p w14:paraId="2C895831" w14:textId="77777777" w:rsidR="00B65A19" w:rsidRPr="00507A97" w:rsidRDefault="00B65A19" w:rsidP="00B65A19">
      <w:pPr>
        <w:keepNext/>
        <w:spacing w:line="260" w:lineRule="atLeast"/>
        <w:jc w:val="center"/>
        <w:rPr>
          <w:rFonts w:ascii="Arial" w:eastAsia="Calibri" w:hAnsi="Arial" w:cs="Arial"/>
          <w:sz w:val="20"/>
          <w:szCs w:val="20"/>
        </w:rPr>
      </w:pPr>
      <w:r w:rsidRPr="00507A97">
        <w:rPr>
          <w:rFonts w:ascii="Arial" w:eastAsia="Calibri" w:hAnsi="Arial" w:cs="Arial"/>
          <w:sz w:val="20"/>
          <w:szCs w:val="20"/>
        </w:rPr>
        <w:t>5.člen</w:t>
      </w:r>
    </w:p>
    <w:p w14:paraId="2C091FFA" w14:textId="77777777" w:rsidR="00B65A19" w:rsidRPr="00507A97" w:rsidRDefault="00B65A19" w:rsidP="00B65A19">
      <w:pPr>
        <w:keepNext/>
        <w:spacing w:line="260" w:lineRule="atLeast"/>
        <w:jc w:val="center"/>
        <w:rPr>
          <w:rFonts w:ascii="Arial" w:eastAsia="Calibri" w:hAnsi="Arial" w:cs="Arial"/>
          <w:sz w:val="20"/>
          <w:szCs w:val="20"/>
        </w:rPr>
      </w:pPr>
    </w:p>
    <w:p w14:paraId="751C7AEE" w14:textId="77777777" w:rsidR="00B65A19" w:rsidRPr="00507A97" w:rsidRDefault="00B65A19" w:rsidP="00B65A19">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507A97">
        <w:rPr>
          <w:rFonts w:ascii="Arial" w:eastAsia="Calibri" w:hAnsi="Arial" w:cs="Arial"/>
          <w:sz w:val="20"/>
          <w:szCs w:val="20"/>
          <w:lang w:eastAsia="en-US"/>
        </w:rPr>
        <w:t>S to pogodbo se naročnik zaveže, da bo za opravljena dela po tej pogodbi izvajalcu plačal pogodbeno ceno oziroma posamezne količine dejansko opravljenega dela.</w:t>
      </w:r>
    </w:p>
    <w:p w14:paraId="60A4F6BE" w14:textId="77777777" w:rsidR="00B65A19" w:rsidRPr="00507A97" w:rsidRDefault="00B65A19" w:rsidP="00B65A19">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339AC1A6" w14:textId="77777777" w:rsidR="00B65A19" w:rsidRPr="00507A97" w:rsidRDefault="00B65A19" w:rsidP="00B65A19">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507A97">
        <w:rPr>
          <w:rFonts w:ascii="Arial" w:eastAsia="Calibri" w:hAnsi="Arial" w:cs="Arial"/>
          <w:sz w:val="20"/>
          <w:szCs w:val="20"/>
          <w:lang w:eastAsia="en-US"/>
        </w:rPr>
        <w:t xml:space="preserve">Naročnik se obvezuje, da bo: </w:t>
      </w:r>
    </w:p>
    <w:p w14:paraId="5303C2FD" w14:textId="77777777" w:rsidR="00B65A19" w:rsidRPr="00507A97" w:rsidRDefault="00B65A19" w:rsidP="007A5234">
      <w:pPr>
        <w:numPr>
          <w:ilvl w:val="0"/>
          <w:numId w:val="30"/>
        </w:num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507A97">
        <w:rPr>
          <w:rFonts w:ascii="Arial" w:eastAsia="Calibri" w:hAnsi="Arial" w:cs="Arial"/>
          <w:sz w:val="20"/>
          <w:szCs w:val="20"/>
          <w:lang w:eastAsia="en-US"/>
        </w:rPr>
        <w:t xml:space="preserve">izpolnjeval vse predvidene obveznosti v rokih in na predviden način;  </w:t>
      </w:r>
    </w:p>
    <w:p w14:paraId="525C3AE7" w14:textId="77777777" w:rsidR="00B65A19" w:rsidRPr="00507A97" w:rsidRDefault="00B65A19" w:rsidP="007A5234">
      <w:pPr>
        <w:numPr>
          <w:ilvl w:val="0"/>
          <w:numId w:val="30"/>
        </w:num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507A97">
        <w:rPr>
          <w:rFonts w:ascii="Arial" w:eastAsia="Calibri" w:hAnsi="Arial" w:cs="Arial"/>
          <w:sz w:val="20"/>
          <w:szCs w:val="20"/>
          <w:lang w:eastAsia="en-US"/>
        </w:rPr>
        <w:t xml:space="preserve">zagotovil razpoložljivost potrebnih človeških, informacijskih in finančnih virov;  </w:t>
      </w:r>
    </w:p>
    <w:p w14:paraId="374C8556" w14:textId="77777777" w:rsidR="00B65A19" w:rsidRPr="00507A97" w:rsidRDefault="00B65A19" w:rsidP="007A5234">
      <w:pPr>
        <w:numPr>
          <w:ilvl w:val="0"/>
          <w:numId w:val="30"/>
        </w:num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507A97">
        <w:rPr>
          <w:rFonts w:ascii="Arial" w:eastAsia="Calibri" w:hAnsi="Arial" w:cs="Arial"/>
          <w:sz w:val="20"/>
          <w:szCs w:val="20"/>
          <w:lang w:eastAsia="en-US"/>
        </w:rPr>
        <w:t>izvajalcu omogočil dostop do dokumentacije, ki jo ima na razpolago in je potrebna za izvedbo prevzetih storitev;</w:t>
      </w:r>
    </w:p>
    <w:p w14:paraId="0DA410C8" w14:textId="77777777" w:rsidR="00B65A19" w:rsidRPr="00507A97" w:rsidRDefault="00B65A19" w:rsidP="007A5234">
      <w:pPr>
        <w:numPr>
          <w:ilvl w:val="0"/>
          <w:numId w:val="30"/>
        </w:num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507A97">
        <w:rPr>
          <w:rFonts w:ascii="Arial" w:eastAsia="Calibri" w:hAnsi="Arial" w:cs="Arial"/>
          <w:sz w:val="20"/>
          <w:szCs w:val="20"/>
          <w:lang w:eastAsia="en-US"/>
        </w:rPr>
        <w:t>izvajalcu nudil prostor na sedežu naročnika z ustrezno opremo za potrebe koordinacije projekta z naročnikom;</w:t>
      </w:r>
    </w:p>
    <w:p w14:paraId="6A2488A5" w14:textId="77777777" w:rsidR="00B65A19" w:rsidRPr="00507A97" w:rsidRDefault="00B65A19" w:rsidP="007A5234">
      <w:pPr>
        <w:numPr>
          <w:ilvl w:val="0"/>
          <w:numId w:val="30"/>
        </w:num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507A97">
        <w:rPr>
          <w:rFonts w:ascii="Arial" w:eastAsia="Calibri" w:hAnsi="Arial" w:cs="Arial"/>
          <w:sz w:val="20"/>
          <w:szCs w:val="20"/>
          <w:lang w:eastAsia="en-US"/>
        </w:rPr>
        <w:t>plačeval naročene storitve v dogovorjenih rokih.</w:t>
      </w:r>
    </w:p>
    <w:p w14:paraId="169B006E" w14:textId="77777777" w:rsidR="00B65A19" w:rsidRPr="00507A97" w:rsidRDefault="00B65A19" w:rsidP="00B65A19">
      <w:pPr>
        <w:keepNext/>
        <w:spacing w:line="260" w:lineRule="atLeast"/>
        <w:jc w:val="both"/>
        <w:rPr>
          <w:rFonts w:ascii="Arial" w:eastAsia="Calibri" w:hAnsi="Arial" w:cs="Arial"/>
          <w:b/>
          <w:sz w:val="20"/>
          <w:szCs w:val="20"/>
        </w:rPr>
      </w:pPr>
    </w:p>
    <w:p w14:paraId="536C314F" w14:textId="77777777" w:rsidR="00B65A19" w:rsidRPr="00507A97" w:rsidRDefault="00B65A19" w:rsidP="00B65A19">
      <w:pPr>
        <w:keepNext/>
        <w:spacing w:line="260" w:lineRule="atLeast"/>
        <w:ind w:left="360"/>
        <w:jc w:val="center"/>
        <w:rPr>
          <w:rFonts w:ascii="Arial" w:eastAsia="Calibri" w:hAnsi="Arial" w:cs="Arial"/>
          <w:b/>
          <w:sz w:val="20"/>
          <w:szCs w:val="20"/>
        </w:rPr>
      </w:pPr>
      <w:r w:rsidRPr="00507A97">
        <w:rPr>
          <w:rFonts w:ascii="Arial" w:eastAsia="Calibri" w:hAnsi="Arial" w:cs="Arial"/>
          <w:b/>
          <w:sz w:val="20"/>
          <w:szCs w:val="20"/>
        </w:rPr>
        <w:t>VII. PREVZEM POGODBENEGA DELA IN ODPRAVA NAPAK</w:t>
      </w:r>
    </w:p>
    <w:p w14:paraId="78AC8A20" w14:textId="77777777" w:rsidR="00B65A19" w:rsidRPr="00507A97" w:rsidRDefault="00B65A19" w:rsidP="00B65A19">
      <w:pPr>
        <w:keepNext/>
        <w:spacing w:line="260" w:lineRule="atLeast"/>
        <w:ind w:left="1080"/>
        <w:jc w:val="both"/>
        <w:rPr>
          <w:rFonts w:ascii="Arial" w:eastAsia="Calibri" w:hAnsi="Arial" w:cs="Arial"/>
          <w:b/>
          <w:sz w:val="20"/>
          <w:szCs w:val="20"/>
        </w:rPr>
      </w:pPr>
    </w:p>
    <w:p w14:paraId="0E3BD315" w14:textId="77777777" w:rsidR="00B65A19" w:rsidRPr="00507A97" w:rsidRDefault="00B65A19" w:rsidP="00B65A19">
      <w:pPr>
        <w:keepNext/>
        <w:spacing w:line="260" w:lineRule="atLeast"/>
        <w:jc w:val="center"/>
        <w:rPr>
          <w:rFonts w:ascii="Arial" w:eastAsia="Calibri" w:hAnsi="Arial" w:cs="Arial"/>
          <w:sz w:val="20"/>
          <w:szCs w:val="20"/>
        </w:rPr>
      </w:pPr>
      <w:r w:rsidRPr="00507A97">
        <w:rPr>
          <w:rFonts w:ascii="Arial" w:eastAsia="Calibri" w:hAnsi="Arial" w:cs="Arial"/>
          <w:sz w:val="20"/>
          <w:szCs w:val="20"/>
        </w:rPr>
        <w:t>6.člen</w:t>
      </w:r>
    </w:p>
    <w:p w14:paraId="281D7E02" w14:textId="77777777" w:rsidR="00B65A19" w:rsidRPr="00507A97" w:rsidRDefault="00B65A19" w:rsidP="00B65A19">
      <w:pPr>
        <w:spacing w:line="260" w:lineRule="atLeast"/>
        <w:jc w:val="both"/>
        <w:rPr>
          <w:rFonts w:ascii="Arial" w:eastAsia="Calibri" w:hAnsi="Arial" w:cs="Arial"/>
          <w:sz w:val="20"/>
          <w:szCs w:val="20"/>
        </w:rPr>
      </w:pPr>
    </w:p>
    <w:p w14:paraId="70DADFAA" w14:textId="77777777" w:rsidR="00DC37CC" w:rsidRPr="00507A97" w:rsidRDefault="00DC37CC" w:rsidP="00DC37CC">
      <w:pPr>
        <w:keepNext/>
        <w:spacing w:line="260" w:lineRule="atLeast"/>
        <w:jc w:val="both"/>
        <w:rPr>
          <w:rFonts w:ascii="Arial" w:hAnsi="Arial" w:cs="Arial"/>
          <w:sz w:val="20"/>
          <w:szCs w:val="20"/>
        </w:rPr>
      </w:pPr>
      <w:r w:rsidRPr="00507A97">
        <w:rPr>
          <w:rFonts w:ascii="Arial" w:hAnsi="Arial" w:cs="Arial"/>
          <w:sz w:val="20"/>
          <w:szCs w:val="20"/>
        </w:rPr>
        <w:t>Izvajalec bo o opravljenih storitvah naročniku posredoval vmesna poročila po zaključku posameznega mejnika ter ob zaključku vseh del tudi končno poročilo. Izvajalec je dolžan v poročilih zajeti tudi poročilo o storitvah, ki jih izvajajo podizvajalci. Vmesna poročila in končno poročilo odda v elektronskem izvodu.</w:t>
      </w:r>
    </w:p>
    <w:p w14:paraId="17C35F37" w14:textId="77777777" w:rsidR="00DC37CC" w:rsidRPr="00507A97" w:rsidRDefault="00DC37CC" w:rsidP="00DC37CC">
      <w:pPr>
        <w:overflowPunct w:val="0"/>
        <w:autoSpaceDE w:val="0"/>
        <w:autoSpaceDN w:val="0"/>
        <w:adjustRightInd w:val="0"/>
        <w:spacing w:line="260" w:lineRule="atLeast"/>
        <w:jc w:val="both"/>
        <w:textAlignment w:val="baseline"/>
        <w:rPr>
          <w:rFonts w:ascii="Arial" w:hAnsi="Arial" w:cs="Arial"/>
          <w:sz w:val="20"/>
          <w:szCs w:val="20"/>
        </w:rPr>
      </w:pPr>
    </w:p>
    <w:p w14:paraId="3D288E88" w14:textId="77777777" w:rsidR="00DC37CC" w:rsidRPr="00507A97" w:rsidRDefault="00DC37CC" w:rsidP="00DC37CC">
      <w:pPr>
        <w:overflowPunct w:val="0"/>
        <w:autoSpaceDE w:val="0"/>
        <w:autoSpaceDN w:val="0"/>
        <w:adjustRightInd w:val="0"/>
        <w:spacing w:line="260" w:lineRule="atLeast"/>
        <w:jc w:val="both"/>
        <w:textAlignment w:val="baseline"/>
        <w:rPr>
          <w:rFonts w:ascii="Arial" w:hAnsi="Arial" w:cs="Arial"/>
          <w:sz w:val="20"/>
          <w:szCs w:val="20"/>
        </w:rPr>
      </w:pPr>
      <w:r w:rsidRPr="00507A97">
        <w:rPr>
          <w:rFonts w:ascii="Arial" w:hAnsi="Arial" w:cs="Arial"/>
          <w:sz w:val="20"/>
          <w:szCs w:val="20"/>
        </w:rPr>
        <w:t>Naročnik lahko zahteva vmesno poročilo tudi v kateremkoli trenutku med izvajanjem pogodbenega dela.</w:t>
      </w:r>
    </w:p>
    <w:p w14:paraId="57F0D12B" w14:textId="77777777" w:rsidR="00DC37CC" w:rsidRPr="00507A97" w:rsidRDefault="00DC37CC" w:rsidP="00DC37CC">
      <w:pPr>
        <w:keepNext/>
        <w:spacing w:line="260" w:lineRule="atLeast"/>
        <w:jc w:val="both"/>
        <w:rPr>
          <w:rFonts w:ascii="Arial" w:hAnsi="Arial" w:cs="Arial"/>
          <w:sz w:val="20"/>
          <w:szCs w:val="20"/>
        </w:rPr>
      </w:pPr>
    </w:p>
    <w:p w14:paraId="4C954FB0" w14:textId="77777777" w:rsidR="00DC37CC" w:rsidRPr="00507A97" w:rsidRDefault="00DC37CC" w:rsidP="00DC37CC">
      <w:pPr>
        <w:keepNext/>
        <w:spacing w:line="260" w:lineRule="atLeast"/>
        <w:jc w:val="both"/>
        <w:rPr>
          <w:rFonts w:ascii="Arial" w:hAnsi="Arial" w:cs="Arial"/>
          <w:sz w:val="20"/>
          <w:szCs w:val="20"/>
        </w:rPr>
      </w:pPr>
      <w:r w:rsidRPr="00507A97">
        <w:rPr>
          <w:rFonts w:ascii="Arial" w:hAnsi="Arial" w:cs="Arial"/>
          <w:sz w:val="20"/>
          <w:szCs w:val="20"/>
        </w:rPr>
        <w:t>Izvajalec je dolžan s pisno izjavo obvestiti naročnika, da je pogodbene storitve končal in mu izročiti vso potrebno dokumentacijo.</w:t>
      </w:r>
    </w:p>
    <w:p w14:paraId="171EF073" w14:textId="77777777" w:rsidR="00DC37CC" w:rsidRPr="00507A97" w:rsidRDefault="00DC37CC" w:rsidP="00DC37CC">
      <w:pPr>
        <w:keepNext/>
        <w:spacing w:line="260" w:lineRule="atLeast"/>
        <w:jc w:val="both"/>
        <w:rPr>
          <w:rFonts w:ascii="Arial" w:hAnsi="Arial" w:cs="Arial"/>
          <w:sz w:val="20"/>
          <w:szCs w:val="20"/>
        </w:rPr>
      </w:pPr>
    </w:p>
    <w:p w14:paraId="18FB39A1" w14:textId="77777777" w:rsidR="00DC37CC" w:rsidRPr="00507A97" w:rsidRDefault="00DC37CC" w:rsidP="00DC37CC">
      <w:pPr>
        <w:keepNext/>
        <w:spacing w:line="260" w:lineRule="atLeast"/>
        <w:jc w:val="both"/>
        <w:rPr>
          <w:rFonts w:ascii="Arial" w:hAnsi="Arial" w:cs="Arial"/>
          <w:sz w:val="20"/>
          <w:szCs w:val="20"/>
        </w:rPr>
      </w:pPr>
      <w:r w:rsidRPr="00507A97">
        <w:rPr>
          <w:rFonts w:ascii="Arial" w:hAnsi="Arial" w:cs="Arial"/>
          <w:sz w:val="20"/>
          <w:szCs w:val="20"/>
        </w:rPr>
        <w:t>Prevzem dokumentacije se opravi s primopredajnim zapisnikom, ki ga podpišeta naročnik in izvajalec po zaključku del in odpravi vseh eventualnih pomanjkljivosti oziroma napak.</w:t>
      </w:r>
    </w:p>
    <w:p w14:paraId="78DEA4C2" w14:textId="77777777" w:rsidR="00DC37CC" w:rsidRPr="00507A97" w:rsidRDefault="00DC37CC" w:rsidP="00DC37CC">
      <w:pPr>
        <w:keepNext/>
        <w:spacing w:line="260" w:lineRule="atLeast"/>
        <w:jc w:val="both"/>
        <w:rPr>
          <w:rFonts w:ascii="Arial" w:hAnsi="Arial" w:cs="Arial"/>
          <w:sz w:val="20"/>
          <w:szCs w:val="20"/>
        </w:rPr>
      </w:pPr>
    </w:p>
    <w:p w14:paraId="1063AD6D" w14:textId="77777777" w:rsidR="00DC37CC" w:rsidRPr="00507A97" w:rsidRDefault="00DC37CC" w:rsidP="00DC37CC">
      <w:pPr>
        <w:keepNext/>
        <w:spacing w:line="260" w:lineRule="atLeast"/>
        <w:jc w:val="both"/>
        <w:rPr>
          <w:rFonts w:ascii="Arial" w:hAnsi="Arial" w:cs="Arial"/>
          <w:sz w:val="20"/>
          <w:szCs w:val="20"/>
        </w:rPr>
      </w:pPr>
      <w:r w:rsidRPr="00507A97">
        <w:rPr>
          <w:rFonts w:ascii="Arial" w:hAnsi="Arial" w:cs="Arial"/>
          <w:sz w:val="20"/>
          <w:szCs w:val="20"/>
        </w:rPr>
        <w:t>Naročnik je dolžan še pred prevzemom pregledati izvršeno delo, brž ko je to po običajnem teku stvari mogoče in o ugotovljenih napakah nemudoma obvestiti izvajalca.</w:t>
      </w:r>
    </w:p>
    <w:p w14:paraId="5B00E751" w14:textId="77777777" w:rsidR="00DC37CC" w:rsidRPr="00507A97" w:rsidRDefault="00DC37CC" w:rsidP="00DC37CC">
      <w:pPr>
        <w:keepNext/>
        <w:spacing w:line="260" w:lineRule="atLeast"/>
        <w:jc w:val="both"/>
        <w:rPr>
          <w:rFonts w:ascii="Arial" w:hAnsi="Arial" w:cs="Arial"/>
          <w:sz w:val="20"/>
          <w:szCs w:val="20"/>
        </w:rPr>
      </w:pPr>
    </w:p>
    <w:p w14:paraId="4CB6FB85" w14:textId="77777777" w:rsidR="00DC37CC" w:rsidRPr="00507A97" w:rsidRDefault="00DC37CC" w:rsidP="00DC37CC">
      <w:pPr>
        <w:keepNext/>
        <w:spacing w:line="260" w:lineRule="atLeast"/>
        <w:jc w:val="both"/>
        <w:rPr>
          <w:rFonts w:ascii="Arial" w:hAnsi="Arial" w:cs="Arial"/>
          <w:sz w:val="20"/>
          <w:szCs w:val="20"/>
        </w:rPr>
      </w:pPr>
      <w:r w:rsidRPr="00507A97">
        <w:rPr>
          <w:rFonts w:ascii="Arial" w:hAnsi="Arial" w:cs="Arial"/>
          <w:sz w:val="20"/>
          <w:szCs w:val="20"/>
        </w:rPr>
        <w:t>Naročnik, ki je pravilno obvestil izvajalca, da ima izvršeno delo napako, lahko zahteva od njega, da napako odpravi, in mu za to določi primeren rok, ki ne sme biti krajši od 8 dni.</w:t>
      </w:r>
    </w:p>
    <w:p w14:paraId="22DC0924" w14:textId="77777777" w:rsidR="00DC37CC" w:rsidRPr="00507A97" w:rsidRDefault="00DC37CC" w:rsidP="00DC37CC">
      <w:pPr>
        <w:keepNext/>
        <w:spacing w:line="260" w:lineRule="atLeast"/>
        <w:jc w:val="both"/>
        <w:rPr>
          <w:rFonts w:ascii="Arial" w:hAnsi="Arial" w:cs="Arial"/>
          <w:sz w:val="20"/>
          <w:szCs w:val="20"/>
        </w:rPr>
      </w:pPr>
    </w:p>
    <w:p w14:paraId="6E576C2A" w14:textId="77777777" w:rsidR="00DC37CC" w:rsidRPr="00507A97" w:rsidRDefault="00DC37CC" w:rsidP="00DC37CC">
      <w:pPr>
        <w:keepNext/>
        <w:spacing w:line="260" w:lineRule="atLeast"/>
        <w:jc w:val="both"/>
        <w:rPr>
          <w:rFonts w:ascii="Arial" w:hAnsi="Arial" w:cs="Arial"/>
          <w:sz w:val="20"/>
          <w:szCs w:val="20"/>
        </w:rPr>
      </w:pPr>
      <w:r w:rsidRPr="00507A97">
        <w:rPr>
          <w:rFonts w:ascii="Arial" w:hAnsi="Arial" w:cs="Arial"/>
          <w:sz w:val="20"/>
          <w:szCs w:val="20"/>
        </w:rPr>
        <w:t xml:space="preserve">Če izvajalec ne odpravi napake do izteka roka iz prejšnjega odstavka te točke, jo lahko naročnik po lastni izbiri odpravi na račun izvajalca, ali zniža plačilo, ali pa odstopi od pogodbe. V vsakem primeru ima naročnik pravico do povračila škode. </w:t>
      </w:r>
    </w:p>
    <w:p w14:paraId="2CEA109F" w14:textId="77777777" w:rsidR="00B65A19" w:rsidRPr="00507A97" w:rsidRDefault="00B65A19" w:rsidP="00B65A19">
      <w:pPr>
        <w:keepNext/>
        <w:spacing w:line="260" w:lineRule="atLeast"/>
        <w:jc w:val="center"/>
        <w:rPr>
          <w:rFonts w:ascii="Arial" w:eastAsia="Calibri" w:hAnsi="Arial" w:cs="Arial"/>
          <w:sz w:val="20"/>
          <w:szCs w:val="20"/>
        </w:rPr>
      </w:pPr>
    </w:p>
    <w:p w14:paraId="69AD1AC6" w14:textId="77777777" w:rsidR="00B65A19" w:rsidRPr="00507A97" w:rsidRDefault="00B65A19" w:rsidP="00B65A19">
      <w:pPr>
        <w:keepNext/>
        <w:spacing w:line="260" w:lineRule="atLeast"/>
        <w:jc w:val="center"/>
        <w:rPr>
          <w:rFonts w:ascii="Arial" w:eastAsia="Calibri" w:hAnsi="Arial" w:cs="Arial"/>
          <w:sz w:val="20"/>
          <w:szCs w:val="20"/>
        </w:rPr>
      </w:pPr>
      <w:r w:rsidRPr="00507A97">
        <w:rPr>
          <w:rFonts w:ascii="Arial" w:eastAsia="Calibri" w:hAnsi="Arial" w:cs="Arial"/>
          <w:sz w:val="20"/>
          <w:szCs w:val="20"/>
        </w:rPr>
        <w:t>7. člen</w:t>
      </w:r>
    </w:p>
    <w:p w14:paraId="30E8FB11" w14:textId="77777777" w:rsidR="00B65A19" w:rsidRPr="00507A97" w:rsidRDefault="00B65A19" w:rsidP="00B65A19">
      <w:pPr>
        <w:spacing w:line="260" w:lineRule="atLeast"/>
        <w:jc w:val="both"/>
        <w:rPr>
          <w:rFonts w:ascii="Arial" w:eastAsia="Calibri" w:hAnsi="Arial" w:cs="Arial"/>
          <w:sz w:val="20"/>
          <w:szCs w:val="20"/>
          <w:lang w:eastAsia="en-US"/>
        </w:rPr>
      </w:pPr>
    </w:p>
    <w:p w14:paraId="74F48C8C" w14:textId="77777777" w:rsidR="00B65A19" w:rsidRPr="00507A97" w:rsidRDefault="00B65A19" w:rsidP="00B65A19">
      <w:p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Po pregledu in prevzemu dela izvajalec ne odgovarja več za pomanjkljivosti, ki bi se mogle ugotoviti z običajnim pregledom, razen če je izvajalec zanje vedel, pa nanje ni opozoril naročnika oziroma za skrite napake.</w:t>
      </w:r>
    </w:p>
    <w:p w14:paraId="64C0BABD" w14:textId="77777777" w:rsidR="00B65A19" w:rsidRPr="00507A97" w:rsidRDefault="00B65A19" w:rsidP="00B65A19">
      <w:pPr>
        <w:keepNext/>
        <w:spacing w:line="260" w:lineRule="atLeast"/>
        <w:jc w:val="both"/>
        <w:rPr>
          <w:rFonts w:ascii="Arial" w:eastAsia="Calibri" w:hAnsi="Arial" w:cs="Arial"/>
          <w:b/>
          <w:sz w:val="20"/>
          <w:szCs w:val="20"/>
        </w:rPr>
      </w:pPr>
    </w:p>
    <w:p w14:paraId="50C8C372" w14:textId="77777777" w:rsidR="00B65A19" w:rsidRPr="00507A97" w:rsidRDefault="00B65A19" w:rsidP="00A60B6A">
      <w:pPr>
        <w:pStyle w:val="Odstavekseznama"/>
        <w:keepNext/>
        <w:numPr>
          <w:ilvl w:val="0"/>
          <w:numId w:val="36"/>
        </w:numPr>
        <w:spacing w:line="260" w:lineRule="atLeast"/>
        <w:ind w:left="709"/>
        <w:jc w:val="center"/>
        <w:rPr>
          <w:rFonts w:ascii="Arial" w:eastAsia="Calibri" w:hAnsi="Arial" w:cs="Arial"/>
          <w:b/>
          <w:sz w:val="20"/>
          <w:szCs w:val="20"/>
        </w:rPr>
      </w:pPr>
      <w:r w:rsidRPr="00507A97">
        <w:rPr>
          <w:rFonts w:ascii="Arial" w:eastAsia="Calibri" w:hAnsi="Arial" w:cs="Arial"/>
          <w:b/>
          <w:sz w:val="20"/>
          <w:szCs w:val="20"/>
        </w:rPr>
        <w:t>PLAČILNI POGOJI</w:t>
      </w:r>
    </w:p>
    <w:p w14:paraId="40FEBDA3" w14:textId="77777777" w:rsidR="00B65A19" w:rsidRPr="00507A97" w:rsidRDefault="00B65A19" w:rsidP="00B65A19">
      <w:pPr>
        <w:keepNext/>
        <w:spacing w:line="260" w:lineRule="atLeast"/>
        <w:ind w:left="1080"/>
        <w:jc w:val="both"/>
        <w:rPr>
          <w:rFonts w:ascii="Arial" w:eastAsia="Calibri" w:hAnsi="Arial" w:cs="Arial"/>
          <w:b/>
          <w:sz w:val="20"/>
          <w:szCs w:val="20"/>
        </w:rPr>
      </w:pPr>
    </w:p>
    <w:p w14:paraId="07BDEC29" w14:textId="77777777" w:rsidR="00B65A19" w:rsidRPr="00507A97" w:rsidRDefault="00B65A19" w:rsidP="00B65A19">
      <w:pPr>
        <w:keepNext/>
        <w:spacing w:line="260" w:lineRule="atLeast"/>
        <w:jc w:val="center"/>
        <w:rPr>
          <w:rFonts w:ascii="Arial" w:eastAsia="Calibri" w:hAnsi="Arial" w:cs="Arial"/>
          <w:sz w:val="20"/>
          <w:szCs w:val="20"/>
        </w:rPr>
      </w:pPr>
      <w:r w:rsidRPr="00507A97">
        <w:rPr>
          <w:rFonts w:ascii="Arial" w:eastAsia="Calibri" w:hAnsi="Arial" w:cs="Arial"/>
          <w:sz w:val="20"/>
          <w:szCs w:val="20"/>
        </w:rPr>
        <w:t>8. člen</w:t>
      </w:r>
    </w:p>
    <w:p w14:paraId="1C19A17C" w14:textId="77777777" w:rsidR="00B65A19" w:rsidRPr="00507A97" w:rsidRDefault="00B65A19" w:rsidP="00B65A19">
      <w:pPr>
        <w:spacing w:line="260" w:lineRule="atLeast"/>
        <w:jc w:val="both"/>
        <w:rPr>
          <w:rFonts w:ascii="Arial" w:eastAsia="Calibri" w:hAnsi="Arial" w:cs="Arial"/>
          <w:sz w:val="20"/>
          <w:szCs w:val="20"/>
          <w:lang w:eastAsia="en-US"/>
        </w:rPr>
      </w:pPr>
    </w:p>
    <w:p w14:paraId="5D61EE59" w14:textId="77777777" w:rsidR="00507A97" w:rsidRPr="00507A97" w:rsidRDefault="00507A97" w:rsidP="00507A97">
      <w:pPr>
        <w:spacing w:line="260" w:lineRule="atLeast"/>
        <w:jc w:val="both"/>
        <w:rPr>
          <w:rFonts w:ascii="Arial" w:hAnsi="Arial" w:cs="Arial"/>
          <w:sz w:val="20"/>
          <w:szCs w:val="20"/>
          <w:lang w:eastAsia="en-US"/>
        </w:rPr>
      </w:pPr>
      <w:r w:rsidRPr="00507A97">
        <w:rPr>
          <w:rFonts w:ascii="Arial" w:eastAsia="Calibri" w:hAnsi="Arial" w:cs="Arial"/>
          <w:sz w:val="20"/>
          <w:szCs w:val="20"/>
          <w:lang w:eastAsia="en-US"/>
        </w:rPr>
        <w:t xml:space="preserve">Pogodbeni stranki se dogovorita, da bo naročnik izvajalcu </w:t>
      </w:r>
      <w:r w:rsidRPr="00507A97">
        <w:rPr>
          <w:rFonts w:ascii="Arial" w:eastAsia="Calibri" w:hAnsi="Arial" w:cs="Arial"/>
          <w:i/>
          <w:iCs/>
          <w:sz w:val="20"/>
          <w:szCs w:val="20"/>
          <w:lang w:eastAsia="en-US"/>
        </w:rPr>
        <w:t>in morebitnim podizvajalcem, ki bodo to zahtevali v ponudbi ali v fazi izvedbe pogodbe</w:t>
      </w:r>
      <w:r w:rsidRPr="00507A97">
        <w:rPr>
          <w:rFonts w:ascii="Arial" w:eastAsia="Calibri" w:hAnsi="Arial" w:cs="Arial"/>
          <w:sz w:val="20"/>
          <w:szCs w:val="20"/>
          <w:lang w:eastAsia="en-US"/>
        </w:rPr>
        <w:t xml:space="preserve">, </w:t>
      </w:r>
      <w:r w:rsidRPr="00507A97">
        <w:rPr>
          <w:rFonts w:ascii="Arial" w:hAnsi="Arial" w:cs="Arial"/>
          <w:sz w:val="20"/>
          <w:szCs w:val="20"/>
          <w:lang w:eastAsia="en-US"/>
        </w:rPr>
        <w:t>plačeval naročena in dejansko opravljena dela na podlagi pravilno izstavljenih računov.</w:t>
      </w:r>
    </w:p>
    <w:p w14:paraId="1101B77C" w14:textId="77777777" w:rsidR="00507A97" w:rsidRPr="00507A97" w:rsidRDefault="00507A97" w:rsidP="00507A97">
      <w:pPr>
        <w:spacing w:line="260" w:lineRule="atLeast"/>
        <w:jc w:val="both"/>
        <w:rPr>
          <w:rFonts w:ascii="Arial" w:hAnsi="Arial" w:cs="Arial"/>
          <w:sz w:val="20"/>
          <w:szCs w:val="20"/>
          <w:lang w:eastAsia="en-US"/>
        </w:rPr>
      </w:pPr>
    </w:p>
    <w:p w14:paraId="09E8B9C9" w14:textId="77777777" w:rsidR="00507A97" w:rsidRPr="00507A97" w:rsidRDefault="00507A97" w:rsidP="00507A97">
      <w:pPr>
        <w:spacing w:line="260" w:lineRule="atLeast"/>
        <w:jc w:val="both"/>
        <w:rPr>
          <w:rFonts w:ascii="Arial" w:hAnsi="Arial" w:cs="Arial"/>
          <w:sz w:val="20"/>
          <w:szCs w:val="20"/>
          <w:lang w:eastAsia="en-US"/>
        </w:rPr>
      </w:pPr>
      <w:r w:rsidRPr="00507A97">
        <w:rPr>
          <w:rFonts w:ascii="Arial" w:hAnsi="Arial" w:cs="Arial"/>
          <w:sz w:val="20"/>
          <w:szCs w:val="20"/>
          <w:lang w:eastAsia="en-US"/>
        </w:rPr>
        <w:t>Izvajalec račune izstavlja na podlagi potrjenih vmesnih poročil in končnega poročila po cenah na enoto iz ponudbenega predračuna.</w:t>
      </w:r>
    </w:p>
    <w:p w14:paraId="7528394C" w14:textId="77777777" w:rsidR="00507A97" w:rsidRPr="00507A97" w:rsidRDefault="00507A97" w:rsidP="00B65A19">
      <w:pPr>
        <w:spacing w:line="260" w:lineRule="atLeast"/>
        <w:jc w:val="both"/>
        <w:rPr>
          <w:rFonts w:ascii="Arial" w:eastAsia="Calibri" w:hAnsi="Arial" w:cs="Arial"/>
          <w:bCs/>
          <w:sz w:val="20"/>
          <w:szCs w:val="20"/>
        </w:rPr>
      </w:pPr>
    </w:p>
    <w:p w14:paraId="5E0F2CF0" w14:textId="402C0E2A" w:rsidR="00B65A19" w:rsidRPr="00507A97" w:rsidRDefault="00B65A19" w:rsidP="00B65A19">
      <w:pPr>
        <w:spacing w:line="260" w:lineRule="atLeast"/>
        <w:jc w:val="both"/>
        <w:rPr>
          <w:rFonts w:ascii="Arial" w:eastAsia="Calibri" w:hAnsi="Arial" w:cs="Arial"/>
          <w:bCs/>
          <w:sz w:val="20"/>
          <w:szCs w:val="20"/>
        </w:rPr>
      </w:pPr>
      <w:r w:rsidRPr="00507A97">
        <w:rPr>
          <w:rFonts w:ascii="Arial" w:eastAsia="Calibri" w:hAnsi="Arial" w:cs="Arial"/>
          <w:bCs/>
          <w:sz w:val="20"/>
          <w:szCs w:val="20"/>
        </w:rPr>
        <w:t xml:space="preserve">Račun, ki je izstavljen na naročnika, mora obvezno vsebovati navedbo številke in predmeta pogodbe, specifikacijo opravljenega dela in kopijo dopisa naročnika, s katerim potrjuje posamezno vmesno poročilo o izvedbi del. </w:t>
      </w:r>
    </w:p>
    <w:p w14:paraId="073BE2D6" w14:textId="77777777" w:rsidR="00B65A19" w:rsidRPr="00507A97" w:rsidRDefault="00B65A19" w:rsidP="00B65A19">
      <w:pPr>
        <w:spacing w:line="260" w:lineRule="atLeast"/>
        <w:jc w:val="both"/>
        <w:rPr>
          <w:rFonts w:ascii="Arial" w:hAnsi="Arial" w:cs="Arial"/>
          <w:bCs/>
          <w:sz w:val="20"/>
          <w:szCs w:val="20"/>
        </w:rPr>
      </w:pPr>
    </w:p>
    <w:p w14:paraId="1F79D195" w14:textId="77777777" w:rsidR="00B65A19" w:rsidRPr="00507A97" w:rsidRDefault="00B65A19" w:rsidP="00B65A19">
      <w:pPr>
        <w:spacing w:line="260" w:lineRule="atLeast"/>
        <w:jc w:val="both"/>
        <w:rPr>
          <w:rFonts w:ascii="Arial" w:hAnsi="Arial" w:cs="Arial"/>
          <w:bCs/>
          <w:sz w:val="20"/>
          <w:szCs w:val="20"/>
        </w:rPr>
      </w:pPr>
      <w:r w:rsidRPr="00507A97">
        <w:rPr>
          <w:rFonts w:ascii="Arial" w:hAnsi="Arial" w:cs="Arial"/>
          <w:bCs/>
          <w:sz w:val="20"/>
          <w:szCs w:val="20"/>
        </w:rPr>
        <w:t>Naročnik poravna dogovorjene obveznosti na osnovi predloženega računa izvajalca na njegov transakcijski račun št. _____________________, v roku, kot je določen z veljavnim Zakonom o izvrševanju proračunov.</w:t>
      </w:r>
    </w:p>
    <w:p w14:paraId="1F6A108E" w14:textId="77777777" w:rsidR="00B65A19" w:rsidRPr="00507A97" w:rsidRDefault="00B65A19" w:rsidP="00B65A19">
      <w:pPr>
        <w:spacing w:line="260" w:lineRule="atLeast"/>
        <w:jc w:val="both"/>
        <w:rPr>
          <w:rFonts w:ascii="Arial" w:hAnsi="Arial" w:cs="Arial"/>
          <w:bCs/>
          <w:sz w:val="20"/>
          <w:szCs w:val="20"/>
        </w:rPr>
      </w:pPr>
    </w:p>
    <w:p w14:paraId="4309DFBE" w14:textId="77777777" w:rsidR="00B65A19" w:rsidRPr="00507A97" w:rsidRDefault="00B65A19" w:rsidP="00B65A19">
      <w:pPr>
        <w:spacing w:line="260" w:lineRule="atLeast"/>
        <w:jc w:val="both"/>
        <w:rPr>
          <w:rFonts w:ascii="Arial" w:eastAsia="Calibri" w:hAnsi="Arial" w:cs="Arial"/>
          <w:bCs/>
          <w:sz w:val="20"/>
          <w:szCs w:val="20"/>
        </w:rPr>
      </w:pPr>
      <w:r w:rsidRPr="00507A97">
        <w:rPr>
          <w:rFonts w:ascii="Arial" w:hAnsi="Arial" w:cs="Arial"/>
          <w:bCs/>
          <w:sz w:val="20"/>
          <w:szCs w:val="20"/>
        </w:rPr>
        <w:t xml:space="preserve">Izvajalec je dolžan izdati račun izključno v elektronski obliki (e-račun). Pri izdaji e-računa se </w:t>
      </w:r>
      <w:r w:rsidRPr="00507A97">
        <w:rPr>
          <w:rFonts w:ascii="Arial" w:eastAsia="Calibri" w:hAnsi="Arial" w:cs="Arial"/>
          <w:bCs/>
          <w:sz w:val="20"/>
          <w:szCs w:val="20"/>
        </w:rPr>
        <w:t>uporabi podatke: prejemnik in plačnik e-računa je Ministrstvo za okolje in prostor, davčna številka 49809580, matična številka 2632896000, TRR 01100-6300109972.</w:t>
      </w:r>
    </w:p>
    <w:p w14:paraId="6CD952CA" w14:textId="77777777" w:rsidR="00B65A19" w:rsidRPr="00507A97" w:rsidRDefault="00B65A19" w:rsidP="00B65A19">
      <w:pPr>
        <w:spacing w:line="260" w:lineRule="atLeast"/>
        <w:jc w:val="both"/>
        <w:rPr>
          <w:rFonts w:ascii="Arial" w:eastAsia="Calibri" w:hAnsi="Arial" w:cs="Arial"/>
          <w:bCs/>
          <w:sz w:val="20"/>
          <w:szCs w:val="20"/>
        </w:rPr>
      </w:pPr>
    </w:p>
    <w:p w14:paraId="6849F642" w14:textId="77777777" w:rsidR="00B65A19" w:rsidRPr="00507A97" w:rsidRDefault="00B65A19" w:rsidP="00B65A19">
      <w:pPr>
        <w:spacing w:line="260" w:lineRule="atLeast"/>
        <w:jc w:val="both"/>
        <w:rPr>
          <w:rFonts w:ascii="Arial" w:hAnsi="Arial" w:cs="Arial"/>
          <w:bCs/>
          <w:sz w:val="20"/>
          <w:szCs w:val="20"/>
        </w:rPr>
      </w:pPr>
      <w:r w:rsidRPr="00507A97">
        <w:rPr>
          <w:rFonts w:ascii="Arial" w:hAnsi="Arial" w:cs="Arial"/>
          <w:bCs/>
          <w:sz w:val="20"/>
          <w:szCs w:val="20"/>
        </w:rPr>
        <w:t>V kolikor naročnik račun zavrne, je izvajalec dolžan odpraviti nepravilnosti v roku, ki mu ga določi naročnik.</w:t>
      </w:r>
    </w:p>
    <w:p w14:paraId="78792AF3" w14:textId="77777777" w:rsidR="00B65A19" w:rsidRPr="00507A97" w:rsidRDefault="00B65A19" w:rsidP="00B65A19">
      <w:pPr>
        <w:spacing w:line="260" w:lineRule="atLeast"/>
        <w:jc w:val="both"/>
        <w:rPr>
          <w:rFonts w:ascii="Arial" w:hAnsi="Arial" w:cs="Arial"/>
          <w:bCs/>
          <w:sz w:val="20"/>
          <w:szCs w:val="20"/>
        </w:rPr>
      </w:pPr>
    </w:p>
    <w:p w14:paraId="5B719879" w14:textId="77777777" w:rsidR="00B65A19" w:rsidRPr="00507A97" w:rsidRDefault="00B65A19" w:rsidP="00B65A19">
      <w:pPr>
        <w:spacing w:line="260" w:lineRule="atLeast"/>
        <w:jc w:val="center"/>
        <w:rPr>
          <w:rFonts w:ascii="Arial" w:eastAsia="Calibri" w:hAnsi="Arial" w:cs="Arial"/>
          <w:bCs/>
          <w:sz w:val="20"/>
          <w:szCs w:val="20"/>
        </w:rPr>
      </w:pPr>
      <w:r w:rsidRPr="00507A97">
        <w:rPr>
          <w:rFonts w:ascii="Arial" w:eastAsia="Calibri" w:hAnsi="Arial" w:cs="Arial"/>
          <w:bCs/>
          <w:sz w:val="20"/>
          <w:szCs w:val="20"/>
        </w:rPr>
        <w:t>9. člen</w:t>
      </w:r>
    </w:p>
    <w:p w14:paraId="2FF33EE3" w14:textId="77777777" w:rsidR="00B65A19" w:rsidRPr="00507A97" w:rsidRDefault="00B65A19" w:rsidP="00B65A19">
      <w:pPr>
        <w:spacing w:line="260" w:lineRule="atLeast"/>
        <w:jc w:val="both"/>
        <w:rPr>
          <w:rFonts w:ascii="Arial" w:eastAsia="Calibri" w:hAnsi="Arial" w:cs="Arial"/>
          <w:i/>
          <w:sz w:val="20"/>
          <w:szCs w:val="20"/>
          <w:lang w:eastAsia="en-US"/>
        </w:rPr>
      </w:pPr>
    </w:p>
    <w:p w14:paraId="21C057A5" w14:textId="77777777" w:rsidR="00B65A19" w:rsidRPr="00507A97" w:rsidRDefault="00B65A19" w:rsidP="00B65A19">
      <w:pPr>
        <w:spacing w:line="288" w:lineRule="auto"/>
        <w:jc w:val="both"/>
        <w:rPr>
          <w:rFonts w:ascii="Arial" w:hAnsi="Arial" w:cs="Arial"/>
          <w:i/>
          <w:sz w:val="20"/>
          <w:szCs w:val="20"/>
          <w:lang w:eastAsia="en-US"/>
        </w:rPr>
      </w:pPr>
      <w:r w:rsidRPr="00507A97">
        <w:rPr>
          <w:rFonts w:ascii="Arial" w:hAnsi="Arial" w:cs="Arial"/>
          <w:i/>
          <w:sz w:val="20"/>
          <w:szCs w:val="20"/>
          <w:lang w:eastAsia="en-US"/>
        </w:rPr>
        <w:t>* Poleg izvajalca sodeluje pri izvedbi tudi podizvajalec, ki je zahteval neposredno plačilo:</w:t>
      </w:r>
    </w:p>
    <w:p w14:paraId="6AEF0BDD" w14:textId="77777777" w:rsidR="00B65A19" w:rsidRPr="00507A97" w:rsidRDefault="00B65A19" w:rsidP="007A5234">
      <w:pPr>
        <w:numPr>
          <w:ilvl w:val="0"/>
          <w:numId w:val="32"/>
        </w:numPr>
        <w:spacing w:after="160" w:line="288" w:lineRule="auto"/>
        <w:contextualSpacing/>
        <w:jc w:val="both"/>
        <w:rPr>
          <w:rFonts w:ascii="Arial" w:hAnsi="Arial" w:cs="Arial"/>
          <w:i/>
          <w:sz w:val="20"/>
          <w:szCs w:val="20"/>
          <w:lang w:eastAsia="en-US"/>
        </w:rPr>
      </w:pPr>
      <w:r w:rsidRPr="00507A97">
        <w:rPr>
          <w:rFonts w:ascii="Arial" w:hAnsi="Arial" w:cs="Arial"/>
          <w:b/>
          <w:i/>
          <w:sz w:val="20"/>
          <w:szCs w:val="20"/>
          <w:lang w:eastAsia="en-US"/>
        </w:rPr>
        <w:t>……………………….</w:t>
      </w:r>
      <w:r w:rsidRPr="00507A97">
        <w:rPr>
          <w:rFonts w:ascii="Arial" w:hAnsi="Arial" w:cs="Arial"/>
          <w:i/>
          <w:sz w:val="20"/>
          <w:szCs w:val="20"/>
          <w:lang w:eastAsia="en-US"/>
        </w:rPr>
        <w:t xml:space="preserve">, </w:t>
      </w:r>
      <w:r w:rsidRPr="00507A97">
        <w:rPr>
          <w:rFonts w:ascii="Arial" w:hAnsi="Arial"/>
          <w:i/>
          <w:sz w:val="20"/>
          <w:szCs w:val="22"/>
          <w:lang w:eastAsia="en-US"/>
        </w:rPr>
        <w:t>z matično številko: ……………., TRR ………………………., ki ga zastopa ………………………….</w:t>
      </w:r>
    </w:p>
    <w:p w14:paraId="6FA6FC97" w14:textId="77777777" w:rsidR="00B65A19" w:rsidRPr="00507A97" w:rsidRDefault="00B65A19" w:rsidP="00B65A19">
      <w:pPr>
        <w:spacing w:line="288" w:lineRule="auto"/>
        <w:jc w:val="both"/>
        <w:rPr>
          <w:rFonts w:ascii="Arial" w:hAnsi="Arial" w:cs="Arial"/>
          <w:i/>
          <w:sz w:val="20"/>
          <w:szCs w:val="20"/>
          <w:lang w:eastAsia="en-US"/>
        </w:rPr>
      </w:pPr>
    </w:p>
    <w:p w14:paraId="74352EDA" w14:textId="77777777" w:rsidR="00B65A19" w:rsidRPr="00507A97" w:rsidRDefault="00B65A19" w:rsidP="00B65A19">
      <w:pPr>
        <w:spacing w:line="288" w:lineRule="auto"/>
        <w:jc w:val="both"/>
        <w:rPr>
          <w:rFonts w:ascii="Arial" w:hAnsi="Arial" w:cs="Arial"/>
          <w:i/>
          <w:sz w:val="20"/>
          <w:szCs w:val="20"/>
          <w:lang w:eastAsia="en-US"/>
        </w:rPr>
      </w:pPr>
      <w:r w:rsidRPr="00507A97">
        <w:rPr>
          <w:rFonts w:ascii="Arial" w:hAnsi="Arial" w:cs="Arial"/>
          <w:i/>
          <w:sz w:val="20"/>
          <w:szCs w:val="20"/>
          <w:lang w:eastAsia="en-US"/>
        </w:rPr>
        <w:t>* Sestavni del pogodbe je tudi podizvajalčevo soglasje, na podlagi katerega naročnik namesto glavnega izvajalca neposredno poravna podizvajalčevo terjatev do glavnega izvajalca.</w:t>
      </w:r>
    </w:p>
    <w:p w14:paraId="37536718" w14:textId="77777777" w:rsidR="00B65A19" w:rsidRPr="00507A97" w:rsidRDefault="00B65A19" w:rsidP="00B65A19">
      <w:pPr>
        <w:spacing w:line="288" w:lineRule="auto"/>
        <w:jc w:val="both"/>
        <w:rPr>
          <w:rFonts w:ascii="Arial" w:hAnsi="Arial" w:cs="Arial"/>
          <w:sz w:val="20"/>
          <w:szCs w:val="20"/>
          <w:lang w:eastAsia="en-US"/>
        </w:rPr>
      </w:pPr>
    </w:p>
    <w:p w14:paraId="15A6CDFA" w14:textId="77777777" w:rsidR="00B65A19" w:rsidRPr="00507A97" w:rsidRDefault="00B65A19" w:rsidP="00B65A19">
      <w:pPr>
        <w:spacing w:line="288" w:lineRule="auto"/>
        <w:jc w:val="both"/>
        <w:rPr>
          <w:rFonts w:ascii="Arial" w:hAnsi="Arial" w:cs="Arial"/>
          <w:i/>
          <w:sz w:val="20"/>
          <w:szCs w:val="20"/>
          <w:lang w:eastAsia="en-US"/>
        </w:rPr>
      </w:pPr>
      <w:r w:rsidRPr="00507A97">
        <w:rPr>
          <w:rFonts w:ascii="Arial" w:hAnsi="Arial" w:cs="Arial"/>
          <w:i/>
          <w:sz w:val="20"/>
          <w:szCs w:val="20"/>
          <w:lang w:eastAsia="en-US"/>
        </w:rPr>
        <w:t>(* Besedilo se v pogodbo vnese samo v primeru, da so pri izvedbi JN vključeni podizvajalci, ki zahtevajo neposredna plačila).</w:t>
      </w:r>
    </w:p>
    <w:p w14:paraId="3B38A385" w14:textId="77777777" w:rsidR="00B65A19" w:rsidRPr="00507A97" w:rsidRDefault="00B65A19" w:rsidP="00B65A19">
      <w:pPr>
        <w:spacing w:line="260" w:lineRule="atLeast"/>
        <w:jc w:val="both"/>
        <w:rPr>
          <w:rFonts w:ascii="Arial" w:eastAsia="Calibri" w:hAnsi="Arial" w:cs="Arial"/>
          <w:bCs/>
          <w:sz w:val="20"/>
          <w:szCs w:val="20"/>
        </w:rPr>
      </w:pPr>
    </w:p>
    <w:p w14:paraId="06E60BE6" w14:textId="77777777" w:rsidR="00B65A19" w:rsidRPr="00507A97" w:rsidRDefault="00B65A19" w:rsidP="00B65A19">
      <w:pPr>
        <w:spacing w:line="260" w:lineRule="atLeast"/>
        <w:jc w:val="both"/>
        <w:rPr>
          <w:rFonts w:ascii="Arial" w:eastAsia="Calibri" w:hAnsi="Arial" w:cs="Arial"/>
          <w:i/>
          <w:iCs/>
          <w:sz w:val="20"/>
          <w:szCs w:val="20"/>
          <w:lang w:eastAsia="en-US"/>
        </w:rPr>
      </w:pPr>
      <w:r w:rsidRPr="00507A97">
        <w:rPr>
          <w:rFonts w:ascii="Arial" w:eastAsia="Calibri" w:hAnsi="Arial" w:cs="Arial"/>
          <w:i/>
          <w:iCs/>
          <w:sz w:val="20"/>
          <w:szCs w:val="20"/>
          <w:lang w:eastAsia="en-US"/>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w:t>
      </w:r>
    </w:p>
    <w:p w14:paraId="42631D38" w14:textId="77777777" w:rsidR="00B65A19" w:rsidRDefault="00B65A19" w:rsidP="00B65A19">
      <w:pPr>
        <w:spacing w:line="260" w:lineRule="atLeast"/>
        <w:jc w:val="both"/>
        <w:rPr>
          <w:rFonts w:ascii="Arial" w:eastAsia="Calibri" w:hAnsi="Arial" w:cs="Arial"/>
          <w:sz w:val="20"/>
          <w:szCs w:val="20"/>
          <w:lang w:eastAsia="en-US"/>
        </w:rPr>
      </w:pPr>
    </w:p>
    <w:p w14:paraId="05D0E5C2" w14:textId="77777777" w:rsidR="00A60B6A" w:rsidRPr="00507A97" w:rsidRDefault="00A60B6A" w:rsidP="00B65A19">
      <w:pPr>
        <w:spacing w:line="260" w:lineRule="atLeast"/>
        <w:jc w:val="both"/>
        <w:rPr>
          <w:rFonts w:ascii="Arial" w:eastAsia="Calibri" w:hAnsi="Arial" w:cs="Arial"/>
          <w:sz w:val="20"/>
          <w:szCs w:val="20"/>
          <w:lang w:eastAsia="en-US"/>
        </w:rPr>
      </w:pPr>
    </w:p>
    <w:p w14:paraId="6F64BCB1" w14:textId="77777777" w:rsidR="00B65A19" w:rsidRPr="00507A97" w:rsidRDefault="00B65A19" w:rsidP="007A5234">
      <w:pPr>
        <w:pStyle w:val="Odstavekseznama"/>
        <w:numPr>
          <w:ilvl w:val="0"/>
          <w:numId w:val="36"/>
        </w:numPr>
        <w:spacing w:line="260" w:lineRule="atLeast"/>
        <w:jc w:val="center"/>
        <w:rPr>
          <w:rFonts w:ascii="Arial" w:eastAsia="Calibri" w:hAnsi="Arial" w:cs="Arial"/>
          <w:b/>
          <w:sz w:val="20"/>
          <w:szCs w:val="20"/>
          <w:lang w:eastAsia="en-US"/>
        </w:rPr>
      </w:pPr>
      <w:r w:rsidRPr="00507A97">
        <w:rPr>
          <w:rFonts w:ascii="Arial" w:eastAsia="Calibri" w:hAnsi="Arial" w:cs="Arial"/>
          <w:b/>
          <w:sz w:val="20"/>
          <w:szCs w:val="20"/>
          <w:lang w:eastAsia="en-US"/>
        </w:rPr>
        <w:t>PROTIKORUPCIJSKA KLAVZULA</w:t>
      </w:r>
    </w:p>
    <w:p w14:paraId="06A7B9DB" w14:textId="77777777" w:rsidR="00B65A19" w:rsidRPr="00507A97" w:rsidRDefault="00B65A19" w:rsidP="00B65A19">
      <w:pPr>
        <w:spacing w:line="260" w:lineRule="atLeast"/>
        <w:ind w:left="1080"/>
        <w:jc w:val="both"/>
        <w:rPr>
          <w:rFonts w:ascii="Arial" w:eastAsia="Calibri" w:hAnsi="Arial" w:cs="Arial"/>
          <w:b/>
          <w:sz w:val="20"/>
          <w:szCs w:val="20"/>
          <w:lang w:eastAsia="en-US"/>
        </w:rPr>
      </w:pPr>
    </w:p>
    <w:p w14:paraId="6B91BB3B" w14:textId="77777777" w:rsidR="00B65A19" w:rsidRPr="00507A97" w:rsidRDefault="00B65A19" w:rsidP="00B65A19">
      <w:pPr>
        <w:keepNext/>
        <w:spacing w:line="260" w:lineRule="atLeast"/>
        <w:jc w:val="center"/>
        <w:rPr>
          <w:rFonts w:ascii="Arial" w:eastAsia="Calibri" w:hAnsi="Arial" w:cs="Arial"/>
          <w:sz w:val="20"/>
          <w:szCs w:val="20"/>
        </w:rPr>
      </w:pPr>
      <w:r w:rsidRPr="00507A97">
        <w:rPr>
          <w:rFonts w:ascii="Arial" w:eastAsia="Calibri" w:hAnsi="Arial" w:cs="Arial"/>
          <w:sz w:val="20"/>
          <w:szCs w:val="20"/>
        </w:rPr>
        <w:t>10. člen</w:t>
      </w:r>
    </w:p>
    <w:p w14:paraId="50C8BADF" w14:textId="77777777" w:rsidR="00B65A19" w:rsidRPr="00507A97" w:rsidRDefault="00B65A19" w:rsidP="00B65A19">
      <w:pPr>
        <w:spacing w:line="260" w:lineRule="atLeast"/>
        <w:jc w:val="both"/>
        <w:rPr>
          <w:rFonts w:ascii="Arial" w:eastAsia="Calibri" w:hAnsi="Arial" w:cs="Arial"/>
          <w:sz w:val="20"/>
          <w:szCs w:val="20"/>
          <w:lang w:eastAsia="en-US"/>
        </w:rPr>
      </w:pPr>
    </w:p>
    <w:p w14:paraId="3FB5E157" w14:textId="77777777" w:rsidR="00B65A19" w:rsidRPr="00507A97" w:rsidRDefault="00B65A19" w:rsidP="00B65A19">
      <w:p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Ta pogodba je nična, če kdo v imenu ali na račun izvajalca predstavniku ali posredniku organa ali organizacije iz javnega sektorja obljubi, ponudi ali da kakšno nedovoljeno korist za:</w:t>
      </w:r>
    </w:p>
    <w:p w14:paraId="3F92A8C3" w14:textId="77777777" w:rsidR="00B65A19" w:rsidRPr="00507A97" w:rsidRDefault="00B65A19" w:rsidP="007A5234">
      <w:pPr>
        <w:numPr>
          <w:ilvl w:val="0"/>
          <w:numId w:val="30"/>
        </w:num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pridobitev posla,</w:t>
      </w:r>
    </w:p>
    <w:p w14:paraId="786118BA" w14:textId="77777777" w:rsidR="00B65A19" w:rsidRPr="00507A97" w:rsidRDefault="00B65A19" w:rsidP="007A5234">
      <w:pPr>
        <w:numPr>
          <w:ilvl w:val="0"/>
          <w:numId w:val="30"/>
        </w:num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za sklenitev posla pod ugodnejšimi pogoji,</w:t>
      </w:r>
    </w:p>
    <w:p w14:paraId="3FFE9A3F" w14:textId="77777777" w:rsidR="00B65A19" w:rsidRPr="00507A97" w:rsidRDefault="00B65A19" w:rsidP="007A5234">
      <w:pPr>
        <w:numPr>
          <w:ilvl w:val="0"/>
          <w:numId w:val="30"/>
        </w:num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za opustitev dolžnega nadzora nad izvajanjem pogodbenih obveznosti,</w:t>
      </w:r>
    </w:p>
    <w:p w14:paraId="25703456" w14:textId="77777777" w:rsidR="00B65A19" w:rsidRPr="00507A97" w:rsidRDefault="00B65A19" w:rsidP="007A5234">
      <w:pPr>
        <w:numPr>
          <w:ilvl w:val="0"/>
          <w:numId w:val="30"/>
        </w:num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 xml:space="preserve">za drugo ravnanje ali opustitev, s katerim je organu ali organizaciji iz javnega sektorja povzročena škoda ali je omogočena pridobitev nedovoljene koristi predstavniku organa, </w:t>
      </w:r>
      <w:r w:rsidRPr="00507A97">
        <w:rPr>
          <w:rFonts w:ascii="Arial" w:eastAsia="Calibri" w:hAnsi="Arial" w:cs="Arial"/>
          <w:sz w:val="20"/>
          <w:szCs w:val="20"/>
          <w:lang w:eastAsia="en-US"/>
        </w:rPr>
        <w:lastRenderedPageBreak/>
        <w:t>posredniku organa ali organizacije iz javnega sektorja, drugi pogodbeni stranki ali njenemu predstavniku, zastopniku ali posredniku.</w:t>
      </w:r>
    </w:p>
    <w:p w14:paraId="5C948BBA" w14:textId="77777777" w:rsidR="00B65A19" w:rsidRPr="00507A97" w:rsidRDefault="00B65A19" w:rsidP="00B65A19">
      <w:pPr>
        <w:spacing w:line="260" w:lineRule="atLeast"/>
        <w:jc w:val="both"/>
        <w:rPr>
          <w:rFonts w:ascii="Arial" w:eastAsia="Calibri" w:hAnsi="Arial" w:cs="Arial"/>
          <w:sz w:val="20"/>
          <w:szCs w:val="20"/>
          <w:lang w:eastAsia="en-US"/>
        </w:rPr>
      </w:pPr>
    </w:p>
    <w:p w14:paraId="49C13929" w14:textId="77777777" w:rsidR="00B65A19" w:rsidRPr="00507A97" w:rsidRDefault="00B65A19" w:rsidP="00B65A19">
      <w:p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Če pogodba še ni veljavna, se šteje, da pogodba ni bila sklenjena.</w:t>
      </w:r>
    </w:p>
    <w:p w14:paraId="14BAA487" w14:textId="77777777" w:rsidR="00B65A19" w:rsidRPr="00507A97" w:rsidRDefault="00B65A19" w:rsidP="00B65A19">
      <w:pPr>
        <w:spacing w:line="260" w:lineRule="atLeast"/>
        <w:jc w:val="both"/>
        <w:rPr>
          <w:rFonts w:ascii="Arial" w:eastAsia="Calibri" w:hAnsi="Arial" w:cs="Arial"/>
          <w:sz w:val="20"/>
          <w:szCs w:val="20"/>
          <w:lang w:eastAsia="en-US"/>
        </w:rPr>
      </w:pPr>
    </w:p>
    <w:p w14:paraId="57467F39" w14:textId="77777777" w:rsidR="00B65A19" w:rsidRPr="00507A97" w:rsidRDefault="00B65A19" w:rsidP="00B65A19">
      <w:pPr>
        <w:keepNext/>
        <w:spacing w:line="260" w:lineRule="atLeast"/>
        <w:ind w:left="426"/>
        <w:jc w:val="center"/>
        <w:rPr>
          <w:rFonts w:ascii="Arial" w:eastAsia="Calibri" w:hAnsi="Arial" w:cs="Arial"/>
          <w:b/>
          <w:sz w:val="20"/>
          <w:szCs w:val="20"/>
        </w:rPr>
      </w:pPr>
      <w:r w:rsidRPr="00507A97">
        <w:rPr>
          <w:rFonts w:ascii="Arial" w:eastAsia="Calibri" w:hAnsi="Arial" w:cs="Arial"/>
          <w:b/>
          <w:sz w:val="20"/>
          <w:szCs w:val="20"/>
        </w:rPr>
        <w:t>X. POGODBENA KAZEN</w:t>
      </w:r>
    </w:p>
    <w:p w14:paraId="468B7FAE" w14:textId="77777777" w:rsidR="00B65A19" w:rsidRPr="00507A97" w:rsidRDefault="00B65A19" w:rsidP="00B65A19">
      <w:pPr>
        <w:keepNext/>
        <w:spacing w:line="260" w:lineRule="atLeast"/>
        <w:jc w:val="both"/>
        <w:rPr>
          <w:rFonts w:ascii="Arial" w:eastAsia="Calibri" w:hAnsi="Arial" w:cs="Arial"/>
          <w:b/>
          <w:sz w:val="20"/>
          <w:szCs w:val="20"/>
        </w:rPr>
      </w:pPr>
    </w:p>
    <w:p w14:paraId="70AE051C" w14:textId="77777777" w:rsidR="00B65A19" w:rsidRPr="00507A97" w:rsidRDefault="00B65A19" w:rsidP="00B65A19">
      <w:pPr>
        <w:keepNext/>
        <w:spacing w:line="260" w:lineRule="atLeast"/>
        <w:jc w:val="center"/>
        <w:rPr>
          <w:rFonts w:ascii="Arial" w:eastAsia="Calibri" w:hAnsi="Arial" w:cs="Arial"/>
          <w:sz w:val="20"/>
          <w:szCs w:val="20"/>
        </w:rPr>
      </w:pPr>
      <w:r w:rsidRPr="00507A97">
        <w:rPr>
          <w:rFonts w:ascii="Arial" w:eastAsia="Calibri" w:hAnsi="Arial" w:cs="Arial"/>
          <w:sz w:val="20"/>
          <w:szCs w:val="20"/>
        </w:rPr>
        <w:t>11. člen</w:t>
      </w:r>
    </w:p>
    <w:p w14:paraId="5F06E746" w14:textId="77777777" w:rsidR="00B65A19" w:rsidRPr="00507A97" w:rsidRDefault="00B65A19" w:rsidP="00B65A19">
      <w:pPr>
        <w:spacing w:line="260" w:lineRule="atLeast"/>
        <w:jc w:val="both"/>
        <w:rPr>
          <w:rFonts w:ascii="Arial" w:eastAsia="Calibri" w:hAnsi="Arial" w:cs="Arial"/>
          <w:sz w:val="20"/>
          <w:szCs w:val="20"/>
          <w:lang w:eastAsia="en-US"/>
        </w:rPr>
      </w:pPr>
    </w:p>
    <w:p w14:paraId="26E35C0C" w14:textId="77777777" w:rsidR="00B65A19" w:rsidRPr="00507A97" w:rsidRDefault="00B65A19" w:rsidP="00B65A19">
      <w:p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Če izvajalec po svoji krivdi prekorači pogodbeno dogovorjene izvedbene roke iz drugega odstavka 3. člena te pogodbe, mu bo naročnik pri izplačilu obračunal pogodbeno kazen v višini 0,05 % od vrednosti pogodbenih del za vsak zamujeni koledarski dan. Skupni znesek pogodbene kazni zaradi prekoračite roka ne more presegati 10% (deset odstotkov) od vrednosti dejansko izvršenih pogodbenih del.</w:t>
      </w:r>
    </w:p>
    <w:p w14:paraId="7B4EF63F" w14:textId="77777777" w:rsidR="00B65A19" w:rsidRPr="00507A97" w:rsidRDefault="00B65A19" w:rsidP="00B65A19">
      <w:pPr>
        <w:spacing w:line="260" w:lineRule="atLeast"/>
        <w:jc w:val="both"/>
        <w:rPr>
          <w:rFonts w:ascii="Arial" w:eastAsia="Calibri" w:hAnsi="Arial" w:cs="Arial"/>
          <w:sz w:val="20"/>
          <w:szCs w:val="20"/>
          <w:lang w:eastAsia="en-US"/>
        </w:rPr>
      </w:pPr>
    </w:p>
    <w:p w14:paraId="1F49D071" w14:textId="77777777" w:rsidR="00B65A19" w:rsidRPr="00507A97" w:rsidRDefault="00B65A19" w:rsidP="00B65A19">
      <w:p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6DCE34C6" w14:textId="77777777" w:rsidR="00B65A19" w:rsidRPr="00507A97" w:rsidRDefault="00B65A19" w:rsidP="00B65A19">
      <w:pPr>
        <w:spacing w:line="260" w:lineRule="atLeast"/>
        <w:jc w:val="both"/>
        <w:rPr>
          <w:rFonts w:ascii="Arial" w:eastAsia="Calibri" w:hAnsi="Arial" w:cs="Arial"/>
          <w:sz w:val="20"/>
          <w:szCs w:val="20"/>
          <w:lang w:eastAsia="en-US"/>
        </w:rPr>
      </w:pPr>
    </w:p>
    <w:p w14:paraId="1ACB72D6" w14:textId="77777777" w:rsidR="00B65A19" w:rsidRPr="00507A97" w:rsidRDefault="00B65A19" w:rsidP="00B65A19">
      <w:p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Izvajalec ne odgovarja za zamudo, ki je posledica neizpolnitve katerekoli pogodbene obveznosti s strani naročnika.</w:t>
      </w:r>
    </w:p>
    <w:p w14:paraId="0A014C98" w14:textId="77777777" w:rsidR="00B65A19" w:rsidRPr="00507A97" w:rsidRDefault="00B65A19" w:rsidP="00B65A19">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6EE41651" w14:textId="77777777" w:rsidR="00B65A19" w:rsidRPr="00507A97" w:rsidRDefault="00B65A19" w:rsidP="00B65A19">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507A97">
        <w:rPr>
          <w:rFonts w:ascii="Arial" w:eastAsia="Calibri" w:hAnsi="Arial" w:cs="Arial"/>
          <w:sz w:val="20"/>
          <w:szCs w:val="20"/>
          <w:lang w:eastAsia="en-US"/>
        </w:rPr>
        <w:t>Če izvajalec zamuja z izvajanjem storitev toliko, da bi lahko naročniku nastala škoda ali da bi izvedba izgubila pomen, lahko naročnik nadomestno storitev naroči pri drugem izvajalcu na stroške zamudnika, lahko pa zahteva povrnitev dejanske škode ali razdre pogodbo.</w:t>
      </w:r>
    </w:p>
    <w:p w14:paraId="3F391CFC" w14:textId="77777777" w:rsidR="00B65A19" w:rsidRPr="00507A97" w:rsidRDefault="00B65A19" w:rsidP="00B65A19">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0D19B742" w14:textId="77777777" w:rsidR="00B65A19" w:rsidRPr="00507A97" w:rsidRDefault="00B65A19" w:rsidP="00B65A19">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507A97">
        <w:rPr>
          <w:rFonts w:ascii="Arial" w:eastAsia="Calibri" w:hAnsi="Arial" w:cs="Arial"/>
          <w:sz w:val="20"/>
          <w:szCs w:val="20"/>
          <w:lang w:eastAsia="en-US"/>
        </w:rPr>
        <w:t>Če bi pogodbena kazen presegla mejo, ki je v tej pogodbi določena kot največja vrednost pogodbene kazni za prekoračitev roka, lahko naročnik zahteva povrnitev dejanske škode in razdre pogodbo.</w:t>
      </w:r>
    </w:p>
    <w:p w14:paraId="2E980BEF" w14:textId="77777777" w:rsidR="00B65A19" w:rsidRPr="00507A97" w:rsidRDefault="00B65A19" w:rsidP="00B65A19">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1A0EA911" w14:textId="77777777" w:rsidR="00B65A19" w:rsidRPr="00507A97" w:rsidRDefault="00B65A19" w:rsidP="00B65A19">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507A97">
        <w:rPr>
          <w:rFonts w:ascii="Arial" w:eastAsia="Calibri" w:hAnsi="Arial" w:cs="Arial"/>
          <w:sz w:val="20"/>
          <w:szCs w:val="20"/>
          <w:lang w:eastAsia="en-US"/>
        </w:rPr>
        <w:t xml:space="preserve">Ta ukrep lahko naročnik uveljavlja po opominu, po katerem izvajalec ne popravi zamude v roku, ki bi ga naročnik lahko prenesel brez neugodnih posledic. Opomin mora biti izvajalcu poslan pisno, po telefaksu ali elektronski pošti. Kritje za nadomestno storitev se obračuna pri naslednjem izplačilu izvajalcu. </w:t>
      </w:r>
    </w:p>
    <w:p w14:paraId="3F78B177" w14:textId="77777777" w:rsidR="00B65A19" w:rsidRPr="00507A97" w:rsidRDefault="00B65A19" w:rsidP="00B65A19">
      <w:pPr>
        <w:spacing w:line="260" w:lineRule="atLeast"/>
        <w:jc w:val="both"/>
        <w:rPr>
          <w:rFonts w:ascii="Arial" w:eastAsia="Calibri" w:hAnsi="Arial" w:cs="Arial"/>
          <w:sz w:val="20"/>
          <w:szCs w:val="20"/>
          <w:lang w:eastAsia="en-US"/>
        </w:rPr>
      </w:pPr>
    </w:p>
    <w:p w14:paraId="143CF63A" w14:textId="77777777" w:rsidR="00B65A19" w:rsidRPr="00507A97" w:rsidRDefault="00B65A19" w:rsidP="00B65A19">
      <w:pPr>
        <w:spacing w:line="260" w:lineRule="atLeast"/>
        <w:jc w:val="both"/>
        <w:rPr>
          <w:rFonts w:ascii="Arial" w:eastAsia="Calibri" w:hAnsi="Arial" w:cs="Arial"/>
          <w:sz w:val="20"/>
          <w:szCs w:val="20"/>
          <w:lang w:eastAsia="en-US"/>
        </w:rPr>
      </w:pPr>
    </w:p>
    <w:p w14:paraId="01BEDA4D" w14:textId="77777777" w:rsidR="00B65A19" w:rsidRPr="00507A97" w:rsidRDefault="00B65A19" w:rsidP="00B65A19">
      <w:pPr>
        <w:spacing w:line="260" w:lineRule="atLeast"/>
        <w:ind w:left="567" w:hanging="141"/>
        <w:jc w:val="center"/>
        <w:rPr>
          <w:rFonts w:ascii="Arial" w:eastAsia="Calibri" w:hAnsi="Arial" w:cs="Arial"/>
          <w:b/>
          <w:sz w:val="20"/>
          <w:szCs w:val="20"/>
          <w:lang w:eastAsia="en-US"/>
        </w:rPr>
      </w:pPr>
      <w:r w:rsidRPr="00507A97">
        <w:rPr>
          <w:rFonts w:ascii="Arial" w:eastAsia="Calibri" w:hAnsi="Arial" w:cs="Arial"/>
          <w:b/>
          <w:sz w:val="20"/>
          <w:szCs w:val="20"/>
          <w:lang w:eastAsia="en-US"/>
        </w:rPr>
        <w:t>XI. ZAVAROVANJE POSLA</w:t>
      </w:r>
    </w:p>
    <w:p w14:paraId="11C97D8A" w14:textId="77777777" w:rsidR="00B65A19" w:rsidRPr="00507A97" w:rsidRDefault="00B65A19" w:rsidP="00B65A19">
      <w:pPr>
        <w:spacing w:line="260" w:lineRule="atLeast"/>
        <w:ind w:left="567" w:hanging="141"/>
        <w:jc w:val="center"/>
        <w:rPr>
          <w:rFonts w:ascii="Arial" w:eastAsia="Calibri" w:hAnsi="Arial" w:cs="Arial"/>
          <w:b/>
          <w:sz w:val="20"/>
          <w:szCs w:val="20"/>
          <w:lang w:eastAsia="en-US"/>
        </w:rPr>
      </w:pPr>
    </w:p>
    <w:p w14:paraId="79E1C823" w14:textId="77777777" w:rsidR="00B65A19" w:rsidRPr="00507A97" w:rsidRDefault="00B65A19" w:rsidP="00B65A19">
      <w:pPr>
        <w:keepNext/>
        <w:spacing w:line="260" w:lineRule="atLeast"/>
        <w:jc w:val="center"/>
        <w:rPr>
          <w:rFonts w:ascii="Arial" w:eastAsia="Calibri" w:hAnsi="Arial" w:cs="Arial"/>
          <w:sz w:val="20"/>
          <w:szCs w:val="20"/>
        </w:rPr>
      </w:pPr>
      <w:r w:rsidRPr="00507A97">
        <w:rPr>
          <w:rFonts w:ascii="Arial" w:eastAsia="Calibri" w:hAnsi="Arial" w:cs="Arial"/>
          <w:sz w:val="20"/>
          <w:szCs w:val="20"/>
        </w:rPr>
        <w:t>12. člen</w:t>
      </w:r>
    </w:p>
    <w:p w14:paraId="65C7CF9D" w14:textId="77777777" w:rsidR="00B65A19" w:rsidRPr="00507A97" w:rsidRDefault="00B65A19" w:rsidP="00B65A19">
      <w:pPr>
        <w:spacing w:line="260" w:lineRule="atLeast"/>
        <w:jc w:val="both"/>
        <w:rPr>
          <w:rFonts w:ascii="Arial" w:eastAsia="Calibri" w:hAnsi="Arial" w:cs="Arial"/>
          <w:sz w:val="20"/>
          <w:szCs w:val="20"/>
          <w:lang w:eastAsia="en-US"/>
        </w:rPr>
      </w:pPr>
    </w:p>
    <w:p w14:paraId="708D6A30" w14:textId="77777777" w:rsidR="00507A97" w:rsidRPr="00507A97" w:rsidRDefault="00507A97" w:rsidP="00507A97">
      <w:p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 xml:space="preserve">S to pogodbo je dogovorjeno zavarovanje za dobro izvedbo pogodbenih obveznosti, zato mora izvajalec najkasneje v osmih (8) delovnih dneh od podpisa pogodbe s strani obeh pogodbenih strank kot pogoj za veljavnost pogodbe naročniku izročiti garancijo za dobro izvedbo pogodbenih obveznosti v zahtevani obliki glede na vzorec in v višini </w:t>
      </w:r>
      <w:r w:rsidRPr="00507A97">
        <w:rPr>
          <w:rFonts w:ascii="Arial" w:hAnsi="Arial" w:cs="Arial"/>
          <w:sz w:val="20"/>
          <w:szCs w:val="20"/>
          <w:lang w:eastAsia="en-US"/>
        </w:rPr>
        <w:t>5 % skupne pogodbene cene (z DDV)</w:t>
      </w:r>
      <w:r w:rsidRPr="00507A97">
        <w:rPr>
          <w:rFonts w:ascii="Arial" w:eastAsia="Calibri" w:hAnsi="Arial" w:cs="Arial"/>
          <w:sz w:val="20"/>
          <w:szCs w:val="20"/>
          <w:lang w:eastAsia="en-US"/>
        </w:rPr>
        <w:t xml:space="preserve"> in z veljavnostjo, ki mora biti </w:t>
      </w:r>
      <w:r w:rsidRPr="00507A97">
        <w:rPr>
          <w:rFonts w:ascii="Arial" w:hAnsi="Arial" w:cs="Arial"/>
          <w:sz w:val="20"/>
          <w:szCs w:val="20"/>
          <w:lang w:eastAsia="en-US"/>
        </w:rPr>
        <w:t>vsaj 30 dni daljša od končnega roka izvedbe del predmetne pogodbe</w:t>
      </w:r>
      <w:r w:rsidRPr="00507A97">
        <w:rPr>
          <w:rFonts w:ascii="Arial" w:eastAsia="Calibri" w:hAnsi="Arial" w:cs="Arial"/>
          <w:sz w:val="20"/>
          <w:szCs w:val="20"/>
          <w:lang w:eastAsia="en-US"/>
        </w:rPr>
        <w:t xml:space="preserve">, ki jo lahko naročnik unovči pod naslednjimi pogoji: </w:t>
      </w:r>
    </w:p>
    <w:p w14:paraId="7C2FACBE" w14:textId="77777777" w:rsidR="00507A97" w:rsidRPr="00507A97" w:rsidRDefault="00507A97" w:rsidP="00507A97">
      <w:pPr>
        <w:numPr>
          <w:ilvl w:val="0"/>
          <w:numId w:val="30"/>
        </w:num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če se bo izkazalo, da storitve ne opravlja v skladu s pogodbo, zahtevami razpisne dokumentacije ali specifikacijami;</w:t>
      </w:r>
    </w:p>
    <w:p w14:paraId="4C02F839" w14:textId="77777777" w:rsidR="00507A97" w:rsidRPr="00507A97" w:rsidRDefault="00507A97" w:rsidP="00507A97">
      <w:pPr>
        <w:numPr>
          <w:ilvl w:val="0"/>
          <w:numId w:val="30"/>
        </w:num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če bo naročnik pogodbo razdrl zaradi kršitev na strani izvajalca;</w:t>
      </w:r>
    </w:p>
    <w:p w14:paraId="28F97EA5" w14:textId="77777777" w:rsidR="00507A97" w:rsidRPr="00507A97" w:rsidRDefault="00507A97" w:rsidP="00507A97">
      <w:pPr>
        <w:numPr>
          <w:ilvl w:val="0"/>
          <w:numId w:val="30"/>
        </w:num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če bo naročnik razdrl pogodbo zaradi zamude;</w:t>
      </w:r>
    </w:p>
    <w:p w14:paraId="067C54EA" w14:textId="77777777" w:rsidR="00507A97" w:rsidRPr="00507A97" w:rsidRDefault="00507A97" w:rsidP="00507A97">
      <w:pPr>
        <w:numPr>
          <w:ilvl w:val="0"/>
          <w:numId w:val="30"/>
        </w:num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če bo izvajalec kršil zaupnost podatkov.</w:t>
      </w:r>
    </w:p>
    <w:p w14:paraId="6AD247BB" w14:textId="77777777" w:rsidR="00507A97" w:rsidRPr="00507A97" w:rsidRDefault="00507A97" w:rsidP="00507A97">
      <w:pPr>
        <w:widowControl w:val="0"/>
        <w:spacing w:line="260" w:lineRule="atLeast"/>
        <w:jc w:val="both"/>
        <w:rPr>
          <w:rFonts w:ascii="Arial" w:eastAsia="Calibri" w:hAnsi="Arial" w:cs="Arial"/>
          <w:sz w:val="20"/>
          <w:szCs w:val="20"/>
          <w:lang w:eastAsia="en-US"/>
        </w:rPr>
      </w:pPr>
    </w:p>
    <w:p w14:paraId="2016D004" w14:textId="77777777" w:rsidR="00507A97" w:rsidRPr="00507A97" w:rsidRDefault="00507A97" w:rsidP="00507A97">
      <w:pPr>
        <w:widowControl w:val="0"/>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Predložitev garancije za dobro izvedbo pogodbenih obveznosti je pogoj za veljavnost pogodbe.</w:t>
      </w:r>
    </w:p>
    <w:p w14:paraId="2636DF54" w14:textId="77777777" w:rsidR="00507A97" w:rsidRPr="00507A97" w:rsidRDefault="00507A97" w:rsidP="00507A97">
      <w:pPr>
        <w:widowControl w:val="0"/>
        <w:tabs>
          <w:tab w:val="left" w:pos="-1440"/>
        </w:tabs>
        <w:overflowPunct w:val="0"/>
        <w:autoSpaceDE w:val="0"/>
        <w:autoSpaceDN w:val="0"/>
        <w:adjustRightInd w:val="0"/>
        <w:spacing w:line="260" w:lineRule="atLeast"/>
        <w:jc w:val="both"/>
        <w:textAlignment w:val="baseline"/>
        <w:rPr>
          <w:rFonts w:ascii="Arial" w:eastAsia="Calibri" w:hAnsi="Arial" w:cs="Arial"/>
          <w:sz w:val="20"/>
          <w:szCs w:val="20"/>
        </w:rPr>
      </w:pPr>
    </w:p>
    <w:p w14:paraId="222263FF" w14:textId="77777777" w:rsidR="00507A97" w:rsidRPr="00507A97" w:rsidRDefault="00507A97" w:rsidP="00507A97">
      <w:pPr>
        <w:widowControl w:val="0"/>
        <w:spacing w:line="260" w:lineRule="atLeast"/>
        <w:jc w:val="both"/>
        <w:rPr>
          <w:rFonts w:ascii="Arial" w:hAnsi="Arial" w:cs="Arial"/>
          <w:sz w:val="20"/>
          <w:szCs w:val="20"/>
        </w:rPr>
      </w:pPr>
      <w:r w:rsidRPr="00507A97">
        <w:rPr>
          <w:rFonts w:ascii="Arial" w:hAnsi="Arial" w:cs="Arial"/>
          <w:sz w:val="20"/>
          <w:szCs w:val="20"/>
        </w:rPr>
        <w:t xml:space="preserve">Če se rok za izvedbo naročila podaljša, je potrebno temu ustrezno podaljšati veljavnost garancije. V kolikor izvajalec ne podaljša veljavnosti garancije do poteka prvotno (pogodbeno) določenega roka za izvedbo naročila, lahko naročnik iz tega razloga unovči še veljavno garancijo za dobro izvedbo pogodbenih obveznosti. </w:t>
      </w:r>
    </w:p>
    <w:p w14:paraId="2DB784FC" w14:textId="77777777" w:rsidR="00B65A19" w:rsidRPr="00507A97" w:rsidRDefault="00B65A19" w:rsidP="00B65A19">
      <w:pPr>
        <w:widowControl w:val="0"/>
        <w:tabs>
          <w:tab w:val="left" w:pos="-1440"/>
        </w:tabs>
        <w:overflowPunct w:val="0"/>
        <w:autoSpaceDE w:val="0"/>
        <w:autoSpaceDN w:val="0"/>
        <w:adjustRightInd w:val="0"/>
        <w:spacing w:line="260" w:lineRule="atLeast"/>
        <w:jc w:val="both"/>
        <w:textAlignment w:val="baseline"/>
        <w:rPr>
          <w:rFonts w:ascii="Arial" w:eastAsia="Calibri" w:hAnsi="Arial" w:cs="Arial"/>
          <w:sz w:val="20"/>
          <w:szCs w:val="20"/>
        </w:rPr>
      </w:pPr>
    </w:p>
    <w:p w14:paraId="747585C5" w14:textId="77777777" w:rsidR="00B65A19" w:rsidRPr="00507A97" w:rsidRDefault="00B65A19" w:rsidP="00B65A19">
      <w:pPr>
        <w:widowControl w:val="0"/>
        <w:tabs>
          <w:tab w:val="left" w:pos="-1440"/>
        </w:tabs>
        <w:overflowPunct w:val="0"/>
        <w:autoSpaceDE w:val="0"/>
        <w:autoSpaceDN w:val="0"/>
        <w:adjustRightInd w:val="0"/>
        <w:spacing w:line="260" w:lineRule="atLeast"/>
        <w:jc w:val="both"/>
        <w:textAlignment w:val="baseline"/>
        <w:rPr>
          <w:rFonts w:ascii="Arial" w:eastAsia="Calibri" w:hAnsi="Arial" w:cs="Arial"/>
          <w:sz w:val="20"/>
          <w:szCs w:val="20"/>
        </w:rPr>
      </w:pPr>
    </w:p>
    <w:p w14:paraId="5B99C8AE" w14:textId="77777777" w:rsidR="00B65A19" w:rsidRPr="00507A97" w:rsidRDefault="00B65A19" w:rsidP="00B65A19">
      <w:pPr>
        <w:widowControl w:val="0"/>
        <w:spacing w:line="260" w:lineRule="atLeast"/>
        <w:ind w:firstLine="426"/>
        <w:jc w:val="center"/>
        <w:rPr>
          <w:rFonts w:ascii="Arial" w:eastAsia="Calibri" w:hAnsi="Arial" w:cs="Arial"/>
          <w:b/>
          <w:sz w:val="20"/>
          <w:szCs w:val="20"/>
          <w:lang w:eastAsia="en-US"/>
        </w:rPr>
      </w:pPr>
      <w:r w:rsidRPr="00507A97">
        <w:rPr>
          <w:rFonts w:ascii="Arial" w:eastAsia="Calibri" w:hAnsi="Arial" w:cs="Arial"/>
          <w:b/>
          <w:sz w:val="20"/>
          <w:szCs w:val="20"/>
          <w:lang w:eastAsia="en-US"/>
        </w:rPr>
        <w:lastRenderedPageBreak/>
        <w:t>XII. PRAVICE INTELEKTUALNE LASTNINE</w:t>
      </w:r>
    </w:p>
    <w:p w14:paraId="35B4ADA1" w14:textId="77777777" w:rsidR="00B65A19" w:rsidRPr="00507A97" w:rsidRDefault="00B65A19" w:rsidP="00B65A19">
      <w:pPr>
        <w:widowControl w:val="0"/>
        <w:spacing w:line="260" w:lineRule="atLeast"/>
        <w:jc w:val="both"/>
        <w:rPr>
          <w:rFonts w:ascii="Arial" w:eastAsia="Calibri" w:hAnsi="Arial" w:cs="Arial"/>
          <w:b/>
          <w:sz w:val="20"/>
          <w:szCs w:val="20"/>
          <w:lang w:eastAsia="en-US"/>
        </w:rPr>
      </w:pPr>
    </w:p>
    <w:p w14:paraId="6F75BAF9" w14:textId="77777777" w:rsidR="00B65A19" w:rsidRPr="00507A97" w:rsidRDefault="00B65A19" w:rsidP="00B65A19">
      <w:pPr>
        <w:keepNext/>
        <w:spacing w:line="260" w:lineRule="atLeast"/>
        <w:jc w:val="center"/>
        <w:rPr>
          <w:rFonts w:ascii="Arial" w:eastAsia="Calibri" w:hAnsi="Arial" w:cs="Arial"/>
          <w:sz w:val="20"/>
          <w:szCs w:val="20"/>
        </w:rPr>
      </w:pPr>
      <w:r w:rsidRPr="00507A97">
        <w:rPr>
          <w:rFonts w:ascii="Arial" w:eastAsia="Calibri" w:hAnsi="Arial" w:cs="Arial"/>
          <w:sz w:val="20"/>
          <w:szCs w:val="20"/>
        </w:rPr>
        <w:t>13. člen</w:t>
      </w:r>
    </w:p>
    <w:p w14:paraId="1292D939" w14:textId="77777777" w:rsidR="00B65A19" w:rsidRPr="00507A97" w:rsidRDefault="00B65A19" w:rsidP="00B65A19">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26A40F70" w14:textId="77777777" w:rsidR="00B65A19" w:rsidRPr="00507A97" w:rsidRDefault="00B65A19" w:rsidP="00B65A19">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507A97">
        <w:rPr>
          <w:rFonts w:ascii="Arial" w:eastAsia="Calibri" w:hAnsi="Arial" w:cs="Arial"/>
          <w:sz w:val="20"/>
          <w:szCs w:val="20"/>
          <w:lang w:eastAsia="en-US"/>
        </w:rPr>
        <w:t>Na celotni izdelani dokumentaciji ter na vseh avtorskih delih, ki jih izvajalec izdela sam, ali da izdelati za naročnika po tej pogodbi, pridobi naročnik vse materialne avtorske pravice in druge pravice avtorja, kot je določeno v tem členu. Glede na to, da je izvajalec pravna oseba, izvajalec naročniku izrecno zagotavlja, da bo od vseh avtorjev oz. soavtorjev, ki bodo izdelovali oziroma sodelovali pri izdelavi dokumentacije ter druga avtorska dela, ki so predmet te pogodbe, pridobili vse materialne avtorske pravice in druge pravice avtorjev (na takšni dokumentaciji, drugi dokumentaciji oziroma drugih avtorskih delih) ter jih nato skladno z določili te pogodbe prenesel naprej na naročnika. Za vse materialne avtorske pravice in druge pravice avtorjev se šteje, da so v skladu z določili te pogodbe preneseni na naročnika v trenutku, ko jih pridobi izvajalec.</w:t>
      </w:r>
    </w:p>
    <w:p w14:paraId="7EF10A35" w14:textId="77777777" w:rsidR="00B65A19" w:rsidRPr="00507A97" w:rsidRDefault="00B65A19" w:rsidP="00B65A19">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0021A13F" w14:textId="77777777" w:rsidR="00B65A19" w:rsidRPr="00507A97" w:rsidRDefault="00B65A19" w:rsidP="00B65A19">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507A97">
        <w:rPr>
          <w:rFonts w:ascii="Arial" w:eastAsia="Calibri" w:hAnsi="Arial" w:cs="Arial"/>
          <w:sz w:val="20"/>
          <w:szCs w:val="20"/>
          <w:lang w:eastAsia="en-US"/>
        </w:rPr>
        <w:t>V skladu z določili tega člena izvajalec na naročnika izključno prenaša vse materialne avtorske pravice in druge pravice avtorja (na vsej izdelani dokumentaciji ter na vseh drugih avtorskih delih, ki nastanejo zaradi izpolnitve te pogodbe oz. v zvezi s to pogodbo).</w:t>
      </w:r>
    </w:p>
    <w:p w14:paraId="2533A975" w14:textId="77777777" w:rsidR="00B65A19" w:rsidRPr="00507A97" w:rsidRDefault="00B65A19" w:rsidP="00B65A19">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49F8B07E" w14:textId="77777777" w:rsidR="00B65A19" w:rsidRPr="00507A97" w:rsidRDefault="00B65A19" w:rsidP="00B65A19">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507A97">
        <w:rPr>
          <w:rFonts w:ascii="Arial" w:eastAsia="Calibri" w:hAnsi="Arial" w:cs="Arial"/>
          <w:sz w:val="20"/>
          <w:szCs w:val="20"/>
          <w:lang w:eastAsia="en-US"/>
        </w:rPr>
        <w:t>Izvajalec in naročnik soglašata, da lahko naročnik materialne avtorske pravice ali druge pravice avtorja, ki jih je pridobil po tej pogodbi, prenese naprej na tretje osebe</w:t>
      </w:r>
      <w:r w:rsidRPr="00507A97">
        <w:rPr>
          <w:rFonts w:ascii="Tahoma" w:hAnsi="Tahoma" w:cs="Tahoma"/>
          <w:sz w:val="22"/>
          <w:szCs w:val="22"/>
          <w:lang w:eastAsia="en-US"/>
        </w:rPr>
        <w:t xml:space="preserve"> </w:t>
      </w:r>
      <w:r w:rsidRPr="00507A97">
        <w:rPr>
          <w:rFonts w:ascii="Arial" w:eastAsia="Calibri" w:hAnsi="Arial" w:cs="Arial"/>
          <w:sz w:val="20"/>
          <w:szCs w:val="20"/>
          <w:lang w:eastAsia="en-US"/>
        </w:rPr>
        <w:t>brez da bi za to potreboval izrecno soglasje izvajalca in ne da bi za tak prenos avtorskih pravic moral izplačevati kakršenkoli dodaten avtorski honorar oz. plačila.</w:t>
      </w:r>
    </w:p>
    <w:p w14:paraId="6497A278" w14:textId="77777777" w:rsidR="00B65A19" w:rsidRPr="00507A97" w:rsidRDefault="00B65A19" w:rsidP="00B65A19">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2840C77D" w14:textId="77777777" w:rsidR="00B65A19" w:rsidRPr="00507A97" w:rsidRDefault="00B65A19" w:rsidP="00B65A19">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507A97">
        <w:rPr>
          <w:rFonts w:ascii="Arial" w:eastAsia="Calibri" w:hAnsi="Arial" w:cs="Arial"/>
          <w:sz w:val="20"/>
          <w:szCs w:val="20"/>
          <w:lang w:eastAsia="en-US"/>
        </w:rPr>
        <w:t>Moralne avtorske pravice ostanejo avtorju skladno z Zakonom o avtorskih in sorodnih pravicah.</w:t>
      </w:r>
    </w:p>
    <w:p w14:paraId="5831BD7B" w14:textId="77777777" w:rsidR="00B65A19" w:rsidRPr="00507A97" w:rsidRDefault="00B65A19" w:rsidP="00B65A19">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073F04EF" w14:textId="77777777" w:rsidR="00B65A19" w:rsidRDefault="00B65A19" w:rsidP="00B65A19">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507A97">
        <w:rPr>
          <w:rFonts w:ascii="Arial" w:eastAsia="Calibri" w:hAnsi="Arial" w:cs="Arial"/>
          <w:sz w:val="20"/>
          <w:szCs w:val="20"/>
          <w:lang w:eastAsia="en-US"/>
        </w:rPr>
        <w:t>V izogib dvomom pogodbeni stranki določata, da skupna pogodbena cena za izvedbo del, ki so predmet te pogodbe, in je navedena v 2. členu te pogodbe, že vsebuje znesek avtorskega honorarja. Skladno z navedenim za prenos materialnih avtorskih pravic in drugih pravic avtorja po tej pogodbi naročnik izvajalcu torej ne dolguje dodatnega plačila.</w:t>
      </w:r>
    </w:p>
    <w:p w14:paraId="5431C379" w14:textId="77777777" w:rsidR="00A60B6A" w:rsidRPr="00507A97" w:rsidRDefault="00A60B6A" w:rsidP="00B65A19">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17ACF1DC" w14:textId="77777777" w:rsidR="00B65A19" w:rsidRPr="00507A97" w:rsidRDefault="00B65A19" w:rsidP="00B65A19">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60C73EC4" w14:textId="77777777" w:rsidR="00B65A19" w:rsidRPr="00507A97" w:rsidRDefault="00B65A19" w:rsidP="00B65A19">
      <w:pPr>
        <w:spacing w:line="260" w:lineRule="atLeast"/>
        <w:ind w:firstLine="426"/>
        <w:jc w:val="center"/>
        <w:rPr>
          <w:rFonts w:ascii="Arial" w:eastAsia="Calibri" w:hAnsi="Arial" w:cs="Arial"/>
          <w:b/>
          <w:sz w:val="20"/>
          <w:szCs w:val="20"/>
          <w:lang w:eastAsia="en-US"/>
        </w:rPr>
      </w:pPr>
      <w:r w:rsidRPr="00507A97">
        <w:rPr>
          <w:rFonts w:ascii="Arial" w:eastAsia="Calibri" w:hAnsi="Arial" w:cs="Arial"/>
          <w:b/>
          <w:sz w:val="20"/>
          <w:szCs w:val="20"/>
          <w:lang w:eastAsia="en-US"/>
        </w:rPr>
        <w:t>XIII. STROKOVNI NADZOR</w:t>
      </w:r>
    </w:p>
    <w:p w14:paraId="56BFC7BC" w14:textId="77777777" w:rsidR="00B65A19" w:rsidRPr="00507A97" w:rsidRDefault="00B65A19" w:rsidP="00B65A19">
      <w:pPr>
        <w:spacing w:line="260" w:lineRule="atLeast"/>
        <w:jc w:val="both"/>
        <w:rPr>
          <w:rFonts w:ascii="Arial" w:eastAsia="Calibri" w:hAnsi="Arial" w:cs="Arial"/>
          <w:b/>
          <w:sz w:val="20"/>
          <w:szCs w:val="20"/>
          <w:lang w:eastAsia="en-US"/>
        </w:rPr>
      </w:pPr>
    </w:p>
    <w:p w14:paraId="165E4BAB" w14:textId="77777777" w:rsidR="00B65A19" w:rsidRPr="00507A97" w:rsidRDefault="00B65A19" w:rsidP="00B65A19">
      <w:pPr>
        <w:keepNext/>
        <w:spacing w:line="260" w:lineRule="atLeast"/>
        <w:jc w:val="center"/>
        <w:rPr>
          <w:rFonts w:ascii="Arial" w:eastAsia="Calibri" w:hAnsi="Arial" w:cs="Arial"/>
          <w:sz w:val="20"/>
          <w:szCs w:val="20"/>
        </w:rPr>
      </w:pPr>
      <w:r w:rsidRPr="00507A97">
        <w:rPr>
          <w:rFonts w:ascii="Arial" w:eastAsia="Calibri" w:hAnsi="Arial" w:cs="Arial"/>
          <w:sz w:val="20"/>
          <w:szCs w:val="20"/>
        </w:rPr>
        <w:t>14. člen</w:t>
      </w:r>
    </w:p>
    <w:p w14:paraId="3A89A6D4" w14:textId="77777777" w:rsidR="00B65A19" w:rsidRPr="00507A97" w:rsidRDefault="00B65A19" w:rsidP="00B65A19">
      <w:pPr>
        <w:spacing w:line="260" w:lineRule="atLeast"/>
        <w:jc w:val="both"/>
        <w:rPr>
          <w:rFonts w:ascii="Arial" w:eastAsia="Calibri" w:hAnsi="Arial" w:cs="Arial"/>
          <w:sz w:val="20"/>
          <w:szCs w:val="20"/>
          <w:lang w:eastAsia="en-US"/>
        </w:rPr>
      </w:pPr>
    </w:p>
    <w:p w14:paraId="4DD1E656" w14:textId="77777777" w:rsidR="00B65A19" w:rsidRPr="00507A97" w:rsidRDefault="00B65A19" w:rsidP="00B65A19">
      <w:p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Skrbnik pogodbe je s strani</w:t>
      </w:r>
    </w:p>
    <w:p w14:paraId="087E4A7C" w14:textId="77777777" w:rsidR="00B65A19" w:rsidRPr="00507A97" w:rsidRDefault="00B65A19" w:rsidP="007A5234">
      <w:pPr>
        <w:numPr>
          <w:ilvl w:val="0"/>
          <w:numId w:val="29"/>
        </w:num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naročnika: ……………………..</w:t>
      </w:r>
    </w:p>
    <w:p w14:paraId="6FFC3755" w14:textId="77777777" w:rsidR="00B65A19" w:rsidRPr="00507A97" w:rsidRDefault="00B65A19" w:rsidP="007A5234">
      <w:pPr>
        <w:numPr>
          <w:ilvl w:val="0"/>
          <w:numId w:val="29"/>
        </w:num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izvajalca: ………………………..</w:t>
      </w:r>
    </w:p>
    <w:p w14:paraId="39E3B23D" w14:textId="77777777" w:rsidR="00B65A19" w:rsidRPr="00507A97" w:rsidRDefault="00B65A19" w:rsidP="00B65A19">
      <w:pPr>
        <w:spacing w:line="260" w:lineRule="atLeast"/>
        <w:jc w:val="both"/>
        <w:rPr>
          <w:rFonts w:ascii="Arial" w:eastAsia="Calibri" w:hAnsi="Arial" w:cs="Arial"/>
          <w:sz w:val="20"/>
          <w:szCs w:val="20"/>
          <w:lang w:eastAsia="en-US"/>
        </w:rPr>
      </w:pPr>
    </w:p>
    <w:p w14:paraId="01C53617" w14:textId="77777777" w:rsidR="00B65A19" w:rsidRPr="00507A97" w:rsidRDefault="00B65A19" w:rsidP="00B65A19">
      <w:pPr>
        <w:spacing w:line="260" w:lineRule="atLeast"/>
        <w:ind w:firstLine="426"/>
        <w:jc w:val="center"/>
        <w:rPr>
          <w:rFonts w:ascii="Arial" w:eastAsia="Calibri" w:hAnsi="Arial" w:cs="Arial"/>
          <w:b/>
          <w:sz w:val="20"/>
          <w:szCs w:val="20"/>
          <w:lang w:eastAsia="en-US"/>
        </w:rPr>
      </w:pPr>
      <w:r w:rsidRPr="00507A97">
        <w:rPr>
          <w:rFonts w:ascii="Arial" w:eastAsia="Calibri" w:hAnsi="Arial" w:cs="Arial"/>
          <w:b/>
          <w:sz w:val="20"/>
          <w:szCs w:val="20"/>
          <w:lang w:eastAsia="en-US"/>
        </w:rPr>
        <w:t>XIV. ODSTOP OD POGODBE</w:t>
      </w:r>
    </w:p>
    <w:p w14:paraId="05B8BC44" w14:textId="77777777" w:rsidR="00B65A19" w:rsidRPr="00507A97" w:rsidRDefault="00B65A19" w:rsidP="00B65A19">
      <w:pPr>
        <w:spacing w:line="260" w:lineRule="atLeast"/>
        <w:jc w:val="both"/>
        <w:rPr>
          <w:rFonts w:ascii="Arial" w:eastAsia="Calibri" w:hAnsi="Arial" w:cs="Arial"/>
          <w:b/>
          <w:sz w:val="20"/>
          <w:szCs w:val="20"/>
          <w:lang w:eastAsia="en-US"/>
        </w:rPr>
      </w:pPr>
    </w:p>
    <w:p w14:paraId="1B1B411E" w14:textId="77777777" w:rsidR="00B65A19" w:rsidRPr="00507A97" w:rsidRDefault="00B65A19" w:rsidP="00B65A19">
      <w:pPr>
        <w:keepNext/>
        <w:spacing w:line="260" w:lineRule="atLeast"/>
        <w:jc w:val="center"/>
        <w:rPr>
          <w:rFonts w:ascii="Arial" w:eastAsia="Calibri" w:hAnsi="Arial" w:cs="Arial"/>
          <w:sz w:val="20"/>
          <w:szCs w:val="20"/>
        </w:rPr>
      </w:pPr>
      <w:r w:rsidRPr="00507A97">
        <w:rPr>
          <w:rFonts w:ascii="Arial" w:eastAsia="Calibri" w:hAnsi="Arial" w:cs="Arial"/>
          <w:sz w:val="20"/>
          <w:szCs w:val="20"/>
        </w:rPr>
        <w:t>15. člen</w:t>
      </w:r>
    </w:p>
    <w:p w14:paraId="7F9DE025" w14:textId="77777777" w:rsidR="00B65A19" w:rsidRPr="00507A97" w:rsidRDefault="00B65A19" w:rsidP="00B65A19">
      <w:pPr>
        <w:spacing w:line="260" w:lineRule="atLeast"/>
        <w:contextualSpacing/>
        <w:jc w:val="both"/>
        <w:rPr>
          <w:rFonts w:ascii="Arial" w:hAnsi="Arial" w:cs="Arial"/>
          <w:color w:val="000000"/>
          <w:sz w:val="20"/>
          <w:szCs w:val="20"/>
        </w:rPr>
      </w:pPr>
    </w:p>
    <w:p w14:paraId="66ACEE9A" w14:textId="77777777" w:rsidR="00B65A19" w:rsidRPr="00507A97" w:rsidRDefault="00B65A19" w:rsidP="00B65A19">
      <w:pPr>
        <w:spacing w:line="260" w:lineRule="atLeast"/>
        <w:contextualSpacing/>
        <w:jc w:val="both"/>
        <w:rPr>
          <w:rFonts w:ascii="Arial" w:hAnsi="Arial" w:cs="Arial"/>
          <w:color w:val="000000"/>
          <w:sz w:val="20"/>
          <w:szCs w:val="20"/>
        </w:rPr>
      </w:pPr>
      <w:r w:rsidRPr="00507A97">
        <w:rPr>
          <w:rFonts w:ascii="Arial" w:hAnsi="Arial" w:cs="Arial"/>
          <w:color w:val="000000"/>
          <w:sz w:val="20"/>
          <w:szCs w:val="20"/>
        </w:rPr>
        <w:t>Katera 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14:paraId="134A759F" w14:textId="77777777" w:rsidR="00B65A19" w:rsidRPr="00507A97" w:rsidRDefault="00B65A19" w:rsidP="00B65A19">
      <w:pPr>
        <w:spacing w:line="260" w:lineRule="atLeast"/>
        <w:contextualSpacing/>
        <w:jc w:val="both"/>
        <w:rPr>
          <w:rFonts w:ascii="Arial" w:hAnsi="Arial" w:cs="Arial"/>
          <w:color w:val="000000"/>
          <w:sz w:val="20"/>
          <w:szCs w:val="20"/>
        </w:rPr>
      </w:pPr>
    </w:p>
    <w:p w14:paraId="2A8F08EA" w14:textId="77777777" w:rsidR="00B65A19" w:rsidRPr="00507A97" w:rsidRDefault="00B65A19" w:rsidP="00B65A19">
      <w:pPr>
        <w:spacing w:line="260" w:lineRule="atLeast"/>
        <w:contextualSpacing/>
        <w:jc w:val="both"/>
        <w:rPr>
          <w:rFonts w:ascii="Arial" w:hAnsi="Arial" w:cs="Arial"/>
          <w:color w:val="000000"/>
          <w:sz w:val="20"/>
          <w:szCs w:val="20"/>
        </w:rPr>
      </w:pPr>
      <w:r w:rsidRPr="00507A97">
        <w:rPr>
          <w:rFonts w:ascii="Arial" w:hAnsi="Arial" w:cs="Arial"/>
          <w:color w:val="000000"/>
          <w:sz w:val="20"/>
          <w:szCs w:val="20"/>
        </w:rPr>
        <w:t>V vsakem primeru lahko katera koli od pogodbenih strank od pogodbe odstopi, s tem da glede na razlog odstopa izbere za nasprotno stran primeren čas ter poravna vse stroške, ki jih s tem povzroči.</w:t>
      </w:r>
    </w:p>
    <w:p w14:paraId="4C55BCAB" w14:textId="77777777" w:rsidR="00B65A19" w:rsidRPr="00507A97" w:rsidRDefault="00B65A19" w:rsidP="00B65A19">
      <w:pPr>
        <w:spacing w:line="260" w:lineRule="atLeast"/>
        <w:contextualSpacing/>
        <w:jc w:val="both"/>
        <w:rPr>
          <w:rFonts w:ascii="Arial" w:hAnsi="Arial" w:cs="Arial"/>
          <w:color w:val="000000"/>
          <w:sz w:val="20"/>
          <w:szCs w:val="20"/>
        </w:rPr>
      </w:pPr>
    </w:p>
    <w:p w14:paraId="1033C6CA" w14:textId="77777777" w:rsidR="00B65A19" w:rsidRPr="00507A97" w:rsidRDefault="00B65A19" w:rsidP="00B65A19">
      <w:pPr>
        <w:spacing w:line="260" w:lineRule="atLeast"/>
        <w:contextualSpacing/>
        <w:jc w:val="both"/>
        <w:rPr>
          <w:rFonts w:ascii="Arial" w:hAnsi="Arial" w:cs="Arial"/>
          <w:color w:val="000000"/>
          <w:sz w:val="20"/>
          <w:szCs w:val="20"/>
        </w:rPr>
      </w:pPr>
      <w:r w:rsidRPr="00507A97">
        <w:rPr>
          <w:rFonts w:ascii="Arial" w:hAnsi="Arial" w:cs="Arial"/>
          <w:color w:val="000000"/>
          <w:sz w:val="20"/>
          <w:szCs w:val="20"/>
        </w:rPr>
        <w:t>Naročnik lahko s pisnim obvestilom, ki ga pošlje izvajalcu, odstopi od pogodbe, ne da bi s tem omejeval druge pravice ali pravna sredstva, ki jih ima na voljo, če:</w:t>
      </w:r>
    </w:p>
    <w:p w14:paraId="2D5DDE9E" w14:textId="77777777" w:rsidR="00B65A19" w:rsidRPr="00507A97" w:rsidRDefault="00B65A19" w:rsidP="007A5234">
      <w:pPr>
        <w:numPr>
          <w:ilvl w:val="0"/>
          <w:numId w:val="29"/>
        </w:numPr>
        <w:spacing w:line="260" w:lineRule="atLeast"/>
        <w:contextualSpacing/>
        <w:jc w:val="both"/>
        <w:rPr>
          <w:rFonts w:ascii="Arial" w:hAnsi="Arial" w:cs="Arial"/>
          <w:color w:val="000000"/>
          <w:sz w:val="20"/>
          <w:szCs w:val="20"/>
        </w:rPr>
      </w:pPr>
      <w:r w:rsidRPr="00507A97">
        <w:rPr>
          <w:rFonts w:ascii="Arial" w:hAnsi="Arial" w:cs="Arial"/>
          <w:color w:val="000000"/>
          <w:sz w:val="20"/>
          <w:szCs w:val="20"/>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053225D3" w14:textId="77777777" w:rsidR="00B65A19" w:rsidRPr="00507A97" w:rsidRDefault="00B65A19" w:rsidP="007A5234">
      <w:pPr>
        <w:numPr>
          <w:ilvl w:val="0"/>
          <w:numId w:val="29"/>
        </w:numPr>
        <w:spacing w:line="260" w:lineRule="atLeast"/>
        <w:contextualSpacing/>
        <w:jc w:val="both"/>
        <w:rPr>
          <w:rFonts w:ascii="Arial" w:hAnsi="Arial" w:cs="Arial"/>
          <w:color w:val="000000"/>
          <w:sz w:val="20"/>
          <w:szCs w:val="20"/>
        </w:rPr>
      </w:pPr>
      <w:r w:rsidRPr="00507A97">
        <w:rPr>
          <w:rFonts w:ascii="Arial" w:hAnsi="Arial" w:cs="Arial"/>
          <w:color w:val="000000"/>
          <w:sz w:val="20"/>
          <w:szCs w:val="20"/>
        </w:rPr>
        <w:lastRenderedPageBreak/>
        <w:t>izvajalec prenese pogodbo ali katerokoli pravico ali interes, ki izvira iz pogodbe, brez soglasja naročnika;</w:t>
      </w:r>
    </w:p>
    <w:p w14:paraId="6FE1BBA2" w14:textId="77777777" w:rsidR="00B65A19" w:rsidRPr="00507A97" w:rsidRDefault="00B65A19" w:rsidP="007A5234">
      <w:pPr>
        <w:numPr>
          <w:ilvl w:val="0"/>
          <w:numId w:val="29"/>
        </w:numPr>
        <w:spacing w:line="260" w:lineRule="atLeast"/>
        <w:contextualSpacing/>
        <w:jc w:val="both"/>
        <w:rPr>
          <w:rFonts w:ascii="Arial" w:hAnsi="Arial" w:cs="Arial"/>
          <w:color w:val="000000"/>
          <w:sz w:val="20"/>
          <w:szCs w:val="20"/>
        </w:rPr>
      </w:pPr>
      <w:r w:rsidRPr="00507A97">
        <w:rPr>
          <w:rFonts w:ascii="Arial" w:hAnsi="Arial" w:cs="Arial"/>
          <w:color w:val="000000"/>
          <w:sz w:val="20"/>
          <w:szCs w:val="20"/>
        </w:rPr>
        <w:t>izvajalec odstopi od pogodbe ali jo preneha izvajati;</w:t>
      </w:r>
    </w:p>
    <w:p w14:paraId="41E82798" w14:textId="77777777" w:rsidR="00B65A19" w:rsidRPr="00507A97" w:rsidRDefault="00B65A19" w:rsidP="007A5234">
      <w:pPr>
        <w:numPr>
          <w:ilvl w:val="0"/>
          <w:numId w:val="29"/>
        </w:numPr>
        <w:spacing w:line="260" w:lineRule="atLeast"/>
        <w:contextualSpacing/>
        <w:jc w:val="both"/>
        <w:rPr>
          <w:rFonts w:ascii="Arial" w:hAnsi="Arial" w:cs="Arial"/>
          <w:color w:val="000000"/>
          <w:sz w:val="20"/>
          <w:szCs w:val="20"/>
        </w:rPr>
      </w:pPr>
      <w:r w:rsidRPr="00507A97">
        <w:rPr>
          <w:rFonts w:ascii="Arial" w:hAnsi="Arial" w:cs="Arial"/>
          <w:color w:val="000000"/>
          <w:sz w:val="20"/>
          <w:szCs w:val="20"/>
        </w:rPr>
        <w:t>izvajalec ni takoj začel izvajati del, ki so predmet pogodbe, ne da bi imel utemeljen razlog za to, ali jih je ustavil za več kot 10 dni po prejemu pisnega naloga naročnika, naj jih nadaljuje;</w:t>
      </w:r>
    </w:p>
    <w:p w14:paraId="0243C1DF" w14:textId="77777777" w:rsidR="00B65A19" w:rsidRPr="00507A97" w:rsidRDefault="00B65A19" w:rsidP="007A5234">
      <w:pPr>
        <w:numPr>
          <w:ilvl w:val="0"/>
          <w:numId w:val="29"/>
        </w:numPr>
        <w:spacing w:line="260" w:lineRule="atLeast"/>
        <w:contextualSpacing/>
        <w:jc w:val="both"/>
        <w:rPr>
          <w:rFonts w:ascii="Arial" w:hAnsi="Arial" w:cs="Arial"/>
          <w:color w:val="000000"/>
          <w:sz w:val="20"/>
          <w:szCs w:val="20"/>
        </w:rPr>
      </w:pPr>
      <w:r w:rsidRPr="00507A97">
        <w:rPr>
          <w:rFonts w:ascii="Arial" w:hAnsi="Arial" w:cs="Arial"/>
          <w:color w:val="000000"/>
          <w:sz w:val="20"/>
          <w:szCs w:val="20"/>
        </w:rPr>
        <w:t>izvajalec večkrat ne izvaja del v skladu s pogodbo ali večkrat ne izpolni svojih obveznosti v skladu s pogodbo ali večkrat spregleda svoje obveznosti v skladu s pogodbo brez upravičenega razloga;</w:t>
      </w:r>
    </w:p>
    <w:p w14:paraId="7C713EB5" w14:textId="77777777" w:rsidR="00B65A19" w:rsidRPr="00507A97" w:rsidRDefault="00B65A19" w:rsidP="007A5234">
      <w:pPr>
        <w:numPr>
          <w:ilvl w:val="0"/>
          <w:numId w:val="29"/>
        </w:numPr>
        <w:spacing w:line="260" w:lineRule="atLeast"/>
        <w:contextualSpacing/>
        <w:jc w:val="both"/>
        <w:rPr>
          <w:rFonts w:ascii="Arial" w:hAnsi="Arial" w:cs="Arial"/>
          <w:color w:val="000000"/>
          <w:sz w:val="20"/>
          <w:szCs w:val="20"/>
        </w:rPr>
      </w:pPr>
      <w:r w:rsidRPr="00507A97">
        <w:rPr>
          <w:rFonts w:ascii="Arial" w:hAnsi="Arial" w:cs="Arial"/>
          <w:color w:val="000000"/>
          <w:sz w:val="20"/>
          <w:szCs w:val="20"/>
        </w:rPr>
        <w:t xml:space="preserve">v skladu z veljavno zakonodajo s področja izvrševanja proračuna za izvedbo naloge ne bo več imel zagotovljenih sredstev. </w:t>
      </w:r>
    </w:p>
    <w:p w14:paraId="1F7F9687" w14:textId="77777777" w:rsidR="00B65A19" w:rsidRPr="00507A97" w:rsidRDefault="00B65A19" w:rsidP="00B65A19">
      <w:pPr>
        <w:spacing w:line="260" w:lineRule="atLeast"/>
        <w:contextualSpacing/>
        <w:jc w:val="both"/>
        <w:rPr>
          <w:rFonts w:ascii="Arial" w:hAnsi="Arial" w:cs="Arial"/>
          <w:color w:val="000000"/>
          <w:sz w:val="20"/>
          <w:szCs w:val="20"/>
        </w:rPr>
      </w:pPr>
    </w:p>
    <w:p w14:paraId="7CBE6B51" w14:textId="77777777" w:rsidR="00B65A19" w:rsidRPr="00507A97" w:rsidRDefault="00B65A19" w:rsidP="00B65A19">
      <w:pPr>
        <w:keepNext/>
        <w:spacing w:line="260" w:lineRule="atLeast"/>
        <w:ind w:firstLine="426"/>
        <w:jc w:val="center"/>
        <w:rPr>
          <w:rFonts w:ascii="Arial" w:eastAsia="Calibri" w:hAnsi="Arial" w:cs="Arial"/>
          <w:b/>
          <w:sz w:val="20"/>
          <w:szCs w:val="20"/>
        </w:rPr>
      </w:pPr>
      <w:r w:rsidRPr="00507A97">
        <w:rPr>
          <w:rFonts w:ascii="Arial" w:eastAsia="Calibri" w:hAnsi="Arial" w:cs="Arial"/>
          <w:b/>
          <w:sz w:val="20"/>
          <w:szCs w:val="20"/>
        </w:rPr>
        <w:t>XV. RAZVEZNI POGOJ</w:t>
      </w:r>
    </w:p>
    <w:p w14:paraId="3027FE0F" w14:textId="77777777" w:rsidR="00B65A19" w:rsidRPr="00507A97" w:rsidRDefault="00B65A19" w:rsidP="00B65A19">
      <w:pPr>
        <w:keepNext/>
        <w:spacing w:line="260" w:lineRule="atLeast"/>
        <w:jc w:val="both"/>
        <w:rPr>
          <w:rFonts w:ascii="Arial" w:eastAsia="Calibri" w:hAnsi="Arial" w:cs="Arial"/>
          <w:b/>
          <w:sz w:val="20"/>
          <w:szCs w:val="20"/>
        </w:rPr>
      </w:pPr>
    </w:p>
    <w:p w14:paraId="094A5434" w14:textId="77777777" w:rsidR="00B65A19" w:rsidRPr="00507A97" w:rsidRDefault="00B65A19" w:rsidP="00B65A19">
      <w:pPr>
        <w:keepNext/>
        <w:spacing w:line="260" w:lineRule="atLeast"/>
        <w:jc w:val="center"/>
        <w:rPr>
          <w:rFonts w:ascii="Arial" w:eastAsia="Calibri" w:hAnsi="Arial" w:cs="Arial"/>
          <w:sz w:val="20"/>
          <w:szCs w:val="20"/>
        </w:rPr>
      </w:pPr>
      <w:r w:rsidRPr="00507A97">
        <w:rPr>
          <w:rFonts w:ascii="Arial" w:eastAsia="Calibri" w:hAnsi="Arial" w:cs="Arial"/>
          <w:sz w:val="20"/>
          <w:szCs w:val="20"/>
        </w:rPr>
        <w:t>16. člen</w:t>
      </w:r>
    </w:p>
    <w:p w14:paraId="038CFEB3" w14:textId="77777777" w:rsidR="00B65A19" w:rsidRPr="00507A97" w:rsidRDefault="00B65A19" w:rsidP="00B65A19">
      <w:pPr>
        <w:spacing w:line="260" w:lineRule="atLeast"/>
        <w:jc w:val="both"/>
        <w:rPr>
          <w:rFonts w:ascii="Arial" w:eastAsia="Calibri" w:hAnsi="Arial" w:cs="Arial"/>
          <w:sz w:val="20"/>
          <w:szCs w:val="20"/>
          <w:lang w:eastAsia="en-US"/>
        </w:rPr>
      </w:pPr>
    </w:p>
    <w:p w14:paraId="5313C828" w14:textId="77777777" w:rsidR="00B65A19" w:rsidRPr="00507A97" w:rsidRDefault="00B65A19" w:rsidP="00B65A19">
      <w:pPr>
        <w:spacing w:line="260" w:lineRule="atLeast"/>
        <w:jc w:val="both"/>
        <w:rPr>
          <w:rFonts w:ascii="Arial" w:eastAsiaTheme="minorHAnsi" w:hAnsi="Arial" w:cs="Arial"/>
          <w:sz w:val="20"/>
          <w:szCs w:val="20"/>
          <w:lang w:eastAsia="en-US"/>
        </w:rPr>
      </w:pPr>
      <w:r w:rsidRPr="00507A97">
        <w:rPr>
          <w:rFonts w:ascii="Arial" w:eastAsiaTheme="minorHAnsi" w:hAnsi="Arial" w:cs="Arial"/>
          <w:sz w:val="20"/>
          <w:szCs w:val="20"/>
          <w:lang w:eastAsia="en-US"/>
        </w:rPr>
        <w:t>Ta pogodba je sklenjena pod razveznim pogojem, ki se uresniči, če bo naročnik seznanjen, da je sodišče s pravnomočno odločitvijo ugotovilo kršitev obveznosti na področju okoljskega, socialnega in delovnega prava</w:t>
      </w:r>
      <w:r w:rsidRPr="00507A97">
        <w:t xml:space="preserve"> </w:t>
      </w:r>
      <w:r w:rsidRPr="00507A97">
        <w:rPr>
          <w:rFonts w:ascii="Arial" w:eastAsiaTheme="minorHAnsi" w:hAnsi="Arial" w:cs="Arial"/>
          <w:sz w:val="20"/>
          <w:szCs w:val="20"/>
          <w:lang w:eastAsia="en-US"/>
        </w:rPr>
        <w:t xml:space="preserve">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8F28A09" w14:textId="77777777" w:rsidR="00B65A19" w:rsidRPr="00507A97" w:rsidRDefault="00B65A19" w:rsidP="00B65A19">
      <w:pPr>
        <w:spacing w:line="260" w:lineRule="atLeast"/>
        <w:jc w:val="both"/>
        <w:rPr>
          <w:rFonts w:ascii="Arial" w:eastAsiaTheme="minorHAnsi" w:hAnsi="Arial" w:cs="Arial"/>
          <w:sz w:val="20"/>
          <w:szCs w:val="20"/>
          <w:lang w:eastAsia="en-US"/>
        </w:rPr>
      </w:pPr>
    </w:p>
    <w:p w14:paraId="4BA65D80" w14:textId="77777777" w:rsidR="00B65A19" w:rsidRPr="00507A97" w:rsidRDefault="00B65A19" w:rsidP="00B65A19">
      <w:pPr>
        <w:spacing w:line="260" w:lineRule="atLeast"/>
        <w:jc w:val="both"/>
        <w:rPr>
          <w:rFonts w:ascii="Arial" w:eastAsiaTheme="minorHAnsi" w:hAnsi="Arial" w:cs="Arial"/>
          <w:sz w:val="20"/>
          <w:szCs w:val="20"/>
          <w:lang w:eastAsia="en-US"/>
        </w:rPr>
      </w:pPr>
      <w:r w:rsidRPr="00507A97">
        <w:rPr>
          <w:rFonts w:ascii="Arial" w:eastAsiaTheme="minorHAnsi" w:hAnsi="Arial" w:cs="Arial"/>
          <w:sz w:val="20"/>
          <w:szCs w:val="20"/>
          <w:lang w:eastAsia="en-US"/>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w:t>
      </w:r>
    </w:p>
    <w:p w14:paraId="485DD65C" w14:textId="77777777" w:rsidR="00B65A19" w:rsidRPr="00507A97" w:rsidRDefault="00B65A19" w:rsidP="00B65A19">
      <w:pPr>
        <w:spacing w:line="260" w:lineRule="atLeast"/>
        <w:jc w:val="both"/>
        <w:rPr>
          <w:rFonts w:ascii="Arial" w:eastAsiaTheme="minorHAnsi" w:hAnsi="Arial" w:cs="Arial"/>
          <w:sz w:val="20"/>
          <w:szCs w:val="20"/>
          <w:lang w:eastAsia="en-US"/>
        </w:rPr>
      </w:pPr>
    </w:p>
    <w:p w14:paraId="52F55F9D" w14:textId="77777777" w:rsidR="00B65A19" w:rsidRPr="00507A97" w:rsidRDefault="00B65A19" w:rsidP="00B65A19">
      <w:pPr>
        <w:spacing w:line="260" w:lineRule="atLeast"/>
        <w:jc w:val="both"/>
        <w:rPr>
          <w:rFonts w:ascii="Arial" w:eastAsiaTheme="minorHAnsi" w:hAnsi="Arial" w:cs="Arial"/>
          <w:sz w:val="20"/>
          <w:szCs w:val="20"/>
          <w:lang w:eastAsia="en-US"/>
        </w:rPr>
      </w:pPr>
      <w:r w:rsidRPr="00507A97">
        <w:rPr>
          <w:rFonts w:ascii="Arial" w:eastAsiaTheme="minorHAnsi" w:hAnsi="Arial" w:cs="Arial"/>
          <w:sz w:val="20"/>
          <w:szCs w:val="20"/>
          <w:lang w:eastAsia="en-US"/>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2A61DBDC" w14:textId="77777777" w:rsidR="00B65A19" w:rsidRPr="00507A97" w:rsidRDefault="00B65A19" w:rsidP="00B65A19">
      <w:pPr>
        <w:spacing w:line="260" w:lineRule="atLeast"/>
        <w:jc w:val="both"/>
        <w:rPr>
          <w:rFonts w:ascii="Arial" w:eastAsiaTheme="minorHAnsi" w:hAnsi="Arial" w:cs="Arial"/>
          <w:sz w:val="20"/>
          <w:szCs w:val="20"/>
          <w:lang w:eastAsia="en-US"/>
        </w:rPr>
      </w:pPr>
    </w:p>
    <w:p w14:paraId="073C47E3" w14:textId="77777777" w:rsidR="00B65A19" w:rsidRPr="00507A97" w:rsidRDefault="00B65A19" w:rsidP="00B65A19">
      <w:pPr>
        <w:spacing w:line="260" w:lineRule="atLeast"/>
        <w:jc w:val="both"/>
        <w:rPr>
          <w:rFonts w:ascii="Arial" w:eastAsiaTheme="minorHAnsi" w:hAnsi="Arial" w:cs="Arial"/>
          <w:sz w:val="20"/>
          <w:szCs w:val="20"/>
          <w:lang w:eastAsia="en-US"/>
        </w:rPr>
      </w:pPr>
      <w:r w:rsidRPr="00507A97">
        <w:rPr>
          <w:rFonts w:ascii="Arial" w:eastAsiaTheme="minorHAnsi" w:hAnsi="Arial" w:cs="Arial"/>
          <w:sz w:val="20"/>
          <w:szCs w:val="20"/>
          <w:lang w:eastAsia="en-US"/>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E9E9573" w14:textId="77777777" w:rsidR="00B65A19" w:rsidRPr="00507A97" w:rsidRDefault="00B65A19" w:rsidP="00B65A19">
      <w:pPr>
        <w:spacing w:line="260" w:lineRule="atLeast"/>
        <w:contextualSpacing/>
        <w:jc w:val="both"/>
        <w:rPr>
          <w:rFonts w:ascii="Arial" w:hAnsi="Arial" w:cs="Arial"/>
          <w:color w:val="000000"/>
          <w:sz w:val="20"/>
          <w:szCs w:val="20"/>
        </w:rPr>
      </w:pPr>
    </w:p>
    <w:p w14:paraId="14D82948" w14:textId="77777777" w:rsidR="00B65A19" w:rsidRPr="00507A97" w:rsidRDefault="00B65A19" w:rsidP="00B65A19">
      <w:pPr>
        <w:spacing w:line="260" w:lineRule="atLeast"/>
        <w:jc w:val="both"/>
        <w:rPr>
          <w:rFonts w:ascii="Arial" w:eastAsia="Calibri" w:hAnsi="Arial" w:cs="Arial"/>
          <w:sz w:val="20"/>
          <w:szCs w:val="20"/>
          <w:lang w:eastAsia="en-US"/>
        </w:rPr>
      </w:pPr>
    </w:p>
    <w:p w14:paraId="43B47417" w14:textId="77777777" w:rsidR="00B65A19" w:rsidRPr="00507A97" w:rsidRDefault="00B65A19" w:rsidP="00B65A19">
      <w:pPr>
        <w:keepNext/>
        <w:spacing w:line="260" w:lineRule="atLeast"/>
        <w:ind w:firstLine="426"/>
        <w:jc w:val="center"/>
        <w:rPr>
          <w:rFonts w:ascii="Arial" w:eastAsia="Calibri" w:hAnsi="Arial" w:cs="Arial"/>
          <w:b/>
          <w:sz w:val="20"/>
          <w:szCs w:val="20"/>
        </w:rPr>
      </w:pPr>
      <w:r w:rsidRPr="00507A97">
        <w:rPr>
          <w:rFonts w:ascii="Arial" w:eastAsia="Calibri" w:hAnsi="Arial" w:cs="Arial"/>
          <w:b/>
          <w:sz w:val="20"/>
          <w:szCs w:val="20"/>
        </w:rPr>
        <w:t>XVI. REŠEVANJE SPOROV</w:t>
      </w:r>
    </w:p>
    <w:p w14:paraId="7CD67463" w14:textId="77777777" w:rsidR="00B65A19" w:rsidRPr="00507A97" w:rsidRDefault="00B65A19" w:rsidP="00B65A19">
      <w:pPr>
        <w:keepNext/>
        <w:spacing w:line="260" w:lineRule="atLeast"/>
        <w:jc w:val="both"/>
        <w:rPr>
          <w:rFonts w:ascii="Arial" w:eastAsia="Calibri" w:hAnsi="Arial" w:cs="Arial"/>
          <w:b/>
          <w:sz w:val="20"/>
          <w:szCs w:val="20"/>
        </w:rPr>
      </w:pPr>
    </w:p>
    <w:p w14:paraId="4A3BF898" w14:textId="77777777" w:rsidR="00B65A19" w:rsidRPr="00507A97" w:rsidRDefault="00B65A19" w:rsidP="00B65A19">
      <w:pPr>
        <w:keepNext/>
        <w:spacing w:line="260" w:lineRule="atLeast"/>
        <w:jc w:val="center"/>
        <w:rPr>
          <w:rFonts w:ascii="Arial" w:eastAsia="Calibri" w:hAnsi="Arial" w:cs="Arial"/>
          <w:sz w:val="20"/>
          <w:szCs w:val="20"/>
        </w:rPr>
      </w:pPr>
      <w:r w:rsidRPr="00507A97">
        <w:rPr>
          <w:rFonts w:ascii="Arial" w:eastAsia="Calibri" w:hAnsi="Arial" w:cs="Arial"/>
          <w:sz w:val="20"/>
          <w:szCs w:val="20"/>
        </w:rPr>
        <w:t>17. člen</w:t>
      </w:r>
    </w:p>
    <w:p w14:paraId="79BCB828" w14:textId="77777777" w:rsidR="00B65A19" w:rsidRPr="00507A97" w:rsidRDefault="00B65A19" w:rsidP="00B65A19">
      <w:pPr>
        <w:spacing w:line="260" w:lineRule="atLeast"/>
        <w:jc w:val="both"/>
        <w:rPr>
          <w:rFonts w:ascii="Arial" w:eastAsia="Calibri" w:hAnsi="Arial" w:cs="Arial"/>
          <w:sz w:val="20"/>
          <w:szCs w:val="20"/>
          <w:lang w:eastAsia="en-US"/>
        </w:rPr>
      </w:pPr>
    </w:p>
    <w:p w14:paraId="57F1C7AC" w14:textId="77777777" w:rsidR="00B65A19" w:rsidRPr="00507A97" w:rsidRDefault="00B65A19" w:rsidP="00B65A19">
      <w:p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Morebitne spore bosta pogodbeni stranki reševali sporazumno, če do sporazumne rešitve ne pride, bo spore reševalo pristojno sodišče v Ljubljani po slovenskem pravu.</w:t>
      </w:r>
    </w:p>
    <w:p w14:paraId="7185F61C" w14:textId="77777777" w:rsidR="00B65A19" w:rsidRPr="00507A97" w:rsidRDefault="00B65A19" w:rsidP="00B65A19">
      <w:pPr>
        <w:spacing w:line="260" w:lineRule="atLeast"/>
        <w:jc w:val="both"/>
        <w:rPr>
          <w:rFonts w:ascii="Arial" w:eastAsia="Calibri" w:hAnsi="Arial" w:cs="Arial"/>
          <w:sz w:val="20"/>
          <w:szCs w:val="20"/>
          <w:lang w:eastAsia="en-US"/>
        </w:rPr>
      </w:pPr>
    </w:p>
    <w:p w14:paraId="3B3F8E34" w14:textId="77777777" w:rsidR="00B65A19" w:rsidRDefault="00B65A19" w:rsidP="00B65A19">
      <w:pPr>
        <w:spacing w:line="260" w:lineRule="atLeast"/>
        <w:jc w:val="both"/>
        <w:rPr>
          <w:rFonts w:ascii="Arial" w:eastAsia="Calibri" w:hAnsi="Arial" w:cs="Arial"/>
          <w:sz w:val="20"/>
          <w:szCs w:val="20"/>
          <w:lang w:eastAsia="en-US"/>
        </w:rPr>
      </w:pPr>
    </w:p>
    <w:p w14:paraId="63E88B95" w14:textId="77777777" w:rsidR="00A60B6A" w:rsidRPr="00507A97" w:rsidRDefault="00A60B6A" w:rsidP="00B65A19">
      <w:pPr>
        <w:spacing w:line="260" w:lineRule="atLeast"/>
        <w:jc w:val="both"/>
        <w:rPr>
          <w:rFonts w:ascii="Arial" w:eastAsia="Calibri" w:hAnsi="Arial" w:cs="Arial"/>
          <w:sz w:val="20"/>
          <w:szCs w:val="20"/>
          <w:lang w:eastAsia="en-US"/>
        </w:rPr>
      </w:pPr>
    </w:p>
    <w:p w14:paraId="103F2873" w14:textId="77777777" w:rsidR="00B65A19" w:rsidRPr="00507A97" w:rsidRDefault="00B65A19" w:rsidP="00B65A19">
      <w:pPr>
        <w:spacing w:line="260" w:lineRule="atLeast"/>
        <w:ind w:firstLine="426"/>
        <w:jc w:val="center"/>
        <w:rPr>
          <w:rFonts w:ascii="Arial" w:eastAsia="Calibri" w:hAnsi="Arial" w:cs="Arial"/>
          <w:b/>
          <w:sz w:val="20"/>
          <w:szCs w:val="20"/>
          <w:lang w:eastAsia="en-US"/>
        </w:rPr>
      </w:pPr>
      <w:r w:rsidRPr="00507A97">
        <w:rPr>
          <w:rFonts w:ascii="Arial" w:eastAsia="Calibri" w:hAnsi="Arial" w:cs="Arial"/>
          <w:b/>
          <w:sz w:val="20"/>
          <w:szCs w:val="20"/>
          <w:lang w:eastAsia="en-US"/>
        </w:rPr>
        <w:lastRenderedPageBreak/>
        <w:t>XVII. KONČNE DOLOČBE</w:t>
      </w:r>
    </w:p>
    <w:p w14:paraId="61FF8929" w14:textId="77777777" w:rsidR="00B65A19" w:rsidRPr="00507A97" w:rsidRDefault="00B65A19" w:rsidP="00B65A19">
      <w:pPr>
        <w:spacing w:line="260" w:lineRule="atLeast"/>
        <w:jc w:val="both"/>
        <w:rPr>
          <w:rFonts w:ascii="Arial" w:eastAsia="Calibri" w:hAnsi="Arial" w:cs="Arial"/>
          <w:b/>
          <w:sz w:val="20"/>
          <w:szCs w:val="20"/>
          <w:lang w:eastAsia="en-US"/>
        </w:rPr>
      </w:pPr>
    </w:p>
    <w:p w14:paraId="233DCB61" w14:textId="77777777" w:rsidR="00B65A19" w:rsidRPr="00507A97" w:rsidRDefault="00B65A19" w:rsidP="00B65A19">
      <w:pPr>
        <w:keepNext/>
        <w:spacing w:line="260" w:lineRule="atLeast"/>
        <w:jc w:val="center"/>
        <w:rPr>
          <w:rFonts w:ascii="Arial" w:eastAsia="Calibri" w:hAnsi="Arial" w:cs="Arial"/>
          <w:sz w:val="20"/>
          <w:szCs w:val="20"/>
        </w:rPr>
      </w:pPr>
      <w:r w:rsidRPr="00507A97">
        <w:rPr>
          <w:rFonts w:ascii="Arial" w:eastAsia="Calibri" w:hAnsi="Arial" w:cs="Arial"/>
          <w:sz w:val="20"/>
          <w:szCs w:val="20"/>
        </w:rPr>
        <w:t>18. člen</w:t>
      </w:r>
    </w:p>
    <w:p w14:paraId="14B007C8" w14:textId="77777777" w:rsidR="00B65A19" w:rsidRPr="00507A97" w:rsidRDefault="00B65A19" w:rsidP="00B65A19">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40273855" w14:textId="77777777" w:rsidR="00B65A19" w:rsidRPr="00507A97" w:rsidRDefault="00B65A19" w:rsidP="00B65A19">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507A97">
        <w:rPr>
          <w:rFonts w:ascii="Arial" w:eastAsia="Calibri" w:hAnsi="Arial" w:cs="Arial"/>
          <w:sz w:val="20"/>
          <w:szCs w:val="20"/>
          <w:lang w:eastAsia="en-US"/>
        </w:rPr>
        <w:t>Pogodba se lahko spremeni ali dopolni s pisnim aneksom, ki ga sprejmeta in podpišeta obe pogodbeni stranki, v skladu z veljavno zakonodajo, ki ureja javna naročila.</w:t>
      </w:r>
    </w:p>
    <w:p w14:paraId="3BA8E2F4" w14:textId="77777777" w:rsidR="00B65A19" w:rsidRPr="00507A97" w:rsidRDefault="00B65A19" w:rsidP="00B65A19">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59178ED2" w14:textId="77777777" w:rsidR="00B65A19" w:rsidRPr="00507A97" w:rsidRDefault="00B65A19" w:rsidP="00B65A19">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507A97">
        <w:rPr>
          <w:rFonts w:ascii="Arial" w:eastAsia="Calibri" w:hAnsi="Arial" w:cs="Arial"/>
          <w:sz w:val="20"/>
          <w:szCs w:val="20"/>
          <w:lang w:eastAsia="en-US"/>
        </w:rPr>
        <w:t>Če katerakoli od pogodbenih določb je ali postane neveljavna, to ne vpliva na ostale pogodbene določbe. Neveljavna določba se nadomesti z veljavno, ki mora čim bolj ustrezati namenu, ki ga je želela doseči neveljavna določba.</w:t>
      </w:r>
    </w:p>
    <w:p w14:paraId="77CEE281" w14:textId="77777777" w:rsidR="00B65A19" w:rsidRPr="00507A97" w:rsidRDefault="00B65A19" w:rsidP="00B65A19">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56D4755C" w14:textId="77777777" w:rsidR="00B65A19" w:rsidRPr="00507A97" w:rsidRDefault="00B65A19" w:rsidP="00B65A19">
      <w:pPr>
        <w:keepNext/>
        <w:spacing w:line="260" w:lineRule="atLeast"/>
        <w:jc w:val="center"/>
        <w:rPr>
          <w:rFonts w:ascii="Arial" w:eastAsia="Calibri" w:hAnsi="Arial" w:cs="Arial"/>
          <w:sz w:val="20"/>
          <w:szCs w:val="20"/>
        </w:rPr>
      </w:pPr>
      <w:r w:rsidRPr="00507A97">
        <w:rPr>
          <w:rFonts w:ascii="Arial" w:eastAsia="Calibri" w:hAnsi="Arial" w:cs="Arial"/>
          <w:sz w:val="20"/>
          <w:szCs w:val="20"/>
        </w:rPr>
        <w:t>19. člen</w:t>
      </w:r>
    </w:p>
    <w:p w14:paraId="2FA7260F" w14:textId="77777777" w:rsidR="00B65A19" w:rsidRPr="00507A97" w:rsidRDefault="00B65A19" w:rsidP="00B65A19">
      <w:pPr>
        <w:spacing w:line="260" w:lineRule="atLeast"/>
        <w:jc w:val="both"/>
        <w:rPr>
          <w:rFonts w:ascii="Arial" w:eastAsia="Calibri" w:hAnsi="Arial" w:cs="Arial"/>
          <w:sz w:val="20"/>
          <w:szCs w:val="20"/>
          <w:lang w:eastAsia="en-US"/>
        </w:rPr>
      </w:pPr>
    </w:p>
    <w:p w14:paraId="3A6BECE9" w14:textId="1B6BC20C" w:rsidR="00B65A19" w:rsidRPr="00507A97" w:rsidRDefault="00B65A19" w:rsidP="00B65A19">
      <w:p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Pogodba prične veljati z dnem, ko je elektronsko podpisana s strani obeh pogodbenih strank, pod pogojem</w:t>
      </w:r>
      <w:r w:rsidR="00507A97" w:rsidRPr="00507A97">
        <w:rPr>
          <w:rFonts w:ascii="Arial" w:eastAsia="Calibri" w:hAnsi="Arial" w:cs="Arial"/>
          <w:sz w:val="20"/>
          <w:szCs w:val="20"/>
          <w:lang w:eastAsia="en-US"/>
        </w:rPr>
        <w:t>,</w:t>
      </w:r>
      <w:r w:rsidRPr="00507A97">
        <w:rPr>
          <w:rFonts w:ascii="Arial" w:eastAsia="Calibri" w:hAnsi="Arial" w:cs="Arial"/>
          <w:sz w:val="20"/>
          <w:szCs w:val="20"/>
          <w:lang w:eastAsia="en-US"/>
        </w:rPr>
        <w:t xml:space="preserve"> da je s strani izvajalca dostavljeno zavarovanje za dobro izvedbo pogodbenih obveznosti. </w:t>
      </w:r>
    </w:p>
    <w:p w14:paraId="596C69DB" w14:textId="77777777" w:rsidR="00B65A19" w:rsidRPr="00507A97" w:rsidRDefault="00B65A19" w:rsidP="00B65A19">
      <w:pPr>
        <w:spacing w:line="260" w:lineRule="atLeast"/>
        <w:jc w:val="both"/>
        <w:rPr>
          <w:rFonts w:ascii="Arial" w:eastAsia="Calibri" w:hAnsi="Arial" w:cs="Arial"/>
          <w:sz w:val="20"/>
          <w:szCs w:val="20"/>
          <w:lang w:eastAsia="en-US"/>
        </w:rPr>
      </w:pPr>
    </w:p>
    <w:p w14:paraId="2F25CDC7" w14:textId="77777777" w:rsidR="00B65A19" w:rsidRPr="00507A97" w:rsidRDefault="00B65A19" w:rsidP="00B65A19">
      <w:p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Če izvajalec zavarovanja za dobro izvedbo pogodbenih obveznosti ne predloži, ne predloži pravočasno oziroma ne predloži skladno z zahtevami iz razpisne dokumentacije, se šteje, da pogodba ni bila nikoli sklenjena.</w:t>
      </w:r>
    </w:p>
    <w:p w14:paraId="7F71348F" w14:textId="77777777" w:rsidR="00B65A19" w:rsidRPr="00507A97" w:rsidRDefault="00B65A19" w:rsidP="00B65A19">
      <w:pPr>
        <w:spacing w:line="260" w:lineRule="atLeast"/>
        <w:jc w:val="both"/>
        <w:rPr>
          <w:rFonts w:ascii="Arial" w:eastAsia="Calibri" w:hAnsi="Arial" w:cs="Arial"/>
          <w:sz w:val="20"/>
          <w:szCs w:val="20"/>
          <w:lang w:eastAsia="en-US"/>
        </w:rPr>
      </w:pPr>
    </w:p>
    <w:p w14:paraId="003A58CF" w14:textId="77777777" w:rsidR="00B65A19" w:rsidRPr="00507A97" w:rsidRDefault="00B65A19" w:rsidP="00B65A19">
      <w:pPr>
        <w:spacing w:line="260" w:lineRule="atLeast"/>
        <w:jc w:val="both"/>
        <w:rPr>
          <w:rFonts w:ascii="Arial" w:eastAsia="Calibri" w:hAnsi="Arial" w:cs="Arial"/>
          <w:sz w:val="20"/>
          <w:szCs w:val="20"/>
          <w:lang w:eastAsia="en-US"/>
        </w:rPr>
      </w:pPr>
    </w:p>
    <w:tbl>
      <w:tblPr>
        <w:tblW w:w="9230" w:type="dxa"/>
        <w:tblLayout w:type="fixed"/>
        <w:tblCellMar>
          <w:left w:w="0" w:type="dxa"/>
          <w:right w:w="0" w:type="dxa"/>
        </w:tblCellMar>
        <w:tblLook w:val="0000" w:firstRow="0" w:lastRow="0" w:firstColumn="0" w:lastColumn="0" w:noHBand="0" w:noVBand="0"/>
      </w:tblPr>
      <w:tblGrid>
        <w:gridCol w:w="5011"/>
        <w:gridCol w:w="4219"/>
      </w:tblGrid>
      <w:tr w:rsidR="00B65A19" w:rsidRPr="00507A97" w14:paraId="026DD5AF" w14:textId="77777777" w:rsidTr="00AC56BF">
        <w:trPr>
          <w:cantSplit/>
          <w:trHeight w:val="2642"/>
        </w:trPr>
        <w:tc>
          <w:tcPr>
            <w:tcW w:w="5011" w:type="dxa"/>
          </w:tcPr>
          <w:p w14:paraId="5E3A2B05" w14:textId="77777777" w:rsidR="00B65A19" w:rsidRPr="00507A97" w:rsidRDefault="00B65A19" w:rsidP="00AC56BF">
            <w:pPr>
              <w:tabs>
                <w:tab w:val="left" w:pos="4153"/>
                <w:tab w:val="left" w:pos="8306"/>
              </w:tabs>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IZVAJALEC:</w:t>
            </w:r>
          </w:p>
          <w:p w14:paraId="789144A4" w14:textId="77777777" w:rsidR="00B65A19" w:rsidRPr="00507A97" w:rsidRDefault="00B65A19" w:rsidP="00AC56BF">
            <w:pPr>
              <w:tabs>
                <w:tab w:val="left" w:pos="4153"/>
                <w:tab w:val="left" w:pos="8306"/>
              </w:tabs>
              <w:spacing w:line="260" w:lineRule="atLeast"/>
              <w:jc w:val="both"/>
              <w:rPr>
                <w:rFonts w:ascii="Arial" w:eastAsia="Calibri" w:hAnsi="Arial" w:cs="Arial"/>
                <w:sz w:val="20"/>
                <w:szCs w:val="20"/>
                <w:lang w:eastAsia="en-US"/>
              </w:rPr>
            </w:pPr>
          </w:p>
          <w:p w14:paraId="78034202" w14:textId="77777777" w:rsidR="00B65A19" w:rsidRPr="00507A97" w:rsidRDefault="00B65A19" w:rsidP="00AC56BF">
            <w:pPr>
              <w:tabs>
                <w:tab w:val="left" w:pos="4153"/>
                <w:tab w:val="left" w:pos="8306"/>
              </w:tabs>
              <w:spacing w:line="260" w:lineRule="atLeast"/>
              <w:jc w:val="both"/>
              <w:rPr>
                <w:rFonts w:ascii="Arial" w:eastAsia="Calibri" w:hAnsi="Arial" w:cs="Arial"/>
                <w:bCs/>
                <w:i/>
                <w:iCs/>
                <w:sz w:val="20"/>
                <w:szCs w:val="20"/>
                <w:lang w:eastAsia="en-US"/>
              </w:rPr>
            </w:pPr>
            <w:r w:rsidRPr="00507A97">
              <w:rPr>
                <w:rFonts w:ascii="Arial" w:eastAsia="Calibri" w:hAnsi="Arial" w:cs="Arial"/>
                <w:bCs/>
                <w:i/>
                <w:iCs/>
                <w:sz w:val="20"/>
                <w:szCs w:val="20"/>
                <w:lang w:eastAsia="en-US"/>
              </w:rPr>
              <w:t>Naziv izvajalca</w:t>
            </w:r>
          </w:p>
          <w:p w14:paraId="30083F70" w14:textId="77777777" w:rsidR="00B65A19" w:rsidRPr="00507A97" w:rsidRDefault="00B65A19" w:rsidP="00AC56BF">
            <w:pPr>
              <w:tabs>
                <w:tab w:val="left" w:pos="4153"/>
                <w:tab w:val="left" w:pos="8306"/>
              </w:tabs>
              <w:spacing w:line="260" w:lineRule="atLeast"/>
              <w:jc w:val="both"/>
              <w:rPr>
                <w:rFonts w:ascii="Arial" w:eastAsia="Calibri" w:hAnsi="Arial" w:cs="Arial"/>
                <w:bCs/>
                <w:i/>
                <w:iCs/>
                <w:sz w:val="20"/>
                <w:szCs w:val="20"/>
                <w:lang w:eastAsia="en-US"/>
              </w:rPr>
            </w:pPr>
          </w:p>
          <w:p w14:paraId="47767724" w14:textId="77777777" w:rsidR="00B65A19" w:rsidRPr="00507A97" w:rsidRDefault="00B65A19" w:rsidP="00AC56BF">
            <w:pPr>
              <w:tabs>
                <w:tab w:val="left" w:pos="4153"/>
                <w:tab w:val="left" w:pos="8306"/>
              </w:tabs>
              <w:spacing w:line="260" w:lineRule="atLeast"/>
              <w:jc w:val="both"/>
              <w:rPr>
                <w:rFonts w:ascii="Arial" w:eastAsia="Calibri" w:hAnsi="Arial" w:cs="Arial"/>
                <w:bCs/>
                <w:i/>
                <w:iCs/>
                <w:sz w:val="20"/>
                <w:szCs w:val="20"/>
                <w:lang w:eastAsia="en-US"/>
              </w:rPr>
            </w:pPr>
          </w:p>
          <w:p w14:paraId="26C5768C" w14:textId="77777777" w:rsidR="00B65A19" w:rsidRPr="00507A97" w:rsidRDefault="00B65A19" w:rsidP="00AC56BF">
            <w:pPr>
              <w:tabs>
                <w:tab w:val="left" w:pos="4153"/>
                <w:tab w:val="left" w:pos="8306"/>
              </w:tabs>
              <w:spacing w:line="260" w:lineRule="atLeast"/>
              <w:jc w:val="both"/>
              <w:rPr>
                <w:rFonts w:ascii="Arial" w:eastAsia="Calibri" w:hAnsi="Arial" w:cs="Arial"/>
                <w:bCs/>
                <w:i/>
                <w:iCs/>
                <w:sz w:val="20"/>
                <w:szCs w:val="20"/>
                <w:lang w:eastAsia="en-US"/>
              </w:rPr>
            </w:pPr>
          </w:p>
          <w:p w14:paraId="0061A3DE" w14:textId="77777777" w:rsidR="00B65A19" w:rsidRPr="00507A97" w:rsidRDefault="00B65A19" w:rsidP="00AC56BF">
            <w:pPr>
              <w:tabs>
                <w:tab w:val="left" w:pos="4153"/>
                <w:tab w:val="left" w:pos="8306"/>
              </w:tabs>
              <w:spacing w:line="260" w:lineRule="atLeast"/>
              <w:jc w:val="both"/>
              <w:rPr>
                <w:rFonts w:ascii="Arial" w:eastAsia="Calibri" w:hAnsi="Arial" w:cs="Arial"/>
                <w:sz w:val="20"/>
                <w:szCs w:val="20"/>
                <w:lang w:eastAsia="en-US"/>
              </w:rPr>
            </w:pPr>
            <w:r w:rsidRPr="00507A97">
              <w:rPr>
                <w:rFonts w:ascii="Arial" w:eastAsia="Calibri" w:hAnsi="Arial" w:cs="Arial"/>
                <w:bCs/>
                <w:i/>
                <w:iCs/>
                <w:sz w:val="20"/>
                <w:szCs w:val="20"/>
                <w:lang w:eastAsia="en-US"/>
              </w:rPr>
              <w:t>Navedba podpisnika</w:t>
            </w:r>
          </w:p>
        </w:tc>
        <w:tc>
          <w:tcPr>
            <w:tcW w:w="4219" w:type="dxa"/>
          </w:tcPr>
          <w:p w14:paraId="3CD8284E" w14:textId="77777777" w:rsidR="00B65A19" w:rsidRPr="00507A97" w:rsidRDefault="00B65A19" w:rsidP="00AC56BF">
            <w:p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NAROČNIK:</w:t>
            </w:r>
          </w:p>
          <w:p w14:paraId="4B8F1C11" w14:textId="77777777" w:rsidR="00B65A19" w:rsidRPr="00507A97" w:rsidRDefault="00B65A19" w:rsidP="00AC56BF">
            <w:pPr>
              <w:spacing w:line="260" w:lineRule="atLeast"/>
              <w:jc w:val="both"/>
              <w:rPr>
                <w:rFonts w:ascii="Arial" w:eastAsia="Calibri" w:hAnsi="Arial" w:cs="Arial"/>
                <w:sz w:val="20"/>
                <w:szCs w:val="20"/>
                <w:lang w:eastAsia="en-US"/>
              </w:rPr>
            </w:pPr>
          </w:p>
          <w:p w14:paraId="4C349756" w14:textId="77777777" w:rsidR="00B65A19" w:rsidRPr="00507A97" w:rsidRDefault="00B65A19" w:rsidP="00AC56BF">
            <w:p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Ministrstvo za okolje in prostor</w:t>
            </w:r>
          </w:p>
          <w:p w14:paraId="189E8BF2" w14:textId="77777777" w:rsidR="00B65A19" w:rsidRPr="00507A97" w:rsidRDefault="00B65A19" w:rsidP="00AC56BF">
            <w:p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Dunajska cesta 48, 1000 Ljubljana</w:t>
            </w:r>
          </w:p>
          <w:p w14:paraId="156B8441" w14:textId="77777777" w:rsidR="00B65A19" w:rsidRPr="00507A97" w:rsidRDefault="00B65A19" w:rsidP="00AC56BF">
            <w:pPr>
              <w:spacing w:line="260" w:lineRule="atLeast"/>
              <w:jc w:val="both"/>
              <w:rPr>
                <w:rFonts w:ascii="Arial" w:eastAsia="Calibri" w:hAnsi="Arial" w:cs="Arial"/>
                <w:sz w:val="20"/>
                <w:szCs w:val="20"/>
                <w:lang w:eastAsia="en-US"/>
              </w:rPr>
            </w:pPr>
          </w:p>
          <w:p w14:paraId="58BD7413" w14:textId="77777777" w:rsidR="00B65A19" w:rsidRPr="00507A97" w:rsidRDefault="00B65A19" w:rsidP="00AC56BF">
            <w:pPr>
              <w:spacing w:line="260" w:lineRule="atLeast"/>
              <w:jc w:val="both"/>
              <w:rPr>
                <w:rFonts w:ascii="Arial" w:eastAsia="Calibri" w:hAnsi="Arial" w:cs="Arial"/>
                <w:sz w:val="20"/>
                <w:szCs w:val="20"/>
                <w:lang w:eastAsia="en-US"/>
              </w:rPr>
            </w:pPr>
          </w:p>
          <w:p w14:paraId="771ADB29" w14:textId="77777777" w:rsidR="00B65A19" w:rsidRPr="00507A97" w:rsidRDefault="00B65A19" w:rsidP="00AC56BF">
            <w:pPr>
              <w:spacing w:line="260" w:lineRule="atLeast"/>
              <w:jc w:val="both"/>
              <w:rPr>
                <w:rFonts w:ascii="Arial" w:eastAsia="Calibri" w:hAnsi="Arial" w:cs="Arial"/>
                <w:sz w:val="20"/>
                <w:szCs w:val="20"/>
                <w:lang w:eastAsia="en-US"/>
              </w:rPr>
            </w:pPr>
            <w:r w:rsidRPr="00507A97">
              <w:rPr>
                <w:rFonts w:ascii="Arial" w:eastAsia="Calibri" w:hAnsi="Arial" w:cs="Arial"/>
                <w:sz w:val="20"/>
                <w:szCs w:val="20"/>
                <w:lang w:eastAsia="en-US"/>
              </w:rPr>
              <w:t>mag. Polona Rifelj, ministrica</w:t>
            </w:r>
          </w:p>
          <w:p w14:paraId="5C56A110" w14:textId="77777777" w:rsidR="00B65A19" w:rsidRPr="00507A97" w:rsidRDefault="00B65A19" w:rsidP="00AC56BF">
            <w:pPr>
              <w:spacing w:line="260" w:lineRule="atLeast"/>
              <w:jc w:val="both"/>
              <w:rPr>
                <w:rFonts w:ascii="Arial" w:eastAsia="Calibri" w:hAnsi="Arial" w:cs="Arial"/>
                <w:sz w:val="20"/>
                <w:szCs w:val="20"/>
                <w:lang w:eastAsia="en-US"/>
              </w:rPr>
            </w:pPr>
          </w:p>
        </w:tc>
      </w:tr>
    </w:tbl>
    <w:p w14:paraId="3627B3BC" w14:textId="77777777" w:rsidR="00B65A19" w:rsidRPr="00507A97" w:rsidRDefault="00B65A19" w:rsidP="004037D7">
      <w:pPr>
        <w:spacing w:line="260" w:lineRule="atLeast"/>
        <w:jc w:val="both"/>
        <w:rPr>
          <w:rFonts w:ascii="Arial" w:hAnsi="Arial" w:cs="Arial"/>
          <w:sz w:val="20"/>
          <w:szCs w:val="20"/>
          <w:lang w:eastAsia="en-US"/>
        </w:rPr>
      </w:pPr>
    </w:p>
    <w:p w14:paraId="6E4A2AC0" w14:textId="77777777" w:rsidR="00B65A19" w:rsidRPr="00507A97" w:rsidRDefault="00B65A19" w:rsidP="004037D7">
      <w:pPr>
        <w:spacing w:line="260" w:lineRule="atLeast"/>
        <w:jc w:val="both"/>
        <w:rPr>
          <w:rFonts w:ascii="Arial" w:hAnsi="Arial" w:cs="Arial"/>
          <w:sz w:val="20"/>
          <w:szCs w:val="20"/>
          <w:lang w:eastAsia="en-US"/>
        </w:rPr>
      </w:pPr>
    </w:p>
    <w:p w14:paraId="329A856B" w14:textId="6B3FB32F" w:rsidR="00A60B6A" w:rsidRDefault="00A60B6A">
      <w:pPr>
        <w:rPr>
          <w:rFonts w:ascii="Arial" w:eastAsia="Calibri" w:hAnsi="Arial" w:cs="Arial"/>
          <w:sz w:val="20"/>
          <w:szCs w:val="20"/>
          <w:lang w:eastAsia="en-US"/>
        </w:rPr>
      </w:pPr>
      <w:r>
        <w:rPr>
          <w:rFonts w:ascii="Arial" w:eastAsia="Calibri" w:hAnsi="Arial" w:cs="Arial"/>
          <w:sz w:val="20"/>
          <w:szCs w:val="20"/>
          <w:lang w:eastAsia="en-US"/>
        </w:rPr>
        <w:br w:type="page"/>
      </w:r>
    </w:p>
    <w:p w14:paraId="53862AD7" w14:textId="4534C0A8" w:rsidR="00AF7209" w:rsidRPr="00507A97" w:rsidRDefault="00AF7209" w:rsidP="00AF7209">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b/>
          <w:bCs/>
          <w:sz w:val="16"/>
          <w:szCs w:val="16"/>
          <w:lang w:eastAsia="ar-SA"/>
        </w:rPr>
      </w:pPr>
      <w:r w:rsidRPr="00507A97">
        <w:rPr>
          <w:rFonts w:ascii="Arial" w:hAnsi="Arial" w:cs="Arial"/>
          <w:b/>
          <w:sz w:val="20"/>
          <w:szCs w:val="20"/>
          <w:lang w:eastAsia="ar-SA"/>
        </w:rPr>
        <w:lastRenderedPageBreak/>
        <w:t xml:space="preserve">Obrazec </w:t>
      </w:r>
      <w:r w:rsidR="00DF2300">
        <w:rPr>
          <w:rFonts w:ascii="Arial" w:hAnsi="Arial" w:cs="Arial"/>
          <w:b/>
          <w:sz w:val="20"/>
          <w:szCs w:val="20"/>
          <w:lang w:eastAsia="ar-SA"/>
        </w:rPr>
        <w:t>10</w:t>
      </w:r>
      <w:r w:rsidRPr="00507A97">
        <w:rPr>
          <w:rFonts w:ascii="Arial" w:hAnsi="Arial" w:cs="Arial"/>
          <w:b/>
          <w:sz w:val="20"/>
          <w:szCs w:val="20"/>
          <w:lang w:eastAsia="ar-SA"/>
        </w:rPr>
        <w:t>.1.: GARANCIJA ZA RESNOST PONUDBE</w:t>
      </w:r>
      <w:r w:rsidR="00B65A19" w:rsidRPr="00507A97">
        <w:rPr>
          <w:rFonts w:ascii="Arial" w:hAnsi="Arial" w:cs="Arial"/>
          <w:b/>
          <w:sz w:val="20"/>
          <w:szCs w:val="20"/>
          <w:lang w:eastAsia="ar-SA"/>
        </w:rPr>
        <w:t xml:space="preserve"> ZA SKLOP 1</w:t>
      </w:r>
    </w:p>
    <w:p w14:paraId="5D265F2F" w14:textId="7705AECB" w:rsidR="00AF7209" w:rsidRPr="00507A97" w:rsidRDefault="00AF7209" w:rsidP="00AF7209">
      <w:pPr>
        <w:keepNext/>
        <w:suppressAutoHyphens/>
        <w:spacing w:before="120" w:after="60" w:line="260" w:lineRule="atLeast"/>
        <w:jc w:val="center"/>
        <w:rPr>
          <w:rFonts w:ascii="Arial" w:hAnsi="Arial" w:cs="Arial"/>
          <w:sz w:val="16"/>
          <w:szCs w:val="16"/>
          <w:lang w:eastAsia="ar-SA"/>
        </w:rPr>
      </w:pPr>
      <w:bookmarkStart w:id="139" w:name="__RefHeading__13108_758074437"/>
      <w:bookmarkStart w:id="140" w:name="_Toc534192829"/>
      <w:bookmarkStart w:id="141" w:name="_Toc534026546"/>
      <w:bookmarkEnd w:id="139"/>
      <w:r w:rsidRPr="00507A97">
        <w:rPr>
          <w:rFonts w:ascii="Arial" w:hAnsi="Arial" w:cs="Arial"/>
          <w:b/>
          <w:bCs/>
          <w:sz w:val="16"/>
          <w:szCs w:val="16"/>
          <w:lang w:eastAsia="ar-SA"/>
        </w:rPr>
        <w:t>Obrazec zavarovanja za resnost ponudbe po EPGP-758</w:t>
      </w:r>
      <w:bookmarkEnd w:id="140"/>
      <w:bookmarkEnd w:id="141"/>
    </w:p>
    <w:p w14:paraId="241E6930" w14:textId="77777777" w:rsidR="00AF7209" w:rsidRPr="00507A97" w:rsidRDefault="00AF7209" w:rsidP="00AF7209">
      <w:pPr>
        <w:suppressAutoHyphens/>
        <w:spacing w:line="260" w:lineRule="atLeast"/>
        <w:rPr>
          <w:rFonts w:ascii="Arial" w:hAnsi="Arial" w:cs="Arial"/>
          <w:sz w:val="16"/>
          <w:szCs w:val="16"/>
          <w:lang w:eastAsia="ar-SA"/>
        </w:rPr>
      </w:pPr>
    </w:p>
    <w:p w14:paraId="3DB62B7B" w14:textId="77777777" w:rsidR="00AF7209" w:rsidRPr="00507A97"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507A97">
        <w:rPr>
          <w:rFonts w:ascii="Arial" w:hAnsi="Arial" w:cs="Arial"/>
          <w:i/>
          <w:sz w:val="16"/>
          <w:szCs w:val="16"/>
          <w:lang w:eastAsia="ar-SA"/>
        </w:rPr>
        <w:t>Glava s podatki o garantu (zavarovalnici/banki)</w:t>
      </w:r>
      <w:r w:rsidRPr="00507A97">
        <w:rPr>
          <w:rFonts w:ascii="Arial" w:hAnsi="Arial" w:cs="Arial"/>
          <w:sz w:val="16"/>
          <w:szCs w:val="16"/>
          <w:lang w:eastAsia="ar-SA"/>
        </w:rPr>
        <w:t xml:space="preserve"> </w:t>
      </w:r>
      <w:r w:rsidRPr="00507A97">
        <w:rPr>
          <w:rFonts w:ascii="Arial" w:hAnsi="Arial" w:cs="Arial"/>
          <w:i/>
          <w:sz w:val="16"/>
          <w:szCs w:val="16"/>
          <w:lang w:eastAsia="ar-SA"/>
        </w:rPr>
        <w:t>ali SWIFT ključ</w:t>
      </w:r>
    </w:p>
    <w:p w14:paraId="10AEEDBF" w14:textId="77777777" w:rsidR="00AF7209" w:rsidRPr="00507A97"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21E3669F" w14:textId="7FD6DDD0" w:rsidR="00AF7209" w:rsidRPr="00507A97"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507A97">
        <w:rPr>
          <w:rFonts w:ascii="Arial" w:hAnsi="Arial" w:cs="Arial"/>
          <w:sz w:val="16"/>
          <w:szCs w:val="16"/>
          <w:lang w:eastAsia="ar-SA"/>
        </w:rPr>
        <w:t xml:space="preserve">Za:    </w:t>
      </w:r>
      <w:r w:rsidR="00711474" w:rsidRPr="00507A97">
        <w:rPr>
          <w:rFonts w:ascii="Arial" w:hAnsi="Arial" w:cs="Arial"/>
          <w:b/>
          <w:sz w:val="16"/>
          <w:szCs w:val="16"/>
          <w:lang w:eastAsia="ar-SA"/>
        </w:rPr>
        <w:t>Ministrstvo za okolje</w:t>
      </w:r>
      <w:r w:rsidR="00565D09" w:rsidRPr="00507A97">
        <w:rPr>
          <w:rFonts w:ascii="Arial" w:hAnsi="Arial" w:cs="Arial"/>
          <w:b/>
          <w:sz w:val="16"/>
          <w:szCs w:val="16"/>
          <w:lang w:eastAsia="ar-SA"/>
        </w:rPr>
        <w:t xml:space="preserve"> in prostor</w:t>
      </w:r>
      <w:r w:rsidRPr="00507A97">
        <w:rPr>
          <w:rFonts w:ascii="Arial" w:hAnsi="Arial" w:cs="Arial"/>
          <w:b/>
          <w:sz w:val="16"/>
          <w:szCs w:val="16"/>
          <w:lang w:eastAsia="ar-SA"/>
        </w:rPr>
        <w:t xml:space="preserve">, </w:t>
      </w:r>
      <w:r w:rsidR="00565D09" w:rsidRPr="00507A97">
        <w:rPr>
          <w:rFonts w:ascii="Arial" w:hAnsi="Arial" w:cs="Arial"/>
          <w:b/>
          <w:sz w:val="16"/>
          <w:szCs w:val="16"/>
          <w:lang w:eastAsia="ar-SA"/>
        </w:rPr>
        <w:t>Dunajska cesta 48</w:t>
      </w:r>
      <w:r w:rsidRPr="00507A97">
        <w:rPr>
          <w:rFonts w:ascii="Arial" w:hAnsi="Arial" w:cs="Arial"/>
          <w:b/>
          <w:sz w:val="16"/>
          <w:szCs w:val="16"/>
          <w:lang w:eastAsia="ar-SA"/>
        </w:rPr>
        <w:t xml:space="preserve">, </w:t>
      </w:r>
      <w:r w:rsidR="00565D09" w:rsidRPr="00507A97">
        <w:rPr>
          <w:rFonts w:ascii="Arial" w:hAnsi="Arial" w:cs="Arial"/>
          <w:b/>
          <w:sz w:val="16"/>
          <w:szCs w:val="16"/>
          <w:lang w:eastAsia="ar-SA"/>
        </w:rPr>
        <w:t xml:space="preserve">1000 </w:t>
      </w:r>
      <w:r w:rsidRPr="00507A97">
        <w:rPr>
          <w:rFonts w:ascii="Arial" w:hAnsi="Arial" w:cs="Arial"/>
          <w:b/>
          <w:sz w:val="16"/>
          <w:szCs w:val="16"/>
          <w:lang w:eastAsia="ar-SA"/>
        </w:rPr>
        <w:t>Ljubljana (naročnik oz. upravičenec garancije)</w:t>
      </w:r>
    </w:p>
    <w:p w14:paraId="2BE49803" w14:textId="77777777" w:rsidR="00AF7209" w:rsidRPr="00507A97"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BA8720B" w14:textId="77777777" w:rsidR="00AF7209" w:rsidRPr="00507A97"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507A97">
        <w:rPr>
          <w:rFonts w:ascii="Arial" w:hAnsi="Arial" w:cs="Arial"/>
          <w:sz w:val="16"/>
          <w:szCs w:val="16"/>
          <w:lang w:eastAsia="ar-SA"/>
        </w:rPr>
        <w:t xml:space="preserve">Datum: </w:t>
      </w:r>
      <w:r w:rsidRPr="00507A97">
        <w:rPr>
          <w:rFonts w:ascii="Arial" w:hAnsi="Arial" w:cs="Arial"/>
          <w:sz w:val="16"/>
          <w:szCs w:val="16"/>
          <w:lang w:eastAsia="ar-SA"/>
        </w:rPr>
        <w:fldChar w:fldCharType="begin">
          <w:ffData>
            <w:name w:val=""/>
            <w:enabled/>
            <w:calcOnExit w:val="0"/>
            <w:textInput/>
          </w:ffData>
        </w:fldChar>
      </w:r>
      <w:r w:rsidRPr="00507A97">
        <w:rPr>
          <w:rFonts w:ascii="Arial" w:hAnsi="Arial" w:cs="Arial"/>
          <w:sz w:val="16"/>
          <w:szCs w:val="16"/>
          <w:lang w:eastAsia="ar-SA"/>
        </w:rPr>
        <w:instrText xml:space="preserve"> FORMTEXT </w:instrText>
      </w:r>
      <w:r w:rsidRPr="00507A97">
        <w:rPr>
          <w:rFonts w:ascii="Arial" w:hAnsi="Arial" w:cs="Arial"/>
          <w:sz w:val="16"/>
          <w:szCs w:val="16"/>
          <w:lang w:eastAsia="ar-SA"/>
        </w:rPr>
      </w:r>
      <w:r w:rsidRPr="00507A97">
        <w:rPr>
          <w:rFonts w:ascii="Arial" w:hAnsi="Arial" w:cs="Arial"/>
          <w:sz w:val="16"/>
          <w:szCs w:val="16"/>
          <w:lang w:eastAsia="ar-SA"/>
        </w:rPr>
        <w:fldChar w:fldCharType="separate"/>
      </w:r>
      <w:r w:rsidRPr="00507A97">
        <w:rPr>
          <w:rFonts w:ascii="Arial" w:hAnsi="Arial" w:cs="Arial"/>
          <w:sz w:val="16"/>
          <w:szCs w:val="16"/>
          <w:lang w:eastAsia="ar-SA"/>
        </w:rPr>
        <w:fldChar w:fldCharType="end"/>
      </w:r>
      <w:r w:rsidRPr="00507A97">
        <w:rPr>
          <w:rFonts w:ascii="Arial" w:hAnsi="Arial" w:cs="Arial"/>
          <w:sz w:val="16"/>
          <w:szCs w:val="16"/>
          <w:lang w:eastAsia="ar-SA"/>
        </w:rPr>
        <w:t xml:space="preserve"> </w:t>
      </w:r>
      <w:r w:rsidRPr="00507A97">
        <w:rPr>
          <w:rFonts w:ascii="Arial" w:hAnsi="Arial" w:cs="Arial"/>
          <w:i/>
          <w:sz w:val="16"/>
          <w:szCs w:val="16"/>
          <w:lang w:eastAsia="ar-SA"/>
        </w:rPr>
        <w:t>(vpiše se datum izdaje)</w:t>
      </w:r>
    </w:p>
    <w:p w14:paraId="082C10BA" w14:textId="77777777" w:rsidR="00AF7209" w:rsidRPr="00507A97"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D8A6572" w14:textId="77777777" w:rsidR="00AF7209" w:rsidRPr="00507A97"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507A97">
        <w:rPr>
          <w:rFonts w:ascii="Arial" w:hAnsi="Arial" w:cs="Arial"/>
          <w:b/>
          <w:sz w:val="16"/>
          <w:szCs w:val="16"/>
          <w:lang w:eastAsia="ar-SA"/>
        </w:rPr>
        <w:t>VRSTA ZAVAROVANJA:</w:t>
      </w:r>
      <w:r w:rsidRPr="00507A97">
        <w:rPr>
          <w:rFonts w:ascii="Arial" w:hAnsi="Arial" w:cs="Arial"/>
          <w:sz w:val="16"/>
          <w:szCs w:val="16"/>
          <w:lang w:eastAsia="ar-SA"/>
        </w:rPr>
        <w:t xml:space="preserve"> </w:t>
      </w:r>
      <w:r w:rsidRPr="00507A97">
        <w:rPr>
          <w:rFonts w:ascii="Arial" w:hAnsi="Arial" w:cs="Arial"/>
          <w:sz w:val="16"/>
          <w:szCs w:val="16"/>
          <w:lang w:eastAsia="ar-SA"/>
        </w:rPr>
        <w:fldChar w:fldCharType="begin">
          <w:ffData>
            <w:name w:val=""/>
            <w:enabled/>
            <w:calcOnExit w:val="0"/>
            <w:textInput/>
          </w:ffData>
        </w:fldChar>
      </w:r>
      <w:r w:rsidRPr="00507A97">
        <w:rPr>
          <w:rFonts w:ascii="Arial" w:hAnsi="Arial" w:cs="Arial"/>
          <w:sz w:val="16"/>
          <w:szCs w:val="16"/>
          <w:lang w:eastAsia="ar-SA"/>
        </w:rPr>
        <w:instrText xml:space="preserve"> FORMTEXT </w:instrText>
      </w:r>
      <w:r w:rsidRPr="00507A97">
        <w:rPr>
          <w:rFonts w:ascii="Arial" w:hAnsi="Arial" w:cs="Arial"/>
          <w:sz w:val="16"/>
          <w:szCs w:val="16"/>
          <w:lang w:eastAsia="ar-SA"/>
        </w:rPr>
      </w:r>
      <w:r w:rsidRPr="00507A97">
        <w:rPr>
          <w:rFonts w:ascii="Arial" w:hAnsi="Arial" w:cs="Arial"/>
          <w:sz w:val="16"/>
          <w:szCs w:val="16"/>
          <w:lang w:eastAsia="ar-SA"/>
        </w:rPr>
        <w:fldChar w:fldCharType="separate"/>
      </w:r>
      <w:r w:rsidRPr="00507A97">
        <w:rPr>
          <w:rFonts w:ascii="Arial" w:hAnsi="Arial" w:cs="Arial"/>
          <w:sz w:val="16"/>
          <w:szCs w:val="16"/>
          <w:lang w:eastAsia="ar-SA"/>
        </w:rPr>
        <w:fldChar w:fldCharType="end"/>
      </w:r>
      <w:r w:rsidRPr="00507A97">
        <w:rPr>
          <w:rFonts w:ascii="Arial" w:hAnsi="Arial" w:cs="Arial"/>
          <w:sz w:val="16"/>
          <w:szCs w:val="16"/>
          <w:lang w:eastAsia="ar-SA"/>
        </w:rPr>
        <w:t xml:space="preserve"> </w:t>
      </w:r>
      <w:r w:rsidRPr="00507A97">
        <w:rPr>
          <w:rFonts w:ascii="Arial" w:hAnsi="Arial" w:cs="Arial"/>
          <w:i/>
          <w:sz w:val="16"/>
          <w:szCs w:val="16"/>
          <w:lang w:eastAsia="ar-SA"/>
        </w:rPr>
        <w:t>(vpiše se vrsta zavarovanja: kavcijsko zavarovanje/bančna garancija)</w:t>
      </w:r>
    </w:p>
    <w:p w14:paraId="616290E4" w14:textId="77777777" w:rsidR="00AF7209" w:rsidRPr="00507A97"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D5D69CD" w14:textId="77777777" w:rsidR="00AF7209" w:rsidRPr="00507A97"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507A97">
        <w:rPr>
          <w:rFonts w:ascii="Arial" w:hAnsi="Arial" w:cs="Arial"/>
          <w:b/>
          <w:sz w:val="16"/>
          <w:szCs w:val="16"/>
          <w:lang w:eastAsia="ar-SA"/>
        </w:rPr>
        <w:t xml:space="preserve">ŠTEVILKA: </w:t>
      </w:r>
      <w:r w:rsidRPr="00507A97">
        <w:rPr>
          <w:rFonts w:ascii="Arial" w:hAnsi="Arial" w:cs="Arial"/>
          <w:sz w:val="16"/>
          <w:szCs w:val="16"/>
          <w:lang w:eastAsia="ar-SA"/>
        </w:rPr>
        <w:fldChar w:fldCharType="begin">
          <w:ffData>
            <w:name w:val=""/>
            <w:enabled/>
            <w:calcOnExit w:val="0"/>
            <w:textInput/>
          </w:ffData>
        </w:fldChar>
      </w:r>
      <w:r w:rsidRPr="00507A97">
        <w:rPr>
          <w:rFonts w:ascii="Arial" w:hAnsi="Arial" w:cs="Arial"/>
          <w:sz w:val="16"/>
          <w:szCs w:val="16"/>
          <w:lang w:eastAsia="ar-SA"/>
        </w:rPr>
        <w:instrText xml:space="preserve"> FORMTEXT </w:instrText>
      </w:r>
      <w:r w:rsidRPr="00507A97">
        <w:rPr>
          <w:rFonts w:ascii="Arial" w:hAnsi="Arial" w:cs="Arial"/>
          <w:sz w:val="16"/>
          <w:szCs w:val="16"/>
          <w:lang w:eastAsia="ar-SA"/>
        </w:rPr>
      </w:r>
      <w:r w:rsidRPr="00507A97">
        <w:rPr>
          <w:rFonts w:ascii="Arial" w:hAnsi="Arial" w:cs="Arial"/>
          <w:sz w:val="16"/>
          <w:szCs w:val="16"/>
          <w:lang w:eastAsia="ar-SA"/>
        </w:rPr>
        <w:fldChar w:fldCharType="separate"/>
      </w:r>
      <w:r w:rsidRPr="00507A97">
        <w:rPr>
          <w:rFonts w:ascii="Arial" w:hAnsi="Arial" w:cs="Arial"/>
          <w:sz w:val="16"/>
          <w:szCs w:val="16"/>
          <w:lang w:eastAsia="ar-SA"/>
        </w:rPr>
        <w:fldChar w:fldCharType="end"/>
      </w:r>
      <w:r w:rsidRPr="00507A97">
        <w:rPr>
          <w:rFonts w:ascii="Arial" w:hAnsi="Arial" w:cs="Arial"/>
          <w:sz w:val="16"/>
          <w:szCs w:val="16"/>
          <w:lang w:eastAsia="ar-SA"/>
        </w:rPr>
        <w:t xml:space="preserve"> </w:t>
      </w:r>
      <w:r w:rsidRPr="00507A97">
        <w:rPr>
          <w:rFonts w:ascii="Arial" w:hAnsi="Arial" w:cs="Arial"/>
          <w:i/>
          <w:sz w:val="16"/>
          <w:szCs w:val="16"/>
          <w:lang w:eastAsia="ar-SA"/>
        </w:rPr>
        <w:t>(vpiše se številka zavarovanja)</w:t>
      </w:r>
    </w:p>
    <w:p w14:paraId="23B09153" w14:textId="77777777" w:rsidR="00AF7209" w:rsidRPr="00507A97"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7C3EB4D" w14:textId="77777777" w:rsidR="00AF7209" w:rsidRPr="00507A97"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507A97">
        <w:rPr>
          <w:rFonts w:ascii="Arial" w:hAnsi="Arial" w:cs="Arial"/>
          <w:b/>
          <w:sz w:val="16"/>
          <w:szCs w:val="16"/>
          <w:lang w:eastAsia="ar-SA"/>
        </w:rPr>
        <w:t>GARANT:</w:t>
      </w:r>
      <w:r w:rsidRPr="00507A97">
        <w:rPr>
          <w:rFonts w:ascii="Arial" w:hAnsi="Arial" w:cs="Arial"/>
          <w:sz w:val="16"/>
          <w:szCs w:val="16"/>
          <w:lang w:eastAsia="ar-SA"/>
        </w:rPr>
        <w:t xml:space="preserve"> </w:t>
      </w:r>
      <w:r w:rsidRPr="00507A97">
        <w:rPr>
          <w:rFonts w:ascii="Arial" w:hAnsi="Arial" w:cs="Arial"/>
          <w:sz w:val="16"/>
          <w:szCs w:val="16"/>
          <w:lang w:eastAsia="ar-SA"/>
        </w:rPr>
        <w:fldChar w:fldCharType="begin">
          <w:ffData>
            <w:name w:val=""/>
            <w:enabled/>
            <w:calcOnExit w:val="0"/>
            <w:textInput/>
          </w:ffData>
        </w:fldChar>
      </w:r>
      <w:r w:rsidRPr="00507A97">
        <w:rPr>
          <w:rFonts w:ascii="Arial" w:hAnsi="Arial" w:cs="Arial"/>
          <w:sz w:val="16"/>
          <w:szCs w:val="16"/>
          <w:lang w:eastAsia="ar-SA"/>
        </w:rPr>
        <w:instrText xml:space="preserve"> FORMTEXT </w:instrText>
      </w:r>
      <w:r w:rsidRPr="00507A97">
        <w:rPr>
          <w:rFonts w:ascii="Arial" w:hAnsi="Arial" w:cs="Arial"/>
          <w:sz w:val="16"/>
          <w:szCs w:val="16"/>
          <w:lang w:eastAsia="ar-SA"/>
        </w:rPr>
      </w:r>
      <w:r w:rsidRPr="00507A97">
        <w:rPr>
          <w:rFonts w:ascii="Arial" w:hAnsi="Arial" w:cs="Arial"/>
          <w:sz w:val="16"/>
          <w:szCs w:val="16"/>
          <w:lang w:eastAsia="ar-SA"/>
        </w:rPr>
        <w:fldChar w:fldCharType="separate"/>
      </w:r>
      <w:r w:rsidRPr="00507A97">
        <w:rPr>
          <w:rFonts w:ascii="Arial" w:hAnsi="Arial" w:cs="Arial"/>
          <w:sz w:val="16"/>
          <w:szCs w:val="16"/>
          <w:lang w:eastAsia="ar-SA"/>
        </w:rPr>
        <w:fldChar w:fldCharType="end"/>
      </w:r>
      <w:r w:rsidRPr="00507A97">
        <w:rPr>
          <w:rFonts w:ascii="Arial" w:hAnsi="Arial" w:cs="Arial"/>
          <w:sz w:val="16"/>
          <w:szCs w:val="16"/>
          <w:lang w:eastAsia="ar-SA"/>
        </w:rPr>
        <w:t xml:space="preserve"> </w:t>
      </w:r>
      <w:r w:rsidRPr="00507A97">
        <w:rPr>
          <w:rFonts w:ascii="Arial" w:hAnsi="Arial" w:cs="Arial"/>
          <w:i/>
          <w:sz w:val="16"/>
          <w:szCs w:val="16"/>
          <w:lang w:eastAsia="ar-SA"/>
        </w:rPr>
        <w:t>(vpiše se ime in naslov zavarovalnice/banke v kraju izdaje)</w:t>
      </w:r>
    </w:p>
    <w:p w14:paraId="4226D41F" w14:textId="77777777" w:rsidR="00AF7209" w:rsidRPr="00507A97"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6A4795C" w14:textId="77777777" w:rsidR="00AF7209" w:rsidRPr="00507A97"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507A97">
        <w:rPr>
          <w:rFonts w:ascii="Arial" w:hAnsi="Arial" w:cs="Arial"/>
          <w:b/>
          <w:sz w:val="16"/>
          <w:szCs w:val="16"/>
          <w:lang w:eastAsia="ar-SA"/>
        </w:rPr>
        <w:t xml:space="preserve">NAROČNIK: </w:t>
      </w:r>
      <w:r w:rsidRPr="00507A97">
        <w:rPr>
          <w:rFonts w:ascii="Arial" w:hAnsi="Arial" w:cs="Arial"/>
          <w:sz w:val="16"/>
          <w:szCs w:val="16"/>
          <w:lang w:eastAsia="ar-SA"/>
        </w:rPr>
        <w:fldChar w:fldCharType="begin">
          <w:ffData>
            <w:name w:val=""/>
            <w:enabled/>
            <w:calcOnExit w:val="0"/>
            <w:textInput/>
          </w:ffData>
        </w:fldChar>
      </w:r>
      <w:r w:rsidRPr="00507A97">
        <w:rPr>
          <w:rFonts w:ascii="Arial" w:hAnsi="Arial" w:cs="Arial"/>
          <w:sz w:val="16"/>
          <w:szCs w:val="16"/>
          <w:lang w:eastAsia="ar-SA"/>
        </w:rPr>
        <w:instrText xml:space="preserve"> FORMTEXT </w:instrText>
      </w:r>
      <w:r w:rsidRPr="00507A97">
        <w:rPr>
          <w:rFonts w:ascii="Arial" w:hAnsi="Arial" w:cs="Arial"/>
          <w:sz w:val="16"/>
          <w:szCs w:val="16"/>
          <w:lang w:eastAsia="ar-SA"/>
        </w:rPr>
      </w:r>
      <w:r w:rsidRPr="00507A97">
        <w:rPr>
          <w:rFonts w:ascii="Arial" w:hAnsi="Arial" w:cs="Arial"/>
          <w:sz w:val="16"/>
          <w:szCs w:val="16"/>
          <w:lang w:eastAsia="ar-SA"/>
        </w:rPr>
        <w:fldChar w:fldCharType="separate"/>
      </w:r>
      <w:r w:rsidRPr="00507A97">
        <w:rPr>
          <w:rFonts w:ascii="Arial" w:hAnsi="Arial" w:cs="Arial"/>
          <w:sz w:val="16"/>
          <w:szCs w:val="16"/>
          <w:lang w:eastAsia="ar-SA"/>
        </w:rPr>
        <w:fldChar w:fldCharType="end"/>
      </w:r>
      <w:r w:rsidRPr="00507A97">
        <w:rPr>
          <w:rFonts w:ascii="Arial" w:hAnsi="Arial" w:cs="Arial"/>
          <w:sz w:val="16"/>
          <w:szCs w:val="16"/>
          <w:lang w:eastAsia="ar-SA"/>
        </w:rPr>
        <w:t xml:space="preserve"> </w:t>
      </w:r>
      <w:r w:rsidRPr="00507A97">
        <w:rPr>
          <w:rFonts w:ascii="Arial" w:hAnsi="Arial" w:cs="Arial"/>
          <w:i/>
          <w:sz w:val="16"/>
          <w:szCs w:val="16"/>
          <w:lang w:eastAsia="ar-SA"/>
        </w:rPr>
        <w:t>(vpiše se ime in naslov naročnika zavarovanja, tj. kandidata oziroma ponudnika v postopku javnega naročanja)</w:t>
      </w:r>
    </w:p>
    <w:p w14:paraId="4ED09EEE" w14:textId="77777777" w:rsidR="00AF7209" w:rsidRPr="00507A97"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46DE881" w14:textId="34AE7B99" w:rsidR="00AF7209" w:rsidRPr="00507A97"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507A97">
        <w:rPr>
          <w:rFonts w:ascii="Arial" w:hAnsi="Arial" w:cs="Arial"/>
          <w:b/>
          <w:sz w:val="16"/>
          <w:szCs w:val="16"/>
          <w:lang w:eastAsia="ar-SA"/>
        </w:rPr>
        <w:t>UPRAVIČENEC:</w:t>
      </w:r>
      <w:r w:rsidRPr="00507A97">
        <w:rPr>
          <w:rFonts w:ascii="Arial" w:hAnsi="Arial" w:cs="Arial"/>
          <w:sz w:val="16"/>
          <w:szCs w:val="16"/>
          <w:lang w:eastAsia="ar-SA"/>
        </w:rPr>
        <w:t xml:space="preserve"> </w:t>
      </w:r>
      <w:r w:rsidR="00565D09" w:rsidRPr="00507A97">
        <w:rPr>
          <w:rFonts w:ascii="Arial" w:hAnsi="Arial" w:cs="Arial"/>
          <w:b/>
          <w:sz w:val="16"/>
          <w:szCs w:val="16"/>
          <w:lang w:eastAsia="ar-SA"/>
        </w:rPr>
        <w:t>Ministrstvo za okolje in prostor, Dunajska cesta 48, 1000 Ljubljana</w:t>
      </w:r>
    </w:p>
    <w:p w14:paraId="1FF56EF5" w14:textId="1A686622" w:rsidR="00A74B5C" w:rsidRPr="00507A97" w:rsidRDefault="00AF7209" w:rsidP="00F52B40">
      <w:pPr>
        <w:spacing w:line="260" w:lineRule="atLeast"/>
        <w:jc w:val="both"/>
        <w:rPr>
          <w:rFonts w:ascii="Arial" w:hAnsi="Arial" w:cs="Arial"/>
          <w:b/>
          <w:bCs/>
          <w:i/>
          <w:iCs/>
          <w:sz w:val="16"/>
          <w:szCs w:val="16"/>
          <w:lang w:eastAsia="ar-SA"/>
        </w:rPr>
      </w:pPr>
      <w:r w:rsidRPr="00507A97">
        <w:rPr>
          <w:rFonts w:ascii="Arial" w:hAnsi="Arial" w:cs="Arial"/>
          <w:b/>
          <w:sz w:val="16"/>
          <w:szCs w:val="16"/>
          <w:lang w:eastAsia="ar-SA"/>
        </w:rPr>
        <w:t xml:space="preserve">OSNOVNI POSEL: </w:t>
      </w:r>
      <w:r w:rsidRPr="00507A97">
        <w:rPr>
          <w:rFonts w:ascii="Arial" w:hAnsi="Arial" w:cs="Arial"/>
          <w:i/>
          <w:sz w:val="16"/>
          <w:szCs w:val="16"/>
          <w:lang w:eastAsia="ar-SA"/>
        </w:rPr>
        <w:t>obveznost naročnika zavarovanja iz njegove ponudbe, predložene v postopku javnega</w:t>
      </w:r>
      <w:r w:rsidR="00740461" w:rsidRPr="00507A97">
        <w:rPr>
          <w:rFonts w:ascii="Arial" w:hAnsi="Arial" w:cs="Arial"/>
          <w:i/>
          <w:sz w:val="16"/>
          <w:szCs w:val="16"/>
          <w:lang w:eastAsia="ar-SA"/>
        </w:rPr>
        <w:t xml:space="preserve"> naročila</w:t>
      </w:r>
      <w:r w:rsidR="00A74B5C" w:rsidRPr="00507A97">
        <w:rPr>
          <w:rFonts w:ascii="Arial" w:hAnsi="Arial" w:cs="Arial"/>
          <w:i/>
          <w:sz w:val="16"/>
          <w:szCs w:val="16"/>
          <w:lang w:eastAsia="ar-SA"/>
        </w:rPr>
        <w:t xml:space="preserve"> </w:t>
      </w:r>
      <w:r w:rsidR="00F52B40" w:rsidRPr="00507A97">
        <w:rPr>
          <w:rFonts w:ascii="Arial" w:hAnsi="Arial" w:cs="Arial"/>
          <w:b/>
          <w:bCs/>
          <w:i/>
          <w:sz w:val="16"/>
          <w:szCs w:val="16"/>
          <w:lang w:eastAsia="ar-SA"/>
        </w:rPr>
        <w:t>»</w:t>
      </w:r>
      <w:r w:rsidR="00B65A19" w:rsidRPr="00507A97">
        <w:rPr>
          <w:rFonts w:ascii="Arial" w:hAnsi="Arial" w:cs="Arial"/>
          <w:b/>
          <w:bCs/>
          <w:sz w:val="16"/>
          <w:szCs w:val="16"/>
          <w:lang w:eastAsia="ar-SA"/>
        </w:rPr>
        <w:t>Izvedba predhodnih preiskav terena – območje nedovoljenega odlagališča gudrona na Studencih (MO Maribor)</w:t>
      </w:r>
      <w:r w:rsidR="00F1771F" w:rsidRPr="00507A97">
        <w:rPr>
          <w:rFonts w:ascii="Arial" w:hAnsi="Arial" w:cs="Arial"/>
          <w:b/>
          <w:bCs/>
          <w:i/>
          <w:iCs/>
          <w:sz w:val="16"/>
          <w:szCs w:val="16"/>
          <w:lang w:eastAsia="ar-SA"/>
        </w:rPr>
        <w:t>«</w:t>
      </w:r>
    </w:p>
    <w:p w14:paraId="25AE7251" w14:textId="77777777" w:rsidR="00AF7209" w:rsidRPr="00507A97" w:rsidRDefault="00AF7209" w:rsidP="00F1771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0644194" w14:textId="4C861461" w:rsidR="00AF7209" w:rsidRPr="00507A97"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507A97">
        <w:rPr>
          <w:rFonts w:ascii="Arial" w:hAnsi="Arial" w:cs="Arial"/>
          <w:b/>
          <w:sz w:val="16"/>
          <w:szCs w:val="16"/>
          <w:lang w:eastAsia="ar-SA"/>
        </w:rPr>
        <w:t xml:space="preserve">ZNESEK IN VALUTA: </w:t>
      </w:r>
      <w:r w:rsidR="00B65A19" w:rsidRPr="00507A97">
        <w:rPr>
          <w:rFonts w:ascii="Arial" w:hAnsi="Arial" w:cs="Arial"/>
          <w:b/>
          <w:sz w:val="16"/>
          <w:szCs w:val="16"/>
          <w:lang w:eastAsia="ar-SA"/>
        </w:rPr>
        <w:t>2.000</w:t>
      </w:r>
      <w:r w:rsidRPr="00507A97">
        <w:rPr>
          <w:rFonts w:ascii="Arial" w:hAnsi="Arial" w:cs="Arial"/>
          <w:b/>
          <w:sz w:val="16"/>
          <w:szCs w:val="16"/>
          <w:lang w:eastAsia="ar-SA"/>
        </w:rPr>
        <w:t>,00 EUR</w:t>
      </w:r>
      <w:r w:rsidRPr="00507A97">
        <w:rPr>
          <w:rFonts w:ascii="Arial" w:hAnsi="Arial" w:cs="Arial"/>
          <w:sz w:val="16"/>
          <w:szCs w:val="16"/>
          <w:lang w:eastAsia="ar-SA"/>
        </w:rPr>
        <w:t xml:space="preserve"> </w:t>
      </w:r>
    </w:p>
    <w:p w14:paraId="11348E6E" w14:textId="77777777" w:rsidR="00AF7209" w:rsidRPr="00507A97"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2848C643" w14:textId="77777777" w:rsidR="00AF7209" w:rsidRPr="00507A97"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507A97">
        <w:rPr>
          <w:rFonts w:ascii="Arial" w:hAnsi="Arial" w:cs="Arial"/>
          <w:b/>
          <w:sz w:val="16"/>
          <w:szCs w:val="16"/>
          <w:lang w:eastAsia="ar-SA"/>
        </w:rPr>
        <w:t xml:space="preserve">LISTINE, KI JIH JE POLEG IZJAVE TREBA PRILOŽITI ZAHTEVI ZA PLAČILO IN SE IZRECNO ZAHTEVAJO V SPODNJEM BESEDILU: </w:t>
      </w:r>
      <w:r w:rsidRPr="00507A97">
        <w:rPr>
          <w:rFonts w:ascii="Arial" w:hAnsi="Arial" w:cs="Arial"/>
          <w:i/>
          <w:sz w:val="16"/>
          <w:szCs w:val="16"/>
          <w:lang w:eastAsia="ar-SA"/>
        </w:rPr>
        <w:t>nobena</w:t>
      </w:r>
    </w:p>
    <w:p w14:paraId="0AEAC9F1" w14:textId="77777777" w:rsidR="00AF7209" w:rsidRPr="00507A97"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C51CE9B" w14:textId="77777777" w:rsidR="00AF7209" w:rsidRPr="00507A97"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507A97">
        <w:rPr>
          <w:rFonts w:ascii="Arial" w:hAnsi="Arial" w:cs="Arial"/>
          <w:b/>
          <w:sz w:val="16"/>
          <w:szCs w:val="16"/>
          <w:lang w:eastAsia="ar-SA"/>
        </w:rPr>
        <w:t>JEZIK V ZAHTEVANIH LISTINAH:</w:t>
      </w:r>
      <w:r w:rsidRPr="00507A97">
        <w:rPr>
          <w:rFonts w:ascii="Arial" w:hAnsi="Arial" w:cs="Arial"/>
          <w:sz w:val="16"/>
          <w:szCs w:val="16"/>
          <w:lang w:eastAsia="ar-SA"/>
        </w:rPr>
        <w:t xml:space="preserve"> slovenski</w:t>
      </w:r>
    </w:p>
    <w:p w14:paraId="19700905" w14:textId="77777777" w:rsidR="00AF7209" w:rsidRPr="00507A97"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A16D044" w14:textId="77777777" w:rsidR="00AF7209" w:rsidRPr="00507A97"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507A97">
        <w:rPr>
          <w:rFonts w:ascii="Arial" w:hAnsi="Arial" w:cs="Arial"/>
          <w:b/>
          <w:sz w:val="16"/>
          <w:szCs w:val="16"/>
          <w:lang w:eastAsia="ar-SA"/>
        </w:rPr>
        <w:t>OBLIKA PREDLOŽITVE:</w:t>
      </w:r>
      <w:r w:rsidRPr="00507A97">
        <w:rPr>
          <w:rFonts w:ascii="Arial" w:hAnsi="Arial" w:cs="Arial"/>
          <w:sz w:val="16"/>
          <w:szCs w:val="16"/>
          <w:lang w:eastAsia="ar-SA"/>
        </w:rPr>
        <w:t xml:space="preserve"> v papirni obliki s priporočeno pošto ali katerokoli obliko hitre pošte ali v elektronski obliki po SWIFT sistemu na naslov </w:t>
      </w:r>
      <w:r w:rsidRPr="00507A97">
        <w:rPr>
          <w:rFonts w:ascii="Arial" w:hAnsi="Arial" w:cs="Arial"/>
          <w:sz w:val="16"/>
          <w:szCs w:val="16"/>
          <w:lang w:eastAsia="ar-SA"/>
        </w:rPr>
        <w:fldChar w:fldCharType="begin">
          <w:ffData>
            <w:name w:val=""/>
            <w:enabled/>
            <w:calcOnExit w:val="0"/>
            <w:textInput/>
          </w:ffData>
        </w:fldChar>
      </w:r>
      <w:r w:rsidRPr="00507A97">
        <w:rPr>
          <w:rFonts w:ascii="Arial" w:hAnsi="Arial" w:cs="Arial"/>
          <w:sz w:val="16"/>
          <w:szCs w:val="16"/>
          <w:lang w:eastAsia="ar-SA"/>
        </w:rPr>
        <w:instrText xml:space="preserve"> FORMTEXT </w:instrText>
      </w:r>
      <w:r w:rsidRPr="00507A97">
        <w:rPr>
          <w:rFonts w:ascii="Arial" w:hAnsi="Arial" w:cs="Arial"/>
          <w:sz w:val="16"/>
          <w:szCs w:val="16"/>
          <w:lang w:eastAsia="ar-SA"/>
        </w:rPr>
      </w:r>
      <w:r w:rsidRPr="00507A97">
        <w:rPr>
          <w:rFonts w:ascii="Arial" w:hAnsi="Arial" w:cs="Arial"/>
          <w:sz w:val="16"/>
          <w:szCs w:val="16"/>
          <w:lang w:eastAsia="ar-SA"/>
        </w:rPr>
        <w:fldChar w:fldCharType="separate"/>
      </w:r>
      <w:r w:rsidRPr="00507A97">
        <w:rPr>
          <w:rFonts w:ascii="Arial" w:hAnsi="Arial" w:cs="Arial"/>
          <w:sz w:val="16"/>
          <w:szCs w:val="16"/>
          <w:lang w:eastAsia="ar-SA"/>
        </w:rPr>
        <w:fldChar w:fldCharType="end"/>
      </w:r>
      <w:r w:rsidRPr="00507A97">
        <w:rPr>
          <w:rFonts w:ascii="Arial" w:hAnsi="Arial" w:cs="Arial"/>
          <w:sz w:val="16"/>
          <w:szCs w:val="16"/>
          <w:lang w:eastAsia="ar-SA"/>
        </w:rPr>
        <w:t xml:space="preserve"> </w:t>
      </w:r>
      <w:r w:rsidRPr="00507A97">
        <w:rPr>
          <w:rFonts w:ascii="Arial" w:hAnsi="Arial" w:cs="Arial"/>
          <w:i/>
          <w:sz w:val="16"/>
          <w:szCs w:val="16"/>
          <w:lang w:eastAsia="ar-SA"/>
        </w:rPr>
        <w:t>(navede se SWIFT naslova garanta)</w:t>
      </w:r>
    </w:p>
    <w:p w14:paraId="5840BD88" w14:textId="77777777" w:rsidR="00AF7209" w:rsidRPr="00507A97"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6B3FBEC" w14:textId="77777777" w:rsidR="00AF7209" w:rsidRPr="00507A97"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507A97">
        <w:rPr>
          <w:rFonts w:ascii="Arial" w:hAnsi="Arial" w:cs="Arial"/>
          <w:b/>
          <w:sz w:val="16"/>
          <w:szCs w:val="16"/>
          <w:lang w:eastAsia="ar-SA"/>
        </w:rPr>
        <w:t>KRAJ PREDLOŽITVE:</w:t>
      </w:r>
      <w:r w:rsidRPr="00507A97">
        <w:rPr>
          <w:rFonts w:ascii="Arial" w:hAnsi="Arial" w:cs="Arial"/>
          <w:sz w:val="16"/>
          <w:szCs w:val="16"/>
          <w:lang w:eastAsia="ar-SA"/>
        </w:rPr>
        <w:t xml:space="preserve"> </w:t>
      </w:r>
      <w:r w:rsidRPr="00507A97">
        <w:rPr>
          <w:rFonts w:ascii="Arial" w:hAnsi="Arial" w:cs="Arial"/>
          <w:sz w:val="16"/>
          <w:szCs w:val="16"/>
          <w:lang w:eastAsia="ar-SA"/>
        </w:rPr>
        <w:fldChar w:fldCharType="begin">
          <w:ffData>
            <w:name w:val=""/>
            <w:enabled/>
            <w:calcOnExit w:val="0"/>
            <w:textInput/>
          </w:ffData>
        </w:fldChar>
      </w:r>
      <w:r w:rsidRPr="00507A97">
        <w:rPr>
          <w:rFonts w:ascii="Arial" w:hAnsi="Arial" w:cs="Arial"/>
          <w:sz w:val="16"/>
          <w:szCs w:val="16"/>
          <w:lang w:eastAsia="ar-SA"/>
        </w:rPr>
        <w:instrText xml:space="preserve"> FORMTEXT </w:instrText>
      </w:r>
      <w:r w:rsidRPr="00507A97">
        <w:rPr>
          <w:rFonts w:ascii="Arial" w:hAnsi="Arial" w:cs="Arial"/>
          <w:sz w:val="16"/>
          <w:szCs w:val="16"/>
          <w:lang w:eastAsia="ar-SA"/>
        </w:rPr>
      </w:r>
      <w:r w:rsidRPr="00507A97">
        <w:rPr>
          <w:rFonts w:ascii="Arial" w:hAnsi="Arial" w:cs="Arial"/>
          <w:sz w:val="16"/>
          <w:szCs w:val="16"/>
          <w:lang w:eastAsia="ar-SA"/>
        </w:rPr>
        <w:fldChar w:fldCharType="separate"/>
      </w:r>
      <w:r w:rsidRPr="00507A97">
        <w:rPr>
          <w:rFonts w:ascii="Arial" w:hAnsi="Arial" w:cs="Arial"/>
          <w:sz w:val="16"/>
          <w:szCs w:val="16"/>
          <w:lang w:eastAsia="ar-SA"/>
        </w:rPr>
        <w:fldChar w:fldCharType="end"/>
      </w:r>
      <w:r w:rsidRPr="00507A97">
        <w:rPr>
          <w:rFonts w:ascii="Arial" w:hAnsi="Arial" w:cs="Arial"/>
          <w:sz w:val="16"/>
          <w:szCs w:val="16"/>
          <w:lang w:eastAsia="ar-SA"/>
        </w:rPr>
        <w:t xml:space="preserve"> </w:t>
      </w:r>
      <w:r w:rsidRPr="00507A97">
        <w:rPr>
          <w:rFonts w:ascii="Arial" w:hAnsi="Arial" w:cs="Arial"/>
          <w:i/>
          <w:sz w:val="16"/>
          <w:szCs w:val="16"/>
          <w:lang w:eastAsia="ar-SA"/>
        </w:rPr>
        <w:t>(garant vpiše naslov podružnice, kjer se opravi predložitev papirnih listin, ali elektronski naslov za predložitev v elektronski obliki, kot na primer garantov SWIFT naslov)</w:t>
      </w:r>
    </w:p>
    <w:p w14:paraId="01D46DB2" w14:textId="77777777" w:rsidR="00AF7209" w:rsidRPr="00507A97"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507A97">
        <w:rPr>
          <w:rFonts w:ascii="Arial" w:hAnsi="Arial" w:cs="Arial"/>
          <w:sz w:val="16"/>
          <w:szCs w:val="16"/>
          <w:lang w:eastAsia="ar-SA"/>
        </w:rPr>
        <w:t xml:space="preserve">Ne glede na navedeno, se predložitev papirnih listin lahko opravi v katerikoli podružnici garanta na območju Republike Slovenije. </w:t>
      </w:r>
    </w:p>
    <w:p w14:paraId="4D80FACA" w14:textId="77777777" w:rsidR="00AF7209" w:rsidRPr="00507A97"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821E8E8" w14:textId="2CEC816E" w:rsidR="00AF7209" w:rsidRPr="00507A97"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507A97">
        <w:rPr>
          <w:rFonts w:ascii="Arial" w:hAnsi="Arial" w:cs="Arial"/>
          <w:b/>
          <w:sz w:val="16"/>
          <w:szCs w:val="16"/>
          <w:lang w:eastAsia="ar-SA"/>
        </w:rPr>
        <w:t xml:space="preserve">DATUM VELJAVNOSTI: </w:t>
      </w:r>
      <w:r w:rsidR="00565D09" w:rsidRPr="00507A97">
        <w:rPr>
          <w:rFonts w:ascii="Arial" w:hAnsi="Arial" w:cs="Arial"/>
          <w:b/>
          <w:sz w:val="16"/>
          <w:szCs w:val="16"/>
          <w:lang w:eastAsia="ar-SA"/>
        </w:rPr>
        <w:t>15</w:t>
      </w:r>
      <w:r w:rsidR="00AB0CF2" w:rsidRPr="00507A97">
        <w:rPr>
          <w:rFonts w:ascii="Arial" w:hAnsi="Arial" w:cs="Arial"/>
          <w:b/>
          <w:sz w:val="16"/>
          <w:szCs w:val="16"/>
          <w:lang w:eastAsia="ar-SA"/>
        </w:rPr>
        <w:t>.</w:t>
      </w:r>
      <w:r w:rsidR="00565D09" w:rsidRPr="00507A97">
        <w:rPr>
          <w:rFonts w:ascii="Arial" w:hAnsi="Arial" w:cs="Arial"/>
          <w:b/>
          <w:sz w:val="16"/>
          <w:szCs w:val="16"/>
          <w:lang w:eastAsia="ar-SA"/>
        </w:rPr>
        <w:t>3</w:t>
      </w:r>
      <w:r w:rsidR="00AB0CF2" w:rsidRPr="00507A97">
        <w:rPr>
          <w:rFonts w:ascii="Arial" w:hAnsi="Arial" w:cs="Arial"/>
          <w:b/>
          <w:sz w:val="16"/>
          <w:szCs w:val="16"/>
          <w:lang w:eastAsia="ar-SA"/>
        </w:rPr>
        <w:t>.</w:t>
      </w:r>
      <w:r w:rsidR="001B791F" w:rsidRPr="00507A97">
        <w:rPr>
          <w:rFonts w:ascii="Arial" w:hAnsi="Arial" w:cs="Arial"/>
          <w:b/>
          <w:sz w:val="16"/>
          <w:szCs w:val="16"/>
          <w:lang w:eastAsia="ar-SA"/>
        </w:rPr>
        <w:t>202</w:t>
      </w:r>
      <w:r w:rsidR="00565D09" w:rsidRPr="00507A97">
        <w:rPr>
          <w:rFonts w:ascii="Arial" w:hAnsi="Arial" w:cs="Arial"/>
          <w:b/>
          <w:sz w:val="16"/>
          <w:szCs w:val="16"/>
          <w:lang w:eastAsia="ar-SA"/>
        </w:rPr>
        <w:t>7</w:t>
      </w:r>
    </w:p>
    <w:p w14:paraId="77F0EEBC" w14:textId="77777777" w:rsidR="00AF7209" w:rsidRPr="00507A97"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103960F" w14:textId="77777777" w:rsidR="00AF7209" w:rsidRPr="00507A97"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507A97">
        <w:rPr>
          <w:rFonts w:ascii="Arial" w:hAnsi="Arial" w:cs="Arial"/>
          <w:b/>
          <w:sz w:val="16"/>
          <w:szCs w:val="16"/>
          <w:lang w:eastAsia="ar-SA"/>
        </w:rPr>
        <w:t>STRANKA, KI JE DOLŽNA PLAČATI STROŠKE:</w:t>
      </w:r>
      <w:r w:rsidRPr="00507A97">
        <w:rPr>
          <w:rFonts w:ascii="Arial" w:hAnsi="Arial" w:cs="Arial"/>
          <w:sz w:val="16"/>
          <w:szCs w:val="16"/>
          <w:lang w:eastAsia="ar-SA"/>
        </w:rPr>
        <w:t xml:space="preserve"> </w:t>
      </w:r>
      <w:r w:rsidRPr="00507A97">
        <w:rPr>
          <w:rFonts w:ascii="Arial" w:hAnsi="Arial" w:cs="Arial"/>
          <w:sz w:val="16"/>
          <w:szCs w:val="16"/>
          <w:lang w:eastAsia="ar-SA"/>
        </w:rPr>
        <w:fldChar w:fldCharType="begin">
          <w:ffData>
            <w:name w:val=""/>
            <w:enabled/>
            <w:calcOnExit w:val="0"/>
            <w:textInput/>
          </w:ffData>
        </w:fldChar>
      </w:r>
      <w:r w:rsidRPr="00507A97">
        <w:rPr>
          <w:rFonts w:ascii="Arial" w:hAnsi="Arial" w:cs="Arial"/>
          <w:sz w:val="16"/>
          <w:szCs w:val="16"/>
          <w:lang w:eastAsia="ar-SA"/>
        </w:rPr>
        <w:instrText xml:space="preserve"> FORMTEXT </w:instrText>
      </w:r>
      <w:r w:rsidRPr="00507A97">
        <w:rPr>
          <w:rFonts w:ascii="Arial" w:hAnsi="Arial" w:cs="Arial"/>
          <w:sz w:val="16"/>
          <w:szCs w:val="16"/>
          <w:lang w:eastAsia="ar-SA"/>
        </w:rPr>
      </w:r>
      <w:r w:rsidRPr="00507A97">
        <w:rPr>
          <w:rFonts w:ascii="Arial" w:hAnsi="Arial" w:cs="Arial"/>
          <w:sz w:val="16"/>
          <w:szCs w:val="16"/>
          <w:lang w:eastAsia="ar-SA"/>
        </w:rPr>
        <w:fldChar w:fldCharType="separate"/>
      </w:r>
      <w:r w:rsidRPr="00507A97">
        <w:rPr>
          <w:rFonts w:ascii="Arial" w:hAnsi="Arial" w:cs="Arial"/>
          <w:sz w:val="16"/>
          <w:szCs w:val="16"/>
          <w:lang w:eastAsia="ar-SA"/>
        </w:rPr>
        <w:fldChar w:fldCharType="end"/>
      </w:r>
      <w:r w:rsidRPr="00507A97">
        <w:rPr>
          <w:rFonts w:ascii="Arial" w:hAnsi="Arial" w:cs="Arial"/>
          <w:sz w:val="16"/>
          <w:szCs w:val="16"/>
          <w:lang w:eastAsia="ar-SA"/>
        </w:rPr>
        <w:t xml:space="preserve"> </w:t>
      </w:r>
      <w:r w:rsidRPr="00507A97">
        <w:rPr>
          <w:rFonts w:ascii="Arial" w:hAnsi="Arial" w:cs="Arial"/>
          <w:i/>
          <w:sz w:val="16"/>
          <w:szCs w:val="16"/>
          <w:lang w:eastAsia="ar-SA"/>
        </w:rPr>
        <w:t>(vpiše se ime naročnika zavarovanja, tj. kandidata oziroma ponudnika v postopku javnega naročanja)</w:t>
      </w:r>
    </w:p>
    <w:p w14:paraId="31A0AFB7" w14:textId="77777777" w:rsidR="00AF7209" w:rsidRPr="00507A97"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7C81D977" w14:textId="77777777" w:rsidR="00AF7209" w:rsidRPr="00507A97" w:rsidRDefault="00AF7209" w:rsidP="00AF7209">
      <w:pPr>
        <w:suppressAutoHyphens/>
        <w:spacing w:line="260" w:lineRule="atLeast"/>
        <w:jc w:val="both"/>
        <w:rPr>
          <w:rFonts w:ascii="Arial" w:hAnsi="Arial" w:cs="Arial"/>
          <w:sz w:val="16"/>
          <w:szCs w:val="16"/>
          <w:lang w:eastAsia="ar-SA"/>
        </w:rPr>
      </w:pPr>
      <w:r w:rsidRPr="00507A97">
        <w:rPr>
          <w:rFonts w:ascii="Arial" w:hAnsi="Arial" w:cs="Arial"/>
          <w:sz w:val="16"/>
          <w:szCs w:val="16"/>
          <w:lang w:eastAsia="ar-SA"/>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C80B034" w14:textId="77777777" w:rsidR="00AF7209" w:rsidRPr="00507A97" w:rsidRDefault="00AF7209" w:rsidP="00AF7209">
      <w:pPr>
        <w:suppressAutoHyphens/>
        <w:spacing w:line="260" w:lineRule="atLeast"/>
        <w:jc w:val="both"/>
        <w:rPr>
          <w:rFonts w:ascii="Arial" w:hAnsi="Arial" w:cs="Arial"/>
          <w:sz w:val="16"/>
          <w:szCs w:val="16"/>
          <w:lang w:eastAsia="ar-SA"/>
        </w:rPr>
      </w:pPr>
    </w:p>
    <w:p w14:paraId="0FF48C0B" w14:textId="77777777" w:rsidR="00AF7209" w:rsidRPr="00507A97" w:rsidRDefault="00AF7209" w:rsidP="00AF7209">
      <w:pPr>
        <w:suppressAutoHyphens/>
        <w:spacing w:line="260" w:lineRule="atLeast"/>
        <w:jc w:val="both"/>
        <w:rPr>
          <w:rFonts w:ascii="Arial" w:hAnsi="Arial" w:cs="Arial"/>
          <w:sz w:val="16"/>
          <w:szCs w:val="16"/>
          <w:lang w:eastAsia="ar-SA"/>
        </w:rPr>
      </w:pPr>
      <w:r w:rsidRPr="00507A97">
        <w:rPr>
          <w:rFonts w:ascii="Arial" w:hAnsi="Arial" w:cs="Arial"/>
          <w:sz w:val="16"/>
          <w:szCs w:val="16"/>
          <w:lang w:eastAsia="ar-SA"/>
        </w:rPr>
        <w:t xml:space="preserve">Zavarovanje se lahko unovči iz naslednjih razlogov, ki morajo biti navedeni v izjavi upravičenca oziroma zahtevi za plačilo: </w:t>
      </w:r>
    </w:p>
    <w:p w14:paraId="33AD2A9C" w14:textId="77777777" w:rsidR="00AF7209" w:rsidRPr="00507A97" w:rsidRDefault="00AF7209" w:rsidP="007A5234">
      <w:pPr>
        <w:numPr>
          <w:ilvl w:val="0"/>
          <w:numId w:val="22"/>
        </w:numPr>
        <w:suppressAutoHyphens/>
        <w:spacing w:line="260" w:lineRule="atLeast"/>
        <w:jc w:val="both"/>
        <w:rPr>
          <w:rFonts w:ascii="Arial" w:hAnsi="Arial" w:cs="Arial"/>
          <w:sz w:val="16"/>
          <w:szCs w:val="16"/>
          <w:lang w:eastAsia="ar-SA"/>
        </w:rPr>
      </w:pPr>
      <w:r w:rsidRPr="00507A97">
        <w:rPr>
          <w:rFonts w:ascii="Arial" w:hAnsi="Arial" w:cs="Arial"/>
          <w:sz w:val="16"/>
          <w:szCs w:val="16"/>
          <w:lang w:eastAsia="ar-SA"/>
        </w:rPr>
        <w:t>naročnik zavarovanja je umaknil ponudbo po poteku roka za prejem ponudb ali nedopustno spremenil ponudbo v času njene veljavnosti; ali</w:t>
      </w:r>
    </w:p>
    <w:p w14:paraId="15486762" w14:textId="163F0F21" w:rsidR="00AF7209" w:rsidRPr="00507A97" w:rsidRDefault="00AF7209" w:rsidP="007A5234">
      <w:pPr>
        <w:numPr>
          <w:ilvl w:val="0"/>
          <w:numId w:val="22"/>
        </w:numPr>
        <w:suppressAutoHyphens/>
        <w:spacing w:line="260" w:lineRule="atLeast"/>
        <w:rPr>
          <w:rFonts w:ascii="Arial" w:hAnsi="Arial" w:cs="Arial"/>
          <w:sz w:val="16"/>
          <w:szCs w:val="16"/>
          <w:lang w:eastAsia="ar-SA"/>
        </w:rPr>
      </w:pPr>
      <w:r w:rsidRPr="00507A97">
        <w:rPr>
          <w:rFonts w:ascii="Arial" w:hAnsi="Arial" w:cs="Arial"/>
          <w:sz w:val="16"/>
          <w:szCs w:val="16"/>
          <w:lang w:eastAsia="ar-SA"/>
        </w:rPr>
        <w:t>če ponudnik na poziv naročnika ni pravočasno (torej v roku, ki ga je določil naročnik) dostavil zahtevanega podaljšanja zavarovanja za resnost ponudbe; ali</w:t>
      </w:r>
    </w:p>
    <w:p w14:paraId="15B2E3BC" w14:textId="77777777" w:rsidR="00AF7209" w:rsidRPr="00507A97" w:rsidRDefault="00AF7209" w:rsidP="007A5234">
      <w:pPr>
        <w:numPr>
          <w:ilvl w:val="0"/>
          <w:numId w:val="22"/>
        </w:numPr>
        <w:suppressAutoHyphens/>
        <w:spacing w:line="260" w:lineRule="atLeast"/>
        <w:jc w:val="both"/>
        <w:rPr>
          <w:rFonts w:ascii="Arial" w:hAnsi="Arial" w:cs="Arial"/>
          <w:sz w:val="16"/>
          <w:szCs w:val="16"/>
          <w:lang w:eastAsia="ar-SA"/>
        </w:rPr>
      </w:pPr>
      <w:r w:rsidRPr="00507A97">
        <w:rPr>
          <w:rFonts w:ascii="Arial" w:hAnsi="Arial" w:cs="Arial"/>
          <w:sz w:val="16"/>
          <w:szCs w:val="16"/>
          <w:lang w:eastAsia="ar-SA"/>
        </w:rPr>
        <w:t>izbrani naročnik zavarovanja na poziv upravičenca ni podpisal pogodbe; ali</w:t>
      </w:r>
    </w:p>
    <w:p w14:paraId="0AD76191" w14:textId="77777777" w:rsidR="00AF7209" w:rsidRPr="00507A97" w:rsidRDefault="00AF7209" w:rsidP="007A5234">
      <w:pPr>
        <w:numPr>
          <w:ilvl w:val="0"/>
          <w:numId w:val="22"/>
        </w:numPr>
        <w:suppressAutoHyphens/>
        <w:spacing w:line="260" w:lineRule="atLeast"/>
        <w:jc w:val="both"/>
        <w:rPr>
          <w:rFonts w:ascii="Arial" w:hAnsi="Arial" w:cs="Arial"/>
          <w:sz w:val="16"/>
          <w:szCs w:val="16"/>
          <w:lang w:eastAsia="ar-SA"/>
        </w:rPr>
      </w:pPr>
      <w:r w:rsidRPr="00507A97">
        <w:rPr>
          <w:rFonts w:ascii="Arial" w:hAnsi="Arial" w:cs="Arial"/>
          <w:sz w:val="16"/>
          <w:szCs w:val="16"/>
          <w:lang w:eastAsia="ar-SA"/>
        </w:rPr>
        <w:t>izbrani naročnik zavarovanja ni predložil zavarovanja za dobro izvedbo pogodbenih obveznosti v skladu s pogoji naročila.</w:t>
      </w:r>
    </w:p>
    <w:p w14:paraId="2854B786" w14:textId="77777777" w:rsidR="00227D0A" w:rsidRPr="00507A97" w:rsidRDefault="00227D0A" w:rsidP="00AF7209">
      <w:pPr>
        <w:suppressAutoHyphens/>
        <w:spacing w:line="260" w:lineRule="atLeast"/>
        <w:jc w:val="both"/>
        <w:rPr>
          <w:rFonts w:ascii="Arial" w:hAnsi="Arial" w:cs="Arial"/>
          <w:sz w:val="16"/>
          <w:szCs w:val="16"/>
          <w:lang w:eastAsia="ar-SA"/>
        </w:rPr>
      </w:pPr>
    </w:p>
    <w:p w14:paraId="03C6A8FC" w14:textId="0C8D6B29" w:rsidR="00AF7209" w:rsidRPr="00507A97" w:rsidRDefault="00AF7209" w:rsidP="00AF7209">
      <w:pPr>
        <w:suppressAutoHyphens/>
        <w:spacing w:line="260" w:lineRule="atLeast"/>
        <w:jc w:val="both"/>
        <w:rPr>
          <w:rFonts w:ascii="Arial" w:hAnsi="Arial" w:cs="Arial"/>
          <w:sz w:val="16"/>
          <w:szCs w:val="16"/>
          <w:lang w:eastAsia="ar-SA"/>
        </w:rPr>
      </w:pPr>
      <w:r w:rsidRPr="00507A97">
        <w:rPr>
          <w:rFonts w:ascii="Arial" w:hAnsi="Arial" w:cs="Arial"/>
          <w:sz w:val="16"/>
          <w:szCs w:val="16"/>
          <w:lang w:eastAsia="ar-SA"/>
        </w:rPr>
        <w:lastRenderedPageBreak/>
        <w:t>Katerokoli zahtevo za plačilo po tem zavarovanju moramo prejeti na datum veljavnosti zavarovanja ali pred njim v zgoraj navedenem kraju predložitve.</w:t>
      </w:r>
    </w:p>
    <w:p w14:paraId="774D6C96" w14:textId="77777777" w:rsidR="00AF7209" w:rsidRPr="00507A97" w:rsidRDefault="00AF7209" w:rsidP="00AF7209">
      <w:pPr>
        <w:suppressAutoHyphens/>
        <w:spacing w:line="260" w:lineRule="atLeast"/>
        <w:jc w:val="both"/>
        <w:rPr>
          <w:rFonts w:ascii="Arial" w:hAnsi="Arial" w:cs="Arial"/>
          <w:sz w:val="16"/>
          <w:szCs w:val="16"/>
          <w:lang w:eastAsia="ar-SA"/>
        </w:rPr>
      </w:pPr>
    </w:p>
    <w:p w14:paraId="704BBAAA" w14:textId="77777777" w:rsidR="00AF7209" w:rsidRPr="00507A97" w:rsidRDefault="00AF7209" w:rsidP="00AF7209">
      <w:pPr>
        <w:suppressAutoHyphens/>
        <w:spacing w:line="260" w:lineRule="atLeast"/>
        <w:jc w:val="both"/>
        <w:rPr>
          <w:rFonts w:ascii="Arial" w:hAnsi="Arial" w:cs="Arial"/>
          <w:sz w:val="16"/>
          <w:szCs w:val="16"/>
          <w:lang w:eastAsia="ar-SA"/>
        </w:rPr>
      </w:pPr>
      <w:r w:rsidRPr="00507A97">
        <w:rPr>
          <w:rFonts w:ascii="Arial" w:hAnsi="Arial" w:cs="Arial"/>
          <w:sz w:val="16"/>
          <w:szCs w:val="16"/>
          <w:lang w:eastAsia="ar-SA"/>
        </w:rPr>
        <w:t>Morebitne spore v zvezi s tem zavarovanjem rešuje stvarno pristojno sodišče v Ljubljani po slovenskem pravu.</w:t>
      </w:r>
    </w:p>
    <w:p w14:paraId="2444F57C" w14:textId="77777777" w:rsidR="00AF7209" w:rsidRPr="00507A97"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048A54EA" w14:textId="77777777" w:rsidR="00AF7209" w:rsidRPr="00507A97"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507A97">
        <w:rPr>
          <w:rFonts w:ascii="Arial" w:hAnsi="Arial" w:cs="Arial"/>
          <w:sz w:val="16"/>
          <w:szCs w:val="16"/>
          <w:lang w:eastAsia="ar-SA"/>
        </w:rPr>
        <w:t>Za to zavarovanje veljajo Enotna pravila za garancije na poziv (EPGP) revizija iz leta 2010, izdana pri MTZ pod št. 758.</w:t>
      </w:r>
    </w:p>
    <w:p w14:paraId="49E857B2" w14:textId="77777777" w:rsidR="00AF7209" w:rsidRPr="00507A97"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1791476" w14:textId="77777777" w:rsidR="00AF7209" w:rsidRPr="00507A97"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D12FA0A" w14:textId="77777777" w:rsidR="00AF7209" w:rsidRPr="00507A97"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r w:rsidRPr="00507A97">
        <w:rPr>
          <w:rFonts w:ascii="Arial" w:hAnsi="Arial" w:cs="Arial"/>
          <w:sz w:val="16"/>
          <w:szCs w:val="16"/>
          <w:lang w:eastAsia="ar-SA"/>
        </w:rPr>
        <w:tab/>
      </w:r>
      <w:r w:rsidRPr="00507A97">
        <w:rPr>
          <w:rFonts w:ascii="Arial" w:hAnsi="Arial" w:cs="Arial"/>
          <w:sz w:val="16"/>
          <w:szCs w:val="16"/>
          <w:lang w:eastAsia="ar-SA"/>
        </w:rPr>
        <w:tab/>
      </w:r>
      <w:r w:rsidRPr="00507A97">
        <w:rPr>
          <w:rFonts w:ascii="Arial" w:hAnsi="Arial" w:cs="Arial"/>
          <w:sz w:val="16"/>
          <w:szCs w:val="16"/>
          <w:lang w:eastAsia="ar-SA"/>
        </w:rPr>
        <w:tab/>
      </w:r>
      <w:r w:rsidRPr="00507A97">
        <w:rPr>
          <w:rFonts w:ascii="Arial" w:hAnsi="Arial" w:cs="Arial"/>
          <w:sz w:val="16"/>
          <w:szCs w:val="16"/>
          <w:lang w:eastAsia="ar-SA"/>
        </w:rPr>
        <w:tab/>
      </w:r>
      <w:r w:rsidRPr="00507A97">
        <w:rPr>
          <w:rFonts w:ascii="Arial" w:hAnsi="Arial" w:cs="Arial"/>
          <w:sz w:val="16"/>
          <w:szCs w:val="16"/>
          <w:lang w:eastAsia="ar-SA"/>
        </w:rPr>
        <w:tab/>
      </w:r>
      <w:r w:rsidRPr="00507A97">
        <w:rPr>
          <w:rFonts w:ascii="Arial" w:hAnsi="Arial" w:cs="Arial"/>
          <w:sz w:val="16"/>
          <w:szCs w:val="16"/>
          <w:lang w:eastAsia="ar-SA"/>
        </w:rPr>
        <w:tab/>
      </w:r>
      <w:r w:rsidRPr="00507A97">
        <w:rPr>
          <w:rFonts w:ascii="Arial" w:hAnsi="Arial" w:cs="Arial"/>
          <w:sz w:val="16"/>
          <w:szCs w:val="16"/>
          <w:lang w:eastAsia="ar-SA"/>
        </w:rPr>
        <w:tab/>
      </w:r>
      <w:r w:rsidRPr="00507A97">
        <w:rPr>
          <w:rFonts w:ascii="Arial" w:hAnsi="Arial" w:cs="Arial"/>
          <w:sz w:val="16"/>
          <w:szCs w:val="16"/>
          <w:lang w:eastAsia="ar-SA"/>
        </w:rPr>
        <w:tab/>
        <w:t xml:space="preserve">          garant</w:t>
      </w:r>
      <w:r w:rsidRPr="00507A97">
        <w:rPr>
          <w:rFonts w:ascii="Arial" w:hAnsi="Arial" w:cs="Arial"/>
          <w:sz w:val="16"/>
          <w:szCs w:val="16"/>
          <w:lang w:eastAsia="ar-SA"/>
        </w:rPr>
        <w:tab/>
      </w:r>
      <w:r w:rsidRPr="00507A97">
        <w:rPr>
          <w:rFonts w:ascii="Arial" w:hAnsi="Arial" w:cs="Arial"/>
          <w:sz w:val="16"/>
          <w:szCs w:val="16"/>
          <w:lang w:eastAsia="ar-SA"/>
        </w:rPr>
        <w:tab/>
      </w:r>
      <w:r w:rsidRPr="00507A97">
        <w:rPr>
          <w:rFonts w:ascii="Arial" w:hAnsi="Arial" w:cs="Arial"/>
          <w:sz w:val="16"/>
          <w:szCs w:val="16"/>
          <w:lang w:eastAsia="ar-SA"/>
        </w:rPr>
        <w:tab/>
      </w:r>
      <w:r w:rsidRPr="00507A97">
        <w:rPr>
          <w:rFonts w:ascii="Arial" w:hAnsi="Arial" w:cs="Arial"/>
          <w:sz w:val="16"/>
          <w:szCs w:val="16"/>
          <w:lang w:eastAsia="ar-SA"/>
        </w:rPr>
        <w:tab/>
      </w:r>
      <w:r w:rsidRPr="00507A97">
        <w:rPr>
          <w:rFonts w:ascii="Arial" w:hAnsi="Arial" w:cs="Arial"/>
          <w:sz w:val="16"/>
          <w:szCs w:val="16"/>
          <w:lang w:eastAsia="ar-SA"/>
        </w:rPr>
        <w:tab/>
      </w:r>
      <w:r w:rsidRPr="00507A97">
        <w:rPr>
          <w:rFonts w:ascii="Arial" w:hAnsi="Arial" w:cs="Arial"/>
          <w:sz w:val="16"/>
          <w:szCs w:val="16"/>
          <w:lang w:eastAsia="ar-SA"/>
        </w:rPr>
        <w:tab/>
      </w:r>
      <w:r w:rsidRPr="00507A97">
        <w:rPr>
          <w:rFonts w:ascii="Arial" w:hAnsi="Arial" w:cs="Arial"/>
          <w:sz w:val="16"/>
          <w:szCs w:val="16"/>
          <w:lang w:eastAsia="ar-SA"/>
        </w:rPr>
        <w:tab/>
      </w:r>
      <w:r w:rsidRPr="00507A97">
        <w:rPr>
          <w:rFonts w:ascii="Arial" w:hAnsi="Arial" w:cs="Arial"/>
          <w:sz w:val="16"/>
          <w:szCs w:val="16"/>
          <w:lang w:eastAsia="ar-SA"/>
        </w:rPr>
        <w:tab/>
      </w:r>
      <w:r w:rsidRPr="00507A97">
        <w:rPr>
          <w:rFonts w:ascii="Arial" w:hAnsi="Arial" w:cs="Arial"/>
          <w:sz w:val="16"/>
          <w:szCs w:val="16"/>
          <w:lang w:eastAsia="ar-SA"/>
        </w:rPr>
        <w:tab/>
        <w:t>(žig in podpis)</w:t>
      </w:r>
    </w:p>
    <w:p w14:paraId="6C0F1F2E" w14:textId="77777777" w:rsidR="00AF7209" w:rsidRPr="00507A97"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78EE953" w14:textId="77777777" w:rsidR="00AF7209" w:rsidRPr="00507A97" w:rsidRDefault="00AF7209" w:rsidP="00AF7209">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sz w:val="16"/>
          <w:szCs w:val="16"/>
          <w:lang w:eastAsia="ar-SA"/>
        </w:rPr>
      </w:pPr>
      <w:r w:rsidRPr="00507A97">
        <w:rPr>
          <w:rFonts w:ascii="Arial" w:hAnsi="Arial" w:cs="Arial"/>
          <w:sz w:val="16"/>
          <w:szCs w:val="16"/>
          <w:lang w:eastAsia="ar-SA"/>
        </w:rPr>
        <w:t>Opozorilo (ni del vzorca finančnega zavarovanja):</w:t>
      </w:r>
    </w:p>
    <w:p w14:paraId="0099D7D8" w14:textId="77777777" w:rsidR="00AF7209" w:rsidRPr="00507A97" w:rsidRDefault="00AF7209" w:rsidP="00AF7209">
      <w:pPr>
        <w:pBdr>
          <w:top w:val="single" w:sz="4" w:space="1" w:color="000000"/>
          <w:left w:val="single" w:sz="4" w:space="4" w:color="000000"/>
          <w:bottom w:val="single" w:sz="4" w:space="1" w:color="000000"/>
          <w:right w:val="single" w:sz="4" w:space="4"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507A97">
        <w:rPr>
          <w:rFonts w:ascii="Arial" w:hAnsi="Arial" w:cs="Arial"/>
          <w:sz w:val="16"/>
          <w:szCs w:val="16"/>
          <w:lang w:eastAsia="ar-SA"/>
        </w:rPr>
        <w:t xml:space="preserve">V kolikor bo izdajatelj finančnega zavarovanja zavarovalnica (kavcijsko zavarovanje), ki ne razpolaga s SWIFT naslovom, se naslednja navedba pri obliki predložitve na vzorcu briše: »ali v elektronski obliki po SWIFT sistemu na naslov </w:t>
      </w:r>
      <w:r w:rsidRPr="00507A97">
        <w:rPr>
          <w:rFonts w:ascii="Arial" w:hAnsi="Arial" w:cs="Arial"/>
          <w:sz w:val="16"/>
          <w:szCs w:val="16"/>
          <w:lang w:eastAsia="ar-SA"/>
        </w:rPr>
        <w:fldChar w:fldCharType="begin">
          <w:ffData>
            <w:name w:val=""/>
            <w:enabled/>
            <w:calcOnExit w:val="0"/>
            <w:textInput/>
          </w:ffData>
        </w:fldChar>
      </w:r>
      <w:r w:rsidRPr="00507A97">
        <w:rPr>
          <w:rFonts w:ascii="Arial" w:hAnsi="Arial" w:cs="Arial"/>
          <w:sz w:val="16"/>
          <w:szCs w:val="16"/>
          <w:lang w:eastAsia="ar-SA"/>
        </w:rPr>
        <w:instrText xml:space="preserve"> FORMTEXT </w:instrText>
      </w:r>
      <w:r w:rsidRPr="00507A97">
        <w:rPr>
          <w:rFonts w:ascii="Arial" w:hAnsi="Arial" w:cs="Arial"/>
          <w:sz w:val="16"/>
          <w:szCs w:val="16"/>
          <w:lang w:eastAsia="ar-SA"/>
        </w:rPr>
      </w:r>
      <w:r w:rsidRPr="00507A97">
        <w:rPr>
          <w:rFonts w:ascii="Arial" w:hAnsi="Arial" w:cs="Arial"/>
          <w:sz w:val="16"/>
          <w:szCs w:val="16"/>
          <w:lang w:eastAsia="ar-SA"/>
        </w:rPr>
        <w:fldChar w:fldCharType="separate"/>
      </w:r>
      <w:r w:rsidRPr="00507A97">
        <w:rPr>
          <w:rFonts w:ascii="Arial" w:hAnsi="Arial" w:cs="Arial"/>
          <w:sz w:val="16"/>
          <w:szCs w:val="16"/>
          <w:lang w:eastAsia="ar-SA"/>
        </w:rPr>
        <w:fldChar w:fldCharType="end"/>
      </w:r>
      <w:r w:rsidRPr="00507A97">
        <w:rPr>
          <w:rFonts w:ascii="Arial" w:hAnsi="Arial" w:cs="Arial"/>
          <w:sz w:val="16"/>
          <w:szCs w:val="16"/>
          <w:lang w:eastAsia="ar-SA"/>
        </w:rPr>
        <w:t xml:space="preserve"> </w:t>
      </w:r>
      <w:r w:rsidRPr="00507A97">
        <w:rPr>
          <w:rFonts w:ascii="Arial" w:hAnsi="Arial" w:cs="Arial"/>
          <w:i/>
          <w:sz w:val="16"/>
          <w:szCs w:val="16"/>
          <w:lang w:eastAsia="ar-SA"/>
        </w:rPr>
        <w:t>(navede se SWIFT naslova garanta)«</w:t>
      </w:r>
    </w:p>
    <w:p w14:paraId="28FA1FE9" w14:textId="77777777" w:rsidR="00080025" w:rsidRPr="00507A97" w:rsidRDefault="00080025" w:rsidP="00E74A6D">
      <w:pPr>
        <w:spacing w:line="288" w:lineRule="auto"/>
        <w:rPr>
          <w:rFonts w:ascii="Arial" w:hAnsi="Arial" w:cs="Arial"/>
          <w:sz w:val="16"/>
          <w:szCs w:val="16"/>
          <w:lang w:eastAsia="en-US"/>
        </w:rPr>
      </w:pPr>
    </w:p>
    <w:p w14:paraId="21CE7A48" w14:textId="6E184A47" w:rsidR="00943CF2" w:rsidRPr="00507A97" w:rsidRDefault="00943CF2" w:rsidP="00E74A6D">
      <w:pPr>
        <w:spacing w:line="288" w:lineRule="auto"/>
        <w:rPr>
          <w:rFonts w:ascii="Arial" w:hAnsi="Arial" w:cs="Arial"/>
          <w:sz w:val="20"/>
          <w:szCs w:val="20"/>
          <w:lang w:eastAsia="en-US"/>
        </w:rPr>
      </w:pPr>
    </w:p>
    <w:p w14:paraId="34E67E21" w14:textId="341BB4AA" w:rsidR="00D04BE8" w:rsidRPr="00507A97" w:rsidRDefault="00D04BE8" w:rsidP="00E74A6D">
      <w:pPr>
        <w:spacing w:line="288" w:lineRule="auto"/>
        <w:rPr>
          <w:rFonts w:ascii="Arial" w:hAnsi="Arial" w:cs="Arial"/>
          <w:sz w:val="20"/>
          <w:szCs w:val="20"/>
          <w:lang w:eastAsia="en-US"/>
        </w:rPr>
      </w:pPr>
    </w:p>
    <w:p w14:paraId="25EE9B5A" w14:textId="647DAE4F" w:rsidR="00D04BE8" w:rsidRPr="00507A97" w:rsidRDefault="00D04BE8" w:rsidP="00E74A6D">
      <w:pPr>
        <w:spacing w:line="288" w:lineRule="auto"/>
        <w:rPr>
          <w:rFonts w:ascii="Arial" w:hAnsi="Arial" w:cs="Arial"/>
          <w:sz w:val="20"/>
          <w:szCs w:val="20"/>
          <w:lang w:eastAsia="en-US"/>
        </w:rPr>
      </w:pPr>
    </w:p>
    <w:p w14:paraId="44950735" w14:textId="425C34C1" w:rsidR="00D04BE8" w:rsidRPr="00507A97" w:rsidRDefault="00D04BE8" w:rsidP="00E74A6D">
      <w:pPr>
        <w:spacing w:line="288" w:lineRule="auto"/>
        <w:rPr>
          <w:rFonts w:ascii="Arial" w:hAnsi="Arial" w:cs="Arial"/>
          <w:sz w:val="20"/>
          <w:szCs w:val="20"/>
          <w:lang w:eastAsia="en-US"/>
        </w:rPr>
      </w:pPr>
    </w:p>
    <w:p w14:paraId="6660AC7F" w14:textId="5C436FD5" w:rsidR="00D04BE8" w:rsidRPr="00507A97" w:rsidRDefault="00D04BE8" w:rsidP="00E74A6D">
      <w:pPr>
        <w:spacing w:line="288" w:lineRule="auto"/>
        <w:rPr>
          <w:rFonts w:ascii="Arial" w:hAnsi="Arial" w:cs="Arial"/>
          <w:sz w:val="20"/>
          <w:szCs w:val="20"/>
          <w:lang w:eastAsia="en-US"/>
        </w:rPr>
      </w:pPr>
    </w:p>
    <w:p w14:paraId="222630B9" w14:textId="4D7D8696" w:rsidR="00D04BE8" w:rsidRPr="00507A97" w:rsidRDefault="00D04BE8" w:rsidP="00E74A6D">
      <w:pPr>
        <w:spacing w:line="288" w:lineRule="auto"/>
        <w:rPr>
          <w:rFonts w:ascii="Arial" w:hAnsi="Arial" w:cs="Arial"/>
          <w:sz w:val="20"/>
          <w:szCs w:val="20"/>
          <w:lang w:eastAsia="en-US"/>
        </w:rPr>
      </w:pPr>
    </w:p>
    <w:p w14:paraId="63A0F657" w14:textId="7B28D0CE" w:rsidR="00D04BE8" w:rsidRPr="00507A97" w:rsidRDefault="00D04BE8" w:rsidP="00E74A6D">
      <w:pPr>
        <w:spacing w:line="288" w:lineRule="auto"/>
        <w:rPr>
          <w:rFonts w:ascii="Arial" w:hAnsi="Arial" w:cs="Arial"/>
          <w:sz w:val="20"/>
          <w:szCs w:val="20"/>
          <w:lang w:eastAsia="en-US"/>
        </w:rPr>
      </w:pPr>
    </w:p>
    <w:p w14:paraId="67DF7746" w14:textId="6A4CA683" w:rsidR="00D04BE8" w:rsidRPr="00507A97" w:rsidRDefault="00D04BE8" w:rsidP="00E74A6D">
      <w:pPr>
        <w:spacing w:line="288" w:lineRule="auto"/>
        <w:rPr>
          <w:rFonts w:ascii="Arial" w:hAnsi="Arial" w:cs="Arial"/>
          <w:sz w:val="20"/>
          <w:szCs w:val="20"/>
          <w:lang w:eastAsia="en-US"/>
        </w:rPr>
      </w:pPr>
    </w:p>
    <w:p w14:paraId="199CD964" w14:textId="5709FE61" w:rsidR="00D04BE8" w:rsidRPr="00507A97" w:rsidRDefault="00D04BE8" w:rsidP="00E74A6D">
      <w:pPr>
        <w:spacing w:line="288" w:lineRule="auto"/>
        <w:rPr>
          <w:rFonts w:ascii="Arial" w:hAnsi="Arial" w:cs="Arial"/>
          <w:sz w:val="20"/>
          <w:szCs w:val="20"/>
          <w:lang w:eastAsia="en-US"/>
        </w:rPr>
      </w:pPr>
    </w:p>
    <w:p w14:paraId="3570C39A" w14:textId="7536ACA6" w:rsidR="00D04BE8" w:rsidRPr="00507A97" w:rsidRDefault="00D04BE8" w:rsidP="00E74A6D">
      <w:pPr>
        <w:spacing w:line="288" w:lineRule="auto"/>
        <w:rPr>
          <w:rFonts w:ascii="Arial" w:hAnsi="Arial" w:cs="Arial"/>
          <w:sz w:val="20"/>
          <w:szCs w:val="20"/>
          <w:lang w:eastAsia="en-US"/>
        </w:rPr>
      </w:pPr>
    </w:p>
    <w:p w14:paraId="4D8A5098" w14:textId="11E400F7" w:rsidR="00D04BE8" w:rsidRPr="00507A97" w:rsidRDefault="00D04BE8" w:rsidP="00E74A6D">
      <w:pPr>
        <w:spacing w:line="288" w:lineRule="auto"/>
        <w:rPr>
          <w:rFonts w:ascii="Arial" w:hAnsi="Arial" w:cs="Arial"/>
          <w:sz w:val="20"/>
          <w:szCs w:val="20"/>
          <w:lang w:eastAsia="en-US"/>
        </w:rPr>
      </w:pPr>
    </w:p>
    <w:p w14:paraId="7305C418" w14:textId="41365160" w:rsidR="00D04BE8" w:rsidRPr="00507A97" w:rsidRDefault="00D04BE8" w:rsidP="00E74A6D">
      <w:pPr>
        <w:spacing w:line="288" w:lineRule="auto"/>
        <w:rPr>
          <w:rFonts w:ascii="Arial" w:hAnsi="Arial" w:cs="Arial"/>
          <w:sz w:val="20"/>
          <w:szCs w:val="20"/>
          <w:lang w:eastAsia="en-US"/>
        </w:rPr>
      </w:pPr>
    </w:p>
    <w:p w14:paraId="5BDCB2A1" w14:textId="2ED0AE55" w:rsidR="00D04BE8" w:rsidRPr="00507A97" w:rsidRDefault="00D04BE8" w:rsidP="00E74A6D">
      <w:pPr>
        <w:spacing w:line="288" w:lineRule="auto"/>
        <w:rPr>
          <w:rFonts w:ascii="Arial" w:hAnsi="Arial" w:cs="Arial"/>
          <w:sz w:val="20"/>
          <w:szCs w:val="20"/>
          <w:lang w:eastAsia="en-US"/>
        </w:rPr>
      </w:pPr>
    </w:p>
    <w:p w14:paraId="16BCACA7" w14:textId="1F779703" w:rsidR="00D04BE8" w:rsidRPr="00507A97" w:rsidRDefault="00D04BE8" w:rsidP="00E74A6D">
      <w:pPr>
        <w:spacing w:line="288" w:lineRule="auto"/>
        <w:rPr>
          <w:rFonts w:ascii="Arial" w:hAnsi="Arial" w:cs="Arial"/>
          <w:sz w:val="20"/>
          <w:szCs w:val="20"/>
          <w:lang w:eastAsia="en-US"/>
        </w:rPr>
      </w:pPr>
    </w:p>
    <w:p w14:paraId="49E9011E" w14:textId="5DA2D1B2" w:rsidR="00D04BE8" w:rsidRPr="00507A97" w:rsidRDefault="00D04BE8" w:rsidP="00E74A6D">
      <w:pPr>
        <w:spacing w:line="288" w:lineRule="auto"/>
        <w:rPr>
          <w:rFonts w:ascii="Arial" w:hAnsi="Arial" w:cs="Arial"/>
          <w:sz w:val="20"/>
          <w:szCs w:val="20"/>
          <w:lang w:eastAsia="en-US"/>
        </w:rPr>
      </w:pPr>
    </w:p>
    <w:p w14:paraId="4A5394C5" w14:textId="2E91FBF1" w:rsidR="00D04BE8" w:rsidRPr="00507A97" w:rsidRDefault="00D04BE8" w:rsidP="00E74A6D">
      <w:pPr>
        <w:spacing w:line="288" w:lineRule="auto"/>
        <w:rPr>
          <w:rFonts w:ascii="Arial" w:hAnsi="Arial" w:cs="Arial"/>
          <w:sz w:val="20"/>
          <w:szCs w:val="20"/>
          <w:lang w:eastAsia="en-US"/>
        </w:rPr>
      </w:pPr>
    </w:p>
    <w:p w14:paraId="317B2A96" w14:textId="5D3853F0" w:rsidR="00D04BE8" w:rsidRPr="00507A97" w:rsidRDefault="00D04BE8" w:rsidP="00E74A6D">
      <w:pPr>
        <w:spacing w:line="288" w:lineRule="auto"/>
        <w:rPr>
          <w:rFonts w:ascii="Arial" w:hAnsi="Arial" w:cs="Arial"/>
          <w:sz w:val="20"/>
          <w:szCs w:val="20"/>
          <w:lang w:eastAsia="en-US"/>
        </w:rPr>
      </w:pPr>
    </w:p>
    <w:p w14:paraId="54F9018B" w14:textId="1BF44F61" w:rsidR="00D04BE8" w:rsidRPr="00507A97" w:rsidRDefault="00D04BE8" w:rsidP="00E74A6D">
      <w:pPr>
        <w:spacing w:line="288" w:lineRule="auto"/>
        <w:rPr>
          <w:rFonts w:ascii="Arial" w:hAnsi="Arial" w:cs="Arial"/>
          <w:sz w:val="20"/>
          <w:szCs w:val="20"/>
          <w:lang w:eastAsia="en-US"/>
        </w:rPr>
      </w:pPr>
    </w:p>
    <w:p w14:paraId="0695EC0C" w14:textId="01F67AF1" w:rsidR="00D04BE8" w:rsidRPr="00507A97" w:rsidRDefault="00D04BE8" w:rsidP="00E74A6D">
      <w:pPr>
        <w:spacing w:line="288" w:lineRule="auto"/>
        <w:rPr>
          <w:rFonts w:ascii="Arial" w:hAnsi="Arial" w:cs="Arial"/>
          <w:sz w:val="20"/>
          <w:szCs w:val="20"/>
          <w:lang w:eastAsia="en-US"/>
        </w:rPr>
      </w:pPr>
    </w:p>
    <w:p w14:paraId="67D7208D" w14:textId="024ABB49" w:rsidR="00D04BE8" w:rsidRPr="00507A97" w:rsidRDefault="00D04BE8" w:rsidP="00E74A6D">
      <w:pPr>
        <w:spacing w:line="288" w:lineRule="auto"/>
        <w:rPr>
          <w:rFonts w:ascii="Arial" w:hAnsi="Arial" w:cs="Arial"/>
          <w:sz w:val="20"/>
          <w:szCs w:val="20"/>
          <w:lang w:eastAsia="en-US"/>
        </w:rPr>
      </w:pPr>
    </w:p>
    <w:p w14:paraId="07FF953F" w14:textId="6EE920EA" w:rsidR="00D04BE8" w:rsidRPr="00507A97" w:rsidRDefault="00D04BE8" w:rsidP="00E74A6D">
      <w:pPr>
        <w:spacing w:line="288" w:lineRule="auto"/>
        <w:rPr>
          <w:rFonts w:ascii="Arial" w:hAnsi="Arial" w:cs="Arial"/>
          <w:sz w:val="20"/>
          <w:szCs w:val="20"/>
          <w:lang w:eastAsia="en-US"/>
        </w:rPr>
      </w:pPr>
    </w:p>
    <w:p w14:paraId="00A0AD9E" w14:textId="4955D8F4" w:rsidR="00D04BE8" w:rsidRPr="00507A97" w:rsidRDefault="00D04BE8" w:rsidP="00E74A6D">
      <w:pPr>
        <w:spacing w:line="288" w:lineRule="auto"/>
        <w:rPr>
          <w:rFonts w:ascii="Arial" w:hAnsi="Arial" w:cs="Arial"/>
          <w:sz w:val="20"/>
          <w:szCs w:val="20"/>
          <w:lang w:eastAsia="en-US"/>
        </w:rPr>
      </w:pPr>
    </w:p>
    <w:p w14:paraId="7D70E5D9" w14:textId="28A9992F" w:rsidR="00D04BE8" w:rsidRPr="00507A97" w:rsidRDefault="00D04BE8" w:rsidP="00E74A6D">
      <w:pPr>
        <w:spacing w:line="288" w:lineRule="auto"/>
        <w:rPr>
          <w:rFonts w:ascii="Arial" w:hAnsi="Arial" w:cs="Arial"/>
          <w:sz w:val="20"/>
          <w:szCs w:val="20"/>
          <w:lang w:eastAsia="en-US"/>
        </w:rPr>
      </w:pPr>
    </w:p>
    <w:p w14:paraId="0D6673D9" w14:textId="0BB61BF6" w:rsidR="00D04BE8" w:rsidRPr="00507A97" w:rsidRDefault="00D04BE8" w:rsidP="00E74A6D">
      <w:pPr>
        <w:spacing w:line="288" w:lineRule="auto"/>
        <w:rPr>
          <w:rFonts w:ascii="Arial" w:hAnsi="Arial" w:cs="Arial"/>
          <w:sz w:val="20"/>
          <w:szCs w:val="20"/>
          <w:lang w:eastAsia="en-US"/>
        </w:rPr>
      </w:pPr>
    </w:p>
    <w:p w14:paraId="645B6F6D" w14:textId="098CD310" w:rsidR="00D04BE8" w:rsidRPr="00507A97" w:rsidRDefault="00D04BE8" w:rsidP="00E74A6D">
      <w:pPr>
        <w:spacing w:line="288" w:lineRule="auto"/>
        <w:rPr>
          <w:rFonts w:ascii="Arial" w:hAnsi="Arial" w:cs="Arial"/>
          <w:sz w:val="20"/>
          <w:szCs w:val="20"/>
          <w:lang w:eastAsia="en-US"/>
        </w:rPr>
      </w:pPr>
    </w:p>
    <w:p w14:paraId="7A89D3FE" w14:textId="7AD69F06" w:rsidR="00D04BE8" w:rsidRPr="00507A97" w:rsidRDefault="00D04BE8" w:rsidP="00E74A6D">
      <w:pPr>
        <w:spacing w:line="288" w:lineRule="auto"/>
        <w:rPr>
          <w:rFonts w:ascii="Arial" w:hAnsi="Arial" w:cs="Arial"/>
          <w:sz w:val="20"/>
          <w:szCs w:val="20"/>
          <w:lang w:eastAsia="en-US"/>
        </w:rPr>
      </w:pPr>
    </w:p>
    <w:p w14:paraId="169FAE68" w14:textId="3362C898" w:rsidR="00A60B6A" w:rsidRDefault="00A60B6A">
      <w:pPr>
        <w:rPr>
          <w:rFonts w:ascii="Arial" w:hAnsi="Arial" w:cs="Arial"/>
          <w:sz w:val="20"/>
          <w:szCs w:val="20"/>
          <w:lang w:eastAsia="en-US"/>
        </w:rPr>
      </w:pPr>
      <w:r>
        <w:rPr>
          <w:rFonts w:ascii="Arial" w:hAnsi="Arial" w:cs="Arial"/>
          <w:sz w:val="20"/>
          <w:szCs w:val="20"/>
          <w:lang w:eastAsia="en-US"/>
        </w:rPr>
        <w:br w:type="page"/>
      </w:r>
    </w:p>
    <w:p w14:paraId="618DA7AB" w14:textId="55F1790A" w:rsidR="00B65A19" w:rsidRPr="00507A97" w:rsidRDefault="00B65A19" w:rsidP="00B65A19">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b/>
          <w:bCs/>
          <w:sz w:val="16"/>
          <w:szCs w:val="16"/>
          <w:lang w:eastAsia="ar-SA"/>
        </w:rPr>
      </w:pPr>
      <w:r w:rsidRPr="00507A97">
        <w:rPr>
          <w:rFonts w:ascii="Arial" w:hAnsi="Arial" w:cs="Arial"/>
          <w:b/>
          <w:sz w:val="20"/>
          <w:szCs w:val="20"/>
          <w:lang w:eastAsia="ar-SA"/>
        </w:rPr>
        <w:lastRenderedPageBreak/>
        <w:t xml:space="preserve">Obrazec </w:t>
      </w:r>
      <w:r w:rsidR="00DF2300">
        <w:rPr>
          <w:rFonts w:ascii="Arial" w:hAnsi="Arial" w:cs="Arial"/>
          <w:b/>
          <w:sz w:val="20"/>
          <w:szCs w:val="20"/>
          <w:lang w:eastAsia="ar-SA"/>
        </w:rPr>
        <w:t>10</w:t>
      </w:r>
      <w:r w:rsidRPr="00507A97">
        <w:rPr>
          <w:rFonts w:ascii="Arial" w:hAnsi="Arial" w:cs="Arial"/>
          <w:b/>
          <w:sz w:val="20"/>
          <w:szCs w:val="20"/>
          <w:lang w:eastAsia="ar-SA"/>
        </w:rPr>
        <w:t>.2.: GARANCIJA ZA RESNOST PONUDBE ZA SKLOP 2</w:t>
      </w:r>
    </w:p>
    <w:p w14:paraId="1266244A" w14:textId="77777777" w:rsidR="00B65A19" w:rsidRPr="00507A97" w:rsidRDefault="00B65A19" w:rsidP="00B65A19">
      <w:pPr>
        <w:keepNext/>
        <w:suppressAutoHyphens/>
        <w:spacing w:before="120" w:after="60" w:line="260" w:lineRule="atLeast"/>
        <w:jc w:val="center"/>
        <w:rPr>
          <w:rFonts w:ascii="Arial" w:hAnsi="Arial" w:cs="Arial"/>
          <w:sz w:val="16"/>
          <w:szCs w:val="16"/>
          <w:lang w:eastAsia="ar-SA"/>
        </w:rPr>
      </w:pPr>
      <w:r w:rsidRPr="00507A97">
        <w:rPr>
          <w:rFonts w:ascii="Arial" w:hAnsi="Arial" w:cs="Arial"/>
          <w:b/>
          <w:bCs/>
          <w:sz w:val="16"/>
          <w:szCs w:val="16"/>
          <w:lang w:eastAsia="ar-SA"/>
        </w:rPr>
        <w:t>Obrazec zavarovanja za resnost ponudbe po EPGP-758</w:t>
      </w:r>
    </w:p>
    <w:p w14:paraId="738AE433" w14:textId="77777777" w:rsidR="00B65A19" w:rsidRPr="00507A97" w:rsidRDefault="00B65A19" w:rsidP="00B65A19">
      <w:pPr>
        <w:suppressAutoHyphens/>
        <w:spacing w:line="260" w:lineRule="atLeast"/>
        <w:rPr>
          <w:rFonts w:ascii="Arial" w:hAnsi="Arial" w:cs="Arial"/>
          <w:sz w:val="16"/>
          <w:szCs w:val="16"/>
          <w:lang w:eastAsia="ar-SA"/>
        </w:rPr>
      </w:pPr>
    </w:p>
    <w:p w14:paraId="32617702" w14:textId="77777777" w:rsidR="00B65A19" w:rsidRPr="00507A97" w:rsidRDefault="00B65A19" w:rsidP="00B65A1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507A97">
        <w:rPr>
          <w:rFonts w:ascii="Arial" w:hAnsi="Arial" w:cs="Arial"/>
          <w:i/>
          <w:sz w:val="16"/>
          <w:szCs w:val="16"/>
          <w:lang w:eastAsia="ar-SA"/>
        </w:rPr>
        <w:t>Glava s podatki o garantu (zavarovalnici/banki)</w:t>
      </w:r>
      <w:r w:rsidRPr="00507A97">
        <w:rPr>
          <w:rFonts w:ascii="Arial" w:hAnsi="Arial" w:cs="Arial"/>
          <w:sz w:val="16"/>
          <w:szCs w:val="16"/>
          <w:lang w:eastAsia="ar-SA"/>
        </w:rPr>
        <w:t xml:space="preserve"> </w:t>
      </w:r>
      <w:r w:rsidRPr="00507A97">
        <w:rPr>
          <w:rFonts w:ascii="Arial" w:hAnsi="Arial" w:cs="Arial"/>
          <w:i/>
          <w:sz w:val="16"/>
          <w:szCs w:val="16"/>
          <w:lang w:eastAsia="ar-SA"/>
        </w:rPr>
        <w:t>ali SWIFT ključ</w:t>
      </w:r>
    </w:p>
    <w:p w14:paraId="601F5294" w14:textId="77777777" w:rsidR="00B65A19" w:rsidRPr="00507A97" w:rsidRDefault="00B65A19" w:rsidP="00B65A1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2CAFE337" w14:textId="77777777" w:rsidR="00B65A19" w:rsidRPr="00507A97" w:rsidRDefault="00B65A19" w:rsidP="00B65A1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507A97">
        <w:rPr>
          <w:rFonts w:ascii="Arial" w:hAnsi="Arial" w:cs="Arial"/>
          <w:sz w:val="16"/>
          <w:szCs w:val="16"/>
          <w:lang w:eastAsia="ar-SA"/>
        </w:rPr>
        <w:t xml:space="preserve">Za:    </w:t>
      </w:r>
      <w:r w:rsidRPr="00507A97">
        <w:rPr>
          <w:rFonts w:ascii="Arial" w:hAnsi="Arial" w:cs="Arial"/>
          <w:b/>
          <w:sz w:val="16"/>
          <w:szCs w:val="16"/>
          <w:lang w:eastAsia="ar-SA"/>
        </w:rPr>
        <w:t>Ministrstvo za okolje in prostor, Dunajska cesta 48, 1000 Ljubljana (naročnik oz. upravičenec garancije)</w:t>
      </w:r>
    </w:p>
    <w:p w14:paraId="72AC7A96" w14:textId="77777777" w:rsidR="00B65A19" w:rsidRPr="00507A97" w:rsidRDefault="00B65A19" w:rsidP="00B65A1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DE7C2E1" w14:textId="77777777" w:rsidR="00B65A19" w:rsidRPr="00507A97" w:rsidRDefault="00B65A19" w:rsidP="00B65A1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507A97">
        <w:rPr>
          <w:rFonts w:ascii="Arial" w:hAnsi="Arial" w:cs="Arial"/>
          <w:sz w:val="16"/>
          <w:szCs w:val="16"/>
          <w:lang w:eastAsia="ar-SA"/>
        </w:rPr>
        <w:t xml:space="preserve">Datum: </w:t>
      </w:r>
      <w:r w:rsidRPr="00507A97">
        <w:rPr>
          <w:rFonts w:ascii="Arial" w:hAnsi="Arial" w:cs="Arial"/>
          <w:sz w:val="16"/>
          <w:szCs w:val="16"/>
          <w:lang w:eastAsia="ar-SA"/>
        </w:rPr>
        <w:fldChar w:fldCharType="begin">
          <w:ffData>
            <w:name w:val=""/>
            <w:enabled/>
            <w:calcOnExit w:val="0"/>
            <w:textInput/>
          </w:ffData>
        </w:fldChar>
      </w:r>
      <w:r w:rsidRPr="00507A97">
        <w:rPr>
          <w:rFonts w:ascii="Arial" w:hAnsi="Arial" w:cs="Arial"/>
          <w:sz w:val="16"/>
          <w:szCs w:val="16"/>
          <w:lang w:eastAsia="ar-SA"/>
        </w:rPr>
        <w:instrText xml:space="preserve"> FORMTEXT </w:instrText>
      </w:r>
      <w:r w:rsidRPr="00507A97">
        <w:rPr>
          <w:rFonts w:ascii="Arial" w:hAnsi="Arial" w:cs="Arial"/>
          <w:sz w:val="16"/>
          <w:szCs w:val="16"/>
          <w:lang w:eastAsia="ar-SA"/>
        </w:rPr>
      </w:r>
      <w:r w:rsidRPr="00507A97">
        <w:rPr>
          <w:rFonts w:ascii="Arial" w:hAnsi="Arial" w:cs="Arial"/>
          <w:sz w:val="16"/>
          <w:szCs w:val="16"/>
          <w:lang w:eastAsia="ar-SA"/>
        </w:rPr>
        <w:fldChar w:fldCharType="separate"/>
      </w:r>
      <w:r w:rsidRPr="00507A97">
        <w:rPr>
          <w:rFonts w:ascii="Arial" w:hAnsi="Arial" w:cs="Arial"/>
          <w:sz w:val="16"/>
          <w:szCs w:val="16"/>
          <w:lang w:eastAsia="ar-SA"/>
        </w:rPr>
        <w:fldChar w:fldCharType="end"/>
      </w:r>
      <w:r w:rsidRPr="00507A97">
        <w:rPr>
          <w:rFonts w:ascii="Arial" w:hAnsi="Arial" w:cs="Arial"/>
          <w:sz w:val="16"/>
          <w:szCs w:val="16"/>
          <w:lang w:eastAsia="ar-SA"/>
        </w:rPr>
        <w:t xml:space="preserve"> </w:t>
      </w:r>
      <w:r w:rsidRPr="00507A97">
        <w:rPr>
          <w:rFonts w:ascii="Arial" w:hAnsi="Arial" w:cs="Arial"/>
          <w:i/>
          <w:sz w:val="16"/>
          <w:szCs w:val="16"/>
          <w:lang w:eastAsia="ar-SA"/>
        </w:rPr>
        <w:t>(vpiše se datum izdaje)</w:t>
      </w:r>
    </w:p>
    <w:p w14:paraId="1F2C0B48" w14:textId="77777777" w:rsidR="00B65A19" w:rsidRPr="00507A97" w:rsidRDefault="00B65A19" w:rsidP="00B65A1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7B97EF4" w14:textId="77777777" w:rsidR="00B65A19" w:rsidRPr="00507A97" w:rsidRDefault="00B65A19" w:rsidP="00B65A1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507A97">
        <w:rPr>
          <w:rFonts w:ascii="Arial" w:hAnsi="Arial" w:cs="Arial"/>
          <w:b/>
          <w:sz w:val="16"/>
          <w:szCs w:val="16"/>
          <w:lang w:eastAsia="ar-SA"/>
        </w:rPr>
        <w:t>VRSTA ZAVAROVANJA:</w:t>
      </w:r>
      <w:r w:rsidRPr="00507A97">
        <w:rPr>
          <w:rFonts w:ascii="Arial" w:hAnsi="Arial" w:cs="Arial"/>
          <w:sz w:val="16"/>
          <w:szCs w:val="16"/>
          <w:lang w:eastAsia="ar-SA"/>
        </w:rPr>
        <w:t xml:space="preserve"> </w:t>
      </w:r>
      <w:r w:rsidRPr="00507A97">
        <w:rPr>
          <w:rFonts w:ascii="Arial" w:hAnsi="Arial" w:cs="Arial"/>
          <w:sz w:val="16"/>
          <w:szCs w:val="16"/>
          <w:lang w:eastAsia="ar-SA"/>
        </w:rPr>
        <w:fldChar w:fldCharType="begin">
          <w:ffData>
            <w:name w:val=""/>
            <w:enabled/>
            <w:calcOnExit w:val="0"/>
            <w:textInput/>
          </w:ffData>
        </w:fldChar>
      </w:r>
      <w:r w:rsidRPr="00507A97">
        <w:rPr>
          <w:rFonts w:ascii="Arial" w:hAnsi="Arial" w:cs="Arial"/>
          <w:sz w:val="16"/>
          <w:szCs w:val="16"/>
          <w:lang w:eastAsia="ar-SA"/>
        </w:rPr>
        <w:instrText xml:space="preserve"> FORMTEXT </w:instrText>
      </w:r>
      <w:r w:rsidRPr="00507A97">
        <w:rPr>
          <w:rFonts w:ascii="Arial" w:hAnsi="Arial" w:cs="Arial"/>
          <w:sz w:val="16"/>
          <w:szCs w:val="16"/>
          <w:lang w:eastAsia="ar-SA"/>
        </w:rPr>
      </w:r>
      <w:r w:rsidRPr="00507A97">
        <w:rPr>
          <w:rFonts w:ascii="Arial" w:hAnsi="Arial" w:cs="Arial"/>
          <w:sz w:val="16"/>
          <w:szCs w:val="16"/>
          <w:lang w:eastAsia="ar-SA"/>
        </w:rPr>
        <w:fldChar w:fldCharType="separate"/>
      </w:r>
      <w:r w:rsidRPr="00507A97">
        <w:rPr>
          <w:rFonts w:ascii="Arial" w:hAnsi="Arial" w:cs="Arial"/>
          <w:sz w:val="16"/>
          <w:szCs w:val="16"/>
          <w:lang w:eastAsia="ar-SA"/>
        </w:rPr>
        <w:fldChar w:fldCharType="end"/>
      </w:r>
      <w:r w:rsidRPr="00507A97">
        <w:rPr>
          <w:rFonts w:ascii="Arial" w:hAnsi="Arial" w:cs="Arial"/>
          <w:sz w:val="16"/>
          <w:szCs w:val="16"/>
          <w:lang w:eastAsia="ar-SA"/>
        </w:rPr>
        <w:t xml:space="preserve"> </w:t>
      </w:r>
      <w:r w:rsidRPr="00507A97">
        <w:rPr>
          <w:rFonts w:ascii="Arial" w:hAnsi="Arial" w:cs="Arial"/>
          <w:i/>
          <w:sz w:val="16"/>
          <w:szCs w:val="16"/>
          <w:lang w:eastAsia="ar-SA"/>
        </w:rPr>
        <w:t>(vpiše se vrsta zavarovanja: kavcijsko zavarovanje/bančna garancija)</w:t>
      </w:r>
    </w:p>
    <w:p w14:paraId="22484084" w14:textId="77777777" w:rsidR="00B65A19" w:rsidRPr="00507A97" w:rsidRDefault="00B65A19" w:rsidP="00B65A1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8DFD4C1" w14:textId="77777777" w:rsidR="00B65A19" w:rsidRPr="00507A97" w:rsidRDefault="00B65A19" w:rsidP="00B65A1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507A97">
        <w:rPr>
          <w:rFonts w:ascii="Arial" w:hAnsi="Arial" w:cs="Arial"/>
          <w:b/>
          <w:sz w:val="16"/>
          <w:szCs w:val="16"/>
          <w:lang w:eastAsia="ar-SA"/>
        </w:rPr>
        <w:t xml:space="preserve">ŠTEVILKA: </w:t>
      </w:r>
      <w:r w:rsidRPr="00507A97">
        <w:rPr>
          <w:rFonts w:ascii="Arial" w:hAnsi="Arial" w:cs="Arial"/>
          <w:sz w:val="16"/>
          <w:szCs w:val="16"/>
          <w:lang w:eastAsia="ar-SA"/>
        </w:rPr>
        <w:fldChar w:fldCharType="begin">
          <w:ffData>
            <w:name w:val=""/>
            <w:enabled/>
            <w:calcOnExit w:val="0"/>
            <w:textInput/>
          </w:ffData>
        </w:fldChar>
      </w:r>
      <w:r w:rsidRPr="00507A97">
        <w:rPr>
          <w:rFonts w:ascii="Arial" w:hAnsi="Arial" w:cs="Arial"/>
          <w:sz w:val="16"/>
          <w:szCs w:val="16"/>
          <w:lang w:eastAsia="ar-SA"/>
        </w:rPr>
        <w:instrText xml:space="preserve"> FORMTEXT </w:instrText>
      </w:r>
      <w:r w:rsidRPr="00507A97">
        <w:rPr>
          <w:rFonts w:ascii="Arial" w:hAnsi="Arial" w:cs="Arial"/>
          <w:sz w:val="16"/>
          <w:szCs w:val="16"/>
          <w:lang w:eastAsia="ar-SA"/>
        </w:rPr>
      </w:r>
      <w:r w:rsidRPr="00507A97">
        <w:rPr>
          <w:rFonts w:ascii="Arial" w:hAnsi="Arial" w:cs="Arial"/>
          <w:sz w:val="16"/>
          <w:szCs w:val="16"/>
          <w:lang w:eastAsia="ar-SA"/>
        </w:rPr>
        <w:fldChar w:fldCharType="separate"/>
      </w:r>
      <w:r w:rsidRPr="00507A97">
        <w:rPr>
          <w:rFonts w:ascii="Arial" w:hAnsi="Arial" w:cs="Arial"/>
          <w:sz w:val="16"/>
          <w:szCs w:val="16"/>
          <w:lang w:eastAsia="ar-SA"/>
        </w:rPr>
        <w:fldChar w:fldCharType="end"/>
      </w:r>
      <w:r w:rsidRPr="00507A97">
        <w:rPr>
          <w:rFonts w:ascii="Arial" w:hAnsi="Arial" w:cs="Arial"/>
          <w:sz w:val="16"/>
          <w:szCs w:val="16"/>
          <w:lang w:eastAsia="ar-SA"/>
        </w:rPr>
        <w:t xml:space="preserve"> </w:t>
      </w:r>
      <w:r w:rsidRPr="00507A97">
        <w:rPr>
          <w:rFonts w:ascii="Arial" w:hAnsi="Arial" w:cs="Arial"/>
          <w:i/>
          <w:sz w:val="16"/>
          <w:szCs w:val="16"/>
          <w:lang w:eastAsia="ar-SA"/>
        </w:rPr>
        <w:t>(vpiše se številka zavarovanja)</w:t>
      </w:r>
    </w:p>
    <w:p w14:paraId="4DF1D0EC" w14:textId="77777777" w:rsidR="00B65A19" w:rsidRPr="00507A97" w:rsidRDefault="00B65A19" w:rsidP="00B65A1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0E8BB49" w14:textId="77777777" w:rsidR="00B65A19" w:rsidRPr="00507A97" w:rsidRDefault="00B65A19" w:rsidP="00B65A1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507A97">
        <w:rPr>
          <w:rFonts w:ascii="Arial" w:hAnsi="Arial" w:cs="Arial"/>
          <w:b/>
          <w:sz w:val="16"/>
          <w:szCs w:val="16"/>
          <w:lang w:eastAsia="ar-SA"/>
        </w:rPr>
        <w:t>GARANT:</w:t>
      </w:r>
      <w:r w:rsidRPr="00507A97">
        <w:rPr>
          <w:rFonts w:ascii="Arial" w:hAnsi="Arial" w:cs="Arial"/>
          <w:sz w:val="16"/>
          <w:szCs w:val="16"/>
          <w:lang w:eastAsia="ar-SA"/>
        </w:rPr>
        <w:t xml:space="preserve"> </w:t>
      </w:r>
      <w:r w:rsidRPr="00507A97">
        <w:rPr>
          <w:rFonts w:ascii="Arial" w:hAnsi="Arial" w:cs="Arial"/>
          <w:sz w:val="16"/>
          <w:szCs w:val="16"/>
          <w:lang w:eastAsia="ar-SA"/>
        </w:rPr>
        <w:fldChar w:fldCharType="begin">
          <w:ffData>
            <w:name w:val=""/>
            <w:enabled/>
            <w:calcOnExit w:val="0"/>
            <w:textInput/>
          </w:ffData>
        </w:fldChar>
      </w:r>
      <w:r w:rsidRPr="00507A97">
        <w:rPr>
          <w:rFonts w:ascii="Arial" w:hAnsi="Arial" w:cs="Arial"/>
          <w:sz w:val="16"/>
          <w:szCs w:val="16"/>
          <w:lang w:eastAsia="ar-SA"/>
        </w:rPr>
        <w:instrText xml:space="preserve"> FORMTEXT </w:instrText>
      </w:r>
      <w:r w:rsidRPr="00507A97">
        <w:rPr>
          <w:rFonts w:ascii="Arial" w:hAnsi="Arial" w:cs="Arial"/>
          <w:sz w:val="16"/>
          <w:szCs w:val="16"/>
          <w:lang w:eastAsia="ar-SA"/>
        </w:rPr>
      </w:r>
      <w:r w:rsidRPr="00507A97">
        <w:rPr>
          <w:rFonts w:ascii="Arial" w:hAnsi="Arial" w:cs="Arial"/>
          <w:sz w:val="16"/>
          <w:szCs w:val="16"/>
          <w:lang w:eastAsia="ar-SA"/>
        </w:rPr>
        <w:fldChar w:fldCharType="separate"/>
      </w:r>
      <w:r w:rsidRPr="00507A97">
        <w:rPr>
          <w:rFonts w:ascii="Arial" w:hAnsi="Arial" w:cs="Arial"/>
          <w:sz w:val="16"/>
          <w:szCs w:val="16"/>
          <w:lang w:eastAsia="ar-SA"/>
        </w:rPr>
        <w:fldChar w:fldCharType="end"/>
      </w:r>
      <w:r w:rsidRPr="00507A97">
        <w:rPr>
          <w:rFonts w:ascii="Arial" w:hAnsi="Arial" w:cs="Arial"/>
          <w:sz w:val="16"/>
          <w:szCs w:val="16"/>
          <w:lang w:eastAsia="ar-SA"/>
        </w:rPr>
        <w:t xml:space="preserve"> </w:t>
      </w:r>
      <w:r w:rsidRPr="00507A97">
        <w:rPr>
          <w:rFonts w:ascii="Arial" w:hAnsi="Arial" w:cs="Arial"/>
          <w:i/>
          <w:sz w:val="16"/>
          <w:szCs w:val="16"/>
          <w:lang w:eastAsia="ar-SA"/>
        </w:rPr>
        <w:t>(vpiše se ime in naslov zavarovalnice/banke v kraju izdaje)</w:t>
      </w:r>
    </w:p>
    <w:p w14:paraId="0B65B94A" w14:textId="77777777" w:rsidR="00B65A19" w:rsidRPr="00507A97" w:rsidRDefault="00B65A19" w:rsidP="00B65A1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881F039" w14:textId="77777777" w:rsidR="00B65A19" w:rsidRPr="00507A97" w:rsidRDefault="00B65A19" w:rsidP="00B65A1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507A97">
        <w:rPr>
          <w:rFonts w:ascii="Arial" w:hAnsi="Arial" w:cs="Arial"/>
          <w:b/>
          <w:sz w:val="16"/>
          <w:szCs w:val="16"/>
          <w:lang w:eastAsia="ar-SA"/>
        </w:rPr>
        <w:t xml:space="preserve">NAROČNIK: </w:t>
      </w:r>
      <w:r w:rsidRPr="00507A97">
        <w:rPr>
          <w:rFonts w:ascii="Arial" w:hAnsi="Arial" w:cs="Arial"/>
          <w:sz w:val="16"/>
          <w:szCs w:val="16"/>
          <w:lang w:eastAsia="ar-SA"/>
        </w:rPr>
        <w:fldChar w:fldCharType="begin">
          <w:ffData>
            <w:name w:val=""/>
            <w:enabled/>
            <w:calcOnExit w:val="0"/>
            <w:textInput/>
          </w:ffData>
        </w:fldChar>
      </w:r>
      <w:r w:rsidRPr="00507A97">
        <w:rPr>
          <w:rFonts w:ascii="Arial" w:hAnsi="Arial" w:cs="Arial"/>
          <w:sz w:val="16"/>
          <w:szCs w:val="16"/>
          <w:lang w:eastAsia="ar-SA"/>
        </w:rPr>
        <w:instrText xml:space="preserve"> FORMTEXT </w:instrText>
      </w:r>
      <w:r w:rsidRPr="00507A97">
        <w:rPr>
          <w:rFonts w:ascii="Arial" w:hAnsi="Arial" w:cs="Arial"/>
          <w:sz w:val="16"/>
          <w:szCs w:val="16"/>
          <w:lang w:eastAsia="ar-SA"/>
        </w:rPr>
      </w:r>
      <w:r w:rsidRPr="00507A97">
        <w:rPr>
          <w:rFonts w:ascii="Arial" w:hAnsi="Arial" w:cs="Arial"/>
          <w:sz w:val="16"/>
          <w:szCs w:val="16"/>
          <w:lang w:eastAsia="ar-SA"/>
        </w:rPr>
        <w:fldChar w:fldCharType="separate"/>
      </w:r>
      <w:r w:rsidRPr="00507A97">
        <w:rPr>
          <w:rFonts w:ascii="Arial" w:hAnsi="Arial" w:cs="Arial"/>
          <w:sz w:val="16"/>
          <w:szCs w:val="16"/>
          <w:lang w:eastAsia="ar-SA"/>
        </w:rPr>
        <w:fldChar w:fldCharType="end"/>
      </w:r>
      <w:r w:rsidRPr="00507A97">
        <w:rPr>
          <w:rFonts w:ascii="Arial" w:hAnsi="Arial" w:cs="Arial"/>
          <w:sz w:val="16"/>
          <w:szCs w:val="16"/>
          <w:lang w:eastAsia="ar-SA"/>
        </w:rPr>
        <w:t xml:space="preserve"> </w:t>
      </w:r>
      <w:r w:rsidRPr="00507A97">
        <w:rPr>
          <w:rFonts w:ascii="Arial" w:hAnsi="Arial" w:cs="Arial"/>
          <w:i/>
          <w:sz w:val="16"/>
          <w:szCs w:val="16"/>
          <w:lang w:eastAsia="ar-SA"/>
        </w:rPr>
        <w:t>(vpiše se ime in naslov naročnika zavarovanja, tj. kandidata oziroma ponudnika v postopku javnega naročanja)</w:t>
      </w:r>
    </w:p>
    <w:p w14:paraId="0BE99839" w14:textId="77777777" w:rsidR="00B65A19" w:rsidRPr="00507A97" w:rsidRDefault="00B65A19" w:rsidP="00B65A1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B816A32" w14:textId="77777777" w:rsidR="00B65A19" w:rsidRPr="00507A97" w:rsidRDefault="00B65A19" w:rsidP="00B65A1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507A97">
        <w:rPr>
          <w:rFonts w:ascii="Arial" w:hAnsi="Arial" w:cs="Arial"/>
          <w:b/>
          <w:sz w:val="16"/>
          <w:szCs w:val="16"/>
          <w:lang w:eastAsia="ar-SA"/>
        </w:rPr>
        <w:t>UPRAVIČENEC:</w:t>
      </w:r>
      <w:r w:rsidRPr="00507A97">
        <w:rPr>
          <w:rFonts w:ascii="Arial" w:hAnsi="Arial" w:cs="Arial"/>
          <w:sz w:val="16"/>
          <w:szCs w:val="16"/>
          <w:lang w:eastAsia="ar-SA"/>
        </w:rPr>
        <w:t xml:space="preserve"> </w:t>
      </w:r>
      <w:r w:rsidRPr="00507A97">
        <w:rPr>
          <w:rFonts w:ascii="Arial" w:hAnsi="Arial" w:cs="Arial"/>
          <w:b/>
          <w:sz w:val="16"/>
          <w:szCs w:val="16"/>
          <w:lang w:eastAsia="ar-SA"/>
        </w:rPr>
        <w:t>Ministrstvo za okolje in prostor, Dunajska cesta 48, 1000 Ljubljana</w:t>
      </w:r>
    </w:p>
    <w:p w14:paraId="11142214" w14:textId="5C231FB5" w:rsidR="00B65A19" w:rsidRPr="00507A97" w:rsidRDefault="00B65A19" w:rsidP="00B65A19">
      <w:pPr>
        <w:spacing w:line="260" w:lineRule="atLeast"/>
        <w:jc w:val="both"/>
        <w:rPr>
          <w:rFonts w:ascii="Arial" w:hAnsi="Arial" w:cs="Arial"/>
          <w:b/>
          <w:sz w:val="16"/>
          <w:szCs w:val="16"/>
          <w:lang w:eastAsia="ar-SA"/>
        </w:rPr>
      </w:pPr>
      <w:r w:rsidRPr="00507A97">
        <w:rPr>
          <w:rFonts w:ascii="Arial" w:hAnsi="Arial" w:cs="Arial"/>
          <w:b/>
          <w:sz w:val="16"/>
          <w:szCs w:val="16"/>
          <w:lang w:eastAsia="ar-SA"/>
        </w:rPr>
        <w:t xml:space="preserve">OSNOVNI POSEL: </w:t>
      </w:r>
      <w:r w:rsidRPr="00507A97">
        <w:rPr>
          <w:rFonts w:ascii="Arial" w:hAnsi="Arial" w:cs="Arial"/>
          <w:i/>
          <w:sz w:val="16"/>
          <w:szCs w:val="16"/>
          <w:lang w:eastAsia="ar-SA"/>
        </w:rPr>
        <w:t>obveznost naročnika zavarovanja iz njegove ponudbe, predložene v postopku javnega naročila »</w:t>
      </w:r>
      <w:r w:rsidRPr="00507A97">
        <w:rPr>
          <w:rFonts w:ascii="Arial" w:hAnsi="Arial" w:cs="Arial"/>
          <w:b/>
          <w:sz w:val="16"/>
          <w:szCs w:val="16"/>
          <w:lang w:eastAsia="ar-SA"/>
        </w:rPr>
        <w:t>Izvedba predhodnih preiskav terena – območje nedovoljenega odlagališča nad Industrijsko cono Laze v Stražišču pri Kranju«</w:t>
      </w:r>
    </w:p>
    <w:p w14:paraId="7C2BED1D" w14:textId="77777777" w:rsidR="00B65A19" w:rsidRPr="00507A97" w:rsidRDefault="00B65A19" w:rsidP="00B65A19">
      <w:pPr>
        <w:spacing w:line="260" w:lineRule="atLeast"/>
        <w:jc w:val="both"/>
        <w:rPr>
          <w:rFonts w:ascii="Arial" w:hAnsi="Arial" w:cs="Arial"/>
          <w:sz w:val="16"/>
          <w:szCs w:val="16"/>
          <w:lang w:eastAsia="ar-SA"/>
        </w:rPr>
      </w:pPr>
    </w:p>
    <w:p w14:paraId="4C6C1907" w14:textId="2E4729C2" w:rsidR="00B65A19" w:rsidRPr="00507A97" w:rsidRDefault="00B65A19" w:rsidP="00B65A1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507A97">
        <w:rPr>
          <w:rFonts w:ascii="Arial" w:hAnsi="Arial" w:cs="Arial"/>
          <w:b/>
          <w:sz w:val="16"/>
          <w:szCs w:val="16"/>
          <w:lang w:eastAsia="ar-SA"/>
        </w:rPr>
        <w:t>ZNESEK IN VALUTA: 3.500,00 EUR</w:t>
      </w:r>
      <w:r w:rsidRPr="00507A97">
        <w:rPr>
          <w:rFonts w:ascii="Arial" w:hAnsi="Arial" w:cs="Arial"/>
          <w:sz w:val="16"/>
          <w:szCs w:val="16"/>
          <w:lang w:eastAsia="ar-SA"/>
        </w:rPr>
        <w:t xml:space="preserve"> </w:t>
      </w:r>
    </w:p>
    <w:p w14:paraId="6A09117C" w14:textId="77777777" w:rsidR="00B65A19" w:rsidRPr="00507A97" w:rsidRDefault="00B65A19" w:rsidP="00B65A1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8F0AA1E" w14:textId="77777777" w:rsidR="00B65A19" w:rsidRPr="00507A97" w:rsidRDefault="00B65A19" w:rsidP="00B65A1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507A97">
        <w:rPr>
          <w:rFonts w:ascii="Arial" w:hAnsi="Arial" w:cs="Arial"/>
          <w:b/>
          <w:sz w:val="16"/>
          <w:szCs w:val="16"/>
          <w:lang w:eastAsia="ar-SA"/>
        </w:rPr>
        <w:t xml:space="preserve">LISTINE, KI JIH JE POLEG IZJAVE TREBA PRILOŽITI ZAHTEVI ZA PLAČILO IN SE IZRECNO ZAHTEVAJO V SPODNJEM BESEDILU: </w:t>
      </w:r>
      <w:r w:rsidRPr="00507A97">
        <w:rPr>
          <w:rFonts w:ascii="Arial" w:hAnsi="Arial" w:cs="Arial"/>
          <w:i/>
          <w:sz w:val="16"/>
          <w:szCs w:val="16"/>
          <w:lang w:eastAsia="ar-SA"/>
        </w:rPr>
        <w:t>nobena</w:t>
      </w:r>
    </w:p>
    <w:p w14:paraId="43BB4C91" w14:textId="77777777" w:rsidR="00B65A19" w:rsidRPr="00507A97" w:rsidRDefault="00B65A19" w:rsidP="00B65A1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03752056" w14:textId="77777777" w:rsidR="00B65A19" w:rsidRPr="00507A97" w:rsidRDefault="00B65A19" w:rsidP="00B65A1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507A97">
        <w:rPr>
          <w:rFonts w:ascii="Arial" w:hAnsi="Arial" w:cs="Arial"/>
          <w:b/>
          <w:sz w:val="16"/>
          <w:szCs w:val="16"/>
          <w:lang w:eastAsia="ar-SA"/>
        </w:rPr>
        <w:t>JEZIK V ZAHTEVANIH LISTINAH:</w:t>
      </w:r>
      <w:r w:rsidRPr="00507A97">
        <w:rPr>
          <w:rFonts w:ascii="Arial" w:hAnsi="Arial" w:cs="Arial"/>
          <w:sz w:val="16"/>
          <w:szCs w:val="16"/>
          <w:lang w:eastAsia="ar-SA"/>
        </w:rPr>
        <w:t xml:space="preserve"> slovenski</w:t>
      </w:r>
    </w:p>
    <w:p w14:paraId="3F66258F" w14:textId="77777777" w:rsidR="00B65A19" w:rsidRPr="00507A97" w:rsidRDefault="00B65A19" w:rsidP="00B65A1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CBBC021" w14:textId="77777777" w:rsidR="00B65A19" w:rsidRPr="00507A97" w:rsidRDefault="00B65A19" w:rsidP="00B65A1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507A97">
        <w:rPr>
          <w:rFonts w:ascii="Arial" w:hAnsi="Arial" w:cs="Arial"/>
          <w:b/>
          <w:sz w:val="16"/>
          <w:szCs w:val="16"/>
          <w:lang w:eastAsia="ar-SA"/>
        </w:rPr>
        <w:t>OBLIKA PREDLOŽITVE:</w:t>
      </w:r>
      <w:r w:rsidRPr="00507A97">
        <w:rPr>
          <w:rFonts w:ascii="Arial" w:hAnsi="Arial" w:cs="Arial"/>
          <w:sz w:val="16"/>
          <w:szCs w:val="16"/>
          <w:lang w:eastAsia="ar-SA"/>
        </w:rPr>
        <w:t xml:space="preserve"> v papirni obliki s priporočeno pošto ali katerokoli obliko hitre pošte ali v elektronski obliki po SWIFT sistemu na naslov </w:t>
      </w:r>
      <w:r w:rsidRPr="00507A97">
        <w:rPr>
          <w:rFonts w:ascii="Arial" w:hAnsi="Arial" w:cs="Arial"/>
          <w:sz w:val="16"/>
          <w:szCs w:val="16"/>
          <w:lang w:eastAsia="ar-SA"/>
        </w:rPr>
        <w:fldChar w:fldCharType="begin">
          <w:ffData>
            <w:name w:val=""/>
            <w:enabled/>
            <w:calcOnExit w:val="0"/>
            <w:textInput/>
          </w:ffData>
        </w:fldChar>
      </w:r>
      <w:r w:rsidRPr="00507A97">
        <w:rPr>
          <w:rFonts w:ascii="Arial" w:hAnsi="Arial" w:cs="Arial"/>
          <w:sz w:val="16"/>
          <w:szCs w:val="16"/>
          <w:lang w:eastAsia="ar-SA"/>
        </w:rPr>
        <w:instrText xml:space="preserve"> FORMTEXT </w:instrText>
      </w:r>
      <w:r w:rsidRPr="00507A97">
        <w:rPr>
          <w:rFonts w:ascii="Arial" w:hAnsi="Arial" w:cs="Arial"/>
          <w:sz w:val="16"/>
          <w:szCs w:val="16"/>
          <w:lang w:eastAsia="ar-SA"/>
        </w:rPr>
      </w:r>
      <w:r w:rsidRPr="00507A97">
        <w:rPr>
          <w:rFonts w:ascii="Arial" w:hAnsi="Arial" w:cs="Arial"/>
          <w:sz w:val="16"/>
          <w:szCs w:val="16"/>
          <w:lang w:eastAsia="ar-SA"/>
        </w:rPr>
        <w:fldChar w:fldCharType="separate"/>
      </w:r>
      <w:r w:rsidRPr="00507A97">
        <w:rPr>
          <w:rFonts w:ascii="Arial" w:hAnsi="Arial" w:cs="Arial"/>
          <w:sz w:val="16"/>
          <w:szCs w:val="16"/>
          <w:lang w:eastAsia="ar-SA"/>
        </w:rPr>
        <w:fldChar w:fldCharType="end"/>
      </w:r>
      <w:r w:rsidRPr="00507A97">
        <w:rPr>
          <w:rFonts w:ascii="Arial" w:hAnsi="Arial" w:cs="Arial"/>
          <w:sz w:val="16"/>
          <w:szCs w:val="16"/>
          <w:lang w:eastAsia="ar-SA"/>
        </w:rPr>
        <w:t xml:space="preserve"> </w:t>
      </w:r>
      <w:r w:rsidRPr="00507A97">
        <w:rPr>
          <w:rFonts w:ascii="Arial" w:hAnsi="Arial" w:cs="Arial"/>
          <w:i/>
          <w:sz w:val="16"/>
          <w:szCs w:val="16"/>
          <w:lang w:eastAsia="ar-SA"/>
        </w:rPr>
        <w:t>(navede se SWIFT naslova garanta)</w:t>
      </w:r>
    </w:p>
    <w:p w14:paraId="59C6A261" w14:textId="77777777" w:rsidR="00B65A19" w:rsidRPr="00507A97" w:rsidRDefault="00B65A19" w:rsidP="00B65A1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4504EC3" w14:textId="77777777" w:rsidR="00B65A19" w:rsidRPr="00507A97" w:rsidRDefault="00B65A19" w:rsidP="00B65A1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507A97">
        <w:rPr>
          <w:rFonts w:ascii="Arial" w:hAnsi="Arial" w:cs="Arial"/>
          <w:b/>
          <w:sz w:val="16"/>
          <w:szCs w:val="16"/>
          <w:lang w:eastAsia="ar-SA"/>
        </w:rPr>
        <w:t>KRAJ PREDLOŽITVE:</w:t>
      </w:r>
      <w:r w:rsidRPr="00507A97">
        <w:rPr>
          <w:rFonts w:ascii="Arial" w:hAnsi="Arial" w:cs="Arial"/>
          <w:sz w:val="16"/>
          <w:szCs w:val="16"/>
          <w:lang w:eastAsia="ar-SA"/>
        </w:rPr>
        <w:t xml:space="preserve"> </w:t>
      </w:r>
      <w:r w:rsidRPr="00507A97">
        <w:rPr>
          <w:rFonts w:ascii="Arial" w:hAnsi="Arial" w:cs="Arial"/>
          <w:sz w:val="16"/>
          <w:szCs w:val="16"/>
          <w:lang w:eastAsia="ar-SA"/>
        </w:rPr>
        <w:fldChar w:fldCharType="begin">
          <w:ffData>
            <w:name w:val=""/>
            <w:enabled/>
            <w:calcOnExit w:val="0"/>
            <w:textInput/>
          </w:ffData>
        </w:fldChar>
      </w:r>
      <w:r w:rsidRPr="00507A97">
        <w:rPr>
          <w:rFonts w:ascii="Arial" w:hAnsi="Arial" w:cs="Arial"/>
          <w:sz w:val="16"/>
          <w:szCs w:val="16"/>
          <w:lang w:eastAsia="ar-SA"/>
        </w:rPr>
        <w:instrText xml:space="preserve"> FORMTEXT </w:instrText>
      </w:r>
      <w:r w:rsidRPr="00507A97">
        <w:rPr>
          <w:rFonts w:ascii="Arial" w:hAnsi="Arial" w:cs="Arial"/>
          <w:sz w:val="16"/>
          <w:szCs w:val="16"/>
          <w:lang w:eastAsia="ar-SA"/>
        </w:rPr>
      </w:r>
      <w:r w:rsidRPr="00507A97">
        <w:rPr>
          <w:rFonts w:ascii="Arial" w:hAnsi="Arial" w:cs="Arial"/>
          <w:sz w:val="16"/>
          <w:szCs w:val="16"/>
          <w:lang w:eastAsia="ar-SA"/>
        </w:rPr>
        <w:fldChar w:fldCharType="separate"/>
      </w:r>
      <w:r w:rsidRPr="00507A97">
        <w:rPr>
          <w:rFonts w:ascii="Arial" w:hAnsi="Arial" w:cs="Arial"/>
          <w:sz w:val="16"/>
          <w:szCs w:val="16"/>
          <w:lang w:eastAsia="ar-SA"/>
        </w:rPr>
        <w:fldChar w:fldCharType="end"/>
      </w:r>
      <w:r w:rsidRPr="00507A97">
        <w:rPr>
          <w:rFonts w:ascii="Arial" w:hAnsi="Arial" w:cs="Arial"/>
          <w:sz w:val="16"/>
          <w:szCs w:val="16"/>
          <w:lang w:eastAsia="ar-SA"/>
        </w:rPr>
        <w:t xml:space="preserve"> </w:t>
      </w:r>
      <w:r w:rsidRPr="00507A97">
        <w:rPr>
          <w:rFonts w:ascii="Arial" w:hAnsi="Arial" w:cs="Arial"/>
          <w:i/>
          <w:sz w:val="16"/>
          <w:szCs w:val="16"/>
          <w:lang w:eastAsia="ar-SA"/>
        </w:rPr>
        <w:t>(garant vpiše naslov podružnice, kjer se opravi predložitev papirnih listin, ali elektronski naslov za predložitev v elektronski obliki, kot na primer garantov SWIFT naslov)</w:t>
      </w:r>
    </w:p>
    <w:p w14:paraId="07EA5B6C" w14:textId="77777777" w:rsidR="00B65A19" w:rsidRPr="00507A97" w:rsidRDefault="00B65A19" w:rsidP="00B65A1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507A97">
        <w:rPr>
          <w:rFonts w:ascii="Arial" w:hAnsi="Arial" w:cs="Arial"/>
          <w:sz w:val="16"/>
          <w:szCs w:val="16"/>
          <w:lang w:eastAsia="ar-SA"/>
        </w:rPr>
        <w:t xml:space="preserve">Ne glede na navedeno, se predložitev papirnih listin lahko opravi v katerikoli podružnici garanta na območju Republike Slovenije. </w:t>
      </w:r>
    </w:p>
    <w:p w14:paraId="44C1E3C6" w14:textId="77777777" w:rsidR="00B65A19" w:rsidRPr="00507A97" w:rsidRDefault="00B65A19" w:rsidP="00B65A1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D4BFCD8" w14:textId="77777777" w:rsidR="00B65A19" w:rsidRPr="00507A97" w:rsidRDefault="00B65A19" w:rsidP="00B65A1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507A97">
        <w:rPr>
          <w:rFonts w:ascii="Arial" w:hAnsi="Arial" w:cs="Arial"/>
          <w:b/>
          <w:sz w:val="16"/>
          <w:szCs w:val="16"/>
          <w:lang w:eastAsia="ar-SA"/>
        </w:rPr>
        <w:t>DATUM VELJAVNOSTI: 15.3.2027</w:t>
      </w:r>
    </w:p>
    <w:p w14:paraId="472FC31C" w14:textId="77777777" w:rsidR="00B65A19" w:rsidRPr="00507A97" w:rsidRDefault="00B65A19" w:rsidP="00B65A1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0E5CDE72" w14:textId="77777777" w:rsidR="00B65A19" w:rsidRPr="00507A97" w:rsidRDefault="00B65A19" w:rsidP="00B65A1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507A97">
        <w:rPr>
          <w:rFonts w:ascii="Arial" w:hAnsi="Arial" w:cs="Arial"/>
          <w:b/>
          <w:sz w:val="16"/>
          <w:szCs w:val="16"/>
          <w:lang w:eastAsia="ar-SA"/>
        </w:rPr>
        <w:t>STRANKA, KI JE DOLŽNA PLAČATI STROŠKE:</w:t>
      </w:r>
      <w:r w:rsidRPr="00507A97">
        <w:rPr>
          <w:rFonts w:ascii="Arial" w:hAnsi="Arial" w:cs="Arial"/>
          <w:sz w:val="16"/>
          <w:szCs w:val="16"/>
          <w:lang w:eastAsia="ar-SA"/>
        </w:rPr>
        <w:t xml:space="preserve"> </w:t>
      </w:r>
      <w:r w:rsidRPr="00507A97">
        <w:rPr>
          <w:rFonts w:ascii="Arial" w:hAnsi="Arial" w:cs="Arial"/>
          <w:sz w:val="16"/>
          <w:szCs w:val="16"/>
          <w:lang w:eastAsia="ar-SA"/>
        </w:rPr>
        <w:fldChar w:fldCharType="begin">
          <w:ffData>
            <w:name w:val=""/>
            <w:enabled/>
            <w:calcOnExit w:val="0"/>
            <w:textInput/>
          </w:ffData>
        </w:fldChar>
      </w:r>
      <w:r w:rsidRPr="00507A97">
        <w:rPr>
          <w:rFonts w:ascii="Arial" w:hAnsi="Arial" w:cs="Arial"/>
          <w:sz w:val="16"/>
          <w:szCs w:val="16"/>
          <w:lang w:eastAsia="ar-SA"/>
        </w:rPr>
        <w:instrText xml:space="preserve"> FORMTEXT </w:instrText>
      </w:r>
      <w:r w:rsidRPr="00507A97">
        <w:rPr>
          <w:rFonts w:ascii="Arial" w:hAnsi="Arial" w:cs="Arial"/>
          <w:sz w:val="16"/>
          <w:szCs w:val="16"/>
          <w:lang w:eastAsia="ar-SA"/>
        </w:rPr>
      </w:r>
      <w:r w:rsidRPr="00507A97">
        <w:rPr>
          <w:rFonts w:ascii="Arial" w:hAnsi="Arial" w:cs="Arial"/>
          <w:sz w:val="16"/>
          <w:szCs w:val="16"/>
          <w:lang w:eastAsia="ar-SA"/>
        </w:rPr>
        <w:fldChar w:fldCharType="separate"/>
      </w:r>
      <w:r w:rsidRPr="00507A97">
        <w:rPr>
          <w:rFonts w:ascii="Arial" w:hAnsi="Arial" w:cs="Arial"/>
          <w:sz w:val="16"/>
          <w:szCs w:val="16"/>
          <w:lang w:eastAsia="ar-SA"/>
        </w:rPr>
        <w:fldChar w:fldCharType="end"/>
      </w:r>
      <w:r w:rsidRPr="00507A97">
        <w:rPr>
          <w:rFonts w:ascii="Arial" w:hAnsi="Arial" w:cs="Arial"/>
          <w:sz w:val="16"/>
          <w:szCs w:val="16"/>
          <w:lang w:eastAsia="ar-SA"/>
        </w:rPr>
        <w:t xml:space="preserve"> </w:t>
      </w:r>
      <w:r w:rsidRPr="00507A97">
        <w:rPr>
          <w:rFonts w:ascii="Arial" w:hAnsi="Arial" w:cs="Arial"/>
          <w:i/>
          <w:sz w:val="16"/>
          <w:szCs w:val="16"/>
          <w:lang w:eastAsia="ar-SA"/>
        </w:rPr>
        <w:t>(vpiše se ime naročnika zavarovanja, tj. kandidata oziroma ponudnika v postopku javnega naročanja)</w:t>
      </w:r>
    </w:p>
    <w:p w14:paraId="1BCE63A7" w14:textId="77777777" w:rsidR="00B65A19" w:rsidRPr="00507A97" w:rsidRDefault="00B65A19" w:rsidP="00B65A1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57D1C5E6" w14:textId="77777777" w:rsidR="00B65A19" w:rsidRPr="00507A97" w:rsidRDefault="00B65A19" w:rsidP="00B65A19">
      <w:pPr>
        <w:suppressAutoHyphens/>
        <w:spacing w:line="260" w:lineRule="atLeast"/>
        <w:jc w:val="both"/>
        <w:rPr>
          <w:rFonts w:ascii="Arial" w:hAnsi="Arial" w:cs="Arial"/>
          <w:sz w:val="16"/>
          <w:szCs w:val="16"/>
          <w:lang w:eastAsia="ar-SA"/>
        </w:rPr>
      </w:pPr>
      <w:r w:rsidRPr="00507A97">
        <w:rPr>
          <w:rFonts w:ascii="Arial" w:hAnsi="Arial" w:cs="Arial"/>
          <w:sz w:val="16"/>
          <w:szCs w:val="16"/>
          <w:lang w:eastAsia="ar-SA"/>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5A1E64B" w14:textId="77777777" w:rsidR="00B65A19" w:rsidRPr="00507A97" w:rsidRDefault="00B65A19" w:rsidP="00B65A19">
      <w:pPr>
        <w:suppressAutoHyphens/>
        <w:spacing w:line="260" w:lineRule="atLeast"/>
        <w:jc w:val="both"/>
        <w:rPr>
          <w:rFonts w:ascii="Arial" w:hAnsi="Arial" w:cs="Arial"/>
          <w:sz w:val="16"/>
          <w:szCs w:val="16"/>
          <w:lang w:eastAsia="ar-SA"/>
        </w:rPr>
      </w:pPr>
    </w:p>
    <w:p w14:paraId="4F0C87A3" w14:textId="77777777" w:rsidR="00B65A19" w:rsidRPr="00507A97" w:rsidRDefault="00B65A19" w:rsidP="00B65A19">
      <w:pPr>
        <w:suppressAutoHyphens/>
        <w:spacing w:line="260" w:lineRule="atLeast"/>
        <w:jc w:val="both"/>
        <w:rPr>
          <w:rFonts w:ascii="Arial" w:hAnsi="Arial" w:cs="Arial"/>
          <w:sz w:val="16"/>
          <w:szCs w:val="16"/>
          <w:lang w:eastAsia="ar-SA"/>
        </w:rPr>
      </w:pPr>
      <w:r w:rsidRPr="00507A97">
        <w:rPr>
          <w:rFonts w:ascii="Arial" w:hAnsi="Arial" w:cs="Arial"/>
          <w:sz w:val="16"/>
          <w:szCs w:val="16"/>
          <w:lang w:eastAsia="ar-SA"/>
        </w:rPr>
        <w:t xml:space="preserve">Zavarovanje se lahko unovči iz naslednjih razlogov, ki morajo biti navedeni v izjavi upravičenca oziroma zahtevi za plačilo: </w:t>
      </w:r>
    </w:p>
    <w:p w14:paraId="2EBC617E" w14:textId="77777777" w:rsidR="00B65A19" w:rsidRPr="00507A97" w:rsidRDefault="00B65A19" w:rsidP="007A5234">
      <w:pPr>
        <w:numPr>
          <w:ilvl w:val="0"/>
          <w:numId w:val="45"/>
        </w:numPr>
        <w:suppressAutoHyphens/>
        <w:spacing w:line="260" w:lineRule="atLeast"/>
        <w:jc w:val="both"/>
        <w:rPr>
          <w:rFonts w:ascii="Arial" w:hAnsi="Arial" w:cs="Arial"/>
          <w:sz w:val="16"/>
          <w:szCs w:val="16"/>
          <w:lang w:eastAsia="ar-SA"/>
        </w:rPr>
      </w:pPr>
      <w:r w:rsidRPr="00507A97">
        <w:rPr>
          <w:rFonts w:ascii="Arial" w:hAnsi="Arial" w:cs="Arial"/>
          <w:sz w:val="16"/>
          <w:szCs w:val="16"/>
          <w:lang w:eastAsia="ar-SA"/>
        </w:rPr>
        <w:t>naročnik zavarovanja je umaknil ponudbo po poteku roka za prejem ponudb ali nedopustno spremenil ponudbo v času njene veljavnosti; ali</w:t>
      </w:r>
    </w:p>
    <w:p w14:paraId="0BF4DA1F" w14:textId="77777777" w:rsidR="00B65A19" w:rsidRPr="00507A97" w:rsidRDefault="00B65A19" w:rsidP="007A5234">
      <w:pPr>
        <w:numPr>
          <w:ilvl w:val="0"/>
          <w:numId w:val="45"/>
        </w:numPr>
        <w:suppressAutoHyphens/>
        <w:spacing w:line="260" w:lineRule="atLeast"/>
        <w:rPr>
          <w:rFonts w:ascii="Arial" w:hAnsi="Arial" w:cs="Arial"/>
          <w:sz w:val="16"/>
          <w:szCs w:val="16"/>
          <w:lang w:eastAsia="ar-SA"/>
        </w:rPr>
      </w:pPr>
      <w:r w:rsidRPr="00507A97">
        <w:rPr>
          <w:rFonts w:ascii="Arial" w:hAnsi="Arial" w:cs="Arial"/>
          <w:sz w:val="16"/>
          <w:szCs w:val="16"/>
          <w:lang w:eastAsia="ar-SA"/>
        </w:rPr>
        <w:t>če ponudnik na poziv naročnika ni pravočasno (torej v roku, ki ga je določil naročnik) dostavil zahtevanega podaljšanja zavarovanja za resnost ponudbe; ali</w:t>
      </w:r>
    </w:p>
    <w:p w14:paraId="4B608558" w14:textId="77777777" w:rsidR="00B65A19" w:rsidRPr="00507A97" w:rsidRDefault="00B65A19" w:rsidP="007A5234">
      <w:pPr>
        <w:numPr>
          <w:ilvl w:val="0"/>
          <w:numId w:val="45"/>
        </w:numPr>
        <w:suppressAutoHyphens/>
        <w:spacing w:line="260" w:lineRule="atLeast"/>
        <w:jc w:val="both"/>
        <w:rPr>
          <w:rFonts w:ascii="Arial" w:hAnsi="Arial" w:cs="Arial"/>
          <w:sz w:val="16"/>
          <w:szCs w:val="16"/>
          <w:lang w:eastAsia="ar-SA"/>
        </w:rPr>
      </w:pPr>
      <w:r w:rsidRPr="00507A97">
        <w:rPr>
          <w:rFonts w:ascii="Arial" w:hAnsi="Arial" w:cs="Arial"/>
          <w:sz w:val="16"/>
          <w:szCs w:val="16"/>
          <w:lang w:eastAsia="ar-SA"/>
        </w:rPr>
        <w:t>izbrani naročnik zavarovanja na poziv upravičenca ni podpisal pogodbe; ali</w:t>
      </w:r>
    </w:p>
    <w:p w14:paraId="50E84FA5" w14:textId="77777777" w:rsidR="00B65A19" w:rsidRPr="00507A97" w:rsidRDefault="00B65A19" w:rsidP="007A5234">
      <w:pPr>
        <w:numPr>
          <w:ilvl w:val="0"/>
          <w:numId w:val="45"/>
        </w:numPr>
        <w:suppressAutoHyphens/>
        <w:spacing w:line="260" w:lineRule="atLeast"/>
        <w:jc w:val="both"/>
        <w:rPr>
          <w:rFonts w:ascii="Arial" w:hAnsi="Arial" w:cs="Arial"/>
          <w:sz w:val="16"/>
          <w:szCs w:val="16"/>
          <w:lang w:eastAsia="ar-SA"/>
        </w:rPr>
      </w:pPr>
      <w:r w:rsidRPr="00507A97">
        <w:rPr>
          <w:rFonts w:ascii="Arial" w:hAnsi="Arial" w:cs="Arial"/>
          <w:sz w:val="16"/>
          <w:szCs w:val="16"/>
          <w:lang w:eastAsia="ar-SA"/>
        </w:rPr>
        <w:t>izbrani naročnik zavarovanja ni predložil zavarovanja za dobro izvedbo pogodbenih obveznosti v skladu s pogoji naročila.</w:t>
      </w:r>
    </w:p>
    <w:p w14:paraId="7B443C23" w14:textId="77777777" w:rsidR="00B65A19" w:rsidRPr="00507A97" w:rsidRDefault="00B65A19" w:rsidP="00B65A19">
      <w:pPr>
        <w:suppressAutoHyphens/>
        <w:spacing w:line="260" w:lineRule="atLeast"/>
        <w:jc w:val="both"/>
        <w:rPr>
          <w:rFonts w:ascii="Arial" w:hAnsi="Arial" w:cs="Arial"/>
          <w:sz w:val="16"/>
          <w:szCs w:val="16"/>
          <w:lang w:eastAsia="ar-SA"/>
        </w:rPr>
      </w:pPr>
    </w:p>
    <w:p w14:paraId="03C40AB2" w14:textId="77777777" w:rsidR="00B65A19" w:rsidRPr="00507A97" w:rsidRDefault="00B65A19" w:rsidP="00B65A19">
      <w:pPr>
        <w:suppressAutoHyphens/>
        <w:spacing w:line="260" w:lineRule="atLeast"/>
        <w:jc w:val="both"/>
        <w:rPr>
          <w:rFonts w:ascii="Arial" w:hAnsi="Arial" w:cs="Arial"/>
          <w:sz w:val="16"/>
          <w:szCs w:val="16"/>
          <w:lang w:eastAsia="ar-SA"/>
        </w:rPr>
      </w:pPr>
      <w:r w:rsidRPr="00507A97">
        <w:rPr>
          <w:rFonts w:ascii="Arial" w:hAnsi="Arial" w:cs="Arial"/>
          <w:sz w:val="16"/>
          <w:szCs w:val="16"/>
          <w:lang w:eastAsia="ar-SA"/>
        </w:rPr>
        <w:lastRenderedPageBreak/>
        <w:t>Katerokoli zahtevo za plačilo po tem zavarovanju moramo prejeti na datum veljavnosti zavarovanja ali pred njim v zgoraj navedenem kraju predložitve.</w:t>
      </w:r>
    </w:p>
    <w:p w14:paraId="12DB0B6F" w14:textId="77777777" w:rsidR="00B65A19" w:rsidRPr="00507A97" w:rsidRDefault="00B65A19" w:rsidP="00B65A19">
      <w:pPr>
        <w:suppressAutoHyphens/>
        <w:spacing w:line="260" w:lineRule="atLeast"/>
        <w:jc w:val="both"/>
        <w:rPr>
          <w:rFonts w:ascii="Arial" w:hAnsi="Arial" w:cs="Arial"/>
          <w:sz w:val="16"/>
          <w:szCs w:val="16"/>
          <w:lang w:eastAsia="ar-SA"/>
        </w:rPr>
      </w:pPr>
    </w:p>
    <w:p w14:paraId="785260B6" w14:textId="77777777" w:rsidR="00B65A19" w:rsidRPr="00507A97" w:rsidRDefault="00B65A19" w:rsidP="00B65A19">
      <w:pPr>
        <w:suppressAutoHyphens/>
        <w:spacing w:line="260" w:lineRule="atLeast"/>
        <w:jc w:val="both"/>
        <w:rPr>
          <w:rFonts w:ascii="Arial" w:hAnsi="Arial" w:cs="Arial"/>
          <w:sz w:val="16"/>
          <w:szCs w:val="16"/>
          <w:lang w:eastAsia="ar-SA"/>
        </w:rPr>
      </w:pPr>
      <w:r w:rsidRPr="00507A97">
        <w:rPr>
          <w:rFonts w:ascii="Arial" w:hAnsi="Arial" w:cs="Arial"/>
          <w:sz w:val="16"/>
          <w:szCs w:val="16"/>
          <w:lang w:eastAsia="ar-SA"/>
        </w:rPr>
        <w:t>Morebitne spore v zvezi s tem zavarovanjem rešuje stvarno pristojno sodišče v Ljubljani po slovenskem pravu.</w:t>
      </w:r>
    </w:p>
    <w:p w14:paraId="0B551996" w14:textId="77777777" w:rsidR="00B65A19" w:rsidRPr="00507A97" w:rsidRDefault="00B65A19" w:rsidP="00B65A1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AC33F85" w14:textId="77777777" w:rsidR="00B65A19" w:rsidRPr="00507A97" w:rsidRDefault="00B65A19" w:rsidP="00B65A1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507A97">
        <w:rPr>
          <w:rFonts w:ascii="Arial" w:hAnsi="Arial" w:cs="Arial"/>
          <w:sz w:val="16"/>
          <w:szCs w:val="16"/>
          <w:lang w:eastAsia="ar-SA"/>
        </w:rPr>
        <w:t>Za to zavarovanje veljajo Enotna pravila za garancije na poziv (EPGP) revizija iz leta 2010, izdana pri MTZ pod št. 758.</w:t>
      </w:r>
    </w:p>
    <w:p w14:paraId="0F68BBB8" w14:textId="77777777" w:rsidR="00B65A19" w:rsidRPr="00507A97" w:rsidRDefault="00B65A19" w:rsidP="00B65A1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FF6329F" w14:textId="77777777" w:rsidR="00B65A19" w:rsidRPr="00507A97" w:rsidRDefault="00B65A19" w:rsidP="00B65A1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300E11D" w14:textId="77777777" w:rsidR="00B65A19" w:rsidRPr="00507A97" w:rsidRDefault="00B65A19" w:rsidP="00B65A1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r w:rsidRPr="00507A97">
        <w:rPr>
          <w:rFonts w:ascii="Arial" w:hAnsi="Arial" w:cs="Arial"/>
          <w:sz w:val="16"/>
          <w:szCs w:val="16"/>
          <w:lang w:eastAsia="ar-SA"/>
        </w:rPr>
        <w:tab/>
      </w:r>
      <w:r w:rsidRPr="00507A97">
        <w:rPr>
          <w:rFonts w:ascii="Arial" w:hAnsi="Arial" w:cs="Arial"/>
          <w:sz w:val="16"/>
          <w:szCs w:val="16"/>
          <w:lang w:eastAsia="ar-SA"/>
        </w:rPr>
        <w:tab/>
      </w:r>
      <w:r w:rsidRPr="00507A97">
        <w:rPr>
          <w:rFonts w:ascii="Arial" w:hAnsi="Arial" w:cs="Arial"/>
          <w:sz w:val="16"/>
          <w:szCs w:val="16"/>
          <w:lang w:eastAsia="ar-SA"/>
        </w:rPr>
        <w:tab/>
      </w:r>
      <w:r w:rsidRPr="00507A97">
        <w:rPr>
          <w:rFonts w:ascii="Arial" w:hAnsi="Arial" w:cs="Arial"/>
          <w:sz w:val="16"/>
          <w:szCs w:val="16"/>
          <w:lang w:eastAsia="ar-SA"/>
        </w:rPr>
        <w:tab/>
      </w:r>
      <w:r w:rsidRPr="00507A97">
        <w:rPr>
          <w:rFonts w:ascii="Arial" w:hAnsi="Arial" w:cs="Arial"/>
          <w:sz w:val="16"/>
          <w:szCs w:val="16"/>
          <w:lang w:eastAsia="ar-SA"/>
        </w:rPr>
        <w:tab/>
      </w:r>
      <w:r w:rsidRPr="00507A97">
        <w:rPr>
          <w:rFonts w:ascii="Arial" w:hAnsi="Arial" w:cs="Arial"/>
          <w:sz w:val="16"/>
          <w:szCs w:val="16"/>
          <w:lang w:eastAsia="ar-SA"/>
        </w:rPr>
        <w:tab/>
      </w:r>
      <w:r w:rsidRPr="00507A97">
        <w:rPr>
          <w:rFonts w:ascii="Arial" w:hAnsi="Arial" w:cs="Arial"/>
          <w:sz w:val="16"/>
          <w:szCs w:val="16"/>
          <w:lang w:eastAsia="ar-SA"/>
        </w:rPr>
        <w:tab/>
      </w:r>
      <w:r w:rsidRPr="00507A97">
        <w:rPr>
          <w:rFonts w:ascii="Arial" w:hAnsi="Arial" w:cs="Arial"/>
          <w:sz w:val="16"/>
          <w:szCs w:val="16"/>
          <w:lang w:eastAsia="ar-SA"/>
        </w:rPr>
        <w:tab/>
        <w:t xml:space="preserve">          garant</w:t>
      </w:r>
      <w:r w:rsidRPr="00507A97">
        <w:rPr>
          <w:rFonts w:ascii="Arial" w:hAnsi="Arial" w:cs="Arial"/>
          <w:sz w:val="16"/>
          <w:szCs w:val="16"/>
          <w:lang w:eastAsia="ar-SA"/>
        </w:rPr>
        <w:tab/>
      </w:r>
      <w:r w:rsidRPr="00507A97">
        <w:rPr>
          <w:rFonts w:ascii="Arial" w:hAnsi="Arial" w:cs="Arial"/>
          <w:sz w:val="16"/>
          <w:szCs w:val="16"/>
          <w:lang w:eastAsia="ar-SA"/>
        </w:rPr>
        <w:tab/>
      </w:r>
      <w:r w:rsidRPr="00507A97">
        <w:rPr>
          <w:rFonts w:ascii="Arial" w:hAnsi="Arial" w:cs="Arial"/>
          <w:sz w:val="16"/>
          <w:szCs w:val="16"/>
          <w:lang w:eastAsia="ar-SA"/>
        </w:rPr>
        <w:tab/>
      </w:r>
      <w:r w:rsidRPr="00507A97">
        <w:rPr>
          <w:rFonts w:ascii="Arial" w:hAnsi="Arial" w:cs="Arial"/>
          <w:sz w:val="16"/>
          <w:szCs w:val="16"/>
          <w:lang w:eastAsia="ar-SA"/>
        </w:rPr>
        <w:tab/>
      </w:r>
      <w:r w:rsidRPr="00507A97">
        <w:rPr>
          <w:rFonts w:ascii="Arial" w:hAnsi="Arial" w:cs="Arial"/>
          <w:sz w:val="16"/>
          <w:szCs w:val="16"/>
          <w:lang w:eastAsia="ar-SA"/>
        </w:rPr>
        <w:tab/>
      </w:r>
      <w:r w:rsidRPr="00507A97">
        <w:rPr>
          <w:rFonts w:ascii="Arial" w:hAnsi="Arial" w:cs="Arial"/>
          <w:sz w:val="16"/>
          <w:szCs w:val="16"/>
          <w:lang w:eastAsia="ar-SA"/>
        </w:rPr>
        <w:tab/>
      </w:r>
      <w:r w:rsidRPr="00507A97">
        <w:rPr>
          <w:rFonts w:ascii="Arial" w:hAnsi="Arial" w:cs="Arial"/>
          <w:sz w:val="16"/>
          <w:szCs w:val="16"/>
          <w:lang w:eastAsia="ar-SA"/>
        </w:rPr>
        <w:tab/>
      </w:r>
      <w:r w:rsidRPr="00507A97">
        <w:rPr>
          <w:rFonts w:ascii="Arial" w:hAnsi="Arial" w:cs="Arial"/>
          <w:sz w:val="16"/>
          <w:szCs w:val="16"/>
          <w:lang w:eastAsia="ar-SA"/>
        </w:rPr>
        <w:tab/>
      </w:r>
      <w:r w:rsidRPr="00507A97">
        <w:rPr>
          <w:rFonts w:ascii="Arial" w:hAnsi="Arial" w:cs="Arial"/>
          <w:sz w:val="16"/>
          <w:szCs w:val="16"/>
          <w:lang w:eastAsia="ar-SA"/>
        </w:rPr>
        <w:tab/>
        <w:t>(žig in podpis)</w:t>
      </w:r>
    </w:p>
    <w:p w14:paraId="33C91032" w14:textId="77777777" w:rsidR="00B65A19" w:rsidRPr="00507A97" w:rsidRDefault="00B65A19" w:rsidP="00B65A1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37F0EE7" w14:textId="77777777" w:rsidR="00B65A19" w:rsidRPr="00507A97" w:rsidRDefault="00B65A19" w:rsidP="00B65A19">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sz w:val="16"/>
          <w:szCs w:val="16"/>
          <w:lang w:eastAsia="ar-SA"/>
        </w:rPr>
      </w:pPr>
      <w:r w:rsidRPr="00507A97">
        <w:rPr>
          <w:rFonts w:ascii="Arial" w:hAnsi="Arial" w:cs="Arial"/>
          <w:sz w:val="16"/>
          <w:szCs w:val="16"/>
          <w:lang w:eastAsia="ar-SA"/>
        </w:rPr>
        <w:t>Opozorilo (ni del vzorca finančnega zavarovanja):</w:t>
      </w:r>
    </w:p>
    <w:p w14:paraId="7C6B8B5B" w14:textId="77777777" w:rsidR="00B65A19" w:rsidRPr="00507A97" w:rsidRDefault="00B65A19" w:rsidP="00B65A19">
      <w:pPr>
        <w:pBdr>
          <w:top w:val="single" w:sz="4" w:space="1" w:color="000000"/>
          <w:left w:val="single" w:sz="4" w:space="4" w:color="000000"/>
          <w:bottom w:val="single" w:sz="4" w:space="1" w:color="000000"/>
          <w:right w:val="single" w:sz="4" w:space="4"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507A97">
        <w:rPr>
          <w:rFonts w:ascii="Arial" w:hAnsi="Arial" w:cs="Arial"/>
          <w:sz w:val="16"/>
          <w:szCs w:val="16"/>
          <w:lang w:eastAsia="ar-SA"/>
        </w:rPr>
        <w:t xml:space="preserve">V kolikor bo izdajatelj finančnega zavarovanja zavarovalnica (kavcijsko zavarovanje), ki ne razpolaga s SWIFT naslovom, se naslednja navedba pri obliki predložitve na vzorcu briše: »ali v elektronski obliki po SWIFT sistemu na naslov </w:t>
      </w:r>
      <w:r w:rsidRPr="00507A97">
        <w:rPr>
          <w:rFonts w:ascii="Arial" w:hAnsi="Arial" w:cs="Arial"/>
          <w:sz w:val="16"/>
          <w:szCs w:val="16"/>
          <w:lang w:eastAsia="ar-SA"/>
        </w:rPr>
        <w:fldChar w:fldCharType="begin">
          <w:ffData>
            <w:name w:val=""/>
            <w:enabled/>
            <w:calcOnExit w:val="0"/>
            <w:textInput/>
          </w:ffData>
        </w:fldChar>
      </w:r>
      <w:r w:rsidRPr="00507A97">
        <w:rPr>
          <w:rFonts w:ascii="Arial" w:hAnsi="Arial" w:cs="Arial"/>
          <w:sz w:val="16"/>
          <w:szCs w:val="16"/>
          <w:lang w:eastAsia="ar-SA"/>
        </w:rPr>
        <w:instrText xml:space="preserve"> FORMTEXT </w:instrText>
      </w:r>
      <w:r w:rsidRPr="00507A97">
        <w:rPr>
          <w:rFonts w:ascii="Arial" w:hAnsi="Arial" w:cs="Arial"/>
          <w:sz w:val="16"/>
          <w:szCs w:val="16"/>
          <w:lang w:eastAsia="ar-SA"/>
        </w:rPr>
      </w:r>
      <w:r w:rsidRPr="00507A97">
        <w:rPr>
          <w:rFonts w:ascii="Arial" w:hAnsi="Arial" w:cs="Arial"/>
          <w:sz w:val="16"/>
          <w:szCs w:val="16"/>
          <w:lang w:eastAsia="ar-SA"/>
        </w:rPr>
        <w:fldChar w:fldCharType="separate"/>
      </w:r>
      <w:r w:rsidRPr="00507A97">
        <w:rPr>
          <w:rFonts w:ascii="Arial" w:hAnsi="Arial" w:cs="Arial"/>
          <w:sz w:val="16"/>
          <w:szCs w:val="16"/>
          <w:lang w:eastAsia="ar-SA"/>
        </w:rPr>
        <w:fldChar w:fldCharType="end"/>
      </w:r>
      <w:r w:rsidRPr="00507A97">
        <w:rPr>
          <w:rFonts w:ascii="Arial" w:hAnsi="Arial" w:cs="Arial"/>
          <w:sz w:val="16"/>
          <w:szCs w:val="16"/>
          <w:lang w:eastAsia="ar-SA"/>
        </w:rPr>
        <w:t xml:space="preserve"> </w:t>
      </w:r>
      <w:r w:rsidRPr="00507A97">
        <w:rPr>
          <w:rFonts w:ascii="Arial" w:hAnsi="Arial" w:cs="Arial"/>
          <w:i/>
          <w:sz w:val="16"/>
          <w:szCs w:val="16"/>
          <w:lang w:eastAsia="ar-SA"/>
        </w:rPr>
        <w:t>(navede se SWIFT naslova garanta)«</w:t>
      </w:r>
    </w:p>
    <w:p w14:paraId="44CE2149" w14:textId="77777777" w:rsidR="00B65A19" w:rsidRPr="00507A97" w:rsidRDefault="00B65A19" w:rsidP="00B65A19">
      <w:pPr>
        <w:spacing w:line="288" w:lineRule="auto"/>
        <w:rPr>
          <w:rFonts w:ascii="Arial" w:hAnsi="Arial" w:cs="Arial"/>
          <w:sz w:val="16"/>
          <w:szCs w:val="16"/>
          <w:lang w:eastAsia="en-US"/>
        </w:rPr>
      </w:pPr>
    </w:p>
    <w:p w14:paraId="32DFD7D8" w14:textId="77777777" w:rsidR="00B65A19" w:rsidRPr="00507A97" w:rsidRDefault="00B65A19" w:rsidP="00B65A19">
      <w:pPr>
        <w:spacing w:line="288" w:lineRule="auto"/>
        <w:rPr>
          <w:rFonts w:ascii="Arial" w:hAnsi="Arial" w:cs="Arial"/>
          <w:sz w:val="20"/>
          <w:szCs w:val="20"/>
          <w:lang w:eastAsia="en-US"/>
        </w:rPr>
      </w:pPr>
    </w:p>
    <w:p w14:paraId="506849A4" w14:textId="77777777" w:rsidR="00B65A19" w:rsidRPr="00507A97" w:rsidRDefault="00B65A19" w:rsidP="00B65A19">
      <w:pPr>
        <w:spacing w:line="288" w:lineRule="auto"/>
        <w:rPr>
          <w:rFonts w:ascii="Arial" w:hAnsi="Arial" w:cs="Arial"/>
          <w:sz w:val="20"/>
          <w:szCs w:val="20"/>
          <w:lang w:eastAsia="en-US"/>
        </w:rPr>
      </w:pPr>
    </w:p>
    <w:p w14:paraId="4BDE000E" w14:textId="77777777" w:rsidR="00B65A19" w:rsidRPr="00507A97" w:rsidRDefault="00B65A19" w:rsidP="00B65A19">
      <w:pPr>
        <w:spacing w:line="288" w:lineRule="auto"/>
        <w:rPr>
          <w:rFonts w:ascii="Arial" w:hAnsi="Arial" w:cs="Arial"/>
          <w:sz w:val="20"/>
          <w:szCs w:val="20"/>
          <w:lang w:eastAsia="en-US"/>
        </w:rPr>
      </w:pPr>
    </w:p>
    <w:p w14:paraId="7D81DB70" w14:textId="77777777" w:rsidR="00B65A19" w:rsidRPr="00507A97" w:rsidRDefault="00B65A19" w:rsidP="00B65A19">
      <w:pPr>
        <w:spacing w:line="288" w:lineRule="auto"/>
        <w:rPr>
          <w:rFonts w:ascii="Arial" w:hAnsi="Arial" w:cs="Arial"/>
          <w:sz w:val="20"/>
          <w:szCs w:val="20"/>
          <w:lang w:eastAsia="en-US"/>
        </w:rPr>
      </w:pPr>
    </w:p>
    <w:p w14:paraId="2E6EA1EC" w14:textId="77777777" w:rsidR="00B65A19" w:rsidRPr="00507A97" w:rsidRDefault="00B65A19" w:rsidP="00B65A19">
      <w:pPr>
        <w:spacing w:line="288" w:lineRule="auto"/>
        <w:rPr>
          <w:rFonts w:ascii="Arial" w:hAnsi="Arial" w:cs="Arial"/>
          <w:sz w:val="20"/>
          <w:szCs w:val="20"/>
          <w:lang w:eastAsia="en-US"/>
        </w:rPr>
      </w:pPr>
    </w:p>
    <w:p w14:paraId="63314C97" w14:textId="77777777" w:rsidR="00B65A19" w:rsidRPr="00507A97" w:rsidRDefault="00B65A19" w:rsidP="00B65A19">
      <w:pPr>
        <w:spacing w:line="288" w:lineRule="auto"/>
        <w:rPr>
          <w:rFonts w:ascii="Arial" w:hAnsi="Arial" w:cs="Arial"/>
          <w:sz w:val="20"/>
          <w:szCs w:val="20"/>
          <w:lang w:eastAsia="en-US"/>
        </w:rPr>
      </w:pPr>
    </w:p>
    <w:p w14:paraId="3B050224" w14:textId="77777777" w:rsidR="00B65A19" w:rsidRPr="00507A97" w:rsidRDefault="00B65A19" w:rsidP="00B65A19">
      <w:pPr>
        <w:spacing w:line="288" w:lineRule="auto"/>
        <w:rPr>
          <w:rFonts w:ascii="Arial" w:hAnsi="Arial" w:cs="Arial"/>
          <w:sz w:val="20"/>
          <w:szCs w:val="20"/>
          <w:lang w:eastAsia="en-US"/>
        </w:rPr>
      </w:pPr>
    </w:p>
    <w:p w14:paraId="2B67B853" w14:textId="77777777" w:rsidR="00B65A19" w:rsidRPr="00507A97" w:rsidRDefault="00B65A19" w:rsidP="00B65A19">
      <w:pPr>
        <w:spacing w:line="288" w:lineRule="auto"/>
        <w:rPr>
          <w:rFonts w:ascii="Arial" w:hAnsi="Arial" w:cs="Arial"/>
          <w:sz w:val="20"/>
          <w:szCs w:val="20"/>
          <w:lang w:eastAsia="en-US"/>
        </w:rPr>
      </w:pPr>
    </w:p>
    <w:p w14:paraId="1F9D4BB2" w14:textId="77777777" w:rsidR="00B65A19" w:rsidRPr="00507A97" w:rsidRDefault="00B65A19" w:rsidP="00B65A19">
      <w:pPr>
        <w:spacing w:line="288" w:lineRule="auto"/>
        <w:rPr>
          <w:rFonts w:ascii="Arial" w:hAnsi="Arial" w:cs="Arial"/>
          <w:sz w:val="20"/>
          <w:szCs w:val="20"/>
          <w:lang w:eastAsia="en-US"/>
        </w:rPr>
      </w:pPr>
    </w:p>
    <w:p w14:paraId="3964EF68" w14:textId="77777777" w:rsidR="00B65A19" w:rsidRPr="00507A97" w:rsidRDefault="00B65A19" w:rsidP="00B65A19">
      <w:pPr>
        <w:spacing w:line="288" w:lineRule="auto"/>
        <w:rPr>
          <w:rFonts w:ascii="Arial" w:hAnsi="Arial" w:cs="Arial"/>
          <w:sz w:val="20"/>
          <w:szCs w:val="20"/>
          <w:lang w:eastAsia="en-US"/>
        </w:rPr>
      </w:pPr>
    </w:p>
    <w:p w14:paraId="0F304745" w14:textId="77777777" w:rsidR="00B65A19" w:rsidRPr="00507A97" w:rsidRDefault="00B65A19" w:rsidP="00B65A19">
      <w:pPr>
        <w:spacing w:line="288" w:lineRule="auto"/>
        <w:rPr>
          <w:rFonts w:ascii="Arial" w:hAnsi="Arial" w:cs="Arial"/>
          <w:sz w:val="20"/>
          <w:szCs w:val="20"/>
          <w:lang w:eastAsia="en-US"/>
        </w:rPr>
      </w:pPr>
    </w:p>
    <w:p w14:paraId="68C201FE" w14:textId="77777777" w:rsidR="00B65A19" w:rsidRPr="00507A97" w:rsidRDefault="00B65A19" w:rsidP="00B65A19">
      <w:pPr>
        <w:spacing w:line="288" w:lineRule="auto"/>
        <w:rPr>
          <w:rFonts w:ascii="Arial" w:hAnsi="Arial" w:cs="Arial"/>
          <w:sz w:val="20"/>
          <w:szCs w:val="20"/>
          <w:lang w:eastAsia="en-US"/>
        </w:rPr>
      </w:pPr>
    </w:p>
    <w:p w14:paraId="4955876D" w14:textId="77777777" w:rsidR="00B65A19" w:rsidRPr="00507A97" w:rsidRDefault="00B65A19" w:rsidP="00B65A19">
      <w:pPr>
        <w:spacing w:line="288" w:lineRule="auto"/>
        <w:rPr>
          <w:rFonts w:ascii="Arial" w:hAnsi="Arial" w:cs="Arial"/>
          <w:sz w:val="20"/>
          <w:szCs w:val="20"/>
          <w:lang w:eastAsia="en-US"/>
        </w:rPr>
      </w:pPr>
    </w:p>
    <w:p w14:paraId="3B4A2EF2" w14:textId="77777777" w:rsidR="00B65A19" w:rsidRPr="00507A97" w:rsidRDefault="00B65A19" w:rsidP="00B65A19">
      <w:pPr>
        <w:spacing w:line="288" w:lineRule="auto"/>
        <w:rPr>
          <w:rFonts w:ascii="Arial" w:hAnsi="Arial" w:cs="Arial"/>
          <w:sz w:val="20"/>
          <w:szCs w:val="20"/>
          <w:lang w:eastAsia="en-US"/>
        </w:rPr>
      </w:pPr>
    </w:p>
    <w:p w14:paraId="6A525B79" w14:textId="77777777" w:rsidR="00B65A19" w:rsidRPr="00507A97" w:rsidRDefault="00B65A19" w:rsidP="00B65A19">
      <w:pPr>
        <w:spacing w:line="288" w:lineRule="auto"/>
        <w:rPr>
          <w:rFonts w:ascii="Arial" w:hAnsi="Arial" w:cs="Arial"/>
          <w:sz w:val="20"/>
          <w:szCs w:val="20"/>
          <w:lang w:eastAsia="en-US"/>
        </w:rPr>
      </w:pPr>
    </w:p>
    <w:p w14:paraId="3CFCB4F8" w14:textId="77777777" w:rsidR="00B65A19" w:rsidRPr="00507A97" w:rsidRDefault="00B65A19" w:rsidP="00B65A19">
      <w:pPr>
        <w:spacing w:line="288" w:lineRule="auto"/>
        <w:rPr>
          <w:rFonts w:ascii="Arial" w:hAnsi="Arial" w:cs="Arial"/>
          <w:sz w:val="20"/>
          <w:szCs w:val="20"/>
          <w:lang w:eastAsia="en-US"/>
        </w:rPr>
      </w:pPr>
    </w:p>
    <w:p w14:paraId="283D8BF2" w14:textId="77777777" w:rsidR="00B65A19" w:rsidRPr="00507A97" w:rsidRDefault="00B65A19" w:rsidP="00B65A19">
      <w:pPr>
        <w:spacing w:line="288" w:lineRule="auto"/>
        <w:rPr>
          <w:rFonts w:ascii="Arial" w:hAnsi="Arial" w:cs="Arial"/>
          <w:sz w:val="20"/>
          <w:szCs w:val="20"/>
          <w:lang w:eastAsia="en-US"/>
        </w:rPr>
      </w:pPr>
    </w:p>
    <w:p w14:paraId="0185BDB5" w14:textId="77777777" w:rsidR="00B65A19" w:rsidRPr="00507A97" w:rsidRDefault="00B65A19" w:rsidP="00B65A19">
      <w:pPr>
        <w:spacing w:line="288" w:lineRule="auto"/>
        <w:rPr>
          <w:rFonts w:ascii="Arial" w:hAnsi="Arial" w:cs="Arial"/>
          <w:sz w:val="20"/>
          <w:szCs w:val="20"/>
          <w:lang w:eastAsia="en-US"/>
        </w:rPr>
      </w:pPr>
    </w:p>
    <w:p w14:paraId="50B7D425" w14:textId="77777777" w:rsidR="00B65A19" w:rsidRPr="00507A97" w:rsidRDefault="00B65A19" w:rsidP="00B65A19">
      <w:pPr>
        <w:spacing w:line="288" w:lineRule="auto"/>
        <w:rPr>
          <w:rFonts w:ascii="Arial" w:hAnsi="Arial" w:cs="Arial"/>
          <w:sz w:val="20"/>
          <w:szCs w:val="20"/>
          <w:lang w:eastAsia="en-US"/>
        </w:rPr>
      </w:pPr>
    </w:p>
    <w:p w14:paraId="7003B545" w14:textId="77777777" w:rsidR="00B65A19" w:rsidRPr="00507A97" w:rsidRDefault="00B65A19" w:rsidP="00B65A19">
      <w:pPr>
        <w:spacing w:line="288" w:lineRule="auto"/>
        <w:rPr>
          <w:rFonts w:ascii="Arial" w:hAnsi="Arial" w:cs="Arial"/>
          <w:sz w:val="20"/>
          <w:szCs w:val="20"/>
          <w:lang w:eastAsia="en-US"/>
        </w:rPr>
      </w:pPr>
    </w:p>
    <w:p w14:paraId="2128E1B8" w14:textId="77777777" w:rsidR="00B65A19" w:rsidRPr="00507A97" w:rsidRDefault="00B65A19" w:rsidP="00B65A19">
      <w:pPr>
        <w:spacing w:line="288" w:lineRule="auto"/>
        <w:rPr>
          <w:rFonts w:ascii="Arial" w:hAnsi="Arial" w:cs="Arial"/>
          <w:sz w:val="20"/>
          <w:szCs w:val="20"/>
          <w:lang w:eastAsia="en-US"/>
        </w:rPr>
      </w:pPr>
    </w:p>
    <w:p w14:paraId="0B84B93F" w14:textId="77777777" w:rsidR="00B65A19" w:rsidRPr="00507A97" w:rsidRDefault="00B65A19" w:rsidP="00B65A19">
      <w:pPr>
        <w:spacing w:line="288" w:lineRule="auto"/>
        <w:rPr>
          <w:rFonts w:ascii="Arial" w:hAnsi="Arial" w:cs="Arial"/>
          <w:sz w:val="20"/>
          <w:szCs w:val="20"/>
          <w:lang w:eastAsia="en-US"/>
        </w:rPr>
      </w:pPr>
    </w:p>
    <w:p w14:paraId="4A8473BE" w14:textId="77777777" w:rsidR="00B65A19" w:rsidRPr="00507A97" w:rsidRDefault="00B65A19" w:rsidP="00B65A19">
      <w:pPr>
        <w:spacing w:line="288" w:lineRule="auto"/>
        <w:rPr>
          <w:rFonts w:ascii="Arial" w:hAnsi="Arial" w:cs="Arial"/>
          <w:sz w:val="20"/>
          <w:szCs w:val="20"/>
          <w:lang w:eastAsia="en-US"/>
        </w:rPr>
      </w:pPr>
    </w:p>
    <w:p w14:paraId="31BB168C" w14:textId="77777777" w:rsidR="00B65A19" w:rsidRPr="00507A97" w:rsidRDefault="00B65A19" w:rsidP="00B65A19">
      <w:pPr>
        <w:spacing w:line="288" w:lineRule="auto"/>
        <w:rPr>
          <w:rFonts w:ascii="Arial" w:hAnsi="Arial" w:cs="Arial"/>
          <w:sz w:val="20"/>
          <w:szCs w:val="20"/>
          <w:lang w:eastAsia="en-US"/>
        </w:rPr>
      </w:pPr>
    </w:p>
    <w:p w14:paraId="0EBBC958" w14:textId="77777777" w:rsidR="00B65A19" w:rsidRPr="00507A97" w:rsidRDefault="00B65A19" w:rsidP="00B65A19">
      <w:pPr>
        <w:spacing w:line="288" w:lineRule="auto"/>
        <w:rPr>
          <w:rFonts w:ascii="Arial" w:hAnsi="Arial" w:cs="Arial"/>
          <w:sz w:val="20"/>
          <w:szCs w:val="20"/>
          <w:lang w:eastAsia="en-US"/>
        </w:rPr>
      </w:pPr>
    </w:p>
    <w:p w14:paraId="77B9A753" w14:textId="77777777" w:rsidR="00B65A19" w:rsidRPr="00507A97" w:rsidRDefault="00B65A19" w:rsidP="00B65A19">
      <w:pPr>
        <w:spacing w:line="288" w:lineRule="auto"/>
        <w:rPr>
          <w:rFonts w:ascii="Arial" w:hAnsi="Arial" w:cs="Arial"/>
          <w:sz w:val="20"/>
          <w:szCs w:val="20"/>
          <w:lang w:eastAsia="en-US"/>
        </w:rPr>
      </w:pPr>
    </w:p>
    <w:p w14:paraId="6166A211" w14:textId="77777777" w:rsidR="00B65A19" w:rsidRPr="00507A97" w:rsidRDefault="00B65A19" w:rsidP="00B65A19">
      <w:pPr>
        <w:spacing w:line="288" w:lineRule="auto"/>
        <w:rPr>
          <w:rFonts w:ascii="Arial" w:hAnsi="Arial" w:cs="Arial"/>
          <w:sz w:val="20"/>
          <w:szCs w:val="20"/>
          <w:lang w:eastAsia="en-US"/>
        </w:rPr>
      </w:pPr>
    </w:p>
    <w:p w14:paraId="57BBF6D2" w14:textId="3D548AAF" w:rsidR="00A60B6A" w:rsidRDefault="00A60B6A">
      <w:pPr>
        <w:rPr>
          <w:rFonts w:ascii="Arial" w:hAnsi="Arial" w:cs="Arial"/>
          <w:sz w:val="20"/>
          <w:szCs w:val="20"/>
          <w:lang w:eastAsia="en-US"/>
        </w:rPr>
      </w:pPr>
      <w:r>
        <w:rPr>
          <w:rFonts w:ascii="Arial" w:hAnsi="Arial" w:cs="Arial"/>
          <w:sz w:val="20"/>
          <w:szCs w:val="20"/>
          <w:lang w:eastAsia="en-US"/>
        </w:rPr>
        <w:br w:type="page"/>
      </w:r>
    </w:p>
    <w:p w14:paraId="0935E67D" w14:textId="1B6967C0" w:rsidR="00E74A6D" w:rsidRPr="00507A97" w:rsidRDefault="00E74A6D" w:rsidP="00D43C2F">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507A97">
        <w:rPr>
          <w:rFonts w:ascii="Arial" w:hAnsi="Arial" w:cs="Arial"/>
          <w:b/>
          <w:sz w:val="20"/>
          <w:szCs w:val="20"/>
          <w:lang w:eastAsia="en-US"/>
        </w:rPr>
        <w:lastRenderedPageBreak/>
        <w:t>Obrazec</w:t>
      </w:r>
      <w:r w:rsidR="00762E6F" w:rsidRPr="00507A97">
        <w:rPr>
          <w:rFonts w:ascii="Arial" w:hAnsi="Arial" w:cs="Arial"/>
          <w:b/>
          <w:sz w:val="20"/>
          <w:szCs w:val="20"/>
          <w:lang w:eastAsia="en-US"/>
        </w:rPr>
        <w:t xml:space="preserve"> </w:t>
      </w:r>
      <w:r w:rsidR="00B65A19" w:rsidRPr="00507A97">
        <w:rPr>
          <w:rFonts w:ascii="Arial" w:hAnsi="Arial" w:cs="Arial"/>
          <w:b/>
          <w:sz w:val="20"/>
          <w:szCs w:val="20"/>
          <w:lang w:eastAsia="en-US"/>
        </w:rPr>
        <w:t>1</w:t>
      </w:r>
      <w:r w:rsidR="00DF2300">
        <w:rPr>
          <w:rFonts w:ascii="Arial" w:hAnsi="Arial" w:cs="Arial"/>
          <w:b/>
          <w:sz w:val="20"/>
          <w:szCs w:val="20"/>
          <w:lang w:eastAsia="en-US"/>
        </w:rPr>
        <w:t>1</w:t>
      </w:r>
      <w:r w:rsidR="00306D6A" w:rsidRPr="00507A97">
        <w:rPr>
          <w:rFonts w:ascii="Arial" w:hAnsi="Arial" w:cs="Arial"/>
          <w:b/>
          <w:sz w:val="20"/>
          <w:szCs w:val="20"/>
          <w:lang w:eastAsia="en-US"/>
        </w:rPr>
        <w:t>.</w:t>
      </w:r>
      <w:r w:rsidR="00B65A19" w:rsidRPr="00507A97">
        <w:rPr>
          <w:rFonts w:ascii="Arial" w:hAnsi="Arial" w:cs="Arial"/>
          <w:b/>
          <w:sz w:val="20"/>
          <w:szCs w:val="20"/>
          <w:lang w:eastAsia="en-US"/>
        </w:rPr>
        <w:t>1</w:t>
      </w:r>
      <w:r w:rsidRPr="00507A97">
        <w:rPr>
          <w:rFonts w:ascii="Arial" w:hAnsi="Arial" w:cs="Arial"/>
          <w:b/>
          <w:sz w:val="20"/>
          <w:szCs w:val="20"/>
          <w:lang w:eastAsia="en-US"/>
        </w:rPr>
        <w:t>: GARANCIJA ZA DOBRO IZVEDBO POGODBENIH OBVEZNOSTI</w:t>
      </w:r>
      <w:r w:rsidR="00B65A19" w:rsidRPr="00507A97">
        <w:rPr>
          <w:rFonts w:ascii="Arial" w:hAnsi="Arial" w:cs="Arial"/>
          <w:b/>
          <w:sz w:val="20"/>
          <w:szCs w:val="20"/>
          <w:lang w:eastAsia="en-US"/>
        </w:rPr>
        <w:t xml:space="preserve"> SKLOP 1</w:t>
      </w:r>
    </w:p>
    <w:p w14:paraId="73D80414" w14:textId="77777777" w:rsidR="00E74A6D" w:rsidRPr="00507A97" w:rsidRDefault="00E74A6D" w:rsidP="00E74A6D">
      <w:pPr>
        <w:keepNext/>
        <w:spacing w:before="120" w:after="60" w:line="260" w:lineRule="atLeast"/>
        <w:jc w:val="center"/>
        <w:outlineLvl w:val="2"/>
        <w:rPr>
          <w:rFonts w:ascii="Arial" w:hAnsi="Arial" w:cs="Arial"/>
          <w:b/>
          <w:bCs/>
          <w:sz w:val="16"/>
          <w:szCs w:val="16"/>
          <w:lang w:eastAsia="en-US"/>
        </w:rPr>
      </w:pPr>
      <w:bookmarkStart w:id="142" w:name="_Toc534026547"/>
      <w:bookmarkStart w:id="143" w:name="_Toc534192830"/>
      <w:r w:rsidRPr="00507A97">
        <w:rPr>
          <w:rFonts w:ascii="Arial" w:hAnsi="Arial" w:cs="Arial"/>
          <w:b/>
          <w:bCs/>
          <w:sz w:val="16"/>
          <w:szCs w:val="16"/>
          <w:lang w:eastAsia="en-US"/>
        </w:rPr>
        <w:t>Obrazec zavarovanja za dobro izvedbo pogodbenih obveznosti po EPGP-758</w:t>
      </w:r>
      <w:bookmarkEnd w:id="142"/>
      <w:bookmarkEnd w:id="143"/>
    </w:p>
    <w:p w14:paraId="412155B9" w14:textId="77777777" w:rsidR="00CE3BD6" w:rsidRPr="00507A97" w:rsidRDefault="00CE3BD6"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6E267C2" w14:textId="77777777" w:rsidR="00E74A6D" w:rsidRPr="00507A97"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507A97">
        <w:rPr>
          <w:rFonts w:ascii="Arial" w:hAnsi="Arial" w:cs="Arial"/>
          <w:i/>
          <w:sz w:val="16"/>
          <w:szCs w:val="16"/>
          <w:lang w:eastAsia="en-US"/>
        </w:rPr>
        <w:t>Glava s podatki o garantu (zavarovalnici/banki) ali SWIFT ključ</w:t>
      </w:r>
    </w:p>
    <w:p w14:paraId="26B3573E" w14:textId="77777777" w:rsidR="00E74A6D" w:rsidRPr="00507A97"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Arial" w:hAnsi="Arial" w:cs="Arial"/>
          <w:b/>
          <w:sz w:val="16"/>
          <w:szCs w:val="16"/>
          <w:lang w:eastAsia="en-US"/>
        </w:rPr>
      </w:pPr>
    </w:p>
    <w:p w14:paraId="4926B03A" w14:textId="00C62C59" w:rsidR="00E74A6D" w:rsidRPr="00507A97"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507A97">
        <w:rPr>
          <w:rFonts w:ascii="Arial" w:hAnsi="Arial" w:cs="Arial"/>
          <w:sz w:val="16"/>
          <w:szCs w:val="16"/>
          <w:lang w:eastAsia="en-US"/>
        </w:rPr>
        <w:t>Za</w:t>
      </w:r>
      <w:r w:rsidR="00C2461D" w:rsidRPr="00507A97">
        <w:rPr>
          <w:rFonts w:ascii="Arial" w:hAnsi="Arial" w:cs="Arial"/>
          <w:sz w:val="16"/>
          <w:szCs w:val="16"/>
          <w:lang w:eastAsia="en-US"/>
        </w:rPr>
        <w:t>:</w:t>
      </w:r>
      <w:r w:rsidR="00C2461D" w:rsidRPr="00507A97">
        <w:rPr>
          <w:rFonts w:ascii="Arial" w:hAnsi="Arial" w:cs="Arial"/>
          <w:b/>
          <w:bCs/>
          <w:sz w:val="16"/>
          <w:szCs w:val="16"/>
          <w:lang w:eastAsia="en-US"/>
        </w:rPr>
        <w:t xml:space="preserve"> Republika Slovenija,</w:t>
      </w:r>
      <w:r w:rsidR="00C2461D" w:rsidRPr="00507A97">
        <w:rPr>
          <w:rFonts w:ascii="Arial" w:hAnsi="Arial" w:cs="Arial"/>
          <w:sz w:val="16"/>
          <w:szCs w:val="16"/>
          <w:lang w:eastAsia="en-US"/>
        </w:rPr>
        <w:t xml:space="preserve"> </w:t>
      </w:r>
      <w:r w:rsidR="00C2461D" w:rsidRPr="00507A97">
        <w:rPr>
          <w:rFonts w:ascii="Arial" w:hAnsi="Arial" w:cs="Arial"/>
          <w:b/>
          <w:sz w:val="16"/>
          <w:szCs w:val="16"/>
          <w:lang w:eastAsia="ar-SA"/>
        </w:rPr>
        <w:t>Ministrstvo za okolje in prostor, Dunajska cesta 48, 1000 Ljubljana</w:t>
      </w:r>
    </w:p>
    <w:p w14:paraId="6C437E94" w14:textId="77777777" w:rsidR="00E74A6D" w:rsidRPr="00507A97"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p>
    <w:p w14:paraId="745BE7FA" w14:textId="77777777" w:rsidR="00E74A6D" w:rsidRPr="00507A97"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507A97">
        <w:rPr>
          <w:rFonts w:ascii="Arial" w:hAnsi="Arial" w:cs="Arial"/>
          <w:sz w:val="16"/>
          <w:szCs w:val="16"/>
          <w:lang w:eastAsia="en-US"/>
        </w:rPr>
        <w:t xml:space="preserve">Datum: </w:t>
      </w:r>
      <w:r w:rsidRPr="00507A97">
        <w:rPr>
          <w:rFonts w:ascii="Arial" w:hAnsi="Arial" w:cs="Arial"/>
          <w:sz w:val="16"/>
          <w:szCs w:val="16"/>
          <w:lang w:eastAsia="en-US"/>
        </w:rPr>
        <w:fldChar w:fldCharType="begin">
          <w:ffData>
            <w:name w:val="Besedilo2"/>
            <w:enabled/>
            <w:calcOnExit w:val="0"/>
            <w:textInput/>
          </w:ffData>
        </w:fldChar>
      </w:r>
      <w:r w:rsidRPr="00507A97">
        <w:rPr>
          <w:rFonts w:ascii="Arial" w:hAnsi="Arial" w:cs="Arial"/>
          <w:sz w:val="16"/>
          <w:szCs w:val="16"/>
          <w:lang w:eastAsia="en-US"/>
        </w:rPr>
        <w:instrText xml:space="preserve"> FORMTEXT </w:instrText>
      </w:r>
      <w:r w:rsidRPr="00507A97">
        <w:rPr>
          <w:rFonts w:ascii="Arial" w:hAnsi="Arial" w:cs="Arial"/>
          <w:sz w:val="16"/>
          <w:szCs w:val="16"/>
          <w:lang w:eastAsia="en-US"/>
        </w:rPr>
      </w:r>
      <w:r w:rsidRPr="00507A97">
        <w:rPr>
          <w:rFonts w:ascii="Arial" w:hAnsi="Arial" w:cs="Arial"/>
          <w:sz w:val="16"/>
          <w:szCs w:val="16"/>
          <w:lang w:eastAsia="en-US"/>
        </w:rPr>
        <w:fldChar w:fldCharType="separate"/>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sz w:val="16"/>
          <w:szCs w:val="16"/>
          <w:lang w:eastAsia="en-US"/>
        </w:rPr>
        <w:fldChar w:fldCharType="end"/>
      </w:r>
      <w:r w:rsidRPr="00507A97">
        <w:rPr>
          <w:rFonts w:ascii="Arial" w:hAnsi="Arial" w:cs="Arial"/>
          <w:sz w:val="16"/>
          <w:szCs w:val="16"/>
          <w:lang w:eastAsia="en-US"/>
        </w:rPr>
        <w:t xml:space="preserve"> </w:t>
      </w:r>
      <w:r w:rsidRPr="00507A97">
        <w:rPr>
          <w:rFonts w:ascii="Arial" w:hAnsi="Arial" w:cs="Arial"/>
          <w:i/>
          <w:sz w:val="16"/>
          <w:szCs w:val="16"/>
          <w:lang w:eastAsia="en-US"/>
        </w:rPr>
        <w:t>(vpiše se datum izdaje)</w:t>
      </w:r>
    </w:p>
    <w:p w14:paraId="04DF5789" w14:textId="77777777" w:rsidR="00E74A6D" w:rsidRPr="00507A97"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072DE409" w14:textId="77777777" w:rsidR="00E74A6D" w:rsidRPr="00507A97"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507A97">
        <w:rPr>
          <w:rFonts w:ascii="Arial" w:hAnsi="Arial" w:cs="Arial"/>
          <w:b/>
          <w:sz w:val="16"/>
          <w:szCs w:val="16"/>
          <w:lang w:eastAsia="en-US"/>
        </w:rPr>
        <w:t>VRSTA ZAVAROVANJA:</w:t>
      </w:r>
      <w:r w:rsidRPr="00507A97">
        <w:rPr>
          <w:rFonts w:ascii="Arial" w:hAnsi="Arial" w:cs="Arial"/>
          <w:sz w:val="16"/>
          <w:szCs w:val="16"/>
          <w:lang w:eastAsia="en-US"/>
        </w:rPr>
        <w:t xml:space="preserve"> </w:t>
      </w:r>
      <w:r w:rsidRPr="00507A97">
        <w:rPr>
          <w:rFonts w:ascii="Arial" w:hAnsi="Arial" w:cs="Arial"/>
          <w:sz w:val="16"/>
          <w:szCs w:val="16"/>
          <w:lang w:eastAsia="en-US"/>
        </w:rPr>
        <w:fldChar w:fldCharType="begin">
          <w:ffData>
            <w:name w:val="Besedilo2"/>
            <w:enabled/>
            <w:calcOnExit w:val="0"/>
            <w:textInput/>
          </w:ffData>
        </w:fldChar>
      </w:r>
      <w:r w:rsidRPr="00507A97">
        <w:rPr>
          <w:rFonts w:ascii="Arial" w:hAnsi="Arial" w:cs="Arial"/>
          <w:sz w:val="16"/>
          <w:szCs w:val="16"/>
          <w:lang w:eastAsia="en-US"/>
        </w:rPr>
        <w:instrText xml:space="preserve"> FORMTEXT </w:instrText>
      </w:r>
      <w:r w:rsidRPr="00507A97">
        <w:rPr>
          <w:rFonts w:ascii="Arial" w:hAnsi="Arial" w:cs="Arial"/>
          <w:sz w:val="16"/>
          <w:szCs w:val="16"/>
          <w:lang w:eastAsia="en-US"/>
        </w:rPr>
      </w:r>
      <w:r w:rsidRPr="00507A97">
        <w:rPr>
          <w:rFonts w:ascii="Arial" w:hAnsi="Arial" w:cs="Arial"/>
          <w:sz w:val="16"/>
          <w:szCs w:val="16"/>
          <w:lang w:eastAsia="en-US"/>
        </w:rPr>
        <w:fldChar w:fldCharType="separate"/>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sz w:val="16"/>
          <w:szCs w:val="16"/>
          <w:lang w:eastAsia="en-US"/>
        </w:rPr>
        <w:fldChar w:fldCharType="end"/>
      </w:r>
      <w:r w:rsidRPr="00507A97">
        <w:rPr>
          <w:rFonts w:ascii="Arial" w:hAnsi="Arial" w:cs="Arial"/>
          <w:sz w:val="16"/>
          <w:szCs w:val="16"/>
          <w:lang w:eastAsia="en-US"/>
        </w:rPr>
        <w:t xml:space="preserve"> </w:t>
      </w:r>
      <w:r w:rsidRPr="00507A97">
        <w:rPr>
          <w:rFonts w:ascii="Arial" w:hAnsi="Arial" w:cs="Arial"/>
          <w:i/>
          <w:sz w:val="16"/>
          <w:szCs w:val="16"/>
          <w:lang w:eastAsia="en-US"/>
        </w:rPr>
        <w:t>(vpiše se vrsta zavarovanja: kavcijsko zavarovanje/bančna garancija)</w:t>
      </w:r>
    </w:p>
    <w:p w14:paraId="0691E8C4" w14:textId="77777777" w:rsidR="00E74A6D" w:rsidRPr="00507A97"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69B6339" w14:textId="77777777" w:rsidR="00E74A6D" w:rsidRPr="00507A97"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507A97">
        <w:rPr>
          <w:rFonts w:ascii="Arial" w:hAnsi="Arial" w:cs="Arial"/>
          <w:b/>
          <w:sz w:val="16"/>
          <w:szCs w:val="16"/>
          <w:lang w:eastAsia="en-US"/>
        </w:rPr>
        <w:t xml:space="preserve">ŠTEVILKA: </w:t>
      </w:r>
      <w:r w:rsidRPr="00507A97">
        <w:rPr>
          <w:rFonts w:ascii="Arial" w:hAnsi="Arial" w:cs="Arial"/>
          <w:sz w:val="16"/>
          <w:szCs w:val="16"/>
          <w:lang w:eastAsia="en-US"/>
        </w:rPr>
        <w:fldChar w:fldCharType="begin">
          <w:ffData>
            <w:name w:val="Besedilo2"/>
            <w:enabled/>
            <w:calcOnExit w:val="0"/>
            <w:textInput/>
          </w:ffData>
        </w:fldChar>
      </w:r>
      <w:r w:rsidRPr="00507A97">
        <w:rPr>
          <w:rFonts w:ascii="Arial" w:hAnsi="Arial" w:cs="Arial"/>
          <w:sz w:val="16"/>
          <w:szCs w:val="16"/>
          <w:lang w:eastAsia="en-US"/>
        </w:rPr>
        <w:instrText xml:space="preserve"> FORMTEXT </w:instrText>
      </w:r>
      <w:r w:rsidRPr="00507A97">
        <w:rPr>
          <w:rFonts w:ascii="Arial" w:hAnsi="Arial" w:cs="Arial"/>
          <w:sz w:val="16"/>
          <w:szCs w:val="16"/>
          <w:lang w:eastAsia="en-US"/>
        </w:rPr>
      </w:r>
      <w:r w:rsidRPr="00507A97">
        <w:rPr>
          <w:rFonts w:ascii="Arial" w:hAnsi="Arial" w:cs="Arial"/>
          <w:sz w:val="16"/>
          <w:szCs w:val="16"/>
          <w:lang w:eastAsia="en-US"/>
        </w:rPr>
        <w:fldChar w:fldCharType="separate"/>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sz w:val="16"/>
          <w:szCs w:val="16"/>
          <w:lang w:eastAsia="en-US"/>
        </w:rPr>
        <w:fldChar w:fldCharType="end"/>
      </w:r>
      <w:r w:rsidRPr="00507A97">
        <w:rPr>
          <w:rFonts w:ascii="Arial" w:hAnsi="Arial" w:cs="Arial"/>
          <w:sz w:val="16"/>
          <w:szCs w:val="16"/>
          <w:lang w:eastAsia="en-US"/>
        </w:rPr>
        <w:t xml:space="preserve"> </w:t>
      </w:r>
      <w:r w:rsidRPr="00507A97">
        <w:rPr>
          <w:rFonts w:ascii="Arial" w:hAnsi="Arial" w:cs="Arial"/>
          <w:i/>
          <w:sz w:val="16"/>
          <w:szCs w:val="16"/>
          <w:lang w:eastAsia="en-US"/>
        </w:rPr>
        <w:t>(vpiše se številka zavarovanja)</w:t>
      </w:r>
    </w:p>
    <w:p w14:paraId="323A4824" w14:textId="77777777" w:rsidR="00E74A6D" w:rsidRPr="00507A97"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00EE5D08" w14:textId="77777777" w:rsidR="00E74A6D" w:rsidRPr="00507A97"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507A97">
        <w:rPr>
          <w:rFonts w:ascii="Arial" w:hAnsi="Arial" w:cs="Arial"/>
          <w:b/>
          <w:sz w:val="16"/>
          <w:szCs w:val="16"/>
          <w:lang w:eastAsia="en-US"/>
        </w:rPr>
        <w:t>GARANT:</w:t>
      </w:r>
      <w:r w:rsidRPr="00507A97">
        <w:rPr>
          <w:rFonts w:ascii="Arial" w:hAnsi="Arial" w:cs="Arial"/>
          <w:sz w:val="16"/>
          <w:szCs w:val="16"/>
          <w:lang w:eastAsia="en-US"/>
        </w:rPr>
        <w:t xml:space="preserve"> </w:t>
      </w:r>
      <w:r w:rsidRPr="00507A97">
        <w:rPr>
          <w:rFonts w:ascii="Arial" w:hAnsi="Arial" w:cs="Arial"/>
          <w:sz w:val="16"/>
          <w:szCs w:val="16"/>
          <w:lang w:eastAsia="en-US"/>
        </w:rPr>
        <w:fldChar w:fldCharType="begin">
          <w:ffData>
            <w:name w:val="Besedilo2"/>
            <w:enabled/>
            <w:calcOnExit w:val="0"/>
            <w:textInput/>
          </w:ffData>
        </w:fldChar>
      </w:r>
      <w:r w:rsidRPr="00507A97">
        <w:rPr>
          <w:rFonts w:ascii="Arial" w:hAnsi="Arial" w:cs="Arial"/>
          <w:sz w:val="16"/>
          <w:szCs w:val="16"/>
          <w:lang w:eastAsia="en-US"/>
        </w:rPr>
        <w:instrText xml:space="preserve"> FORMTEXT </w:instrText>
      </w:r>
      <w:r w:rsidRPr="00507A97">
        <w:rPr>
          <w:rFonts w:ascii="Arial" w:hAnsi="Arial" w:cs="Arial"/>
          <w:sz w:val="16"/>
          <w:szCs w:val="16"/>
          <w:lang w:eastAsia="en-US"/>
        </w:rPr>
      </w:r>
      <w:r w:rsidRPr="00507A97">
        <w:rPr>
          <w:rFonts w:ascii="Arial" w:hAnsi="Arial" w:cs="Arial"/>
          <w:sz w:val="16"/>
          <w:szCs w:val="16"/>
          <w:lang w:eastAsia="en-US"/>
        </w:rPr>
        <w:fldChar w:fldCharType="separate"/>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sz w:val="16"/>
          <w:szCs w:val="16"/>
          <w:lang w:eastAsia="en-US"/>
        </w:rPr>
        <w:fldChar w:fldCharType="end"/>
      </w:r>
      <w:r w:rsidRPr="00507A97">
        <w:rPr>
          <w:rFonts w:ascii="Arial" w:hAnsi="Arial" w:cs="Arial"/>
          <w:sz w:val="16"/>
          <w:szCs w:val="16"/>
          <w:lang w:eastAsia="en-US"/>
        </w:rPr>
        <w:t xml:space="preserve"> </w:t>
      </w:r>
      <w:r w:rsidRPr="00507A97">
        <w:rPr>
          <w:rFonts w:ascii="Arial" w:hAnsi="Arial" w:cs="Arial"/>
          <w:i/>
          <w:sz w:val="16"/>
          <w:szCs w:val="16"/>
          <w:lang w:eastAsia="en-US"/>
        </w:rPr>
        <w:t>(vpiše se ime in naslov zavarovalnice/banke v kraju izdaje)</w:t>
      </w:r>
    </w:p>
    <w:p w14:paraId="5373A81D" w14:textId="77777777" w:rsidR="00E74A6D" w:rsidRPr="00507A97"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70540D2" w14:textId="77777777" w:rsidR="00E74A6D" w:rsidRPr="00507A97"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507A97">
        <w:rPr>
          <w:rFonts w:ascii="Arial" w:hAnsi="Arial" w:cs="Arial"/>
          <w:b/>
          <w:sz w:val="16"/>
          <w:szCs w:val="16"/>
          <w:lang w:eastAsia="en-US"/>
        </w:rPr>
        <w:t xml:space="preserve">NAROČNIK: </w:t>
      </w:r>
      <w:r w:rsidRPr="00507A97">
        <w:rPr>
          <w:rFonts w:ascii="Arial" w:hAnsi="Arial" w:cs="Arial"/>
          <w:sz w:val="16"/>
          <w:szCs w:val="16"/>
          <w:lang w:eastAsia="en-US"/>
        </w:rPr>
        <w:fldChar w:fldCharType="begin">
          <w:ffData>
            <w:name w:val="Besedilo2"/>
            <w:enabled/>
            <w:calcOnExit w:val="0"/>
            <w:textInput/>
          </w:ffData>
        </w:fldChar>
      </w:r>
      <w:r w:rsidRPr="00507A97">
        <w:rPr>
          <w:rFonts w:ascii="Arial" w:hAnsi="Arial" w:cs="Arial"/>
          <w:sz w:val="16"/>
          <w:szCs w:val="16"/>
          <w:lang w:eastAsia="en-US"/>
        </w:rPr>
        <w:instrText xml:space="preserve"> FORMTEXT </w:instrText>
      </w:r>
      <w:r w:rsidRPr="00507A97">
        <w:rPr>
          <w:rFonts w:ascii="Arial" w:hAnsi="Arial" w:cs="Arial"/>
          <w:sz w:val="16"/>
          <w:szCs w:val="16"/>
          <w:lang w:eastAsia="en-US"/>
        </w:rPr>
      </w:r>
      <w:r w:rsidRPr="00507A97">
        <w:rPr>
          <w:rFonts w:ascii="Arial" w:hAnsi="Arial" w:cs="Arial"/>
          <w:sz w:val="16"/>
          <w:szCs w:val="16"/>
          <w:lang w:eastAsia="en-US"/>
        </w:rPr>
        <w:fldChar w:fldCharType="separate"/>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sz w:val="16"/>
          <w:szCs w:val="16"/>
          <w:lang w:eastAsia="en-US"/>
        </w:rPr>
        <w:fldChar w:fldCharType="end"/>
      </w:r>
      <w:r w:rsidRPr="00507A97">
        <w:rPr>
          <w:rFonts w:ascii="Arial" w:hAnsi="Arial" w:cs="Arial"/>
          <w:sz w:val="16"/>
          <w:szCs w:val="16"/>
          <w:lang w:eastAsia="en-US"/>
        </w:rPr>
        <w:t xml:space="preserve"> </w:t>
      </w:r>
      <w:r w:rsidRPr="00507A97">
        <w:rPr>
          <w:rFonts w:ascii="Arial" w:hAnsi="Arial" w:cs="Arial"/>
          <w:i/>
          <w:sz w:val="16"/>
          <w:szCs w:val="16"/>
          <w:lang w:eastAsia="en-US"/>
        </w:rPr>
        <w:t>(vpiše se ime in naslov naročnika zavarovanja, tj. v postopku javnega naročanja izbranega ponudnika)</w:t>
      </w:r>
    </w:p>
    <w:p w14:paraId="3F9486E4" w14:textId="77777777" w:rsidR="00E74A6D" w:rsidRPr="00507A97"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007A10F" w14:textId="40F45DFD" w:rsidR="00E74A6D" w:rsidRPr="00507A97"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507A97">
        <w:rPr>
          <w:rFonts w:ascii="Arial" w:hAnsi="Arial" w:cs="Arial"/>
          <w:b/>
          <w:sz w:val="16"/>
          <w:szCs w:val="16"/>
          <w:lang w:eastAsia="en-US"/>
        </w:rPr>
        <w:t>UPRAVIČENEC:</w:t>
      </w:r>
      <w:r w:rsidRPr="00507A97">
        <w:rPr>
          <w:rFonts w:ascii="Arial" w:hAnsi="Arial" w:cs="Arial"/>
          <w:sz w:val="16"/>
          <w:szCs w:val="16"/>
          <w:lang w:eastAsia="en-US"/>
        </w:rPr>
        <w:t xml:space="preserve"> </w:t>
      </w:r>
      <w:r w:rsidR="00C2461D" w:rsidRPr="00507A97">
        <w:rPr>
          <w:rFonts w:ascii="Arial" w:hAnsi="Arial" w:cs="Arial"/>
          <w:b/>
          <w:bCs/>
          <w:sz w:val="16"/>
          <w:szCs w:val="16"/>
          <w:lang w:eastAsia="en-US"/>
        </w:rPr>
        <w:t>Republika Slovenija,</w:t>
      </w:r>
      <w:r w:rsidR="00C2461D" w:rsidRPr="00507A97">
        <w:rPr>
          <w:rFonts w:ascii="Arial" w:hAnsi="Arial" w:cs="Arial"/>
          <w:sz w:val="16"/>
          <w:szCs w:val="16"/>
          <w:lang w:eastAsia="en-US"/>
        </w:rPr>
        <w:t xml:space="preserve"> </w:t>
      </w:r>
      <w:r w:rsidR="00C2461D" w:rsidRPr="00507A97">
        <w:rPr>
          <w:rFonts w:ascii="Arial" w:hAnsi="Arial" w:cs="Arial"/>
          <w:b/>
          <w:sz w:val="16"/>
          <w:szCs w:val="16"/>
          <w:lang w:eastAsia="ar-SA"/>
        </w:rPr>
        <w:t>Ministrstvo za okolje in prostor, Dunajska cesta 48, 1000 Ljubljana</w:t>
      </w:r>
    </w:p>
    <w:p w14:paraId="7FBA9A2E" w14:textId="77777777" w:rsidR="00E74A6D" w:rsidRPr="00507A97"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4B9DFD5" w14:textId="64AB97B9" w:rsidR="00E74A6D" w:rsidRPr="00507A97" w:rsidRDefault="00E74A6D" w:rsidP="000159A1">
      <w:pPr>
        <w:spacing w:line="260" w:lineRule="atLeast"/>
        <w:jc w:val="both"/>
        <w:rPr>
          <w:rFonts w:ascii="Arial" w:hAnsi="Arial" w:cs="Arial"/>
          <w:b/>
          <w:bCs/>
          <w:sz w:val="16"/>
          <w:szCs w:val="16"/>
          <w:lang w:eastAsia="en-US"/>
        </w:rPr>
      </w:pPr>
      <w:r w:rsidRPr="00507A97">
        <w:rPr>
          <w:rFonts w:ascii="Arial" w:hAnsi="Arial" w:cs="Arial"/>
          <w:b/>
          <w:sz w:val="16"/>
          <w:szCs w:val="16"/>
          <w:lang w:eastAsia="en-US"/>
        </w:rPr>
        <w:t xml:space="preserve">OSNOVNI POSEL: </w:t>
      </w:r>
      <w:r w:rsidRPr="00507A97">
        <w:rPr>
          <w:rFonts w:ascii="Arial" w:hAnsi="Arial" w:cs="Arial"/>
          <w:sz w:val="16"/>
          <w:szCs w:val="16"/>
          <w:lang w:eastAsia="en-US"/>
        </w:rPr>
        <w:t xml:space="preserve">obveznost naročnika zavarovanja iz pogodbe št. </w:t>
      </w:r>
      <w:r w:rsidRPr="00507A97">
        <w:rPr>
          <w:rFonts w:ascii="Arial" w:hAnsi="Arial" w:cs="Arial"/>
          <w:sz w:val="16"/>
          <w:szCs w:val="16"/>
          <w:lang w:eastAsia="en-US"/>
        </w:rPr>
        <w:fldChar w:fldCharType="begin">
          <w:ffData>
            <w:name w:val="Besedilo2"/>
            <w:enabled/>
            <w:calcOnExit w:val="0"/>
            <w:textInput/>
          </w:ffData>
        </w:fldChar>
      </w:r>
      <w:r w:rsidRPr="00507A97">
        <w:rPr>
          <w:rFonts w:ascii="Arial" w:hAnsi="Arial" w:cs="Arial"/>
          <w:sz w:val="16"/>
          <w:szCs w:val="16"/>
          <w:lang w:eastAsia="en-US"/>
        </w:rPr>
        <w:instrText xml:space="preserve"> FORMTEXT </w:instrText>
      </w:r>
      <w:r w:rsidRPr="00507A97">
        <w:rPr>
          <w:rFonts w:ascii="Arial" w:hAnsi="Arial" w:cs="Arial"/>
          <w:sz w:val="16"/>
          <w:szCs w:val="16"/>
          <w:lang w:eastAsia="en-US"/>
        </w:rPr>
      </w:r>
      <w:r w:rsidRPr="00507A97">
        <w:rPr>
          <w:rFonts w:ascii="Arial" w:hAnsi="Arial" w:cs="Arial"/>
          <w:sz w:val="16"/>
          <w:szCs w:val="16"/>
          <w:lang w:eastAsia="en-US"/>
        </w:rPr>
        <w:fldChar w:fldCharType="separate"/>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sz w:val="16"/>
          <w:szCs w:val="16"/>
          <w:lang w:eastAsia="en-US"/>
        </w:rPr>
        <w:fldChar w:fldCharType="end"/>
      </w:r>
      <w:r w:rsidRPr="00507A97">
        <w:rPr>
          <w:rFonts w:ascii="Arial" w:hAnsi="Arial" w:cs="Arial"/>
          <w:sz w:val="16"/>
          <w:szCs w:val="16"/>
          <w:lang w:eastAsia="en-US"/>
        </w:rPr>
        <w:t xml:space="preserve"> z dne </w:t>
      </w:r>
      <w:r w:rsidRPr="00507A97">
        <w:rPr>
          <w:rFonts w:ascii="Arial" w:hAnsi="Arial" w:cs="Arial"/>
          <w:sz w:val="16"/>
          <w:szCs w:val="16"/>
          <w:lang w:eastAsia="en-US"/>
        </w:rPr>
        <w:fldChar w:fldCharType="begin">
          <w:ffData>
            <w:name w:val="Besedilo2"/>
            <w:enabled/>
            <w:calcOnExit w:val="0"/>
            <w:textInput/>
          </w:ffData>
        </w:fldChar>
      </w:r>
      <w:r w:rsidRPr="00507A97">
        <w:rPr>
          <w:rFonts w:ascii="Arial" w:hAnsi="Arial" w:cs="Arial"/>
          <w:sz w:val="16"/>
          <w:szCs w:val="16"/>
          <w:lang w:eastAsia="en-US"/>
        </w:rPr>
        <w:instrText xml:space="preserve"> FORMTEXT </w:instrText>
      </w:r>
      <w:r w:rsidRPr="00507A97">
        <w:rPr>
          <w:rFonts w:ascii="Arial" w:hAnsi="Arial" w:cs="Arial"/>
          <w:sz w:val="16"/>
          <w:szCs w:val="16"/>
          <w:lang w:eastAsia="en-US"/>
        </w:rPr>
      </w:r>
      <w:r w:rsidRPr="00507A97">
        <w:rPr>
          <w:rFonts w:ascii="Arial" w:hAnsi="Arial" w:cs="Arial"/>
          <w:sz w:val="16"/>
          <w:szCs w:val="16"/>
          <w:lang w:eastAsia="en-US"/>
        </w:rPr>
        <w:fldChar w:fldCharType="separate"/>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sz w:val="16"/>
          <w:szCs w:val="16"/>
          <w:lang w:eastAsia="en-US"/>
        </w:rPr>
        <w:fldChar w:fldCharType="end"/>
      </w:r>
      <w:r w:rsidRPr="00507A97">
        <w:rPr>
          <w:rFonts w:ascii="Arial" w:hAnsi="Arial" w:cs="Arial"/>
          <w:sz w:val="16"/>
          <w:szCs w:val="16"/>
          <w:lang w:eastAsia="en-US"/>
        </w:rPr>
        <w:t xml:space="preserve"> </w:t>
      </w:r>
      <w:r w:rsidRPr="00507A97">
        <w:rPr>
          <w:rFonts w:ascii="Arial" w:hAnsi="Arial" w:cs="Arial"/>
          <w:i/>
          <w:sz w:val="16"/>
          <w:szCs w:val="16"/>
          <w:lang w:eastAsia="en-US"/>
        </w:rPr>
        <w:t>(vpiše se številko in datum pogodbe o izvedbi javnega naročila, sklenjene na podlagi postopka z oznako XXXXXX)</w:t>
      </w:r>
      <w:r w:rsidRPr="00507A97">
        <w:rPr>
          <w:rFonts w:ascii="Arial" w:hAnsi="Arial" w:cs="Arial"/>
          <w:sz w:val="16"/>
          <w:szCs w:val="16"/>
          <w:lang w:eastAsia="en-US"/>
        </w:rPr>
        <w:t xml:space="preserve"> </w:t>
      </w:r>
      <w:r w:rsidR="00387AC1" w:rsidRPr="00507A97">
        <w:rPr>
          <w:rFonts w:ascii="Arial" w:hAnsi="Arial" w:cs="Arial"/>
          <w:sz w:val="16"/>
          <w:szCs w:val="16"/>
          <w:lang w:eastAsia="en-US"/>
        </w:rPr>
        <w:t xml:space="preserve">za </w:t>
      </w:r>
      <w:r w:rsidR="00197CE8" w:rsidRPr="00507A97">
        <w:rPr>
          <w:rFonts w:ascii="Arial" w:hAnsi="Arial" w:cs="Arial"/>
          <w:b/>
          <w:sz w:val="16"/>
          <w:szCs w:val="16"/>
          <w:lang w:eastAsia="en-US"/>
        </w:rPr>
        <w:t>»</w:t>
      </w:r>
      <w:r w:rsidR="00B65A19" w:rsidRPr="00507A97">
        <w:rPr>
          <w:rFonts w:ascii="Arial" w:hAnsi="Arial" w:cs="Arial"/>
          <w:b/>
          <w:bCs/>
          <w:i/>
          <w:sz w:val="16"/>
          <w:szCs w:val="16"/>
          <w:lang w:eastAsia="ar-SA"/>
        </w:rPr>
        <w:t>»</w:t>
      </w:r>
      <w:r w:rsidR="00B65A19" w:rsidRPr="00507A97">
        <w:rPr>
          <w:rFonts w:ascii="Arial" w:hAnsi="Arial" w:cs="Arial"/>
          <w:b/>
          <w:bCs/>
          <w:sz w:val="16"/>
          <w:szCs w:val="16"/>
          <w:lang w:eastAsia="ar-SA"/>
        </w:rPr>
        <w:t>Izvedba predhodnih preiskav terena – območje nedovoljenega odlagališča gudrona na Studencih (MO Maribor)</w:t>
      </w:r>
      <w:r w:rsidR="00B65A19" w:rsidRPr="00507A97">
        <w:rPr>
          <w:rFonts w:ascii="Arial" w:hAnsi="Arial" w:cs="Arial"/>
          <w:b/>
          <w:bCs/>
          <w:i/>
          <w:iCs/>
          <w:sz w:val="16"/>
          <w:szCs w:val="16"/>
          <w:lang w:eastAsia="ar-SA"/>
        </w:rPr>
        <w:t>«</w:t>
      </w:r>
      <w:r w:rsidR="00D65ACA" w:rsidRPr="00507A97">
        <w:rPr>
          <w:rFonts w:ascii="Arial" w:hAnsi="Arial" w:cs="Arial"/>
          <w:b/>
          <w:sz w:val="16"/>
          <w:szCs w:val="16"/>
          <w:lang w:eastAsia="en-US"/>
        </w:rPr>
        <w:t>.</w:t>
      </w:r>
    </w:p>
    <w:p w14:paraId="59CCB170" w14:textId="77777777" w:rsidR="00D65ACA" w:rsidRPr="00507A97" w:rsidRDefault="00D65ACA"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CC00555" w14:textId="77777777" w:rsidR="00E74A6D" w:rsidRPr="00507A97"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507A97">
        <w:rPr>
          <w:rFonts w:ascii="Arial" w:hAnsi="Arial" w:cs="Arial"/>
          <w:b/>
          <w:sz w:val="16"/>
          <w:szCs w:val="16"/>
          <w:lang w:eastAsia="en-US"/>
        </w:rPr>
        <w:t xml:space="preserve">ZNESEK IN VALUTA: </w:t>
      </w:r>
      <w:r w:rsidRPr="00507A97">
        <w:rPr>
          <w:rFonts w:ascii="Arial" w:hAnsi="Arial" w:cs="Arial"/>
          <w:sz w:val="16"/>
          <w:szCs w:val="16"/>
          <w:lang w:eastAsia="en-US"/>
        </w:rPr>
        <w:fldChar w:fldCharType="begin">
          <w:ffData>
            <w:name w:val="Besedilo2"/>
            <w:enabled/>
            <w:calcOnExit w:val="0"/>
            <w:textInput/>
          </w:ffData>
        </w:fldChar>
      </w:r>
      <w:r w:rsidRPr="00507A97">
        <w:rPr>
          <w:rFonts w:ascii="Arial" w:hAnsi="Arial" w:cs="Arial"/>
          <w:sz w:val="16"/>
          <w:szCs w:val="16"/>
          <w:lang w:eastAsia="en-US"/>
        </w:rPr>
        <w:instrText xml:space="preserve"> FORMTEXT </w:instrText>
      </w:r>
      <w:r w:rsidRPr="00507A97">
        <w:rPr>
          <w:rFonts w:ascii="Arial" w:hAnsi="Arial" w:cs="Arial"/>
          <w:sz w:val="16"/>
          <w:szCs w:val="16"/>
          <w:lang w:eastAsia="en-US"/>
        </w:rPr>
      </w:r>
      <w:r w:rsidRPr="00507A97">
        <w:rPr>
          <w:rFonts w:ascii="Arial" w:hAnsi="Arial" w:cs="Arial"/>
          <w:sz w:val="16"/>
          <w:szCs w:val="16"/>
          <w:lang w:eastAsia="en-US"/>
        </w:rPr>
        <w:fldChar w:fldCharType="separate"/>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sz w:val="16"/>
          <w:szCs w:val="16"/>
          <w:lang w:eastAsia="en-US"/>
        </w:rPr>
        <w:fldChar w:fldCharType="end"/>
      </w:r>
      <w:r w:rsidRPr="00507A97">
        <w:rPr>
          <w:rFonts w:ascii="Arial" w:hAnsi="Arial" w:cs="Arial"/>
          <w:sz w:val="16"/>
          <w:szCs w:val="16"/>
          <w:lang w:eastAsia="en-US"/>
        </w:rPr>
        <w:t xml:space="preserve"> </w:t>
      </w:r>
      <w:r w:rsidRPr="00507A97">
        <w:rPr>
          <w:rFonts w:ascii="Arial" w:hAnsi="Arial" w:cs="Arial"/>
          <w:i/>
          <w:sz w:val="16"/>
          <w:szCs w:val="16"/>
          <w:lang w:eastAsia="en-US"/>
        </w:rPr>
        <w:t>(vpiše se najvišji znesek s številko in besedo ter valuta)</w:t>
      </w:r>
    </w:p>
    <w:p w14:paraId="0D995A16" w14:textId="77777777" w:rsidR="00E74A6D" w:rsidRPr="00507A97"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F21A70D" w14:textId="77777777" w:rsidR="00E74A6D" w:rsidRPr="00507A97"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507A97">
        <w:rPr>
          <w:rFonts w:ascii="Arial" w:hAnsi="Arial" w:cs="Arial"/>
          <w:b/>
          <w:sz w:val="16"/>
          <w:szCs w:val="16"/>
          <w:lang w:eastAsia="en-US"/>
        </w:rPr>
        <w:t xml:space="preserve">LISTINE, KI JIH JE POLEG IZJAVE TREBA PRILOŽITI ZAHTEVI ZA PLAČILO IN SE IZRECNO ZAHTEVAJO V SPODNJEM BESEDILU: </w:t>
      </w:r>
      <w:r w:rsidRPr="00507A97">
        <w:rPr>
          <w:rFonts w:ascii="Arial" w:hAnsi="Arial" w:cs="Arial"/>
          <w:sz w:val="16"/>
          <w:szCs w:val="16"/>
          <w:lang w:eastAsia="en-US"/>
        </w:rPr>
        <w:fldChar w:fldCharType="begin">
          <w:ffData>
            <w:name w:val="Besedilo2"/>
            <w:enabled/>
            <w:calcOnExit w:val="0"/>
            <w:textInput/>
          </w:ffData>
        </w:fldChar>
      </w:r>
      <w:r w:rsidRPr="00507A97">
        <w:rPr>
          <w:rFonts w:ascii="Arial" w:hAnsi="Arial" w:cs="Arial"/>
          <w:sz w:val="16"/>
          <w:szCs w:val="16"/>
          <w:lang w:eastAsia="en-US"/>
        </w:rPr>
        <w:instrText xml:space="preserve"> FORMTEXT </w:instrText>
      </w:r>
      <w:r w:rsidRPr="00507A97">
        <w:rPr>
          <w:rFonts w:ascii="Arial" w:hAnsi="Arial" w:cs="Arial"/>
          <w:sz w:val="16"/>
          <w:szCs w:val="16"/>
          <w:lang w:eastAsia="en-US"/>
        </w:rPr>
      </w:r>
      <w:r w:rsidRPr="00507A97">
        <w:rPr>
          <w:rFonts w:ascii="Arial" w:hAnsi="Arial" w:cs="Arial"/>
          <w:sz w:val="16"/>
          <w:szCs w:val="16"/>
          <w:lang w:eastAsia="en-US"/>
        </w:rPr>
        <w:fldChar w:fldCharType="separate"/>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sz w:val="16"/>
          <w:szCs w:val="16"/>
          <w:lang w:eastAsia="en-US"/>
        </w:rPr>
        <w:fldChar w:fldCharType="end"/>
      </w:r>
      <w:r w:rsidRPr="00507A97">
        <w:rPr>
          <w:rFonts w:ascii="Arial" w:hAnsi="Arial" w:cs="Arial"/>
          <w:sz w:val="16"/>
          <w:szCs w:val="16"/>
          <w:lang w:eastAsia="en-US"/>
        </w:rPr>
        <w:t xml:space="preserve"> </w:t>
      </w:r>
      <w:r w:rsidRPr="00507A97">
        <w:rPr>
          <w:rFonts w:ascii="Arial" w:hAnsi="Arial" w:cs="Arial"/>
          <w:i/>
          <w:sz w:val="16"/>
          <w:szCs w:val="16"/>
          <w:lang w:eastAsia="en-US"/>
        </w:rPr>
        <w:t>(nobena/navede se listina)</w:t>
      </w:r>
    </w:p>
    <w:p w14:paraId="59128C3E" w14:textId="77777777" w:rsidR="00E74A6D" w:rsidRPr="00507A97"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79AFD4B" w14:textId="77777777" w:rsidR="00E74A6D" w:rsidRPr="00507A97"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507A97">
        <w:rPr>
          <w:rFonts w:ascii="Arial" w:hAnsi="Arial" w:cs="Arial"/>
          <w:b/>
          <w:sz w:val="16"/>
          <w:szCs w:val="16"/>
          <w:lang w:eastAsia="en-US"/>
        </w:rPr>
        <w:t>JEZIK V ZAHTEVANIH LISTINAH:</w:t>
      </w:r>
      <w:r w:rsidRPr="00507A97">
        <w:rPr>
          <w:rFonts w:ascii="Arial" w:hAnsi="Arial" w:cs="Arial"/>
          <w:sz w:val="16"/>
          <w:szCs w:val="16"/>
          <w:lang w:eastAsia="en-US"/>
        </w:rPr>
        <w:t xml:space="preserve"> slovenski</w:t>
      </w:r>
    </w:p>
    <w:p w14:paraId="4FF3E6C2" w14:textId="77777777" w:rsidR="00E74A6D" w:rsidRPr="00507A97"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AE88960" w14:textId="77777777" w:rsidR="00E74A6D" w:rsidRPr="00507A97"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507A97">
        <w:rPr>
          <w:rFonts w:ascii="Arial" w:hAnsi="Arial" w:cs="Arial"/>
          <w:b/>
          <w:sz w:val="16"/>
          <w:szCs w:val="16"/>
          <w:lang w:eastAsia="en-US"/>
        </w:rPr>
        <w:t>OBLIKA PREDLOŽITVE:</w:t>
      </w:r>
      <w:r w:rsidRPr="00507A97">
        <w:rPr>
          <w:rFonts w:ascii="Arial" w:hAnsi="Arial" w:cs="Arial"/>
          <w:sz w:val="16"/>
          <w:szCs w:val="16"/>
          <w:lang w:eastAsia="en-US"/>
        </w:rPr>
        <w:t xml:space="preserve"> v papirni obliki s priporočeno pošto ali katerokoli obliko hitre pošte ali v elektronski obliki po SWIFT sistemu na naslov </w:t>
      </w:r>
      <w:r w:rsidRPr="00507A97">
        <w:rPr>
          <w:rFonts w:ascii="Arial" w:hAnsi="Arial" w:cs="Arial"/>
          <w:sz w:val="16"/>
          <w:szCs w:val="16"/>
          <w:lang w:eastAsia="en-US"/>
        </w:rPr>
        <w:fldChar w:fldCharType="begin">
          <w:ffData>
            <w:name w:val="Besedilo2"/>
            <w:enabled/>
            <w:calcOnExit w:val="0"/>
            <w:textInput/>
          </w:ffData>
        </w:fldChar>
      </w:r>
      <w:r w:rsidRPr="00507A97">
        <w:rPr>
          <w:rFonts w:ascii="Arial" w:hAnsi="Arial" w:cs="Arial"/>
          <w:sz w:val="16"/>
          <w:szCs w:val="16"/>
          <w:lang w:eastAsia="en-US"/>
        </w:rPr>
        <w:instrText xml:space="preserve"> FORMTEXT </w:instrText>
      </w:r>
      <w:r w:rsidRPr="00507A97">
        <w:rPr>
          <w:rFonts w:ascii="Arial" w:hAnsi="Arial" w:cs="Arial"/>
          <w:sz w:val="16"/>
          <w:szCs w:val="16"/>
          <w:lang w:eastAsia="en-US"/>
        </w:rPr>
      </w:r>
      <w:r w:rsidRPr="00507A97">
        <w:rPr>
          <w:rFonts w:ascii="Arial" w:hAnsi="Arial" w:cs="Arial"/>
          <w:sz w:val="16"/>
          <w:szCs w:val="16"/>
          <w:lang w:eastAsia="en-US"/>
        </w:rPr>
        <w:fldChar w:fldCharType="separate"/>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sz w:val="16"/>
          <w:szCs w:val="16"/>
          <w:lang w:eastAsia="en-US"/>
        </w:rPr>
        <w:fldChar w:fldCharType="end"/>
      </w:r>
      <w:r w:rsidRPr="00507A97">
        <w:rPr>
          <w:rFonts w:ascii="Arial" w:hAnsi="Arial" w:cs="Arial"/>
          <w:sz w:val="16"/>
          <w:szCs w:val="16"/>
          <w:lang w:eastAsia="en-US"/>
        </w:rPr>
        <w:t xml:space="preserve"> </w:t>
      </w:r>
      <w:r w:rsidRPr="00507A97">
        <w:rPr>
          <w:rFonts w:ascii="Arial" w:hAnsi="Arial" w:cs="Arial"/>
          <w:i/>
          <w:sz w:val="16"/>
          <w:szCs w:val="16"/>
          <w:lang w:eastAsia="en-US"/>
        </w:rPr>
        <w:t>(navede se SWIFT naslova garanta)</w:t>
      </w:r>
    </w:p>
    <w:p w14:paraId="25EB0D1B" w14:textId="77777777" w:rsidR="00E74A6D" w:rsidRPr="00507A97"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562877F" w14:textId="77777777" w:rsidR="00E74A6D" w:rsidRPr="00507A97"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507A97">
        <w:rPr>
          <w:rFonts w:ascii="Arial" w:hAnsi="Arial" w:cs="Arial"/>
          <w:b/>
          <w:sz w:val="16"/>
          <w:szCs w:val="16"/>
          <w:lang w:eastAsia="en-US"/>
        </w:rPr>
        <w:t>KRAJ PREDLOŽITVE:</w:t>
      </w:r>
      <w:r w:rsidRPr="00507A97">
        <w:rPr>
          <w:rFonts w:ascii="Arial" w:hAnsi="Arial" w:cs="Arial"/>
          <w:sz w:val="16"/>
          <w:szCs w:val="16"/>
          <w:lang w:eastAsia="en-US"/>
        </w:rPr>
        <w:t xml:space="preserve"> </w:t>
      </w:r>
      <w:r w:rsidRPr="00507A97">
        <w:rPr>
          <w:rFonts w:ascii="Arial" w:hAnsi="Arial" w:cs="Arial"/>
          <w:sz w:val="16"/>
          <w:szCs w:val="16"/>
          <w:lang w:eastAsia="en-US"/>
        </w:rPr>
        <w:fldChar w:fldCharType="begin">
          <w:ffData>
            <w:name w:val="Besedilo2"/>
            <w:enabled/>
            <w:calcOnExit w:val="0"/>
            <w:textInput/>
          </w:ffData>
        </w:fldChar>
      </w:r>
      <w:r w:rsidRPr="00507A97">
        <w:rPr>
          <w:rFonts w:ascii="Arial" w:hAnsi="Arial" w:cs="Arial"/>
          <w:sz w:val="16"/>
          <w:szCs w:val="16"/>
          <w:lang w:eastAsia="en-US"/>
        </w:rPr>
        <w:instrText xml:space="preserve"> FORMTEXT </w:instrText>
      </w:r>
      <w:r w:rsidRPr="00507A97">
        <w:rPr>
          <w:rFonts w:ascii="Arial" w:hAnsi="Arial" w:cs="Arial"/>
          <w:sz w:val="16"/>
          <w:szCs w:val="16"/>
          <w:lang w:eastAsia="en-US"/>
        </w:rPr>
      </w:r>
      <w:r w:rsidRPr="00507A97">
        <w:rPr>
          <w:rFonts w:ascii="Arial" w:hAnsi="Arial" w:cs="Arial"/>
          <w:sz w:val="16"/>
          <w:szCs w:val="16"/>
          <w:lang w:eastAsia="en-US"/>
        </w:rPr>
        <w:fldChar w:fldCharType="separate"/>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sz w:val="16"/>
          <w:szCs w:val="16"/>
          <w:lang w:eastAsia="en-US"/>
        </w:rPr>
        <w:fldChar w:fldCharType="end"/>
      </w:r>
      <w:r w:rsidRPr="00507A97">
        <w:rPr>
          <w:rFonts w:ascii="Arial" w:hAnsi="Arial" w:cs="Arial"/>
          <w:sz w:val="16"/>
          <w:szCs w:val="16"/>
          <w:lang w:eastAsia="en-US"/>
        </w:rPr>
        <w:t xml:space="preserve"> </w:t>
      </w:r>
      <w:r w:rsidRPr="00507A97">
        <w:rPr>
          <w:rFonts w:ascii="Arial" w:hAnsi="Arial" w:cs="Arial"/>
          <w:i/>
          <w:sz w:val="16"/>
          <w:szCs w:val="16"/>
          <w:lang w:eastAsia="en-US"/>
        </w:rPr>
        <w:t>(garant vpiše naslov podružnice, kjer se opravi predložitev papirnih listin, ali elektronski naslov za predložitev v elektronski obliki, kot na primer garantov SWIFT naslov)</w:t>
      </w:r>
      <w:r w:rsidRPr="00507A97">
        <w:rPr>
          <w:rFonts w:ascii="Arial" w:hAnsi="Arial" w:cs="Arial"/>
          <w:sz w:val="16"/>
          <w:szCs w:val="16"/>
          <w:lang w:eastAsia="en-US"/>
        </w:rPr>
        <w:t xml:space="preserve"> </w:t>
      </w:r>
    </w:p>
    <w:p w14:paraId="6FF4DFF0" w14:textId="77777777" w:rsidR="00E74A6D" w:rsidRPr="00507A97"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507A97">
        <w:rPr>
          <w:rFonts w:ascii="Arial" w:hAnsi="Arial" w:cs="Arial"/>
          <w:sz w:val="16"/>
          <w:szCs w:val="16"/>
          <w:lang w:eastAsia="en-US"/>
        </w:rPr>
        <w:t>Ne glede na navedeno, se predložitev papirnih listin lahko opravi v katerikoli podružnici garanta na območju Republike Slovenije.</w:t>
      </w:r>
      <w:r w:rsidRPr="00507A97" w:rsidDel="00D4087F">
        <w:rPr>
          <w:rFonts w:ascii="Arial" w:hAnsi="Arial" w:cs="Arial"/>
          <w:sz w:val="16"/>
          <w:szCs w:val="16"/>
          <w:lang w:eastAsia="en-US"/>
        </w:rPr>
        <w:t xml:space="preserve"> </w:t>
      </w:r>
    </w:p>
    <w:p w14:paraId="203FDAFF" w14:textId="77777777" w:rsidR="00E74A6D" w:rsidRPr="00507A97"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507A97">
        <w:rPr>
          <w:rFonts w:ascii="Arial" w:hAnsi="Arial" w:cs="Arial"/>
          <w:sz w:val="16"/>
          <w:szCs w:val="16"/>
          <w:lang w:eastAsia="en-US"/>
        </w:rPr>
        <w:t xml:space="preserve">  </w:t>
      </w:r>
    </w:p>
    <w:p w14:paraId="4CC13630" w14:textId="77777777" w:rsidR="00E74A6D" w:rsidRPr="00507A97"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507A97">
        <w:rPr>
          <w:rFonts w:ascii="Arial" w:hAnsi="Arial" w:cs="Arial"/>
          <w:b/>
          <w:sz w:val="16"/>
          <w:szCs w:val="16"/>
          <w:lang w:eastAsia="en-US"/>
        </w:rPr>
        <w:t xml:space="preserve">DATUM VELJAVNOSTI: </w:t>
      </w:r>
      <w:r w:rsidRPr="00507A97">
        <w:rPr>
          <w:rFonts w:ascii="Arial" w:hAnsi="Arial" w:cs="Arial"/>
          <w:sz w:val="16"/>
          <w:szCs w:val="16"/>
          <w:lang w:eastAsia="en-US"/>
        </w:rPr>
        <w:fldChar w:fldCharType="begin">
          <w:ffData>
            <w:name w:val="Besedilo2"/>
            <w:enabled/>
            <w:calcOnExit w:val="0"/>
            <w:textInput>
              <w:default w:val="DD. MM. LLLL"/>
            </w:textInput>
          </w:ffData>
        </w:fldChar>
      </w:r>
      <w:r w:rsidRPr="00507A97">
        <w:rPr>
          <w:rFonts w:ascii="Arial" w:hAnsi="Arial" w:cs="Arial"/>
          <w:sz w:val="16"/>
          <w:szCs w:val="16"/>
          <w:lang w:eastAsia="en-US"/>
        </w:rPr>
        <w:instrText xml:space="preserve"> FORMTEXT </w:instrText>
      </w:r>
      <w:r w:rsidRPr="00507A97">
        <w:rPr>
          <w:rFonts w:ascii="Arial" w:hAnsi="Arial" w:cs="Arial"/>
          <w:sz w:val="16"/>
          <w:szCs w:val="16"/>
          <w:lang w:eastAsia="en-US"/>
        </w:rPr>
      </w:r>
      <w:r w:rsidRPr="00507A97">
        <w:rPr>
          <w:rFonts w:ascii="Arial" w:hAnsi="Arial" w:cs="Arial"/>
          <w:sz w:val="16"/>
          <w:szCs w:val="16"/>
          <w:lang w:eastAsia="en-US"/>
        </w:rPr>
        <w:fldChar w:fldCharType="separate"/>
      </w:r>
      <w:r w:rsidRPr="00507A97">
        <w:rPr>
          <w:rFonts w:ascii="Arial" w:hAnsi="Arial" w:cs="Arial"/>
          <w:noProof/>
          <w:sz w:val="16"/>
          <w:szCs w:val="16"/>
          <w:lang w:eastAsia="en-US"/>
        </w:rPr>
        <w:t>DD. MM. LLLL</w:t>
      </w:r>
      <w:r w:rsidRPr="00507A97">
        <w:rPr>
          <w:rFonts w:ascii="Arial" w:hAnsi="Arial" w:cs="Arial"/>
          <w:sz w:val="16"/>
          <w:szCs w:val="16"/>
          <w:lang w:eastAsia="en-US"/>
        </w:rPr>
        <w:fldChar w:fldCharType="end"/>
      </w:r>
      <w:r w:rsidRPr="00507A97">
        <w:rPr>
          <w:rFonts w:ascii="Arial" w:hAnsi="Arial" w:cs="Arial"/>
          <w:sz w:val="16"/>
          <w:szCs w:val="16"/>
          <w:lang w:eastAsia="en-US"/>
        </w:rPr>
        <w:t xml:space="preserve"> </w:t>
      </w:r>
      <w:r w:rsidRPr="00507A97">
        <w:rPr>
          <w:rFonts w:ascii="Arial" w:hAnsi="Arial" w:cs="Arial"/>
          <w:i/>
          <w:sz w:val="16"/>
          <w:szCs w:val="16"/>
          <w:lang w:eastAsia="en-US"/>
        </w:rPr>
        <w:t>(vpiše se datum zapadlosti zavarovanja)</w:t>
      </w:r>
    </w:p>
    <w:p w14:paraId="2B48A934" w14:textId="77777777" w:rsidR="00E74A6D" w:rsidRPr="00507A97"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D8FFA99" w14:textId="77777777" w:rsidR="00E74A6D" w:rsidRPr="00507A97"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507A97">
        <w:rPr>
          <w:rFonts w:ascii="Arial" w:hAnsi="Arial" w:cs="Arial"/>
          <w:b/>
          <w:sz w:val="16"/>
          <w:szCs w:val="16"/>
          <w:lang w:eastAsia="en-US"/>
        </w:rPr>
        <w:t>STRANKA, KI JE DOLŽNA PLAČATI STROŠKE:</w:t>
      </w:r>
      <w:r w:rsidRPr="00507A97">
        <w:rPr>
          <w:rFonts w:ascii="Arial" w:hAnsi="Arial" w:cs="Arial"/>
          <w:sz w:val="16"/>
          <w:szCs w:val="16"/>
          <w:lang w:eastAsia="en-US"/>
        </w:rPr>
        <w:t xml:space="preserve"> </w:t>
      </w:r>
      <w:r w:rsidRPr="00507A97">
        <w:rPr>
          <w:rFonts w:ascii="Arial" w:hAnsi="Arial" w:cs="Arial"/>
          <w:sz w:val="16"/>
          <w:szCs w:val="16"/>
          <w:lang w:eastAsia="en-US"/>
        </w:rPr>
        <w:fldChar w:fldCharType="begin">
          <w:ffData>
            <w:name w:val="Besedilo2"/>
            <w:enabled/>
            <w:calcOnExit w:val="0"/>
            <w:textInput/>
          </w:ffData>
        </w:fldChar>
      </w:r>
      <w:r w:rsidRPr="00507A97">
        <w:rPr>
          <w:rFonts w:ascii="Arial" w:hAnsi="Arial" w:cs="Arial"/>
          <w:sz w:val="16"/>
          <w:szCs w:val="16"/>
          <w:lang w:eastAsia="en-US"/>
        </w:rPr>
        <w:instrText xml:space="preserve"> FORMTEXT </w:instrText>
      </w:r>
      <w:r w:rsidRPr="00507A97">
        <w:rPr>
          <w:rFonts w:ascii="Arial" w:hAnsi="Arial" w:cs="Arial"/>
          <w:sz w:val="16"/>
          <w:szCs w:val="16"/>
          <w:lang w:eastAsia="en-US"/>
        </w:rPr>
      </w:r>
      <w:r w:rsidRPr="00507A97">
        <w:rPr>
          <w:rFonts w:ascii="Arial" w:hAnsi="Arial" w:cs="Arial"/>
          <w:sz w:val="16"/>
          <w:szCs w:val="16"/>
          <w:lang w:eastAsia="en-US"/>
        </w:rPr>
        <w:fldChar w:fldCharType="separate"/>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sz w:val="16"/>
          <w:szCs w:val="16"/>
          <w:lang w:eastAsia="en-US"/>
        </w:rPr>
        <w:fldChar w:fldCharType="end"/>
      </w:r>
      <w:r w:rsidRPr="00507A97">
        <w:rPr>
          <w:rFonts w:ascii="Arial" w:hAnsi="Arial" w:cs="Arial"/>
          <w:sz w:val="16"/>
          <w:szCs w:val="16"/>
          <w:lang w:eastAsia="en-US"/>
        </w:rPr>
        <w:t xml:space="preserve"> </w:t>
      </w:r>
      <w:r w:rsidRPr="00507A97">
        <w:rPr>
          <w:rFonts w:ascii="Arial" w:hAnsi="Arial" w:cs="Arial"/>
          <w:i/>
          <w:sz w:val="16"/>
          <w:szCs w:val="16"/>
          <w:lang w:eastAsia="en-US"/>
        </w:rPr>
        <w:t>(vpiše se ime naročnika zavarovanja, tj. v postopku javnega naročanja izbranega ponudnika)</w:t>
      </w:r>
    </w:p>
    <w:p w14:paraId="378D76BB" w14:textId="77777777" w:rsidR="00E74A6D" w:rsidRPr="00507A97"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sz w:val="16"/>
          <w:szCs w:val="16"/>
          <w:lang w:eastAsia="en-US"/>
        </w:rPr>
      </w:pPr>
    </w:p>
    <w:p w14:paraId="4910B1C9" w14:textId="77777777" w:rsidR="00E74A6D" w:rsidRPr="00507A97" w:rsidRDefault="00E74A6D" w:rsidP="00E74A6D">
      <w:pPr>
        <w:spacing w:line="260" w:lineRule="atLeast"/>
        <w:jc w:val="both"/>
        <w:rPr>
          <w:rFonts w:ascii="Arial" w:hAnsi="Arial" w:cs="Arial"/>
          <w:sz w:val="16"/>
          <w:szCs w:val="16"/>
          <w:lang w:eastAsia="en-US"/>
        </w:rPr>
      </w:pPr>
      <w:r w:rsidRPr="00507A97">
        <w:rPr>
          <w:rFonts w:ascii="Arial" w:hAnsi="Arial" w:cs="Arial"/>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0813B4C" w14:textId="77777777" w:rsidR="00E74A6D" w:rsidRPr="00507A97" w:rsidRDefault="00E74A6D" w:rsidP="00E74A6D">
      <w:pPr>
        <w:spacing w:line="260" w:lineRule="atLeast"/>
        <w:jc w:val="both"/>
        <w:rPr>
          <w:rFonts w:ascii="Arial" w:hAnsi="Arial" w:cs="Arial"/>
          <w:sz w:val="16"/>
          <w:szCs w:val="16"/>
          <w:lang w:eastAsia="en-US"/>
        </w:rPr>
      </w:pPr>
    </w:p>
    <w:p w14:paraId="18CC8CD5" w14:textId="77777777" w:rsidR="00E74A6D" w:rsidRPr="00507A97" w:rsidRDefault="00E74A6D" w:rsidP="00E74A6D">
      <w:pPr>
        <w:spacing w:line="260" w:lineRule="atLeast"/>
        <w:jc w:val="both"/>
        <w:rPr>
          <w:rFonts w:ascii="Arial" w:hAnsi="Arial" w:cs="Arial"/>
          <w:sz w:val="16"/>
          <w:szCs w:val="16"/>
          <w:lang w:eastAsia="en-US"/>
        </w:rPr>
      </w:pPr>
      <w:r w:rsidRPr="00507A97">
        <w:rPr>
          <w:rFonts w:ascii="Arial" w:hAnsi="Arial" w:cs="Arial"/>
          <w:sz w:val="16"/>
          <w:szCs w:val="16"/>
          <w:lang w:eastAsia="en-US"/>
        </w:rPr>
        <w:t>Katerokoli zahtevo za plačilo po tem zavarovanju moramo prejeti na datum veljavnosti zavarovanja ali pred njim v zgoraj navedenem kraju predložitve.</w:t>
      </w:r>
    </w:p>
    <w:p w14:paraId="7A438005" w14:textId="77777777" w:rsidR="00E74A6D" w:rsidRPr="00507A97" w:rsidRDefault="00E74A6D" w:rsidP="00E74A6D">
      <w:pPr>
        <w:spacing w:line="260" w:lineRule="atLeast"/>
        <w:jc w:val="both"/>
        <w:rPr>
          <w:rFonts w:ascii="Arial" w:hAnsi="Arial" w:cs="Arial"/>
          <w:sz w:val="16"/>
          <w:szCs w:val="16"/>
          <w:lang w:eastAsia="en-US"/>
        </w:rPr>
      </w:pPr>
      <w:r w:rsidRPr="00507A97">
        <w:rPr>
          <w:rFonts w:ascii="Arial" w:hAnsi="Arial" w:cs="Arial"/>
          <w:sz w:val="16"/>
          <w:szCs w:val="16"/>
          <w:lang w:eastAsia="en-US"/>
        </w:rPr>
        <w:t>Morebitne spore v zvezi s tem zavarovanjem rešuje stvarno pristojno sodišče v Ljubljani po slovenskem pravu.</w:t>
      </w:r>
    </w:p>
    <w:p w14:paraId="0A934C4F" w14:textId="77777777" w:rsidR="00E74A6D" w:rsidRPr="00507A97" w:rsidRDefault="00E74A6D" w:rsidP="00E74A6D">
      <w:pPr>
        <w:spacing w:line="260" w:lineRule="atLeast"/>
        <w:jc w:val="both"/>
        <w:rPr>
          <w:rFonts w:ascii="Arial" w:hAnsi="Arial" w:cs="Arial"/>
          <w:sz w:val="16"/>
          <w:szCs w:val="16"/>
          <w:lang w:eastAsia="en-US"/>
        </w:rPr>
      </w:pPr>
    </w:p>
    <w:p w14:paraId="4FE33C5A" w14:textId="77777777" w:rsidR="00E74A6D" w:rsidRPr="00507A97" w:rsidRDefault="00E74A6D" w:rsidP="00E74A6D">
      <w:pPr>
        <w:spacing w:line="260" w:lineRule="atLeast"/>
        <w:jc w:val="both"/>
        <w:rPr>
          <w:rFonts w:ascii="Arial" w:hAnsi="Arial" w:cs="Arial"/>
          <w:sz w:val="16"/>
          <w:szCs w:val="16"/>
          <w:lang w:eastAsia="en-US"/>
        </w:rPr>
      </w:pPr>
      <w:r w:rsidRPr="00507A97">
        <w:rPr>
          <w:rFonts w:ascii="Arial" w:hAnsi="Arial" w:cs="Arial"/>
          <w:sz w:val="16"/>
          <w:szCs w:val="16"/>
          <w:lang w:eastAsia="en-US"/>
        </w:rPr>
        <w:t>Za to zavarovanje veljajo Enotna pravila za garancije na poziv (EPGP) revizija iz leta 2010, izdana pri MTZ pod št. 758.</w:t>
      </w:r>
    </w:p>
    <w:p w14:paraId="5B8F37BD" w14:textId="77777777" w:rsidR="00E74A6D" w:rsidRPr="00507A97" w:rsidRDefault="00E74A6D" w:rsidP="00E74A6D">
      <w:pPr>
        <w:spacing w:line="260" w:lineRule="atLeast"/>
        <w:jc w:val="both"/>
        <w:rPr>
          <w:rFonts w:ascii="Arial" w:hAnsi="Arial" w:cs="Arial"/>
          <w:sz w:val="16"/>
          <w:szCs w:val="16"/>
          <w:lang w:eastAsia="en-US"/>
        </w:rPr>
      </w:pPr>
    </w:p>
    <w:p w14:paraId="205A2ED8" w14:textId="77777777" w:rsidR="00A13840" w:rsidRPr="00507A97" w:rsidRDefault="00E74A6D" w:rsidP="00CE3B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r w:rsidRPr="00507A97">
        <w:rPr>
          <w:rFonts w:ascii="Arial" w:hAnsi="Arial" w:cs="Arial"/>
          <w:sz w:val="16"/>
          <w:szCs w:val="16"/>
          <w:lang w:eastAsia="en-US"/>
        </w:rPr>
        <w:lastRenderedPageBreak/>
        <w:tab/>
      </w:r>
      <w:r w:rsidRPr="00507A97">
        <w:rPr>
          <w:rFonts w:ascii="Arial" w:hAnsi="Arial" w:cs="Arial"/>
          <w:sz w:val="16"/>
          <w:szCs w:val="16"/>
          <w:lang w:eastAsia="en-US"/>
        </w:rPr>
        <w:tab/>
      </w:r>
      <w:r w:rsidRPr="00507A97">
        <w:rPr>
          <w:rFonts w:ascii="Arial" w:hAnsi="Arial" w:cs="Arial"/>
          <w:sz w:val="16"/>
          <w:szCs w:val="16"/>
          <w:lang w:eastAsia="en-US"/>
        </w:rPr>
        <w:tab/>
      </w:r>
      <w:r w:rsidRPr="00507A97">
        <w:rPr>
          <w:rFonts w:ascii="Arial" w:hAnsi="Arial" w:cs="Arial"/>
          <w:sz w:val="16"/>
          <w:szCs w:val="16"/>
          <w:lang w:eastAsia="en-US"/>
        </w:rPr>
        <w:tab/>
      </w:r>
      <w:r w:rsidRPr="00507A97">
        <w:rPr>
          <w:rFonts w:ascii="Arial" w:hAnsi="Arial" w:cs="Arial"/>
          <w:sz w:val="16"/>
          <w:szCs w:val="16"/>
          <w:lang w:eastAsia="en-US"/>
        </w:rPr>
        <w:tab/>
      </w:r>
      <w:r w:rsidRPr="00507A97">
        <w:rPr>
          <w:rFonts w:ascii="Arial" w:hAnsi="Arial" w:cs="Arial"/>
          <w:sz w:val="16"/>
          <w:szCs w:val="16"/>
          <w:lang w:eastAsia="en-US"/>
        </w:rPr>
        <w:tab/>
      </w:r>
      <w:r w:rsidRPr="00507A97">
        <w:rPr>
          <w:rFonts w:ascii="Arial" w:hAnsi="Arial" w:cs="Arial"/>
          <w:sz w:val="16"/>
          <w:szCs w:val="16"/>
          <w:lang w:eastAsia="en-US"/>
        </w:rPr>
        <w:tab/>
      </w:r>
      <w:r w:rsidRPr="00507A97">
        <w:rPr>
          <w:rFonts w:ascii="Arial" w:hAnsi="Arial" w:cs="Arial"/>
          <w:sz w:val="16"/>
          <w:szCs w:val="16"/>
          <w:lang w:eastAsia="en-US"/>
        </w:rPr>
        <w:tab/>
        <w:t xml:space="preserve">     garant</w:t>
      </w:r>
      <w:r w:rsidRPr="00507A97">
        <w:rPr>
          <w:rFonts w:ascii="Arial" w:hAnsi="Arial" w:cs="Arial"/>
          <w:sz w:val="16"/>
          <w:szCs w:val="16"/>
          <w:lang w:eastAsia="en-US"/>
        </w:rPr>
        <w:tab/>
      </w:r>
      <w:r w:rsidRPr="00507A97">
        <w:rPr>
          <w:rFonts w:ascii="Arial" w:hAnsi="Arial" w:cs="Arial"/>
          <w:sz w:val="16"/>
          <w:szCs w:val="16"/>
          <w:lang w:eastAsia="en-US"/>
        </w:rPr>
        <w:tab/>
      </w:r>
      <w:r w:rsidRPr="00507A97">
        <w:rPr>
          <w:rFonts w:ascii="Arial" w:hAnsi="Arial" w:cs="Arial"/>
          <w:sz w:val="16"/>
          <w:szCs w:val="16"/>
          <w:lang w:eastAsia="en-US"/>
        </w:rPr>
        <w:tab/>
      </w:r>
      <w:r w:rsidRPr="00507A97">
        <w:rPr>
          <w:rFonts w:ascii="Arial" w:hAnsi="Arial" w:cs="Arial"/>
          <w:sz w:val="16"/>
          <w:szCs w:val="16"/>
          <w:lang w:eastAsia="en-US"/>
        </w:rPr>
        <w:tab/>
      </w:r>
      <w:r w:rsidRPr="00507A97">
        <w:rPr>
          <w:rFonts w:ascii="Arial" w:hAnsi="Arial" w:cs="Arial"/>
          <w:sz w:val="16"/>
          <w:szCs w:val="16"/>
          <w:lang w:eastAsia="en-US"/>
        </w:rPr>
        <w:tab/>
      </w:r>
      <w:r w:rsidRPr="00507A97">
        <w:rPr>
          <w:rFonts w:ascii="Arial" w:hAnsi="Arial" w:cs="Arial"/>
          <w:sz w:val="16"/>
          <w:szCs w:val="16"/>
          <w:lang w:eastAsia="en-US"/>
        </w:rPr>
        <w:tab/>
      </w:r>
      <w:r w:rsidRPr="00507A97">
        <w:rPr>
          <w:rFonts w:ascii="Arial" w:hAnsi="Arial" w:cs="Arial"/>
          <w:sz w:val="16"/>
          <w:szCs w:val="16"/>
          <w:lang w:eastAsia="en-US"/>
        </w:rPr>
        <w:tab/>
      </w:r>
      <w:r w:rsidRPr="00507A97">
        <w:rPr>
          <w:rFonts w:ascii="Arial" w:hAnsi="Arial" w:cs="Arial"/>
          <w:sz w:val="16"/>
          <w:szCs w:val="16"/>
          <w:lang w:eastAsia="en-US"/>
        </w:rPr>
        <w:tab/>
      </w:r>
      <w:r w:rsidRPr="00507A97">
        <w:rPr>
          <w:rFonts w:ascii="Arial" w:hAnsi="Arial" w:cs="Arial"/>
          <w:sz w:val="16"/>
          <w:szCs w:val="16"/>
          <w:lang w:eastAsia="en-US"/>
        </w:rPr>
        <w:tab/>
        <w:t xml:space="preserve">    (žig in podpis)</w:t>
      </w:r>
    </w:p>
    <w:p w14:paraId="3EC3DE80" w14:textId="77777777" w:rsidR="00A13840" w:rsidRPr="00507A97" w:rsidRDefault="00A13840" w:rsidP="00E74A6D">
      <w:pPr>
        <w:spacing w:line="260" w:lineRule="atLeast"/>
        <w:rPr>
          <w:rFonts w:ascii="Arial" w:hAnsi="Arial" w:cs="Arial"/>
          <w:sz w:val="16"/>
          <w:szCs w:val="16"/>
          <w:lang w:eastAsia="en-US"/>
        </w:rPr>
      </w:pPr>
    </w:p>
    <w:p w14:paraId="7B3B99A8" w14:textId="77777777" w:rsidR="00A13840" w:rsidRPr="00507A97" w:rsidRDefault="00A13840" w:rsidP="00E74A6D">
      <w:pPr>
        <w:spacing w:line="260" w:lineRule="atLeast"/>
        <w:rPr>
          <w:rFonts w:ascii="Arial" w:hAnsi="Arial" w:cs="Arial"/>
          <w:sz w:val="16"/>
          <w:szCs w:val="16"/>
          <w:lang w:eastAsia="en-US"/>
        </w:rPr>
      </w:pPr>
    </w:p>
    <w:p w14:paraId="3882B4F9" w14:textId="77777777" w:rsidR="00A13840" w:rsidRPr="00507A97" w:rsidRDefault="00A13840" w:rsidP="00A13840">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507A97">
        <w:rPr>
          <w:rFonts w:ascii="Arial" w:hAnsi="Arial" w:cs="Arial"/>
          <w:sz w:val="16"/>
          <w:szCs w:val="16"/>
          <w:lang w:eastAsia="en-US"/>
        </w:rPr>
        <w:t>Opozorilo (ni del vzorca finančnega zavarovanja):</w:t>
      </w:r>
    </w:p>
    <w:p w14:paraId="09658083" w14:textId="77777777" w:rsidR="00A13840" w:rsidRPr="00507A97" w:rsidRDefault="00A13840" w:rsidP="00A13840">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507A97">
        <w:rPr>
          <w:rFonts w:ascii="Arial" w:hAnsi="Arial" w:cs="Arial"/>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507A97">
        <w:rPr>
          <w:rFonts w:ascii="Arial" w:hAnsi="Arial" w:cs="Arial"/>
          <w:sz w:val="16"/>
          <w:szCs w:val="16"/>
          <w:lang w:eastAsia="en-US"/>
        </w:rPr>
        <w:fldChar w:fldCharType="begin">
          <w:ffData>
            <w:name w:val="Besedilo2"/>
            <w:enabled/>
            <w:calcOnExit w:val="0"/>
            <w:textInput/>
          </w:ffData>
        </w:fldChar>
      </w:r>
      <w:r w:rsidRPr="00507A97">
        <w:rPr>
          <w:rFonts w:ascii="Arial" w:hAnsi="Arial" w:cs="Arial"/>
          <w:sz w:val="16"/>
          <w:szCs w:val="16"/>
          <w:lang w:eastAsia="en-US"/>
        </w:rPr>
        <w:instrText xml:space="preserve"> FORMTEXT </w:instrText>
      </w:r>
      <w:r w:rsidRPr="00507A97">
        <w:rPr>
          <w:rFonts w:ascii="Arial" w:hAnsi="Arial" w:cs="Arial"/>
          <w:sz w:val="16"/>
          <w:szCs w:val="16"/>
          <w:lang w:eastAsia="en-US"/>
        </w:rPr>
      </w:r>
      <w:r w:rsidRPr="00507A97">
        <w:rPr>
          <w:rFonts w:ascii="Arial" w:hAnsi="Arial" w:cs="Arial"/>
          <w:sz w:val="16"/>
          <w:szCs w:val="16"/>
          <w:lang w:eastAsia="en-US"/>
        </w:rPr>
        <w:fldChar w:fldCharType="separate"/>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sz w:val="16"/>
          <w:szCs w:val="16"/>
          <w:lang w:eastAsia="en-US"/>
        </w:rPr>
        <w:fldChar w:fldCharType="end"/>
      </w:r>
      <w:r w:rsidRPr="00507A97">
        <w:rPr>
          <w:rFonts w:ascii="Arial" w:hAnsi="Arial" w:cs="Arial"/>
          <w:sz w:val="16"/>
          <w:szCs w:val="16"/>
          <w:lang w:eastAsia="en-US"/>
        </w:rPr>
        <w:t xml:space="preserve"> </w:t>
      </w:r>
      <w:r w:rsidRPr="00507A97">
        <w:rPr>
          <w:rFonts w:ascii="Arial" w:hAnsi="Arial" w:cs="Arial"/>
          <w:i/>
          <w:sz w:val="16"/>
          <w:szCs w:val="16"/>
          <w:lang w:eastAsia="en-US"/>
        </w:rPr>
        <w:t>(navede se SWIFT naslova garanta)«</w:t>
      </w:r>
    </w:p>
    <w:p w14:paraId="15FFE314" w14:textId="77777777" w:rsidR="00A13840" w:rsidRPr="00507A97" w:rsidRDefault="00A13840" w:rsidP="00E74A6D">
      <w:pPr>
        <w:spacing w:line="260" w:lineRule="atLeast"/>
        <w:rPr>
          <w:rFonts w:ascii="Arial" w:hAnsi="Arial" w:cs="Arial"/>
          <w:sz w:val="16"/>
          <w:szCs w:val="16"/>
          <w:lang w:eastAsia="en-US"/>
        </w:rPr>
      </w:pPr>
    </w:p>
    <w:p w14:paraId="14B746AB" w14:textId="77777777" w:rsidR="009E32C5" w:rsidRPr="00507A97" w:rsidRDefault="009E32C5" w:rsidP="00E74A6D">
      <w:pPr>
        <w:spacing w:line="260" w:lineRule="atLeast"/>
        <w:rPr>
          <w:rFonts w:ascii="Arial" w:hAnsi="Arial" w:cs="Arial"/>
          <w:sz w:val="16"/>
          <w:szCs w:val="16"/>
          <w:lang w:eastAsia="en-US"/>
        </w:rPr>
      </w:pPr>
    </w:p>
    <w:p w14:paraId="561EBDC6" w14:textId="77777777" w:rsidR="00855D1B" w:rsidRPr="00507A97" w:rsidRDefault="00855D1B" w:rsidP="00E74A6D">
      <w:pPr>
        <w:spacing w:line="260" w:lineRule="atLeast"/>
        <w:rPr>
          <w:rFonts w:ascii="Arial" w:hAnsi="Arial" w:cs="Arial"/>
          <w:sz w:val="16"/>
          <w:szCs w:val="16"/>
          <w:lang w:eastAsia="en-US"/>
        </w:rPr>
      </w:pPr>
    </w:p>
    <w:p w14:paraId="746342D9" w14:textId="77777777" w:rsidR="00855D1B" w:rsidRPr="00507A97" w:rsidRDefault="00855D1B" w:rsidP="00E74A6D">
      <w:pPr>
        <w:spacing w:line="260" w:lineRule="atLeast"/>
        <w:rPr>
          <w:rFonts w:ascii="Arial" w:hAnsi="Arial" w:cs="Arial"/>
          <w:sz w:val="16"/>
          <w:szCs w:val="16"/>
          <w:lang w:eastAsia="en-US"/>
        </w:rPr>
      </w:pPr>
    </w:p>
    <w:p w14:paraId="1F086A95" w14:textId="77777777" w:rsidR="00855D1B" w:rsidRPr="00507A97" w:rsidRDefault="00855D1B" w:rsidP="00E74A6D">
      <w:pPr>
        <w:spacing w:line="260" w:lineRule="atLeast"/>
        <w:rPr>
          <w:rFonts w:ascii="Arial" w:hAnsi="Arial" w:cs="Arial"/>
          <w:sz w:val="16"/>
          <w:szCs w:val="16"/>
          <w:lang w:eastAsia="en-US"/>
        </w:rPr>
      </w:pPr>
    </w:p>
    <w:p w14:paraId="20ED9166" w14:textId="77777777" w:rsidR="004D2BC7" w:rsidRPr="00507A97" w:rsidRDefault="004D2BC7" w:rsidP="00E74A6D">
      <w:pPr>
        <w:spacing w:line="260" w:lineRule="atLeast"/>
        <w:rPr>
          <w:rFonts w:ascii="Arial" w:hAnsi="Arial" w:cs="Arial"/>
          <w:sz w:val="16"/>
          <w:szCs w:val="16"/>
          <w:lang w:eastAsia="en-US"/>
        </w:rPr>
      </w:pPr>
    </w:p>
    <w:p w14:paraId="54EFC388" w14:textId="77777777" w:rsidR="004D2BC7" w:rsidRPr="00507A97" w:rsidRDefault="004D2BC7" w:rsidP="00E74A6D">
      <w:pPr>
        <w:spacing w:line="260" w:lineRule="atLeast"/>
        <w:rPr>
          <w:rFonts w:ascii="Arial" w:hAnsi="Arial" w:cs="Arial"/>
          <w:sz w:val="16"/>
          <w:szCs w:val="16"/>
          <w:lang w:eastAsia="en-US"/>
        </w:rPr>
      </w:pPr>
    </w:p>
    <w:p w14:paraId="0D2D0B35" w14:textId="77777777" w:rsidR="004D2BC7" w:rsidRPr="00507A97" w:rsidRDefault="004D2BC7" w:rsidP="00E74A6D">
      <w:pPr>
        <w:spacing w:line="260" w:lineRule="atLeast"/>
        <w:rPr>
          <w:rFonts w:ascii="Arial" w:hAnsi="Arial" w:cs="Arial"/>
          <w:sz w:val="16"/>
          <w:szCs w:val="16"/>
          <w:lang w:eastAsia="en-US"/>
        </w:rPr>
      </w:pPr>
    </w:p>
    <w:p w14:paraId="141398B8" w14:textId="77777777" w:rsidR="004D2BC7" w:rsidRPr="00507A97" w:rsidRDefault="004D2BC7" w:rsidP="00E74A6D">
      <w:pPr>
        <w:spacing w:line="260" w:lineRule="atLeast"/>
        <w:rPr>
          <w:rFonts w:ascii="Arial" w:hAnsi="Arial" w:cs="Arial"/>
          <w:sz w:val="16"/>
          <w:szCs w:val="16"/>
          <w:lang w:eastAsia="en-US"/>
        </w:rPr>
      </w:pPr>
    </w:p>
    <w:p w14:paraId="4ED6819E" w14:textId="77777777" w:rsidR="004D2BC7" w:rsidRPr="00507A97" w:rsidRDefault="004D2BC7" w:rsidP="00E74A6D">
      <w:pPr>
        <w:spacing w:line="260" w:lineRule="atLeast"/>
        <w:rPr>
          <w:rFonts w:ascii="Arial" w:hAnsi="Arial" w:cs="Arial"/>
          <w:sz w:val="16"/>
          <w:szCs w:val="16"/>
          <w:lang w:eastAsia="en-US"/>
        </w:rPr>
      </w:pPr>
    </w:p>
    <w:p w14:paraId="16375BC6" w14:textId="77777777" w:rsidR="004D2BC7" w:rsidRPr="00507A97" w:rsidRDefault="004D2BC7" w:rsidP="00E74A6D">
      <w:pPr>
        <w:spacing w:line="260" w:lineRule="atLeast"/>
        <w:rPr>
          <w:rFonts w:ascii="Arial" w:hAnsi="Arial" w:cs="Arial"/>
          <w:sz w:val="16"/>
          <w:szCs w:val="16"/>
          <w:lang w:eastAsia="en-US"/>
        </w:rPr>
      </w:pPr>
    </w:p>
    <w:p w14:paraId="64C87872" w14:textId="77777777" w:rsidR="004D2BC7" w:rsidRPr="00507A97" w:rsidRDefault="004D2BC7" w:rsidP="00E74A6D">
      <w:pPr>
        <w:spacing w:line="260" w:lineRule="atLeast"/>
        <w:rPr>
          <w:rFonts w:ascii="Arial" w:hAnsi="Arial" w:cs="Arial"/>
          <w:sz w:val="16"/>
          <w:szCs w:val="16"/>
          <w:lang w:eastAsia="en-US"/>
        </w:rPr>
      </w:pPr>
    </w:p>
    <w:p w14:paraId="79C18C1F" w14:textId="77777777" w:rsidR="004D2BC7" w:rsidRPr="00507A97" w:rsidRDefault="004D2BC7" w:rsidP="00E74A6D">
      <w:pPr>
        <w:spacing w:line="260" w:lineRule="atLeast"/>
        <w:rPr>
          <w:rFonts w:ascii="Arial" w:hAnsi="Arial" w:cs="Arial"/>
          <w:sz w:val="16"/>
          <w:szCs w:val="16"/>
          <w:lang w:eastAsia="en-US"/>
        </w:rPr>
      </w:pPr>
    </w:p>
    <w:p w14:paraId="112971E2" w14:textId="77777777" w:rsidR="004D2BC7" w:rsidRPr="00507A97" w:rsidRDefault="004D2BC7" w:rsidP="00E74A6D">
      <w:pPr>
        <w:spacing w:line="260" w:lineRule="atLeast"/>
        <w:rPr>
          <w:rFonts w:ascii="Arial" w:hAnsi="Arial" w:cs="Arial"/>
          <w:sz w:val="16"/>
          <w:szCs w:val="16"/>
          <w:lang w:eastAsia="en-US"/>
        </w:rPr>
      </w:pPr>
    </w:p>
    <w:p w14:paraId="7E029EE0" w14:textId="77777777" w:rsidR="004D2BC7" w:rsidRPr="00507A97" w:rsidRDefault="004D2BC7" w:rsidP="00E74A6D">
      <w:pPr>
        <w:spacing w:line="260" w:lineRule="atLeast"/>
        <w:rPr>
          <w:rFonts w:ascii="Arial" w:hAnsi="Arial" w:cs="Arial"/>
          <w:sz w:val="16"/>
          <w:szCs w:val="16"/>
          <w:lang w:eastAsia="en-US"/>
        </w:rPr>
      </w:pPr>
    </w:p>
    <w:p w14:paraId="4595E4EC" w14:textId="77777777" w:rsidR="004D2BC7" w:rsidRPr="00507A97" w:rsidRDefault="004D2BC7" w:rsidP="00E74A6D">
      <w:pPr>
        <w:spacing w:line="260" w:lineRule="atLeast"/>
        <w:rPr>
          <w:rFonts w:ascii="Arial" w:hAnsi="Arial" w:cs="Arial"/>
          <w:sz w:val="16"/>
          <w:szCs w:val="16"/>
          <w:lang w:eastAsia="en-US"/>
        </w:rPr>
      </w:pPr>
    </w:p>
    <w:p w14:paraId="227BFACB" w14:textId="77777777" w:rsidR="004D2BC7" w:rsidRPr="00507A97" w:rsidRDefault="004D2BC7" w:rsidP="00E74A6D">
      <w:pPr>
        <w:spacing w:line="260" w:lineRule="atLeast"/>
        <w:rPr>
          <w:rFonts w:ascii="Arial" w:hAnsi="Arial" w:cs="Arial"/>
          <w:sz w:val="16"/>
          <w:szCs w:val="16"/>
          <w:lang w:eastAsia="en-US"/>
        </w:rPr>
      </w:pPr>
    </w:p>
    <w:p w14:paraId="0950F50C" w14:textId="77777777" w:rsidR="004D2BC7" w:rsidRPr="00507A97" w:rsidRDefault="004D2BC7" w:rsidP="00E74A6D">
      <w:pPr>
        <w:spacing w:line="260" w:lineRule="atLeast"/>
        <w:rPr>
          <w:rFonts w:ascii="Arial" w:hAnsi="Arial" w:cs="Arial"/>
          <w:sz w:val="16"/>
          <w:szCs w:val="16"/>
          <w:lang w:eastAsia="en-US"/>
        </w:rPr>
      </w:pPr>
    </w:p>
    <w:p w14:paraId="01D582CA" w14:textId="77777777" w:rsidR="004D2BC7" w:rsidRPr="00507A97" w:rsidRDefault="004D2BC7" w:rsidP="00E74A6D">
      <w:pPr>
        <w:spacing w:line="260" w:lineRule="atLeast"/>
        <w:rPr>
          <w:rFonts w:ascii="Arial" w:hAnsi="Arial" w:cs="Arial"/>
          <w:sz w:val="16"/>
          <w:szCs w:val="16"/>
          <w:lang w:eastAsia="en-US"/>
        </w:rPr>
      </w:pPr>
    </w:p>
    <w:p w14:paraId="7707200C" w14:textId="77777777" w:rsidR="004D2BC7" w:rsidRPr="00507A97" w:rsidRDefault="004D2BC7" w:rsidP="00E74A6D">
      <w:pPr>
        <w:spacing w:line="260" w:lineRule="atLeast"/>
        <w:rPr>
          <w:rFonts w:ascii="Arial" w:hAnsi="Arial" w:cs="Arial"/>
          <w:sz w:val="16"/>
          <w:szCs w:val="16"/>
          <w:lang w:eastAsia="en-US"/>
        </w:rPr>
      </w:pPr>
    </w:p>
    <w:p w14:paraId="6765740E" w14:textId="77777777" w:rsidR="004D2BC7" w:rsidRPr="00507A97" w:rsidRDefault="004D2BC7" w:rsidP="00E74A6D">
      <w:pPr>
        <w:spacing w:line="260" w:lineRule="atLeast"/>
        <w:rPr>
          <w:rFonts w:ascii="Arial" w:hAnsi="Arial" w:cs="Arial"/>
          <w:sz w:val="16"/>
          <w:szCs w:val="16"/>
          <w:lang w:eastAsia="en-US"/>
        </w:rPr>
      </w:pPr>
    </w:p>
    <w:p w14:paraId="3A222C0E" w14:textId="77777777" w:rsidR="004D2BC7" w:rsidRPr="00507A97" w:rsidRDefault="004D2BC7" w:rsidP="00E74A6D">
      <w:pPr>
        <w:spacing w:line="260" w:lineRule="atLeast"/>
        <w:rPr>
          <w:rFonts w:ascii="Arial" w:hAnsi="Arial" w:cs="Arial"/>
          <w:sz w:val="16"/>
          <w:szCs w:val="16"/>
          <w:lang w:eastAsia="en-US"/>
        </w:rPr>
      </w:pPr>
    </w:p>
    <w:p w14:paraId="4C00EF4D" w14:textId="77777777" w:rsidR="004D2BC7" w:rsidRPr="00507A97" w:rsidRDefault="004D2BC7" w:rsidP="00E74A6D">
      <w:pPr>
        <w:spacing w:line="260" w:lineRule="atLeast"/>
        <w:rPr>
          <w:rFonts w:ascii="Arial" w:hAnsi="Arial" w:cs="Arial"/>
          <w:sz w:val="16"/>
          <w:szCs w:val="16"/>
          <w:lang w:eastAsia="en-US"/>
        </w:rPr>
      </w:pPr>
    </w:p>
    <w:p w14:paraId="5AE92B1F" w14:textId="77777777" w:rsidR="004D2BC7" w:rsidRPr="00507A97" w:rsidRDefault="004D2BC7" w:rsidP="00E74A6D">
      <w:pPr>
        <w:spacing w:line="260" w:lineRule="atLeast"/>
        <w:rPr>
          <w:rFonts w:ascii="Arial" w:hAnsi="Arial" w:cs="Arial"/>
          <w:sz w:val="16"/>
          <w:szCs w:val="16"/>
          <w:lang w:eastAsia="en-US"/>
        </w:rPr>
      </w:pPr>
    </w:p>
    <w:p w14:paraId="3E282F69" w14:textId="77777777" w:rsidR="004D2BC7" w:rsidRPr="00507A97" w:rsidRDefault="004D2BC7" w:rsidP="00E74A6D">
      <w:pPr>
        <w:spacing w:line="260" w:lineRule="atLeast"/>
        <w:rPr>
          <w:rFonts w:ascii="Arial" w:hAnsi="Arial" w:cs="Arial"/>
          <w:sz w:val="16"/>
          <w:szCs w:val="16"/>
          <w:lang w:eastAsia="en-US"/>
        </w:rPr>
      </w:pPr>
    </w:p>
    <w:p w14:paraId="7778A8C2" w14:textId="77777777" w:rsidR="001470FE" w:rsidRPr="00507A97" w:rsidRDefault="001470FE" w:rsidP="001470FE">
      <w:pPr>
        <w:rPr>
          <w:rFonts w:ascii="Arial" w:hAnsi="Arial" w:cs="Arial"/>
          <w:b/>
          <w:sz w:val="20"/>
          <w:szCs w:val="20"/>
        </w:rPr>
      </w:pPr>
    </w:p>
    <w:p w14:paraId="6E52FFD2" w14:textId="77777777" w:rsidR="00B65A19" w:rsidRPr="00507A97" w:rsidRDefault="00B65A19" w:rsidP="001470FE">
      <w:pPr>
        <w:rPr>
          <w:rFonts w:ascii="Arial" w:hAnsi="Arial" w:cs="Arial"/>
          <w:b/>
          <w:sz w:val="20"/>
          <w:szCs w:val="20"/>
        </w:rPr>
      </w:pPr>
    </w:p>
    <w:p w14:paraId="3B30FAC3" w14:textId="77777777" w:rsidR="00B65A19" w:rsidRPr="00507A97" w:rsidRDefault="00B65A19" w:rsidP="001470FE">
      <w:pPr>
        <w:rPr>
          <w:rFonts w:ascii="Arial" w:hAnsi="Arial" w:cs="Arial"/>
          <w:b/>
          <w:sz w:val="20"/>
          <w:szCs w:val="20"/>
        </w:rPr>
      </w:pPr>
    </w:p>
    <w:p w14:paraId="5E8C7695" w14:textId="77777777" w:rsidR="00B65A19" w:rsidRPr="00507A97" w:rsidRDefault="00B65A19" w:rsidP="001470FE">
      <w:pPr>
        <w:rPr>
          <w:rFonts w:ascii="Arial" w:hAnsi="Arial" w:cs="Arial"/>
          <w:b/>
          <w:sz w:val="20"/>
          <w:szCs w:val="20"/>
        </w:rPr>
      </w:pPr>
    </w:p>
    <w:p w14:paraId="28A0BFAF" w14:textId="77777777" w:rsidR="00B65A19" w:rsidRPr="00507A97" w:rsidRDefault="00B65A19" w:rsidP="001470FE">
      <w:pPr>
        <w:rPr>
          <w:rFonts w:ascii="Arial" w:hAnsi="Arial" w:cs="Arial"/>
          <w:b/>
          <w:sz w:val="20"/>
          <w:szCs w:val="20"/>
        </w:rPr>
      </w:pPr>
    </w:p>
    <w:p w14:paraId="54014FBD" w14:textId="77777777" w:rsidR="00B65A19" w:rsidRPr="00507A97" w:rsidRDefault="00B65A19" w:rsidP="001470FE">
      <w:pPr>
        <w:rPr>
          <w:rFonts w:ascii="Arial" w:hAnsi="Arial" w:cs="Arial"/>
          <w:b/>
          <w:sz w:val="20"/>
          <w:szCs w:val="20"/>
        </w:rPr>
      </w:pPr>
    </w:p>
    <w:p w14:paraId="73A93B27" w14:textId="77777777" w:rsidR="00B65A19" w:rsidRPr="00507A97" w:rsidRDefault="00B65A19" w:rsidP="001470FE">
      <w:pPr>
        <w:rPr>
          <w:rFonts w:ascii="Arial" w:hAnsi="Arial" w:cs="Arial"/>
          <w:b/>
          <w:sz w:val="20"/>
          <w:szCs w:val="20"/>
        </w:rPr>
      </w:pPr>
    </w:p>
    <w:p w14:paraId="7E9505BE" w14:textId="77777777" w:rsidR="00B65A19" w:rsidRPr="00507A97" w:rsidRDefault="00B65A19" w:rsidP="001470FE">
      <w:pPr>
        <w:rPr>
          <w:rFonts w:ascii="Arial" w:hAnsi="Arial" w:cs="Arial"/>
          <w:b/>
          <w:sz w:val="20"/>
          <w:szCs w:val="20"/>
        </w:rPr>
      </w:pPr>
    </w:p>
    <w:p w14:paraId="44837CBF" w14:textId="77777777" w:rsidR="00B65A19" w:rsidRPr="00507A97" w:rsidRDefault="00B65A19" w:rsidP="001470FE">
      <w:pPr>
        <w:rPr>
          <w:rFonts w:ascii="Arial" w:hAnsi="Arial" w:cs="Arial"/>
          <w:b/>
          <w:sz w:val="20"/>
          <w:szCs w:val="20"/>
        </w:rPr>
      </w:pPr>
    </w:p>
    <w:p w14:paraId="00808F4B" w14:textId="77777777" w:rsidR="00B65A19" w:rsidRPr="00507A97" w:rsidRDefault="00B65A19" w:rsidP="001470FE">
      <w:pPr>
        <w:rPr>
          <w:rFonts w:ascii="Arial" w:hAnsi="Arial" w:cs="Arial"/>
          <w:b/>
          <w:sz w:val="20"/>
          <w:szCs w:val="20"/>
        </w:rPr>
      </w:pPr>
    </w:p>
    <w:p w14:paraId="7F3D6A8B" w14:textId="77777777" w:rsidR="00B65A19" w:rsidRPr="00507A97" w:rsidRDefault="00B65A19" w:rsidP="001470FE">
      <w:pPr>
        <w:rPr>
          <w:rFonts w:ascii="Arial" w:hAnsi="Arial" w:cs="Arial"/>
          <w:b/>
          <w:sz w:val="20"/>
          <w:szCs w:val="20"/>
        </w:rPr>
      </w:pPr>
    </w:p>
    <w:p w14:paraId="4D6D04EA" w14:textId="77777777" w:rsidR="00B65A19" w:rsidRPr="00507A97" w:rsidRDefault="00B65A19" w:rsidP="001470FE">
      <w:pPr>
        <w:rPr>
          <w:rFonts w:ascii="Arial" w:hAnsi="Arial" w:cs="Arial"/>
          <w:b/>
          <w:sz w:val="20"/>
          <w:szCs w:val="20"/>
        </w:rPr>
      </w:pPr>
    </w:p>
    <w:p w14:paraId="5DEB5953" w14:textId="77777777" w:rsidR="00B65A19" w:rsidRPr="00507A97" w:rsidRDefault="00B65A19" w:rsidP="001470FE">
      <w:pPr>
        <w:rPr>
          <w:rFonts w:ascii="Arial" w:hAnsi="Arial" w:cs="Arial"/>
          <w:b/>
          <w:sz w:val="20"/>
          <w:szCs w:val="20"/>
        </w:rPr>
      </w:pPr>
    </w:p>
    <w:p w14:paraId="1E22D4FE" w14:textId="77777777" w:rsidR="00B65A19" w:rsidRPr="00507A97" w:rsidRDefault="00B65A19" w:rsidP="001470FE">
      <w:pPr>
        <w:rPr>
          <w:rFonts w:ascii="Arial" w:hAnsi="Arial" w:cs="Arial"/>
          <w:b/>
          <w:sz w:val="20"/>
          <w:szCs w:val="20"/>
        </w:rPr>
      </w:pPr>
    </w:p>
    <w:p w14:paraId="153A3674" w14:textId="77777777" w:rsidR="00B65A19" w:rsidRPr="00507A97" w:rsidRDefault="00B65A19" w:rsidP="001470FE">
      <w:pPr>
        <w:rPr>
          <w:rFonts w:ascii="Arial" w:hAnsi="Arial" w:cs="Arial"/>
          <w:b/>
          <w:sz w:val="20"/>
          <w:szCs w:val="20"/>
        </w:rPr>
      </w:pPr>
    </w:p>
    <w:p w14:paraId="5D6EA74A" w14:textId="77777777" w:rsidR="00B65A19" w:rsidRPr="00507A97" w:rsidRDefault="00B65A19" w:rsidP="001470FE">
      <w:pPr>
        <w:rPr>
          <w:rFonts w:ascii="Arial" w:hAnsi="Arial" w:cs="Arial"/>
          <w:b/>
          <w:sz w:val="20"/>
          <w:szCs w:val="20"/>
        </w:rPr>
      </w:pPr>
    </w:p>
    <w:p w14:paraId="2913BDF2" w14:textId="77777777" w:rsidR="00B65A19" w:rsidRPr="00507A97" w:rsidRDefault="00B65A19" w:rsidP="001470FE">
      <w:pPr>
        <w:rPr>
          <w:rFonts w:ascii="Arial" w:hAnsi="Arial" w:cs="Arial"/>
          <w:b/>
          <w:sz w:val="20"/>
          <w:szCs w:val="20"/>
        </w:rPr>
      </w:pPr>
    </w:p>
    <w:p w14:paraId="1B2139C1" w14:textId="77777777" w:rsidR="00B65A19" w:rsidRPr="00507A97" w:rsidRDefault="00B65A19" w:rsidP="001470FE">
      <w:pPr>
        <w:rPr>
          <w:rFonts w:ascii="Arial" w:hAnsi="Arial" w:cs="Arial"/>
          <w:b/>
          <w:sz w:val="20"/>
          <w:szCs w:val="20"/>
        </w:rPr>
      </w:pPr>
    </w:p>
    <w:p w14:paraId="0570CF37" w14:textId="77777777" w:rsidR="00B65A19" w:rsidRPr="00507A97" w:rsidRDefault="00B65A19" w:rsidP="001470FE">
      <w:pPr>
        <w:rPr>
          <w:rFonts w:ascii="Arial" w:hAnsi="Arial" w:cs="Arial"/>
          <w:b/>
          <w:sz w:val="20"/>
          <w:szCs w:val="20"/>
        </w:rPr>
      </w:pPr>
    </w:p>
    <w:p w14:paraId="0ECE1832" w14:textId="77777777" w:rsidR="00B65A19" w:rsidRPr="00507A97" w:rsidRDefault="00B65A19" w:rsidP="001470FE">
      <w:pPr>
        <w:rPr>
          <w:rFonts w:ascii="Arial" w:hAnsi="Arial" w:cs="Arial"/>
          <w:b/>
          <w:sz w:val="20"/>
          <w:szCs w:val="20"/>
        </w:rPr>
      </w:pPr>
    </w:p>
    <w:p w14:paraId="1EB79C5C" w14:textId="77777777" w:rsidR="00B65A19" w:rsidRPr="00507A97" w:rsidRDefault="00B65A19" w:rsidP="001470FE">
      <w:pPr>
        <w:rPr>
          <w:rFonts w:ascii="Arial" w:hAnsi="Arial" w:cs="Arial"/>
          <w:b/>
          <w:sz w:val="20"/>
          <w:szCs w:val="20"/>
        </w:rPr>
      </w:pPr>
    </w:p>
    <w:p w14:paraId="72B40F6A" w14:textId="77777777" w:rsidR="00B65A19" w:rsidRPr="00507A97" w:rsidRDefault="00B65A19" w:rsidP="001470FE">
      <w:pPr>
        <w:rPr>
          <w:rFonts w:ascii="Arial" w:hAnsi="Arial" w:cs="Arial"/>
          <w:b/>
          <w:sz w:val="20"/>
          <w:szCs w:val="20"/>
        </w:rPr>
      </w:pPr>
    </w:p>
    <w:p w14:paraId="6AAE1B01" w14:textId="77777777" w:rsidR="00B65A19" w:rsidRPr="00507A97" w:rsidRDefault="00B65A19" w:rsidP="001470FE">
      <w:pPr>
        <w:rPr>
          <w:rFonts w:ascii="Arial" w:hAnsi="Arial" w:cs="Arial"/>
          <w:b/>
          <w:sz w:val="20"/>
          <w:szCs w:val="20"/>
        </w:rPr>
      </w:pPr>
    </w:p>
    <w:p w14:paraId="517AD7FA" w14:textId="77777777" w:rsidR="00B65A19" w:rsidRPr="00507A97" w:rsidRDefault="00B65A19" w:rsidP="001470FE">
      <w:pPr>
        <w:rPr>
          <w:rFonts w:ascii="Arial" w:hAnsi="Arial" w:cs="Arial"/>
          <w:b/>
          <w:sz w:val="20"/>
          <w:szCs w:val="20"/>
        </w:rPr>
      </w:pPr>
    </w:p>
    <w:p w14:paraId="0B5217D7" w14:textId="77777777" w:rsidR="00B65A19" w:rsidRPr="00507A97" w:rsidRDefault="00B65A19" w:rsidP="001470FE">
      <w:pPr>
        <w:rPr>
          <w:rFonts w:ascii="Arial" w:hAnsi="Arial" w:cs="Arial"/>
          <w:b/>
          <w:sz w:val="20"/>
          <w:szCs w:val="20"/>
        </w:rPr>
      </w:pPr>
    </w:p>
    <w:p w14:paraId="4E35833F" w14:textId="77777777" w:rsidR="00B65A19" w:rsidRPr="00507A97" w:rsidRDefault="00B65A19" w:rsidP="001470FE">
      <w:pPr>
        <w:rPr>
          <w:rFonts w:ascii="Arial" w:hAnsi="Arial" w:cs="Arial"/>
          <w:b/>
          <w:sz w:val="20"/>
          <w:szCs w:val="20"/>
        </w:rPr>
      </w:pPr>
    </w:p>
    <w:p w14:paraId="69571E76" w14:textId="77777777" w:rsidR="00B65A19" w:rsidRPr="00507A97" w:rsidRDefault="00B65A19" w:rsidP="001470FE">
      <w:pPr>
        <w:rPr>
          <w:rFonts w:ascii="Arial" w:hAnsi="Arial" w:cs="Arial"/>
          <w:b/>
          <w:sz w:val="20"/>
          <w:szCs w:val="20"/>
        </w:rPr>
      </w:pPr>
    </w:p>
    <w:p w14:paraId="6B0F2CF8" w14:textId="77777777" w:rsidR="00B65A19" w:rsidRPr="00507A97" w:rsidRDefault="00B65A19" w:rsidP="001470FE">
      <w:pPr>
        <w:rPr>
          <w:rFonts w:ascii="Arial" w:hAnsi="Arial" w:cs="Arial"/>
          <w:b/>
          <w:sz w:val="20"/>
          <w:szCs w:val="20"/>
        </w:rPr>
      </w:pPr>
    </w:p>
    <w:p w14:paraId="403D1091" w14:textId="2CB07929" w:rsidR="00B65A19" w:rsidRPr="00507A97" w:rsidRDefault="00B65A19" w:rsidP="00B65A19">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507A97">
        <w:rPr>
          <w:rFonts w:ascii="Arial" w:hAnsi="Arial" w:cs="Arial"/>
          <w:b/>
          <w:sz w:val="20"/>
          <w:szCs w:val="20"/>
          <w:lang w:eastAsia="en-US"/>
        </w:rPr>
        <w:t xml:space="preserve">Obrazec </w:t>
      </w:r>
      <w:r w:rsidR="00DF2300">
        <w:rPr>
          <w:rFonts w:ascii="Arial" w:hAnsi="Arial" w:cs="Arial"/>
          <w:b/>
          <w:sz w:val="20"/>
          <w:szCs w:val="20"/>
          <w:lang w:eastAsia="en-US"/>
        </w:rPr>
        <w:t>11</w:t>
      </w:r>
      <w:r w:rsidRPr="00507A97">
        <w:rPr>
          <w:rFonts w:ascii="Arial" w:hAnsi="Arial" w:cs="Arial"/>
          <w:b/>
          <w:sz w:val="20"/>
          <w:szCs w:val="20"/>
          <w:lang w:eastAsia="en-US"/>
        </w:rPr>
        <w:t>.2: GARANCIJA ZA DOBRO IZVEDBO POGODBENIH OBVEZNOSTI SKLOP 2</w:t>
      </w:r>
    </w:p>
    <w:p w14:paraId="01B168DD" w14:textId="77777777" w:rsidR="00B65A19" w:rsidRPr="00507A97" w:rsidRDefault="00B65A19" w:rsidP="00B65A19">
      <w:pPr>
        <w:keepNext/>
        <w:spacing w:before="120" w:after="60" w:line="260" w:lineRule="atLeast"/>
        <w:jc w:val="center"/>
        <w:outlineLvl w:val="2"/>
        <w:rPr>
          <w:rFonts w:ascii="Arial" w:hAnsi="Arial" w:cs="Arial"/>
          <w:b/>
          <w:bCs/>
          <w:sz w:val="16"/>
          <w:szCs w:val="16"/>
          <w:lang w:eastAsia="en-US"/>
        </w:rPr>
      </w:pPr>
      <w:r w:rsidRPr="00507A97">
        <w:rPr>
          <w:rFonts w:ascii="Arial" w:hAnsi="Arial" w:cs="Arial"/>
          <w:b/>
          <w:bCs/>
          <w:sz w:val="16"/>
          <w:szCs w:val="16"/>
          <w:lang w:eastAsia="en-US"/>
        </w:rPr>
        <w:t>Obrazec zavarovanja za dobro izvedbo pogodbenih obveznosti po EPGP-758</w:t>
      </w:r>
    </w:p>
    <w:p w14:paraId="0E10A621" w14:textId="77777777" w:rsidR="00B65A19" w:rsidRPr="00507A97" w:rsidRDefault="00B65A19" w:rsidP="00B65A1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FC1EA2D" w14:textId="77777777" w:rsidR="00B65A19" w:rsidRPr="00507A97" w:rsidRDefault="00B65A19" w:rsidP="00B65A1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507A97">
        <w:rPr>
          <w:rFonts w:ascii="Arial" w:hAnsi="Arial" w:cs="Arial"/>
          <w:i/>
          <w:sz w:val="16"/>
          <w:szCs w:val="16"/>
          <w:lang w:eastAsia="en-US"/>
        </w:rPr>
        <w:t>Glava s podatki o garantu (zavarovalnici/banki) ali SWIFT ključ</w:t>
      </w:r>
    </w:p>
    <w:p w14:paraId="3D4194F1" w14:textId="77777777" w:rsidR="00B65A19" w:rsidRPr="00507A97" w:rsidRDefault="00B65A19" w:rsidP="00B65A1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Arial" w:hAnsi="Arial" w:cs="Arial"/>
          <w:b/>
          <w:sz w:val="16"/>
          <w:szCs w:val="16"/>
          <w:lang w:eastAsia="en-US"/>
        </w:rPr>
      </w:pPr>
    </w:p>
    <w:p w14:paraId="17FBBE2A" w14:textId="2AC0C05F" w:rsidR="00B65A19" w:rsidRPr="00507A97" w:rsidRDefault="00B65A19" w:rsidP="00B65A1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507A97">
        <w:rPr>
          <w:rFonts w:ascii="Arial" w:hAnsi="Arial" w:cs="Arial"/>
          <w:sz w:val="16"/>
          <w:szCs w:val="16"/>
          <w:lang w:eastAsia="en-US"/>
        </w:rPr>
        <w:t xml:space="preserve">Za: </w:t>
      </w:r>
      <w:r w:rsidR="00C2461D" w:rsidRPr="00507A97">
        <w:rPr>
          <w:rFonts w:ascii="Arial" w:hAnsi="Arial" w:cs="Arial"/>
          <w:b/>
          <w:bCs/>
          <w:sz w:val="16"/>
          <w:szCs w:val="16"/>
          <w:lang w:eastAsia="en-US"/>
        </w:rPr>
        <w:t>Republika Slovenija,</w:t>
      </w:r>
      <w:r w:rsidR="00C2461D" w:rsidRPr="00507A97">
        <w:rPr>
          <w:rFonts w:ascii="Arial" w:hAnsi="Arial" w:cs="Arial"/>
          <w:sz w:val="16"/>
          <w:szCs w:val="16"/>
          <w:lang w:eastAsia="en-US"/>
        </w:rPr>
        <w:t xml:space="preserve"> </w:t>
      </w:r>
      <w:r w:rsidR="00C2461D" w:rsidRPr="00507A97">
        <w:rPr>
          <w:rFonts w:ascii="Arial" w:hAnsi="Arial" w:cs="Arial"/>
          <w:b/>
          <w:sz w:val="16"/>
          <w:szCs w:val="16"/>
          <w:lang w:eastAsia="ar-SA"/>
        </w:rPr>
        <w:t>Ministrstvo za okolje in prostor, Dunajska cesta 48, 1000 Ljubljana</w:t>
      </w:r>
    </w:p>
    <w:p w14:paraId="2FBB1837" w14:textId="77777777" w:rsidR="00B65A19" w:rsidRPr="00507A97" w:rsidRDefault="00B65A19" w:rsidP="00B65A1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p>
    <w:p w14:paraId="379CD058" w14:textId="77777777" w:rsidR="00B65A19" w:rsidRPr="00507A97" w:rsidRDefault="00B65A19" w:rsidP="00B65A1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507A97">
        <w:rPr>
          <w:rFonts w:ascii="Arial" w:hAnsi="Arial" w:cs="Arial"/>
          <w:sz w:val="16"/>
          <w:szCs w:val="16"/>
          <w:lang w:eastAsia="en-US"/>
        </w:rPr>
        <w:t xml:space="preserve">Datum: </w:t>
      </w:r>
      <w:r w:rsidRPr="00507A97">
        <w:rPr>
          <w:rFonts w:ascii="Arial" w:hAnsi="Arial" w:cs="Arial"/>
          <w:sz w:val="16"/>
          <w:szCs w:val="16"/>
          <w:lang w:eastAsia="en-US"/>
        </w:rPr>
        <w:fldChar w:fldCharType="begin">
          <w:ffData>
            <w:name w:val="Besedilo2"/>
            <w:enabled/>
            <w:calcOnExit w:val="0"/>
            <w:textInput/>
          </w:ffData>
        </w:fldChar>
      </w:r>
      <w:r w:rsidRPr="00507A97">
        <w:rPr>
          <w:rFonts w:ascii="Arial" w:hAnsi="Arial" w:cs="Arial"/>
          <w:sz w:val="16"/>
          <w:szCs w:val="16"/>
          <w:lang w:eastAsia="en-US"/>
        </w:rPr>
        <w:instrText xml:space="preserve"> FORMTEXT </w:instrText>
      </w:r>
      <w:r w:rsidRPr="00507A97">
        <w:rPr>
          <w:rFonts w:ascii="Arial" w:hAnsi="Arial" w:cs="Arial"/>
          <w:sz w:val="16"/>
          <w:szCs w:val="16"/>
          <w:lang w:eastAsia="en-US"/>
        </w:rPr>
      </w:r>
      <w:r w:rsidRPr="00507A97">
        <w:rPr>
          <w:rFonts w:ascii="Arial" w:hAnsi="Arial" w:cs="Arial"/>
          <w:sz w:val="16"/>
          <w:szCs w:val="16"/>
          <w:lang w:eastAsia="en-US"/>
        </w:rPr>
        <w:fldChar w:fldCharType="separate"/>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sz w:val="16"/>
          <w:szCs w:val="16"/>
          <w:lang w:eastAsia="en-US"/>
        </w:rPr>
        <w:fldChar w:fldCharType="end"/>
      </w:r>
      <w:r w:rsidRPr="00507A97">
        <w:rPr>
          <w:rFonts w:ascii="Arial" w:hAnsi="Arial" w:cs="Arial"/>
          <w:sz w:val="16"/>
          <w:szCs w:val="16"/>
          <w:lang w:eastAsia="en-US"/>
        </w:rPr>
        <w:t xml:space="preserve"> </w:t>
      </w:r>
      <w:r w:rsidRPr="00507A97">
        <w:rPr>
          <w:rFonts w:ascii="Arial" w:hAnsi="Arial" w:cs="Arial"/>
          <w:i/>
          <w:sz w:val="16"/>
          <w:szCs w:val="16"/>
          <w:lang w:eastAsia="en-US"/>
        </w:rPr>
        <w:t>(vpiše se datum izdaje)</w:t>
      </w:r>
    </w:p>
    <w:p w14:paraId="15F19C0F" w14:textId="77777777" w:rsidR="00B65A19" w:rsidRPr="00507A97" w:rsidRDefault="00B65A19" w:rsidP="00B65A1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0FCA7FD" w14:textId="77777777" w:rsidR="00B65A19" w:rsidRPr="00507A97" w:rsidRDefault="00B65A19" w:rsidP="00B65A1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507A97">
        <w:rPr>
          <w:rFonts w:ascii="Arial" w:hAnsi="Arial" w:cs="Arial"/>
          <w:b/>
          <w:sz w:val="16"/>
          <w:szCs w:val="16"/>
          <w:lang w:eastAsia="en-US"/>
        </w:rPr>
        <w:t>VRSTA ZAVAROVANJA:</w:t>
      </w:r>
      <w:r w:rsidRPr="00507A97">
        <w:rPr>
          <w:rFonts w:ascii="Arial" w:hAnsi="Arial" w:cs="Arial"/>
          <w:sz w:val="16"/>
          <w:szCs w:val="16"/>
          <w:lang w:eastAsia="en-US"/>
        </w:rPr>
        <w:t xml:space="preserve"> </w:t>
      </w:r>
      <w:r w:rsidRPr="00507A97">
        <w:rPr>
          <w:rFonts w:ascii="Arial" w:hAnsi="Arial" w:cs="Arial"/>
          <w:sz w:val="16"/>
          <w:szCs w:val="16"/>
          <w:lang w:eastAsia="en-US"/>
        </w:rPr>
        <w:fldChar w:fldCharType="begin">
          <w:ffData>
            <w:name w:val="Besedilo2"/>
            <w:enabled/>
            <w:calcOnExit w:val="0"/>
            <w:textInput/>
          </w:ffData>
        </w:fldChar>
      </w:r>
      <w:r w:rsidRPr="00507A97">
        <w:rPr>
          <w:rFonts w:ascii="Arial" w:hAnsi="Arial" w:cs="Arial"/>
          <w:sz w:val="16"/>
          <w:szCs w:val="16"/>
          <w:lang w:eastAsia="en-US"/>
        </w:rPr>
        <w:instrText xml:space="preserve"> FORMTEXT </w:instrText>
      </w:r>
      <w:r w:rsidRPr="00507A97">
        <w:rPr>
          <w:rFonts w:ascii="Arial" w:hAnsi="Arial" w:cs="Arial"/>
          <w:sz w:val="16"/>
          <w:szCs w:val="16"/>
          <w:lang w:eastAsia="en-US"/>
        </w:rPr>
      </w:r>
      <w:r w:rsidRPr="00507A97">
        <w:rPr>
          <w:rFonts w:ascii="Arial" w:hAnsi="Arial" w:cs="Arial"/>
          <w:sz w:val="16"/>
          <w:szCs w:val="16"/>
          <w:lang w:eastAsia="en-US"/>
        </w:rPr>
        <w:fldChar w:fldCharType="separate"/>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sz w:val="16"/>
          <w:szCs w:val="16"/>
          <w:lang w:eastAsia="en-US"/>
        </w:rPr>
        <w:fldChar w:fldCharType="end"/>
      </w:r>
      <w:r w:rsidRPr="00507A97">
        <w:rPr>
          <w:rFonts w:ascii="Arial" w:hAnsi="Arial" w:cs="Arial"/>
          <w:sz w:val="16"/>
          <w:szCs w:val="16"/>
          <w:lang w:eastAsia="en-US"/>
        </w:rPr>
        <w:t xml:space="preserve"> </w:t>
      </w:r>
      <w:r w:rsidRPr="00507A97">
        <w:rPr>
          <w:rFonts w:ascii="Arial" w:hAnsi="Arial" w:cs="Arial"/>
          <w:i/>
          <w:sz w:val="16"/>
          <w:szCs w:val="16"/>
          <w:lang w:eastAsia="en-US"/>
        </w:rPr>
        <w:t>(vpiše se vrsta zavarovanja: kavcijsko zavarovanje/bančna garancija)</w:t>
      </w:r>
    </w:p>
    <w:p w14:paraId="27C58C1F" w14:textId="77777777" w:rsidR="00B65A19" w:rsidRPr="00507A97" w:rsidRDefault="00B65A19" w:rsidP="00B65A1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609D5ACD" w14:textId="77777777" w:rsidR="00B65A19" w:rsidRPr="00507A97" w:rsidRDefault="00B65A19" w:rsidP="00B65A1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507A97">
        <w:rPr>
          <w:rFonts w:ascii="Arial" w:hAnsi="Arial" w:cs="Arial"/>
          <w:b/>
          <w:sz w:val="16"/>
          <w:szCs w:val="16"/>
          <w:lang w:eastAsia="en-US"/>
        </w:rPr>
        <w:t xml:space="preserve">ŠTEVILKA: </w:t>
      </w:r>
      <w:r w:rsidRPr="00507A97">
        <w:rPr>
          <w:rFonts w:ascii="Arial" w:hAnsi="Arial" w:cs="Arial"/>
          <w:sz w:val="16"/>
          <w:szCs w:val="16"/>
          <w:lang w:eastAsia="en-US"/>
        </w:rPr>
        <w:fldChar w:fldCharType="begin">
          <w:ffData>
            <w:name w:val="Besedilo2"/>
            <w:enabled/>
            <w:calcOnExit w:val="0"/>
            <w:textInput/>
          </w:ffData>
        </w:fldChar>
      </w:r>
      <w:r w:rsidRPr="00507A97">
        <w:rPr>
          <w:rFonts w:ascii="Arial" w:hAnsi="Arial" w:cs="Arial"/>
          <w:sz w:val="16"/>
          <w:szCs w:val="16"/>
          <w:lang w:eastAsia="en-US"/>
        </w:rPr>
        <w:instrText xml:space="preserve"> FORMTEXT </w:instrText>
      </w:r>
      <w:r w:rsidRPr="00507A97">
        <w:rPr>
          <w:rFonts w:ascii="Arial" w:hAnsi="Arial" w:cs="Arial"/>
          <w:sz w:val="16"/>
          <w:szCs w:val="16"/>
          <w:lang w:eastAsia="en-US"/>
        </w:rPr>
      </w:r>
      <w:r w:rsidRPr="00507A97">
        <w:rPr>
          <w:rFonts w:ascii="Arial" w:hAnsi="Arial" w:cs="Arial"/>
          <w:sz w:val="16"/>
          <w:szCs w:val="16"/>
          <w:lang w:eastAsia="en-US"/>
        </w:rPr>
        <w:fldChar w:fldCharType="separate"/>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sz w:val="16"/>
          <w:szCs w:val="16"/>
          <w:lang w:eastAsia="en-US"/>
        </w:rPr>
        <w:fldChar w:fldCharType="end"/>
      </w:r>
      <w:r w:rsidRPr="00507A97">
        <w:rPr>
          <w:rFonts w:ascii="Arial" w:hAnsi="Arial" w:cs="Arial"/>
          <w:sz w:val="16"/>
          <w:szCs w:val="16"/>
          <w:lang w:eastAsia="en-US"/>
        </w:rPr>
        <w:t xml:space="preserve"> </w:t>
      </w:r>
      <w:r w:rsidRPr="00507A97">
        <w:rPr>
          <w:rFonts w:ascii="Arial" w:hAnsi="Arial" w:cs="Arial"/>
          <w:i/>
          <w:sz w:val="16"/>
          <w:szCs w:val="16"/>
          <w:lang w:eastAsia="en-US"/>
        </w:rPr>
        <w:t>(vpiše se številka zavarovanja)</w:t>
      </w:r>
    </w:p>
    <w:p w14:paraId="0FB146A3" w14:textId="77777777" w:rsidR="00B65A19" w:rsidRPr="00507A97" w:rsidRDefault="00B65A19" w:rsidP="00B65A1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EEF9EBA" w14:textId="77777777" w:rsidR="00B65A19" w:rsidRPr="00507A97" w:rsidRDefault="00B65A19" w:rsidP="00B65A1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507A97">
        <w:rPr>
          <w:rFonts w:ascii="Arial" w:hAnsi="Arial" w:cs="Arial"/>
          <w:b/>
          <w:sz w:val="16"/>
          <w:szCs w:val="16"/>
          <w:lang w:eastAsia="en-US"/>
        </w:rPr>
        <w:t>GARANT:</w:t>
      </w:r>
      <w:r w:rsidRPr="00507A97">
        <w:rPr>
          <w:rFonts w:ascii="Arial" w:hAnsi="Arial" w:cs="Arial"/>
          <w:sz w:val="16"/>
          <w:szCs w:val="16"/>
          <w:lang w:eastAsia="en-US"/>
        </w:rPr>
        <w:t xml:space="preserve"> </w:t>
      </w:r>
      <w:r w:rsidRPr="00507A97">
        <w:rPr>
          <w:rFonts w:ascii="Arial" w:hAnsi="Arial" w:cs="Arial"/>
          <w:sz w:val="16"/>
          <w:szCs w:val="16"/>
          <w:lang w:eastAsia="en-US"/>
        </w:rPr>
        <w:fldChar w:fldCharType="begin">
          <w:ffData>
            <w:name w:val="Besedilo2"/>
            <w:enabled/>
            <w:calcOnExit w:val="0"/>
            <w:textInput/>
          </w:ffData>
        </w:fldChar>
      </w:r>
      <w:r w:rsidRPr="00507A97">
        <w:rPr>
          <w:rFonts w:ascii="Arial" w:hAnsi="Arial" w:cs="Arial"/>
          <w:sz w:val="16"/>
          <w:szCs w:val="16"/>
          <w:lang w:eastAsia="en-US"/>
        </w:rPr>
        <w:instrText xml:space="preserve"> FORMTEXT </w:instrText>
      </w:r>
      <w:r w:rsidRPr="00507A97">
        <w:rPr>
          <w:rFonts w:ascii="Arial" w:hAnsi="Arial" w:cs="Arial"/>
          <w:sz w:val="16"/>
          <w:szCs w:val="16"/>
          <w:lang w:eastAsia="en-US"/>
        </w:rPr>
      </w:r>
      <w:r w:rsidRPr="00507A97">
        <w:rPr>
          <w:rFonts w:ascii="Arial" w:hAnsi="Arial" w:cs="Arial"/>
          <w:sz w:val="16"/>
          <w:szCs w:val="16"/>
          <w:lang w:eastAsia="en-US"/>
        </w:rPr>
        <w:fldChar w:fldCharType="separate"/>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sz w:val="16"/>
          <w:szCs w:val="16"/>
          <w:lang w:eastAsia="en-US"/>
        </w:rPr>
        <w:fldChar w:fldCharType="end"/>
      </w:r>
      <w:r w:rsidRPr="00507A97">
        <w:rPr>
          <w:rFonts w:ascii="Arial" w:hAnsi="Arial" w:cs="Arial"/>
          <w:sz w:val="16"/>
          <w:szCs w:val="16"/>
          <w:lang w:eastAsia="en-US"/>
        </w:rPr>
        <w:t xml:space="preserve"> </w:t>
      </w:r>
      <w:r w:rsidRPr="00507A97">
        <w:rPr>
          <w:rFonts w:ascii="Arial" w:hAnsi="Arial" w:cs="Arial"/>
          <w:i/>
          <w:sz w:val="16"/>
          <w:szCs w:val="16"/>
          <w:lang w:eastAsia="en-US"/>
        </w:rPr>
        <w:t>(vpiše se ime in naslov zavarovalnice/banke v kraju izdaje)</w:t>
      </w:r>
    </w:p>
    <w:p w14:paraId="69A9124B" w14:textId="77777777" w:rsidR="00B65A19" w:rsidRPr="00507A97" w:rsidRDefault="00B65A19" w:rsidP="00B65A1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62FC774" w14:textId="77777777" w:rsidR="00B65A19" w:rsidRPr="00507A97" w:rsidRDefault="00B65A19" w:rsidP="00B65A1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507A97">
        <w:rPr>
          <w:rFonts w:ascii="Arial" w:hAnsi="Arial" w:cs="Arial"/>
          <w:b/>
          <w:sz w:val="16"/>
          <w:szCs w:val="16"/>
          <w:lang w:eastAsia="en-US"/>
        </w:rPr>
        <w:t xml:space="preserve">NAROČNIK: </w:t>
      </w:r>
      <w:r w:rsidRPr="00507A97">
        <w:rPr>
          <w:rFonts w:ascii="Arial" w:hAnsi="Arial" w:cs="Arial"/>
          <w:sz w:val="16"/>
          <w:szCs w:val="16"/>
          <w:lang w:eastAsia="en-US"/>
        </w:rPr>
        <w:fldChar w:fldCharType="begin">
          <w:ffData>
            <w:name w:val="Besedilo2"/>
            <w:enabled/>
            <w:calcOnExit w:val="0"/>
            <w:textInput/>
          </w:ffData>
        </w:fldChar>
      </w:r>
      <w:r w:rsidRPr="00507A97">
        <w:rPr>
          <w:rFonts w:ascii="Arial" w:hAnsi="Arial" w:cs="Arial"/>
          <w:sz w:val="16"/>
          <w:szCs w:val="16"/>
          <w:lang w:eastAsia="en-US"/>
        </w:rPr>
        <w:instrText xml:space="preserve"> FORMTEXT </w:instrText>
      </w:r>
      <w:r w:rsidRPr="00507A97">
        <w:rPr>
          <w:rFonts w:ascii="Arial" w:hAnsi="Arial" w:cs="Arial"/>
          <w:sz w:val="16"/>
          <w:szCs w:val="16"/>
          <w:lang w:eastAsia="en-US"/>
        </w:rPr>
      </w:r>
      <w:r w:rsidRPr="00507A97">
        <w:rPr>
          <w:rFonts w:ascii="Arial" w:hAnsi="Arial" w:cs="Arial"/>
          <w:sz w:val="16"/>
          <w:szCs w:val="16"/>
          <w:lang w:eastAsia="en-US"/>
        </w:rPr>
        <w:fldChar w:fldCharType="separate"/>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sz w:val="16"/>
          <w:szCs w:val="16"/>
          <w:lang w:eastAsia="en-US"/>
        </w:rPr>
        <w:fldChar w:fldCharType="end"/>
      </w:r>
      <w:r w:rsidRPr="00507A97">
        <w:rPr>
          <w:rFonts w:ascii="Arial" w:hAnsi="Arial" w:cs="Arial"/>
          <w:sz w:val="16"/>
          <w:szCs w:val="16"/>
          <w:lang w:eastAsia="en-US"/>
        </w:rPr>
        <w:t xml:space="preserve"> </w:t>
      </w:r>
      <w:r w:rsidRPr="00507A97">
        <w:rPr>
          <w:rFonts w:ascii="Arial" w:hAnsi="Arial" w:cs="Arial"/>
          <w:i/>
          <w:sz w:val="16"/>
          <w:szCs w:val="16"/>
          <w:lang w:eastAsia="en-US"/>
        </w:rPr>
        <w:t>(vpiše se ime in naslov naročnika zavarovanja, tj. v postopku javnega naročanja izbranega ponudnika)</w:t>
      </w:r>
    </w:p>
    <w:p w14:paraId="42035873" w14:textId="77777777" w:rsidR="00B65A19" w:rsidRPr="00507A97" w:rsidRDefault="00B65A19" w:rsidP="00B65A1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5650D2B" w14:textId="3D737C0F" w:rsidR="00B65A19" w:rsidRPr="00507A97" w:rsidRDefault="00B65A19" w:rsidP="00B65A1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507A97">
        <w:rPr>
          <w:rFonts w:ascii="Arial" w:hAnsi="Arial" w:cs="Arial"/>
          <w:b/>
          <w:sz w:val="16"/>
          <w:szCs w:val="16"/>
          <w:lang w:eastAsia="en-US"/>
        </w:rPr>
        <w:t>UPRAVIČENEC:</w:t>
      </w:r>
      <w:r w:rsidRPr="00507A97">
        <w:rPr>
          <w:rFonts w:ascii="Arial" w:hAnsi="Arial" w:cs="Arial"/>
          <w:sz w:val="16"/>
          <w:szCs w:val="16"/>
          <w:lang w:eastAsia="en-US"/>
        </w:rPr>
        <w:t xml:space="preserve"> </w:t>
      </w:r>
      <w:r w:rsidR="006B3118" w:rsidRPr="00507A97">
        <w:rPr>
          <w:rFonts w:ascii="Arial" w:hAnsi="Arial" w:cs="Arial"/>
          <w:b/>
          <w:bCs/>
          <w:sz w:val="16"/>
          <w:szCs w:val="16"/>
          <w:lang w:eastAsia="en-US"/>
        </w:rPr>
        <w:t>Republika Slovenija,</w:t>
      </w:r>
      <w:r w:rsidR="006B3118" w:rsidRPr="00507A97">
        <w:rPr>
          <w:rFonts w:ascii="Arial" w:hAnsi="Arial" w:cs="Arial"/>
          <w:sz w:val="16"/>
          <w:szCs w:val="16"/>
          <w:lang w:eastAsia="en-US"/>
        </w:rPr>
        <w:t xml:space="preserve"> </w:t>
      </w:r>
      <w:r w:rsidRPr="00507A97">
        <w:rPr>
          <w:rFonts w:ascii="Arial" w:hAnsi="Arial" w:cs="Arial"/>
          <w:b/>
          <w:sz w:val="16"/>
          <w:szCs w:val="16"/>
          <w:lang w:eastAsia="ar-SA"/>
        </w:rPr>
        <w:t>Ministrstvo za okolje in prostor, Dunajska cesta 48, 1000 Ljubljana</w:t>
      </w:r>
    </w:p>
    <w:p w14:paraId="60B6F8D8" w14:textId="77777777" w:rsidR="00B65A19" w:rsidRPr="00507A97" w:rsidRDefault="00B65A19" w:rsidP="00B65A1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6B49F279" w14:textId="3222831C" w:rsidR="00B65A19" w:rsidRPr="00507A97" w:rsidRDefault="00B65A19" w:rsidP="00E01283">
      <w:pPr>
        <w:spacing w:line="260" w:lineRule="atLeast"/>
        <w:jc w:val="both"/>
        <w:rPr>
          <w:rFonts w:ascii="Arial" w:hAnsi="Arial" w:cs="Arial"/>
          <w:b/>
          <w:sz w:val="16"/>
          <w:szCs w:val="16"/>
          <w:lang w:eastAsia="ar-SA"/>
        </w:rPr>
      </w:pPr>
      <w:r w:rsidRPr="00507A97">
        <w:rPr>
          <w:rFonts w:ascii="Arial" w:hAnsi="Arial" w:cs="Arial"/>
          <w:b/>
          <w:sz w:val="16"/>
          <w:szCs w:val="16"/>
          <w:lang w:eastAsia="en-US"/>
        </w:rPr>
        <w:t xml:space="preserve">OSNOVNI POSEL: </w:t>
      </w:r>
      <w:r w:rsidRPr="00507A97">
        <w:rPr>
          <w:rFonts w:ascii="Arial" w:hAnsi="Arial" w:cs="Arial"/>
          <w:sz w:val="16"/>
          <w:szCs w:val="16"/>
          <w:lang w:eastAsia="en-US"/>
        </w:rPr>
        <w:t xml:space="preserve">obveznost naročnika zavarovanja iz pogodbe št. </w:t>
      </w:r>
      <w:r w:rsidRPr="00507A97">
        <w:rPr>
          <w:rFonts w:ascii="Arial" w:hAnsi="Arial" w:cs="Arial"/>
          <w:sz w:val="16"/>
          <w:szCs w:val="16"/>
          <w:lang w:eastAsia="en-US"/>
        </w:rPr>
        <w:fldChar w:fldCharType="begin">
          <w:ffData>
            <w:name w:val="Besedilo2"/>
            <w:enabled/>
            <w:calcOnExit w:val="0"/>
            <w:textInput/>
          </w:ffData>
        </w:fldChar>
      </w:r>
      <w:r w:rsidRPr="00507A97">
        <w:rPr>
          <w:rFonts w:ascii="Arial" w:hAnsi="Arial" w:cs="Arial"/>
          <w:sz w:val="16"/>
          <w:szCs w:val="16"/>
          <w:lang w:eastAsia="en-US"/>
        </w:rPr>
        <w:instrText xml:space="preserve"> FORMTEXT </w:instrText>
      </w:r>
      <w:r w:rsidRPr="00507A97">
        <w:rPr>
          <w:rFonts w:ascii="Arial" w:hAnsi="Arial" w:cs="Arial"/>
          <w:sz w:val="16"/>
          <w:szCs w:val="16"/>
          <w:lang w:eastAsia="en-US"/>
        </w:rPr>
      </w:r>
      <w:r w:rsidRPr="00507A97">
        <w:rPr>
          <w:rFonts w:ascii="Arial" w:hAnsi="Arial" w:cs="Arial"/>
          <w:sz w:val="16"/>
          <w:szCs w:val="16"/>
          <w:lang w:eastAsia="en-US"/>
        </w:rPr>
        <w:fldChar w:fldCharType="separate"/>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sz w:val="16"/>
          <w:szCs w:val="16"/>
          <w:lang w:eastAsia="en-US"/>
        </w:rPr>
        <w:fldChar w:fldCharType="end"/>
      </w:r>
      <w:r w:rsidRPr="00507A97">
        <w:rPr>
          <w:rFonts w:ascii="Arial" w:hAnsi="Arial" w:cs="Arial"/>
          <w:sz w:val="16"/>
          <w:szCs w:val="16"/>
          <w:lang w:eastAsia="en-US"/>
        </w:rPr>
        <w:t xml:space="preserve"> z dne </w:t>
      </w:r>
      <w:r w:rsidRPr="00507A97">
        <w:rPr>
          <w:rFonts w:ascii="Arial" w:hAnsi="Arial" w:cs="Arial"/>
          <w:sz w:val="16"/>
          <w:szCs w:val="16"/>
          <w:lang w:eastAsia="en-US"/>
        </w:rPr>
        <w:fldChar w:fldCharType="begin">
          <w:ffData>
            <w:name w:val="Besedilo2"/>
            <w:enabled/>
            <w:calcOnExit w:val="0"/>
            <w:textInput/>
          </w:ffData>
        </w:fldChar>
      </w:r>
      <w:r w:rsidRPr="00507A97">
        <w:rPr>
          <w:rFonts w:ascii="Arial" w:hAnsi="Arial" w:cs="Arial"/>
          <w:sz w:val="16"/>
          <w:szCs w:val="16"/>
          <w:lang w:eastAsia="en-US"/>
        </w:rPr>
        <w:instrText xml:space="preserve"> FORMTEXT </w:instrText>
      </w:r>
      <w:r w:rsidRPr="00507A97">
        <w:rPr>
          <w:rFonts w:ascii="Arial" w:hAnsi="Arial" w:cs="Arial"/>
          <w:sz w:val="16"/>
          <w:szCs w:val="16"/>
          <w:lang w:eastAsia="en-US"/>
        </w:rPr>
      </w:r>
      <w:r w:rsidRPr="00507A97">
        <w:rPr>
          <w:rFonts w:ascii="Arial" w:hAnsi="Arial" w:cs="Arial"/>
          <w:sz w:val="16"/>
          <w:szCs w:val="16"/>
          <w:lang w:eastAsia="en-US"/>
        </w:rPr>
        <w:fldChar w:fldCharType="separate"/>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sz w:val="16"/>
          <w:szCs w:val="16"/>
          <w:lang w:eastAsia="en-US"/>
        </w:rPr>
        <w:fldChar w:fldCharType="end"/>
      </w:r>
      <w:r w:rsidRPr="00507A97">
        <w:rPr>
          <w:rFonts w:ascii="Arial" w:hAnsi="Arial" w:cs="Arial"/>
          <w:sz w:val="16"/>
          <w:szCs w:val="16"/>
          <w:lang w:eastAsia="en-US"/>
        </w:rPr>
        <w:t xml:space="preserve"> </w:t>
      </w:r>
      <w:r w:rsidRPr="00507A97">
        <w:rPr>
          <w:rFonts w:ascii="Arial" w:hAnsi="Arial" w:cs="Arial"/>
          <w:i/>
          <w:sz w:val="16"/>
          <w:szCs w:val="16"/>
          <w:lang w:eastAsia="en-US"/>
        </w:rPr>
        <w:t>(vpiše se številko in datum pogodbe o izvedbi javnega naročila, sklenjene na podlagi postopka z oznako XXXXXX)</w:t>
      </w:r>
      <w:r w:rsidRPr="00507A97">
        <w:rPr>
          <w:rFonts w:ascii="Arial" w:hAnsi="Arial" w:cs="Arial"/>
          <w:sz w:val="16"/>
          <w:szCs w:val="16"/>
          <w:lang w:eastAsia="en-US"/>
        </w:rPr>
        <w:t xml:space="preserve"> za </w:t>
      </w:r>
      <w:r w:rsidRPr="00507A97">
        <w:rPr>
          <w:rFonts w:ascii="Arial" w:hAnsi="Arial" w:cs="Arial"/>
          <w:b/>
          <w:sz w:val="16"/>
          <w:szCs w:val="16"/>
          <w:lang w:eastAsia="en-US"/>
        </w:rPr>
        <w:t>»</w:t>
      </w:r>
      <w:r w:rsidR="00E01283" w:rsidRPr="00507A97">
        <w:rPr>
          <w:rFonts w:ascii="Arial" w:hAnsi="Arial" w:cs="Arial"/>
          <w:i/>
          <w:sz w:val="16"/>
          <w:szCs w:val="16"/>
          <w:lang w:eastAsia="ar-SA"/>
        </w:rPr>
        <w:t>»</w:t>
      </w:r>
      <w:r w:rsidR="00E01283" w:rsidRPr="00507A97">
        <w:rPr>
          <w:rFonts w:ascii="Arial" w:hAnsi="Arial" w:cs="Arial"/>
          <w:b/>
          <w:sz w:val="16"/>
          <w:szCs w:val="16"/>
          <w:lang w:eastAsia="ar-SA"/>
        </w:rPr>
        <w:t>Izvedba predhodnih preiskav terena – območje nedovoljenega odlagališča nad Industrijsko cono Laze v Stražišču pri Kranju«</w:t>
      </w:r>
    </w:p>
    <w:p w14:paraId="090247DE" w14:textId="77777777" w:rsidR="00E01283" w:rsidRPr="00507A97" w:rsidRDefault="00E01283" w:rsidP="00E01283">
      <w:pPr>
        <w:spacing w:line="260" w:lineRule="atLeast"/>
        <w:jc w:val="both"/>
        <w:rPr>
          <w:rFonts w:ascii="Arial" w:hAnsi="Arial" w:cs="Arial"/>
          <w:sz w:val="16"/>
          <w:szCs w:val="16"/>
          <w:lang w:eastAsia="en-US"/>
        </w:rPr>
      </w:pPr>
    </w:p>
    <w:p w14:paraId="0EE806D8" w14:textId="77777777" w:rsidR="00B65A19" w:rsidRPr="00507A97" w:rsidRDefault="00B65A19" w:rsidP="00B65A1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507A97">
        <w:rPr>
          <w:rFonts w:ascii="Arial" w:hAnsi="Arial" w:cs="Arial"/>
          <w:b/>
          <w:sz w:val="16"/>
          <w:szCs w:val="16"/>
          <w:lang w:eastAsia="en-US"/>
        </w:rPr>
        <w:t xml:space="preserve">ZNESEK IN VALUTA: </w:t>
      </w:r>
      <w:r w:rsidRPr="00507A97">
        <w:rPr>
          <w:rFonts w:ascii="Arial" w:hAnsi="Arial" w:cs="Arial"/>
          <w:sz w:val="16"/>
          <w:szCs w:val="16"/>
          <w:lang w:eastAsia="en-US"/>
        </w:rPr>
        <w:fldChar w:fldCharType="begin">
          <w:ffData>
            <w:name w:val="Besedilo2"/>
            <w:enabled/>
            <w:calcOnExit w:val="0"/>
            <w:textInput/>
          </w:ffData>
        </w:fldChar>
      </w:r>
      <w:r w:rsidRPr="00507A97">
        <w:rPr>
          <w:rFonts w:ascii="Arial" w:hAnsi="Arial" w:cs="Arial"/>
          <w:sz w:val="16"/>
          <w:szCs w:val="16"/>
          <w:lang w:eastAsia="en-US"/>
        </w:rPr>
        <w:instrText xml:space="preserve"> FORMTEXT </w:instrText>
      </w:r>
      <w:r w:rsidRPr="00507A97">
        <w:rPr>
          <w:rFonts w:ascii="Arial" w:hAnsi="Arial" w:cs="Arial"/>
          <w:sz w:val="16"/>
          <w:szCs w:val="16"/>
          <w:lang w:eastAsia="en-US"/>
        </w:rPr>
      </w:r>
      <w:r w:rsidRPr="00507A97">
        <w:rPr>
          <w:rFonts w:ascii="Arial" w:hAnsi="Arial" w:cs="Arial"/>
          <w:sz w:val="16"/>
          <w:szCs w:val="16"/>
          <w:lang w:eastAsia="en-US"/>
        </w:rPr>
        <w:fldChar w:fldCharType="separate"/>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sz w:val="16"/>
          <w:szCs w:val="16"/>
          <w:lang w:eastAsia="en-US"/>
        </w:rPr>
        <w:fldChar w:fldCharType="end"/>
      </w:r>
      <w:r w:rsidRPr="00507A97">
        <w:rPr>
          <w:rFonts w:ascii="Arial" w:hAnsi="Arial" w:cs="Arial"/>
          <w:sz w:val="16"/>
          <w:szCs w:val="16"/>
          <w:lang w:eastAsia="en-US"/>
        </w:rPr>
        <w:t xml:space="preserve"> </w:t>
      </w:r>
      <w:r w:rsidRPr="00507A97">
        <w:rPr>
          <w:rFonts w:ascii="Arial" w:hAnsi="Arial" w:cs="Arial"/>
          <w:i/>
          <w:sz w:val="16"/>
          <w:szCs w:val="16"/>
          <w:lang w:eastAsia="en-US"/>
        </w:rPr>
        <w:t>(vpiše se najvišji znesek s številko in besedo ter valuta)</w:t>
      </w:r>
    </w:p>
    <w:p w14:paraId="765B3BBF" w14:textId="77777777" w:rsidR="00B65A19" w:rsidRPr="00507A97" w:rsidRDefault="00B65A19" w:rsidP="00B65A1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50FFFD5" w14:textId="77777777" w:rsidR="00B65A19" w:rsidRPr="00507A97" w:rsidRDefault="00B65A19" w:rsidP="00B65A1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507A97">
        <w:rPr>
          <w:rFonts w:ascii="Arial" w:hAnsi="Arial" w:cs="Arial"/>
          <w:b/>
          <w:sz w:val="16"/>
          <w:szCs w:val="16"/>
          <w:lang w:eastAsia="en-US"/>
        </w:rPr>
        <w:t xml:space="preserve">LISTINE, KI JIH JE POLEG IZJAVE TREBA PRILOŽITI ZAHTEVI ZA PLAČILO IN SE IZRECNO ZAHTEVAJO V SPODNJEM BESEDILU: </w:t>
      </w:r>
      <w:r w:rsidRPr="00507A97">
        <w:rPr>
          <w:rFonts w:ascii="Arial" w:hAnsi="Arial" w:cs="Arial"/>
          <w:sz w:val="16"/>
          <w:szCs w:val="16"/>
          <w:lang w:eastAsia="en-US"/>
        </w:rPr>
        <w:fldChar w:fldCharType="begin">
          <w:ffData>
            <w:name w:val="Besedilo2"/>
            <w:enabled/>
            <w:calcOnExit w:val="0"/>
            <w:textInput/>
          </w:ffData>
        </w:fldChar>
      </w:r>
      <w:r w:rsidRPr="00507A97">
        <w:rPr>
          <w:rFonts w:ascii="Arial" w:hAnsi="Arial" w:cs="Arial"/>
          <w:sz w:val="16"/>
          <w:szCs w:val="16"/>
          <w:lang w:eastAsia="en-US"/>
        </w:rPr>
        <w:instrText xml:space="preserve"> FORMTEXT </w:instrText>
      </w:r>
      <w:r w:rsidRPr="00507A97">
        <w:rPr>
          <w:rFonts w:ascii="Arial" w:hAnsi="Arial" w:cs="Arial"/>
          <w:sz w:val="16"/>
          <w:szCs w:val="16"/>
          <w:lang w:eastAsia="en-US"/>
        </w:rPr>
      </w:r>
      <w:r w:rsidRPr="00507A97">
        <w:rPr>
          <w:rFonts w:ascii="Arial" w:hAnsi="Arial" w:cs="Arial"/>
          <w:sz w:val="16"/>
          <w:szCs w:val="16"/>
          <w:lang w:eastAsia="en-US"/>
        </w:rPr>
        <w:fldChar w:fldCharType="separate"/>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sz w:val="16"/>
          <w:szCs w:val="16"/>
          <w:lang w:eastAsia="en-US"/>
        </w:rPr>
        <w:fldChar w:fldCharType="end"/>
      </w:r>
      <w:r w:rsidRPr="00507A97">
        <w:rPr>
          <w:rFonts w:ascii="Arial" w:hAnsi="Arial" w:cs="Arial"/>
          <w:sz w:val="16"/>
          <w:szCs w:val="16"/>
          <w:lang w:eastAsia="en-US"/>
        </w:rPr>
        <w:t xml:space="preserve"> </w:t>
      </w:r>
      <w:r w:rsidRPr="00507A97">
        <w:rPr>
          <w:rFonts w:ascii="Arial" w:hAnsi="Arial" w:cs="Arial"/>
          <w:i/>
          <w:sz w:val="16"/>
          <w:szCs w:val="16"/>
          <w:lang w:eastAsia="en-US"/>
        </w:rPr>
        <w:t>(nobena/navede se listina)</w:t>
      </w:r>
    </w:p>
    <w:p w14:paraId="71D64227" w14:textId="77777777" w:rsidR="00B65A19" w:rsidRPr="00507A97" w:rsidRDefault="00B65A19" w:rsidP="00B65A1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3B4BFB7" w14:textId="77777777" w:rsidR="00B65A19" w:rsidRPr="00507A97" w:rsidRDefault="00B65A19" w:rsidP="00B65A1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507A97">
        <w:rPr>
          <w:rFonts w:ascii="Arial" w:hAnsi="Arial" w:cs="Arial"/>
          <w:b/>
          <w:sz w:val="16"/>
          <w:szCs w:val="16"/>
          <w:lang w:eastAsia="en-US"/>
        </w:rPr>
        <w:t>JEZIK V ZAHTEVANIH LISTINAH:</w:t>
      </w:r>
      <w:r w:rsidRPr="00507A97">
        <w:rPr>
          <w:rFonts w:ascii="Arial" w:hAnsi="Arial" w:cs="Arial"/>
          <w:sz w:val="16"/>
          <w:szCs w:val="16"/>
          <w:lang w:eastAsia="en-US"/>
        </w:rPr>
        <w:t xml:space="preserve"> slovenski</w:t>
      </w:r>
    </w:p>
    <w:p w14:paraId="082B988A" w14:textId="77777777" w:rsidR="00B65A19" w:rsidRPr="00507A97" w:rsidRDefault="00B65A19" w:rsidP="00B65A1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0B879D6F" w14:textId="77777777" w:rsidR="00B65A19" w:rsidRPr="00507A97" w:rsidRDefault="00B65A19" w:rsidP="00B65A1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507A97">
        <w:rPr>
          <w:rFonts w:ascii="Arial" w:hAnsi="Arial" w:cs="Arial"/>
          <w:b/>
          <w:sz w:val="16"/>
          <w:szCs w:val="16"/>
          <w:lang w:eastAsia="en-US"/>
        </w:rPr>
        <w:t>OBLIKA PREDLOŽITVE:</w:t>
      </w:r>
      <w:r w:rsidRPr="00507A97">
        <w:rPr>
          <w:rFonts w:ascii="Arial" w:hAnsi="Arial" w:cs="Arial"/>
          <w:sz w:val="16"/>
          <w:szCs w:val="16"/>
          <w:lang w:eastAsia="en-US"/>
        </w:rPr>
        <w:t xml:space="preserve"> v papirni obliki s priporočeno pošto ali katerokoli obliko hitre pošte ali v elektronski obliki po SWIFT sistemu na naslov </w:t>
      </w:r>
      <w:r w:rsidRPr="00507A97">
        <w:rPr>
          <w:rFonts w:ascii="Arial" w:hAnsi="Arial" w:cs="Arial"/>
          <w:sz w:val="16"/>
          <w:szCs w:val="16"/>
          <w:lang w:eastAsia="en-US"/>
        </w:rPr>
        <w:fldChar w:fldCharType="begin">
          <w:ffData>
            <w:name w:val="Besedilo2"/>
            <w:enabled/>
            <w:calcOnExit w:val="0"/>
            <w:textInput/>
          </w:ffData>
        </w:fldChar>
      </w:r>
      <w:r w:rsidRPr="00507A97">
        <w:rPr>
          <w:rFonts w:ascii="Arial" w:hAnsi="Arial" w:cs="Arial"/>
          <w:sz w:val="16"/>
          <w:szCs w:val="16"/>
          <w:lang w:eastAsia="en-US"/>
        </w:rPr>
        <w:instrText xml:space="preserve"> FORMTEXT </w:instrText>
      </w:r>
      <w:r w:rsidRPr="00507A97">
        <w:rPr>
          <w:rFonts w:ascii="Arial" w:hAnsi="Arial" w:cs="Arial"/>
          <w:sz w:val="16"/>
          <w:szCs w:val="16"/>
          <w:lang w:eastAsia="en-US"/>
        </w:rPr>
      </w:r>
      <w:r w:rsidRPr="00507A97">
        <w:rPr>
          <w:rFonts w:ascii="Arial" w:hAnsi="Arial" w:cs="Arial"/>
          <w:sz w:val="16"/>
          <w:szCs w:val="16"/>
          <w:lang w:eastAsia="en-US"/>
        </w:rPr>
        <w:fldChar w:fldCharType="separate"/>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sz w:val="16"/>
          <w:szCs w:val="16"/>
          <w:lang w:eastAsia="en-US"/>
        </w:rPr>
        <w:fldChar w:fldCharType="end"/>
      </w:r>
      <w:r w:rsidRPr="00507A97">
        <w:rPr>
          <w:rFonts w:ascii="Arial" w:hAnsi="Arial" w:cs="Arial"/>
          <w:sz w:val="16"/>
          <w:szCs w:val="16"/>
          <w:lang w:eastAsia="en-US"/>
        </w:rPr>
        <w:t xml:space="preserve"> </w:t>
      </w:r>
      <w:r w:rsidRPr="00507A97">
        <w:rPr>
          <w:rFonts w:ascii="Arial" w:hAnsi="Arial" w:cs="Arial"/>
          <w:i/>
          <w:sz w:val="16"/>
          <w:szCs w:val="16"/>
          <w:lang w:eastAsia="en-US"/>
        </w:rPr>
        <w:t>(navede se SWIFT naslova garanta)</w:t>
      </w:r>
    </w:p>
    <w:p w14:paraId="6CAF60BF" w14:textId="77777777" w:rsidR="00B65A19" w:rsidRPr="00507A97" w:rsidRDefault="00B65A19" w:rsidP="00B65A1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F1F6CC9" w14:textId="77777777" w:rsidR="00B65A19" w:rsidRPr="00507A97" w:rsidRDefault="00B65A19" w:rsidP="00B65A1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507A97">
        <w:rPr>
          <w:rFonts w:ascii="Arial" w:hAnsi="Arial" w:cs="Arial"/>
          <w:b/>
          <w:sz w:val="16"/>
          <w:szCs w:val="16"/>
          <w:lang w:eastAsia="en-US"/>
        </w:rPr>
        <w:t>KRAJ PREDLOŽITVE:</w:t>
      </w:r>
      <w:r w:rsidRPr="00507A97">
        <w:rPr>
          <w:rFonts w:ascii="Arial" w:hAnsi="Arial" w:cs="Arial"/>
          <w:sz w:val="16"/>
          <w:szCs w:val="16"/>
          <w:lang w:eastAsia="en-US"/>
        </w:rPr>
        <w:t xml:space="preserve"> </w:t>
      </w:r>
      <w:r w:rsidRPr="00507A97">
        <w:rPr>
          <w:rFonts w:ascii="Arial" w:hAnsi="Arial" w:cs="Arial"/>
          <w:sz w:val="16"/>
          <w:szCs w:val="16"/>
          <w:lang w:eastAsia="en-US"/>
        </w:rPr>
        <w:fldChar w:fldCharType="begin">
          <w:ffData>
            <w:name w:val="Besedilo2"/>
            <w:enabled/>
            <w:calcOnExit w:val="0"/>
            <w:textInput/>
          </w:ffData>
        </w:fldChar>
      </w:r>
      <w:r w:rsidRPr="00507A97">
        <w:rPr>
          <w:rFonts w:ascii="Arial" w:hAnsi="Arial" w:cs="Arial"/>
          <w:sz w:val="16"/>
          <w:szCs w:val="16"/>
          <w:lang w:eastAsia="en-US"/>
        </w:rPr>
        <w:instrText xml:space="preserve"> FORMTEXT </w:instrText>
      </w:r>
      <w:r w:rsidRPr="00507A97">
        <w:rPr>
          <w:rFonts w:ascii="Arial" w:hAnsi="Arial" w:cs="Arial"/>
          <w:sz w:val="16"/>
          <w:szCs w:val="16"/>
          <w:lang w:eastAsia="en-US"/>
        </w:rPr>
      </w:r>
      <w:r w:rsidRPr="00507A97">
        <w:rPr>
          <w:rFonts w:ascii="Arial" w:hAnsi="Arial" w:cs="Arial"/>
          <w:sz w:val="16"/>
          <w:szCs w:val="16"/>
          <w:lang w:eastAsia="en-US"/>
        </w:rPr>
        <w:fldChar w:fldCharType="separate"/>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sz w:val="16"/>
          <w:szCs w:val="16"/>
          <w:lang w:eastAsia="en-US"/>
        </w:rPr>
        <w:fldChar w:fldCharType="end"/>
      </w:r>
      <w:r w:rsidRPr="00507A97">
        <w:rPr>
          <w:rFonts w:ascii="Arial" w:hAnsi="Arial" w:cs="Arial"/>
          <w:sz w:val="16"/>
          <w:szCs w:val="16"/>
          <w:lang w:eastAsia="en-US"/>
        </w:rPr>
        <w:t xml:space="preserve"> </w:t>
      </w:r>
      <w:r w:rsidRPr="00507A97">
        <w:rPr>
          <w:rFonts w:ascii="Arial" w:hAnsi="Arial" w:cs="Arial"/>
          <w:i/>
          <w:sz w:val="16"/>
          <w:szCs w:val="16"/>
          <w:lang w:eastAsia="en-US"/>
        </w:rPr>
        <w:t>(garant vpiše naslov podružnice, kjer se opravi predložitev papirnih listin, ali elektronski naslov za predložitev v elektronski obliki, kot na primer garantov SWIFT naslov)</w:t>
      </w:r>
      <w:r w:rsidRPr="00507A97">
        <w:rPr>
          <w:rFonts w:ascii="Arial" w:hAnsi="Arial" w:cs="Arial"/>
          <w:sz w:val="16"/>
          <w:szCs w:val="16"/>
          <w:lang w:eastAsia="en-US"/>
        </w:rPr>
        <w:t xml:space="preserve"> </w:t>
      </w:r>
    </w:p>
    <w:p w14:paraId="139D15FE" w14:textId="77777777" w:rsidR="00B65A19" w:rsidRPr="00507A97" w:rsidRDefault="00B65A19" w:rsidP="00B65A1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507A97">
        <w:rPr>
          <w:rFonts w:ascii="Arial" w:hAnsi="Arial" w:cs="Arial"/>
          <w:sz w:val="16"/>
          <w:szCs w:val="16"/>
          <w:lang w:eastAsia="en-US"/>
        </w:rPr>
        <w:t>Ne glede na navedeno, se predložitev papirnih listin lahko opravi v katerikoli podružnici garanta na območju Republike Slovenije.</w:t>
      </w:r>
      <w:r w:rsidRPr="00507A97" w:rsidDel="00D4087F">
        <w:rPr>
          <w:rFonts w:ascii="Arial" w:hAnsi="Arial" w:cs="Arial"/>
          <w:sz w:val="16"/>
          <w:szCs w:val="16"/>
          <w:lang w:eastAsia="en-US"/>
        </w:rPr>
        <w:t xml:space="preserve"> </w:t>
      </w:r>
    </w:p>
    <w:p w14:paraId="0C6162E1" w14:textId="77777777" w:rsidR="00B65A19" w:rsidRPr="00507A97" w:rsidRDefault="00B65A19" w:rsidP="00B65A1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507A97">
        <w:rPr>
          <w:rFonts w:ascii="Arial" w:hAnsi="Arial" w:cs="Arial"/>
          <w:sz w:val="16"/>
          <w:szCs w:val="16"/>
          <w:lang w:eastAsia="en-US"/>
        </w:rPr>
        <w:t xml:space="preserve">  </w:t>
      </w:r>
    </w:p>
    <w:p w14:paraId="0F1B0EA9" w14:textId="77777777" w:rsidR="00B65A19" w:rsidRPr="00507A97" w:rsidRDefault="00B65A19" w:rsidP="00B65A1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507A97">
        <w:rPr>
          <w:rFonts w:ascii="Arial" w:hAnsi="Arial" w:cs="Arial"/>
          <w:b/>
          <w:sz w:val="16"/>
          <w:szCs w:val="16"/>
          <w:lang w:eastAsia="en-US"/>
        </w:rPr>
        <w:t xml:space="preserve">DATUM VELJAVNOSTI: </w:t>
      </w:r>
      <w:r w:rsidRPr="00507A97">
        <w:rPr>
          <w:rFonts w:ascii="Arial" w:hAnsi="Arial" w:cs="Arial"/>
          <w:sz w:val="16"/>
          <w:szCs w:val="16"/>
          <w:lang w:eastAsia="en-US"/>
        </w:rPr>
        <w:fldChar w:fldCharType="begin">
          <w:ffData>
            <w:name w:val="Besedilo2"/>
            <w:enabled/>
            <w:calcOnExit w:val="0"/>
            <w:textInput>
              <w:default w:val="DD. MM. LLLL"/>
            </w:textInput>
          </w:ffData>
        </w:fldChar>
      </w:r>
      <w:r w:rsidRPr="00507A97">
        <w:rPr>
          <w:rFonts w:ascii="Arial" w:hAnsi="Arial" w:cs="Arial"/>
          <w:sz w:val="16"/>
          <w:szCs w:val="16"/>
          <w:lang w:eastAsia="en-US"/>
        </w:rPr>
        <w:instrText xml:space="preserve"> FORMTEXT </w:instrText>
      </w:r>
      <w:r w:rsidRPr="00507A97">
        <w:rPr>
          <w:rFonts w:ascii="Arial" w:hAnsi="Arial" w:cs="Arial"/>
          <w:sz w:val="16"/>
          <w:szCs w:val="16"/>
          <w:lang w:eastAsia="en-US"/>
        </w:rPr>
      </w:r>
      <w:r w:rsidRPr="00507A97">
        <w:rPr>
          <w:rFonts w:ascii="Arial" w:hAnsi="Arial" w:cs="Arial"/>
          <w:sz w:val="16"/>
          <w:szCs w:val="16"/>
          <w:lang w:eastAsia="en-US"/>
        </w:rPr>
        <w:fldChar w:fldCharType="separate"/>
      </w:r>
      <w:r w:rsidRPr="00507A97">
        <w:rPr>
          <w:rFonts w:ascii="Arial" w:hAnsi="Arial" w:cs="Arial"/>
          <w:noProof/>
          <w:sz w:val="16"/>
          <w:szCs w:val="16"/>
          <w:lang w:eastAsia="en-US"/>
        </w:rPr>
        <w:t>DD. MM. LLLL</w:t>
      </w:r>
      <w:r w:rsidRPr="00507A97">
        <w:rPr>
          <w:rFonts w:ascii="Arial" w:hAnsi="Arial" w:cs="Arial"/>
          <w:sz w:val="16"/>
          <w:szCs w:val="16"/>
          <w:lang w:eastAsia="en-US"/>
        </w:rPr>
        <w:fldChar w:fldCharType="end"/>
      </w:r>
      <w:r w:rsidRPr="00507A97">
        <w:rPr>
          <w:rFonts w:ascii="Arial" w:hAnsi="Arial" w:cs="Arial"/>
          <w:sz w:val="16"/>
          <w:szCs w:val="16"/>
          <w:lang w:eastAsia="en-US"/>
        </w:rPr>
        <w:t xml:space="preserve"> </w:t>
      </w:r>
      <w:r w:rsidRPr="00507A97">
        <w:rPr>
          <w:rFonts w:ascii="Arial" w:hAnsi="Arial" w:cs="Arial"/>
          <w:i/>
          <w:sz w:val="16"/>
          <w:szCs w:val="16"/>
          <w:lang w:eastAsia="en-US"/>
        </w:rPr>
        <w:t>(vpiše se datum zapadlosti zavarovanja)</w:t>
      </w:r>
    </w:p>
    <w:p w14:paraId="1C0E105C" w14:textId="77777777" w:rsidR="00B65A19" w:rsidRPr="00507A97" w:rsidRDefault="00B65A19" w:rsidP="00B65A1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62965E47" w14:textId="77777777" w:rsidR="00B65A19" w:rsidRPr="00507A97" w:rsidRDefault="00B65A19" w:rsidP="00B65A1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507A97">
        <w:rPr>
          <w:rFonts w:ascii="Arial" w:hAnsi="Arial" w:cs="Arial"/>
          <w:b/>
          <w:sz w:val="16"/>
          <w:szCs w:val="16"/>
          <w:lang w:eastAsia="en-US"/>
        </w:rPr>
        <w:t>STRANKA, KI JE DOLŽNA PLAČATI STROŠKE:</w:t>
      </w:r>
      <w:r w:rsidRPr="00507A97">
        <w:rPr>
          <w:rFonts w:ascii="Arial" w:hAnsi="Arial" w:cs="Arial"/>
          <w:sz w:val="16"/>
          <w:szCs w:val="16"/>
          <w:lang w:eastAsia="en-US"/>
        </w:rPr>
        <w:t xml:space="preserve"> </w:t>
      </w:r>
      <w:r w:rsidRPr="00507A97">
        <w:rPr>
          <w:rFonts w:ascii="Arial" w:hAnsi="Arial" w:cs="Arial"/>
          <w:sz w:val="16"/>
          <w:szCs w:val="16"/>
          <w:lang w:eastAsia="en-US"/>
        </w:rPr>
        <w:fldChar w:fldCharType="begin">
          <w:ffData>
            <w:name w:val="Besedilo2"/>
            <w:enabled/>
            <w:calcOnExit w:val="0"/>
            <w:textInput/>
          </w:ffData>
        </w:fldChar>
      </w:r>
      <w:r w:rsidRPr="00507A97">
        <w:rPr>
          <w:rFonts w:ascii="Arial" w:hAnsi="Arial" w:cs="Arial"/>
          <w:sz w:val="16"/>
          <w:szCs w:val="16"/>
          <w:lang w:eastAsia="en-US"/>
        </w:rPr>
        <w:instrText xml:space="preserve"> FORMTEXT </w:instrText>
      </w:r>
      <w:r w:rsidRPr="00507A97">
        <w:rPr>
          <w:rFonts w:ascii="Arial" w:hAnsi="Arial" w:cs="Arial"/>
          <w:sz w:val="16"/>
          <w:szCs w:val="16"/>
          <w:lang w:eastAsia="en-US"/>
        </w:rPr>
      </w:r>
      <w:r w:rsidRPr="00507A97">
        <w:rPr>
          <w:rFonts w:ascii="Arial" w:hAnsi="Arial" w:cs="Arial"/>
          <w:sz w:val="16"/>
          <w:szCs w:val="16"/>
          <w:lang w:eastAsia="en-US"/>
        </w:rPr>
        <w:fldChar w:fldCharType="separate"/>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sz w:val="16"/>
          <w:szCs w:val="16"/>
          <w:lang w:eastAsia="en-US"/>
        </w:rPr>
        <w:fldChar w:fldCharType="end"/>
      </w:r>
      <w:r w:rsidRPr="00507A97">
        <w:rPr>
          <w:rFonts w:ascii="Arial" w:hAnsi="Arial" w:cs="Arial"/>
          <w:sz w:val="16"/>
          <w:szCs w:val="16"/>
          <w:lang w:eastAsia="en-US"/>
        </w:rPr>
        <w:t xml:space="preserve"> </w:t>
      </w:r>
      <w:r w:rsidRPr="00507A97">
        <w:rPr>
          <w:rFonts w:ascii="Arial" w:hAnsi="Arial" w:cs="Arial"/>
          <w:i/>
          <w:sz w:val="16"/>
          <w:szCs w:val="16"/>
          <w:lang w:eastAsia="en-US"/>
        </w:rPr>
        <w:t>(vpiše se ime naročnika zavarovanja, tj. v postopku javnega naročanja izbranega ponudnika)</w:t>
      </w:r>
    </w:p>
    <w:p w14:paraId="3DABC739" w14:textId="77777777" w:rsidR="00B65A19" w:rsidRPr="00507A97" w:rsidRDefault="00B65A19" w:rsidP="00B65A1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sz w:val="16"/>
          <w:szCs w:val="16"/>
          <w:lang w:eastAsia="en-US"/>
        </w:rPr>
      </w:pPr>
    </w:p>
    <w:p w14:paraId="0206B219" w14:textId="77777777" w:rsidR="00B65A19" w:rsidRPr="00507A97" w:rsidRDefault="00B65A19" w:rsidP="00B65A19">
      <w:pPr>
        <w:spacing w:line="260" w:lineRule="atLeast"/>
        <w:jc w:val="both"/>
        <w:rPr>
          <w:rFonts w:ascii="Arial" w:hAnsi="Arial" w:cs="Arial"/>
          <w:sz w:val="16"/>
          <w:szCs w:val="16"/>
          <w:lang w:eastAsia="en-US"/>
        </w:rPr>
      </w:pPr>
      <w:r w:rsidRPr="00507A97">
        <w:rPr>
          <w:rFonts w:ascii="Arial" w:hAnsi="Arial" w:cs="Arial"/>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5EB1B22" w14:textId="77777777" w:rsidR="00B65A19" w:rsidRPr="00507A97" w:rsidRDefault="00B65A19" w:rsidP="00B65A19">
      <w:pPr>
        <w:spacing w:line="260" w:lineRule="atLeast"/>
        <w:jc w:val="both"/>
        <w:rPr>
          <w:rFonts w:ascii="Arial" w:hAnsi="Arial" w:cs="Arial"/>
          <w:sz w:val="16"/>
          <w:szCs w:val="16"/>
          <w:lang w:eastAsia="en-US"/>
        </w:rPr>
      </w:pPr>
    </w:p>
    <w:p w14:paraId="377CCE15" w14:textId="77777777" w:rsidR="00B65A19" w:rsidRPr="00507A97" w:rsidRDefault="00B65A19" w:rsidP="00B65A19">
      <w:pPr>
        <w:spacing w:line="260" w:lineRule="atLeast"/>
        <w:jc w:val="both"/>
        <w:rPr>
          <w:rFonts w:ascii="Arial" w:hAnsi="Arial" w:cs="Arial"/>
          <w:sz w:val="16"/>
          <w:szCs w:val="16"/>
          <w:lang w:eastAsia="en-US"/>
        </w:rPr>
      </w:pPr>
      <w:r w:rsidRPr="00507A97">
        <w:rPr>
          <w:rFonts w:ascii="Arial" w:hAnsi="Arial" w:cs="Arial"/>
          <w:sz w:val="16"/>
          <w:szCs w:val="16"/>
          <w:lang w:eastAsia="en-US"/>
        </w:rPr>
        <w:t>Katerokoli zahtevo za plačilo po tem zavarovanju moramo prejeti na datum veljavnosti zavarovanja ali pred njim v zgoraj navedenem kraju predložitve.</w:t>
      </w:r>
    </w:p>
    <w:p w14:paraId="49FAC73B" w14:textId="77777777" w:rsidR="00B65A19" w:rsidRPr="00507A97" w:rsidRDefault="00B65A19" w:rsidP="00B65A19">
      <w:pPr>
        <w:spacing w:line="260" w:lineRule="atLeast"/>
        <w:jc w:val="both"/>
        <w:rPr>
          <w:rFonts w:ascii="Arial" w:hAnsi="Arial" w:cs="Arial"/>
          <w:sz w:val="16"/>
          <w:szCs w:val="16"/>
          <w:lang w:eastAsia="en-US"/>
        </w:rPr>
      </w:pPr>
      <w:r w:rsidRPr="00507A97">
        <w:rPr>
          <w:rFonts w:ascii="Arial" w:hAnsi="Arial" w:cs="Arial"/>
          <w:sz w:val="16"/>
          <w:szCs w:val="16"/>
          <w:lang w:eastAsia="en-US"/>
        </w:rPr>
        <w:t>Morebitne spore v zvezi s tem zavarovanjem rešuje stvarno pristojno sodišče v Ljubljani po slovenskem pravu.</w:t>
      </w:r>
    </w:p>
    <w:p w14:paraId="34BA06D7" w14:textId="77777777" w:rsidR="00B65A19" w:rsidRPr="00507A97" w:rsidRDefault="00B65A19" w:rsidP="00B65A19">
      <w:pPr>
        <w:spacing w:line="260" w:lineRule="atLeast"/>
        <w:jc w:val="both"/>
        <w:rPr>
          <w:rFonts w:ascii="Arial" w:hAnsi="Arial" w:cs="Arial"/>
          <w:sz w:val="16"/>
          <w:szCs w:val="16"/>
          <w:lang w:eastAsia="en-US"/>
        </w:rPr>
      </w:pPr>
    </w:p>
    <w:p w14:paraId="5FA528DD" w14:textId="77777777" w:rsidR="00B65A19" w:rsidRPr="00507A97" w:rsidRDefault="00B65A19" w:rsidP="00B65A19">
      <w:pPr>
        <w:spacing w:line="260" w:lineRule="atLeast"/>
        <w:jc w:val="both"/>
        <w:rPr>
          <w:rFonts w:ascii="Arial" w:hAnsi="Arial" w:cs="Arial"/>
          <w:sz w:val="16"/>
          <w:szCs w:val="16"/>
          <w:lang w:eastAsia="en-US"/>
        </w:rPr>
      </w:pPr>
      <w:r w:rsidRPr="00507A97">
        <w:rPr>
          <w:rFonts w:ascii="Arial" w:hAnsi="Arial" w:cs="Arial"/>
          <w:sz w:val="16"/>
          <w:szCs w:val="16"/>
          <w:lang w:eastAsia="en-US"/>
        </w:rPr>
        <w:t>Za to zavarovanje veljajo Enotna pravila za garancije na poziv (EPGP) revizija iz leta 2010, izdana pri MTZ pod št. 758.</w:t>
      </w:r>
    </w:p>
    <w:p w14:paraId="5E1DA06B" w14:textId="77777777" w:rsidR="00B65A19" w:rsidRPr="00507A97" w:rsidRDefault="00B65A19" w:rsidP="00B65A19">
      <w:pPr>
        <w:spacing w:line="260" w:lineRule="atLeast"/>
        <w:jc w:val="both"/>
        <w:rPr>
          <w:rFonts w:ascii="Arial" w:hAnsi="Arial" w:cs="Arial"/>
          <w:sz w:val="16"/>
          <w:szCs w:val="16"/>
          <w:lang w:eastAsia="en-US"/>
        </w:rPr>
      </w:pPr>
    </w:p>
    <w:p w14:paraId="31A0058F" w14:textId="77777777" w:rsidR="00B65A19" w:rsidRPr="00507A97" w:rsidRDefault="00B65A19" w:rsidP="00B65A1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r w:rsidRPr="00507A97">
        <w:rPr>
          <w:rFonts w:ascii="Arial" w:hAnsi="Arial" w:cs="Arial"/>
          <w:sz w:val="16"/>
          <w:szCs w:val="16"/>
          <w:lang w:eastAsia="en-US"/>
        </w:rPr>
        <w:tab/>
      </w:r>
      <w:r w:rsidRPr="00507A97">
        <w:rPr>
          <w:rFonts w:ascii="Arial" w:hAnsi="Arial" w:cs="Arial"/>
          <w:sz w:val="16"/>
          <w:szCs w:val="16"/>
          <w:lang w:eastAsia="en-US"/>
        </w:rPr>
        <w:tab/>
      </w:r>
      <w:r w:rsidRPr="00507A97">
        <w:rPr>
          <w:rFonts w:ascii="Arial" w:hAnsi="Arial" w:cs="Arial"/>
          <w:sz w:val="16"/>
          <w:szCs w:val="16"/>
          <w:lang w:eastAsia="en-US"/>
        </w:rPr>
        <w:tab/>
      </w:r>
      <w:r w:rsidRPr="00507A97">
        <w:rPr>
          <w:rFonts w:ascii="Arial" w:hAnsi="Arial" w:cs="Arial"/>
          <w:sz w:val="16"/>
          <w:szCs w:val="16"/>
          <w:lang w:eastAsia="en-US"/>
        </w:rPr>
        <w:tab/>
      </w:r>
      <w:r w:rsidRPr="00507A97">
        <w:rPr>
          <w:rFonts w:ascii="Arial" w:hAnsi="Arial" w:cs="Arial"/>
          <w:sz w:val="16"/>
          <w:szCs w:val="16"/>
          <w:lang w:eastAsia="en-US"/>
        </w:rPr>
        <w:tab/>
      </w:r>
      <w:r w:rsidRPr="00507A97">
        <w:rPr>
          <w:rFonts w:ascii="Arial" w:hAnsi="Arial" w:cs="Arial"/>
          <w:sz w:val="16"/>
          <w:szCs w:val="16"/>
          <w:lang w:eastAsia="en-US"/>
        </w:rPr>
        <w:tab/>
      </w:r>
      <w:r w:rsidRPr="00507A97">
        <w:rPr>
          <w:rFonts w:ascii="Arial" w:hAnsi="Arial" w:cs="Arial"/>
          <w:sz w:val="16"/>
          <w:szCs w:val="16"/>
          <w:lang w:eastAsia="en-US"/>
        </w:rPr>
        <w:tab/>
      </w:r>
      <w:r w:rsidRPr="00507A97">
        <w:rPr>
          <w:rFonts w:ascii="Arial" w:hAnsi="Arial" w:cs="Arial"/>
          <w:sz w:val="16"/>
          <w:szCs w:val="16"/>
          <w:lang w:eastAsia="en-US"/>
        </w:rPr>
        <w:tab/>
        <w:t xml:space="preserve">     garant</w:t>
      </w:r>
      <w:r w:rsidRPr="00507A97">
        <w:rPr>
          <w:rFonts w:ascii="Arial" w:hAnsi="Arial" w:cs="Arial"/>
          <w:sz w:val="16"/>
          <w:szCs w:val="16"/>
          <w:lang w:eastAsia="en-US"/>
        </w:rPr>
        <w:tab/>
      </w:r>
      <w:r w:rsidRPr="00507A97">
        <w:rPr>
          <w:rFonts w:ascii="Arial" w:hAnsi="Arial" w:cs="Arial"/>
          <w:sz w:val="16"/>
          <w:szCs w:val="16"/>
          <w:lang w:eastAsia="en-US"/>
        </w:rPr>
        <w:tab/>
      </w:r>
      <w:r w:rsidRPr="00507A97">
        <w:rPr>
          <w:rFonts w:ascii="Arial" w:hAnsi="Arial" w:cs="Arial"/>
          <w:sz w:val="16"/>
          <w:szCs w:val="16"/>
          <w:lang w:eastAsia="en-US"/>
        </w:rPr>
        <w:tab/>
      </w:r>
      <w:r w:rsidRPr="00507A97">
        <w:rPr>
          <w:rFonts w:ascii="Arial" w:hAnsi="Arial" w:cs="Arial"/>
          <w:sz w:val="16"/>
          <w:szCs w:val="16"/>
          <w:lang w:eastAsia="en-US"/>
        </w:rPr>
        <w:tab/>
      </w:r>
      <w:r w:rsidRPr="00507A97">
        <w:rPr>
          <w:rFonts w:ascii="Arial" w:hAnsi="Arial" w:cs="Arial"/>
          <w:sz w:val="16"/>
          <w:szCs w:val="16"/>
          <w:lang w:eastAsia="en-US"/>
        </w:rPr>
        <w:tab/>
      </w:r>
      <w:r w:rsidRPr="00507A97">
        <w:rPr>
          <w:rFonts w:ascii="Arial" w:hAnsi="Arial" w:cs="Arial"/>
          <w:sz w:val="16"/>
          <w:szCs w:val="16"/>
          <w:lang w:eastAsia="en-US"/>
        </w:rPr>
        <w:tab/>
      </w:r>
      <w:r w:rsidRPr="00507A97">
        <w:rPr>
          <w:rFonts w:ascii="Arial" w:hAnsi="Arial" w:cs="Arial"/>
          <w:sz w:val="16"/>
          <w:szCs w:val="16"/>
          <w:lang w:eastAsia="en-US"/>
        </w:rPr>
        <w:tab/>
      </w:r>
      <w:r w:rsidRPr="00507A97">
        <w:rPr>
          <w:rFonts w:ascii="Arial" w:hAnsi="Arial" w:cs="Arial"/>
          <w:sz w:val="16"/>
          <w:szCs w:val="16"/>
          <w:lang w:eastAsia="en-US"/>
        </w:rPr>
        <w:tab/>
      </w:r>
      <w:r w:rsidRPr="00507A97">
        <w:rPr>
          <w:rFonts w:ascii="Arial" w:hAnsi="Arial" w:cs="Arial"/>
          <w:sz w:val="16"/>
          <w:szCs w:val="16"/>
          <w:lang w:eastAsia="en-US"/>
        </w:rPr>
        <w:tab/>
        <w:t xml:space="preserve">    (žig in podpis)</w:t>
      </w:r>
    </w:p>
    <w:p w14:paraId="63020CDF" w14:textId="77777777" w:rsidR="00B65A19" w:rsidRPr="00507A97" w:rsidRDefault="00B65A19" w:rsidP="00B65A19">
      <w:pPr>
        <w:spacing w:line="260" w:lineRule="atLeast"/>
        <w:rPr>
          <w:rFonts w:ascii="Arial" w:hAnsi="Arial" w:cs="Arial"/>
          <w:sz w:val="16"/>
          <w:szCs w:val="16"/>
          <w:lang w:eastAsia="en-US"/>
        </w:rPr>
      </w:pPr>
    </w:p>
    <w:p w14:paraId="60B4C39E" w14:textId="77777777" w:rsidR="00B65A19" w:rsidRPr="00507A97" w:rsidRDefault="00B65A19" w:rsidP="00B65A19">
      <w:pPr>
        <w:spacing w:line="260" w:lineRule="atLeast"/>
        <w:rPr>
          <w:rFonts w:ascii="Arial" w:hAnsi="Arial" w:cs="Arial"/>
          <w:sz w:val="16"/>
          <w:szCs w:val="16"/>
          <w:lang w:eastAsia="en-US"/>
        </w:rPr>
      </w:pPr>
    </w:p>
    <w:p w14:paraId="11C160DD" w14:textId="77777777" w:rsidR="00B65A19" w:rsidRPr="00507A97" w:rsidRDefault="00B65A19" w:rsidP="00B65A19">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507A97">
        <w:rPr>
          <w:rFonts w:ascii="Arial" w:hAnsi="Arial" w:cs="Arial"/>
          <w:sz w:val="16"/>
          <w:szCs w:val="16"/>
          <w:lang w:eastAsia="en-US"/>
        </w:rPr>
        <w:t>Opozorilo (ni del vzorca finančnega zavarovanja):</w:t>
      </w:r>
    </w:p>
    <w:p w14:paraId="7AA201F1" w14:textId="77777777" w:rsidR="00E01283" w:rsidRPr="00507A97" w:rsidRDefault="00B65A19" w:rsidP="00E01283">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507A97">
        <w:rPr>
          <w:rFonts w:ascii="Arial" w:hAnsi="Arial" w:cs="Arial"/>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507A97">
        <w:rPr>
          <w:rFonts w:ascii="Arial" w:hAnsi="Arial" w:cs="Arial"/>
          <w:sz w:val="16"/>
          <w:szCs w:val="16"/>
          <w:lang w:eastAsia="en-US"/>
        </w:rPr>
        <w:fldChar w:fldCharType="begin">
          <w:ffData>
            <w:name w:val="Besedilo2"/>
            <w:enabled/>
            <w:calcOnExit w:val="0"/>
            <w:textInput/>
          </w:ffData>
        </w:fldChar>
      </w:r>
      <w:r w:rsidRPr="00507A97">
        <w:rPr>
          <w:rFonts w:ascii="Arial" w:hAnsi="Arial" w:cs="Arial"/>
          <w:sz w:val="16"/>
          <w:szCs w:val="16"/>
          <w:lang w:eastAsia="en-US"/>
        </w:rPr>
        <w:instrText xml:space="preserve"> FORMTEXT </w:instrText>
      </w:r>
      <w:r w:rsidRPr="00507A97">
        <w:rPr>
          <w:rFonts w:ascii="Arial" w:hAnsi="Arial" w:cs="Arial"/>
          <w:sz w:val="16"/>
          <w:szCs w:val="16"/>
          <w:lang w:eastAsia="en-US"/>
        </w:rPr>
      </w:r>
      <w:r w:rsidRPr="00507A97">
        <w:rPr>
          <w:rFonts w:ascii="Arial" w:hAnsi="Arial" w:cs="Arial"/>
          <w:sz w:val="16"/>
          <w:szCs w:val="16"/>
          <w:lang w:eastAsia="en-US"/>
        </w:rPr>
        <w:fldChar w:fldCharType="separate"/>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noProof/>
          <w:sz w:val="16"/>
          <w:szCs w:val="16"/>
          <w:lang w:eastAsia="en-US"/>
        </w:rPr>
        <w:t> </w:t>
      </w:r>
      <w:r w:rsidRPr="00507A97">
        <w:rPr>
          <w:rFonts w:ascii="Arial" w:hAnsi="Arial" w:cs="Arial"/>
          <w:sz w:val="16"/>
          <w:szCs w:val="16"/>
          <w:lang w:eastAsia="en-US"/>
        </w:rPr>
        <w:fldChar w:fldCharType="end"/>
      </w:r>
      <w:r w:rsidRPr="00507A97">
        <w:rPr>
          <w:rFonts w:ascii="Arial" w:hAnsi="Arial" w:cs="Arial"/>
          <w:sz w:val="16"/>
          <w:szCs w:val="16"/>
          <w:lang w:eastAsia="en-US"/>
        </w:rPr>
        <w:t xml:space="preserve"> </w:t>
      </w:r>
      <w:r w:rsidRPr="00507A97">
        <w:rPr>
          <w:rFonts w:ascii="Arial" w:hAnsi="Arial" w:cs="Arial"/>
          <w:i/>
          <w:sz w:val="16"/>
          <w:szCs w:val="16"/>
          <w:lang w:eastAsia="en-US"/>
        </w:rPr>
        <w:t>(navede se SWIFT naslova garanta)«</w:t>
      </w:r>
    </w:p>
    <w:p w14:paraId="54D5CDEC" w14:textId="77777777" w:rsidR="00E01283" w:rsidRPr="00507A97" w:rsidRDefault="00E01283" w:rsidP="00E01283">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sectPr w:rsidR="00E01283" w:rsidRPr="00507A97" w:rsidSect="006F2728">
          <w:headerReference w:type="default" r:id="rId41"/>
          <w:footerReference w:type="default" r:id="rId42"/>
          <w:headerReference w:type="first" r:id="rId43"/>
          <w:footerReference w:type="first" r:id="rId44"/>
          <w:pgSz w:w="11906" w:h="16838"/>
          <w:pgMar w:top="902" w:right="1410" w:bottom="902" w:left="1418" w:header="709" w:footer="709" w:gutter="0"/>
          <w:cols w:space="708"/>
          <w:docGrid w:linePitch="360"/>
        </w:sectPr>
      </w:pPr>
    </w:p>
    <w:p w14:paraId="1D4763DD" w14:textId="584CEB55" w:rsidR="00D83F2B" w:rsidRPr="00507A97" w:rsidRDefault="00E01283" w:rsidP="00762E6F">
      <w:pPr>
        <w:spacing w:line="260" w:lineRule="atLeast"/>
        <w:jc w:val="both"/>
        <w:rPr>
          <w:rFonts w:ascii="Arial" w:hAnsi="Arial" w:cs="Arial"/>
          <w:b/>
          <w:sz w:val="20"/>
          <w:szCs w:val="20"/>
          <w:lang w:eastAsia="en-US"/>
        </w:rPr>
      </w:pPr>
      <w:r w:rsidRPr="00507A97">
        <w:rPr>
          <w:rFonts w:ascii="Arial" w:hAnsi="Arial" w:cs="Arial"/>
          <w:b/>
          <w:sz w:val="20"/>
          <w:szCs w:val="20"/>
          <w:lang w:eastAsia="en-US"/>
        </w:rPr>
        <w:t>P</w:t>
      </w:r>
      <w:r w:rsidR="00D83F2B" w:rsidRPr="00507A97">
        <w:rPr>
          <w:rFonts w:ascii="Arial" w:hAnsi="Arial" w:cs="Arial"/>
          <w:b/>
          <w:sz w:val="20"/>
          <w:szCs w:val="20"/>
          <w:lang w:eastAsia="en-US"/>
        </w:rPr>
        <w:t>riloge</w:t>
      </w:r>
      <w:r w:rsidR="001F11C9" w:rsidRPr="00507A97">
        <w:rPr>
          <w:rFonts w:ascii="Arial" w:hAnsi="Arial" w:cs="Arial"/>
          <w:b/>
          <w:sz w:val="20"/>
          <w:szCs w:val="20"/>
          <w:lang w:eastAsia="en-US"/>
        </w:rPr>
        <w:t>, vezane na ponudbo</w:t>
      </w:r>
      <w:r w:rsidR="00D83F2B" w:rsidRPr="00507A97">
        <w:rPr>
          <w:rFonts w:ascii="Arial" w:hAnsi="Arial" w:cs="Arial"/>
          <w:b/>
          <w:sz w:val="20"/>
          <w:szCs w:val="20"/>
          <w:lang w:eastAsia="en-US"/>
        </w:rPr>
        <w:t xml:space="preserve">: </w:t>
      </w:r>
    </w:p>
    <w:p w14:paraId="36B1B671" w14:textId="77777777" w:rsidR="00E01283" w:rsidRPr="00507A97" w:rsidRDefault="00E01283" w:rsidP="00762E6F">
      <w:pPr>
        <w:spacing w:line="260" w:lineRule="atLeast"/>
        <w:jc w:val="both"/>
        <w:rPr>
          <w:rFonts w:ascii="Arial" w:hAnsi="Arial" w:cs="Arial"/>
          <w:b/>
          <w:sz w:val="20"/>
          <w:szCs w:val="20"/>
          <w:lang w:eastAsia="en-US"/>
        </w:rPr>
      </w:pPr>
    </w:p>
    <w:p w14:paraId="4CB46F9C" w14:textId="5AB0E28B" w:rsidR="00E01283" w:rsidRPr="00507A97" w:rsidRDefault="00E01283" w:rsidP="00E01283">
      <w:pPr>
        <w:spacing w:line="260" w:lineRule="atLeast"/>
        <w:jc w:val="both"/>
        <w:rPr>
          <w:rFonts w:ascii="Arial" w:hAnsi="Arial" w:cs="Arial"/>
          <w:sz w:val="20"/>
          <w:szCs w:val="20"/>
          <w:lang w:eastAsia="en-US"/>
        </w:rPr>
      </w:pPr>
      <w:r w:rsidRPr="00507A97">
        <w:rPr>
          <w:rFonts w:ascii="Arial" w:hAnsi="Arial" w:cs="Arial"/>
          <w:sz w:val="20"/>
          <w:szCs w:val="20"/>
          <w:lang w:eastAsia="en-US"/>
        </w:rPr>
        <w:t xml:space="preserve">PRILOGA 1 – PROJEKTNA NALOGA S PRILOGAMI </w:t>
      </w:r>
    </w:p>
    <w:p w14:paraId="412A9454" w14:textId="77777777" w:rsidR="00E01283" w:rsidRPr="00507A97" w:rsidRDefault="00E01283" w:rsidP="00E01283">
      <w:pPr>
        <w:spacing w:line="260" w:lineRule="atLeast"/>
        <w:jc w:val="both"/>
        <w:rPr>
          <w:rFonts w:ascii="Arial" w:hAnsi="Arial" w:cs="Arial"/>
          <w:sz w:val="20"/>
          <w:szCs w:val="20"/>
          <w:lang w:eastAsia="en-US"/>
        </w:rPr>
      </w:pPr>
    </w:p>
    <w:p w14:paraId="1989407F" w14:textId="77777777" w:rsidR="00E01283" w:rsidRPr="00507A97" w:rsidRDefault="00E01283" w:rsidP="00E01283">
      <w:pPr>
        <w:spacing w:line="260" w:lineRule="atLeast"/>
        <w:jc w:val="both"/>
        <w:rPr>
          <w:rFonts w:ascii="Arial" w:hAnsi="Arial" w:cs="Arial"/>
          <w:sz w:val="20"/>
          <w:szCs w:val="20"/>
          <w:lang w:eastAsia="en-US"/>
        </w:rPr>
      </w:pPr>
      <w:r w:rsidRPr="00507A97">
        <w:rPr>
          <w:rFonts w:ascii="Arial" w:hAnsi="Arial" w:cs="Arial"/>
          <w:sz w:val="20"/>
          <w:szCs w:val="20"/>
          <w:lang w:eastAsia="en-US"/>
        </w:rPr>
        <w:t>Nahaja se v ločeni datoteki.</w:t>
      </w:r>
    </w:p>
    <w:p w14:paraId="417C03C8" w14:textId="77777777" w:rsidR="00E01283" w:rsidRPr="00507A97" w:rsidRDefault="00E01283" w:rsidP="00E01283">
      <w:pPr>
        <w:spacing w:line="260" w:lineRule="atLeast"/>
        <w:jc w:val="both"/>
        <w:rPr>
          <w:rFonts w:ascii="Arial" w:hAnsi="Arial" w:cs="Arial"/>
          <w:sz w:val="20"/>
          <w:szCs w:val="20"/>
          <w:lang w:eastAsia="en-US"/>
        </w:rPr>
      </w:pPr>
    </w:p>
    <w:p w14:paraId="4DA9D99C" w14:textId="77777777" w:rsidR="00E01283" w:rsidRPr="00507A97" w:rsidRDefault="00E01283" w:rsidP="00E01283">
      <w:pPr>
        <w:spacing w:line="260" w:lineRule="atLeast"/>
        <w:jc w:val="both"/>
        <w:rPr>
          <w:rFonts w:ascii="Arial" w:hAnsi="Arial" w:cs="Arial"/>
          <w:sz w:val="20"/>
          <w:szCs w:val="20"/>
          <w:lang w:eastAsia="en-US"/>
        </w:rPr>
      </w:pPr>
      <w:r w:rsidRPr="00507A97">
        <w:rPr>
          <w:rFonts w:ascii="Arial" w:hAnsi="Arial" w:cs="Arial"/>
          <w:sz w:val="20"/>
          <w:szCs w:val="20"/>
          <w:lang w:eastAsia="en-US"/>
        </w:rPr>
        <w:t xml:space="preserve">PRILOGA 2 - ESPD OBRAZEC (datoteka v formatu .xml) </w:t>
      </w:r>
    </w:p>
    <w:p w14:paraId="080E1A3B" w14:textId="77777777" w:rsidR="00E01283" w:rsidRPr="00507A97" w:rsidRDefault="00E01283" w:rsidP="00E01283">
      <w:pPr>
        <w:spacing w:line="260" w:lineRule="atLeast"/>
        <w:jc w:val="both"/>
        <w:rPr>
          <w:rFonts w:ascii="Arial" w:hAnsi="Arial" w:cs="Arial"/>
          <w:sz w:val="20"/>
          <w:szCs w:val="20"/>
          <w:lang w:eastAsia="en-US"/>
        </w:rPr>
      </w:pPr>
    </w:p>
    <w:p w14:paraId="2010F3C5" w14:textId="77777777" w:rsidR="00E01283" w:rsidRPr="00507A97" w:rsidRDefault="00E01283" w:rsidP="00E01283">
      <w:pPr>
        <w:spacing w:line="260" w:lineRule="atLeast"/>
        <w:jc w:val="both"/>
        <w:rPr>
          <w:rFonts w:ascii="Arial" w:hAnsi="Arial" w:cs="Arial"/>
          <w:sz w:val="20"/>
          <w:szCs w:val="20"/>
          <w:lang w:eastAsia="en-US"/>
        </w:rPr>
      </w:pPr>
      <w:r w:rsidRPr="00507A97">
        <w:rPr>
          <w:rFonts w:ascii="Arial" w:hAnsi="Arial" w:cs="Arial"/>
          <w:sz w:val="20"/>
          <w:szCs w:val="20"/>
          <w:lang w:eastAsia="en-US"/>
        </w:rPr>
        <w:t>Nahaja se v ločeni datoteki.</w:t>
      </w:r>
    </w:p>
    <w:p w14:paraId="45649818" w14:textId="77777777" w:rsidR="00E01283" w:rsidRPr="00507A97" w:rsidRDefault="00E01283" w:rsidP="00E01283">
      <w:pPr>
        <w:spacing w:line="260" w:lineRule="atLeast"/>
        <w:jc w:val="both"/>
        <w:rPr>
          <w:rFonts w:ascii="Arial" w:hAnsi="Arial" w:cs="Arial"/>
          <w:sz w:val="20"/>
          <w:szCs w:val="20"/>
          <w:lang w:eastAsia="en-US"/>
        </w:rPr>
      </w:pPr>
    </w:p>
    <w:p w14:paraId="3F2BAE28" w14:textId="021E35CF" w:rsidR="00E01283" w:rsidRPr="00507A97" w:rsidRDefault="00E01283" w:rsidP="00E01283">
      <w:pPr>
        <w:spacing w:line="260" w:lineRule="atLeast"/>
        <w:jc w:val="both"/>
        <w:rPr>
          <w:rFonts w:ascii="Arial" w:hAnsi="Arial" w:cs="Arial"/>
          <w:sz w:val="20"/>
          <w:szCs w:val="20"/>
          <w:lang w:eastAsia="en-US"/>
        </w:rPr>
      </w:pPr>
      <w:r w:rsidRPr="00507A97">
        <w:rPr>
          <w:rFonts w:ascii="Arial" w:hAnsi="Arial" w:cs="Arial"/>
          <w:sz w:val="20"/>
          <w:szCs w:val="20"/>
          <w:lang w:eastAsia="en-US"/>
        </w:rPr>
        <w:t>PRILOGA 3 - OBRAZEC »PONUDBENI PREDRAČUN SKLOP 1« (datoteka v Word</w:t>
      </w:r>
      <w:r w:rsidR="00F36722">
        <w:rPr>
          <w:rFonts w:ascii="Arial" w:hAnsi="Arial" w:cs="Arial"/>
          <w:sz w:val="20"/>
          <w:szCs w:val="20"/>
          <w:lang w:eastAsia="en-US"/>
        </w:rPr>
        <w:t xml:space="preserve"> obliki</w:t>
      </w:r>
      <w:r w:rsidRPr="00507A97">
        <w:rPr>
          <w:rFonts w:ascii="Arial" w:hAnsi="Arial" w:cs="Arial"/>
          <w:sz w:val="20"/>
          <w:szCs w:val="20"/>
          <w:lang w:eastAsia="en-US"/>
        </w:rPr>
        <w:t>)</w:t>
      </w:r>
    </w:p>
    <w:p w14:paraId="09C4FB6B" w14:textId="77777777" w:rsidR="00E01283" w:rsidRPr="00507A97" w:rsidRDefault="00E01283" w:rsidP="00E01283">
      <w:pPr>
        <w:spacing w:line="260" w:lineRule="atLeast"/>
        <w:jc w:val="both"/>
        <w:rPr>
          <w:rFonts w:ascii="Arial" w:hAnsi="Arial" w:cs="Arial"/>
          <w:sz w:val="20"/>
          <w:szCs w:val="20"/>
          <w:lang w:eastAsia="en-US"/>
        </w:rPr>
      </w:pPr>
    </w:p>
    <w:p w14:paraId="64EDE4E7" w14:textId="77777777" w:rsidR="00E01283" w:rsidRPr="00507A97" w:rsidRDefault="00E01283" w:rsidP="00E01283">
      <w:pPr>
        <w:spacing w:line="260" w:lineRule="atLeast"/>
        <w:jc w:val="both"/>
        <w:rPr>
          <w:rFonts w:ascii="Arial" w:hAnsi="Arial" w:cs="Arial"/>
          <w:sz w:val="20"/>
          <w:szCs w:val="20"/>
          <w:lang w:eastAsia="en-US"/>
        </w:rPr>
      </w:pPr>
      <w:r w:rsidRPr="00507A97">
        <w:rPr>
          <w:rFonts w:ascii="Arial" w:hAnsi="Arial" w:cs="Arial"/>
          <w:sz w:val="20"/>
          <w:szCs w:val="20"/>
          <w:lang w:eastAsia="en-US"/>
        </w:rPr>
        <w:t>Nahaja se v ločeni datoteki.</w:t>
      </w:r>
    </w:p>
    <w:p w14:paraId="15735221" w14:textId="77777777" w:rsidR="00E01283" w:rsidRPr="00507A97" w:rsidRDefault="00E01283" w:rsidP="00E01283">
      <w:pPr>
        <w:spacing w:line="260" w:lineRule="atLeast"/>
        <w:jc w:val="both"/>
        <w:rPr>
          <w:rFonts w:ascii="Arial" w:hAnsi="Arial" w:cs="Arial"/>
          <w:sz w:val="20"/>
          <w:szCs w:val="20"/>
          <w:lang w:eastAsia="en-US"/>
        </w:rPr>
      </w:pPr>
    </w:p>
    <w:p w14:paraId="04227829" w14:textId="3BEFD91C" w:rsidR="00E01283" w:rsidRPr="00507A97" w:rsidRDefault="00E01283" w:rsidP="00E01283">
      <w:pPr>
        <w:spacing w:line="260" w:lineRule="atLeast"/>
        <w:jc w:val="both"/>
        <w:rPr>
          <w:rFonts w:ascii="Arial" w:hAnsi="Arial" w:cs="Arial"/>
          <w:sz w:val="20"/>
          <w:szCs w:val="20"/>
          <w:lang w:eastAsia="en-US"/>
        </w:rPr>
      </w:pPr>
      <w:r w:rsidRPr="00507A97">
        <w:rPr>
          <w:rFonts w:ascii="Arial" w:hAnsi="Arial" w:cs="Arial"/>
          <w:sz w:val="20"/>
          <w:szCs w:val="20"/>
          <w:lang w:eastAsia="en-US"/>
        </w:rPr>
        <w:t>PRILOGA 3a - OBRAZEC »PONUDBENI PREDRAČUN SKLOP 2« (datoteka v Word</w:t>
      </w:r>
      <w:r w:rsidR="00F36722">
        <w:rPr>
          <w:rFonts w:ascii="Arial" w:hAnsi="Arial" w:cs="Arial"/>
          <w:sz w:val="20"/>
          <w:szCs w:val="20"/>
          <w:lang w:eastAsia="en-US"/>
        </w:rPr>
        <w:t xml:space="preserve"> obliki</w:t>
      </w:r>
      <w:r w:rsidRPr="00507A97">
        <w:rPr>
          <w:rFonts w:ascii="Arial" w:hAnsi="Arial" w:cs="Arial"/>
          <w:sz w:val="20"/>
          <w:szCs w:val="20"/>
          <w:lang w:eastAsia="en-US"/>
        </w:rPr>
        <w:t>)</w:t>
      </w:r>
    </w:p>
    <w:p w14:paraId="39686AE7" w14:textId="77777777" w:rsidR="00E01283" w:rsidRPr="00507A97" w:rsidRDefault="00E01283" w:rsidP="00E01283">
      <w:pPr>
        <w:spacing w:line="260" w:lineRule="atLeast"/>
        <w:jc w:val="both"/>
        <w:rPr>
          <w:rFonts w:ascii="Arial" w:hAnsi="Arial" w:cs="Arial"/>
          <w:sz w:val="20"/>
          <w:szCs w:val="20"/>
          <w:lang w:eastAsia="en-US"/>
        </w:rPr>
      </w:pPr>
    </w:p>
    <w:p w14:paraId="75D9E79F" w14:textId="77777777" w:rsidR="00E01283" w:rsidRPr="00507A97" w:rsidRDefault="00E01283" w:rsidP="00E01283">
      <w:pPr>
        <w:spacing w:line="260" w:lineRule="atLeast"/>
        <w:jc w:val="both"/>
        <w:rPr>
          <w:rFonts w:ascii="Arial" w:hAnsi="Arial" w:cs="Arial"/>
          <w:sz w:val="20"/>
          <w:szCs w:val="20"/>
          <w:lang w:eastAsia="en-US"/>
        </w:rPr>
      </w:pPr>
      <w:r w:rsidRPr="00507A97">
        <w:rPr>
          <w:rFonts w:ascii="Arial" w:hAnsi="Arial" w:cs="Arial"/>
          <w:sz w:val="20"/>
          <w:szCs w:val="20"/>
          <w:lang w:eastAsia="en-US"/>
        </w:rPr>
        <w:t>Nahaja se v ločeni datoteki.</w:t>
      </w:r>
    </w:p>
    <w:p w14:paraId="4397B872" w14:textId="77777777" w:rsidR="00E01283" w:rsidRPr="00507A97" w:rsidRDefault="00E01283" w:rsidP="00E01283">
      <w:pPr>
        <w:spacing w:line="260" w:lineRule="atLeast"/>
        <w:jc w:val="both"/>
        <w:rPr>
          <w:rFonts w:ascii="Arial" w:hAnsi="Arial" w:cs="Arial"/>
          <w:sz w:val="20"/>
          <w:szCs w:val="20"/>
          <w:lang w:eastAsia="en-US"/>
        </w:rPr>
      </w:pPr>
    </w:p>
    <w:p w14:paraId="2E8BC6A8" w14:textId="39C8F8A1" w:rsidR="00E01283" w:rsidRPr="00507A97" w:rsidRDefault="00E01283" w:rsidP="00E01283">
      <w:pPr>
        <w:spacing w:line="260" w:lineRule="atLeast"/>
        <w:jc w:val="both"/>
        <w:rPr>
          <w:rFonts w:ascii="Arial" w:hAnsi="Arial" w:cs="Arial"/>
          <w:sz w:val="20"/>
          <w:szCs w:val="20"/>
          <w:lang w:eastAsia="en-US"/>
        </w:rPr>
      </w:pPr>
      <w:r w:rsidRPr="00507A97">
        <w:rPr>
          <w:rFonts w:ascii="Arial" w:hAnsi="Arial" w:cs="Arial"/>
          <w:sz w:val="20"/>
          <w:szCs w:val="20"/>
          <w:lang w:eastAsia="en-US"/>
        </w:rPr>
        <w:t>PRILOGA 4 – OBRAZEC »PONUDBENI PREDRAČUN SKLOP 1« (datoteka v Excel</w:t>
      </w:r>
      <w:r w:rsidR="00F36722">
        <w:rPr>
          <w:rFonts w:ascii="Arial" w:hAnsi="Arial" w:cs="Arial"/>
          <w:sz w:val="20"/>
          <w:szCs w:val="20"/>
          <w:lang w:eastAsia="en-US"/>
        </w:rPr>
        <w:t xml:space="preserve"> obliki</w:t>
      </w:r>
      <w:r w:rsidRPr="00507A97">
        <w:rPr>
          <w:rFonts w:ascii="Arial" w:hAnsi="Arial" w:cs="Arial"/>
          <w:sz w:val="20"/>
          <w:szCs w:val="20"/>
          <w:lang w:eastAsia="en-US"/>
        </w:rPr>
        <w:t>)</w:t>
      </w:r>
    </w:p>
    <w:p w14:paraId="4350DB52" w14:textId="77777777" w:rsidR="00E01283" w:rsidRPr="00507A97" w:rsidRDefault="00E01283" w:rsidP="00E01283">
      <w:pPr>
        <w:spacing w:line="260" w:lineRule="atLeast"/>
        <w:jc w:val="both"/>
        <w:rPr>
          <w:rFonts w:ascii="Arial" w:hAnsi="Arial" w:cs="Arial"/>
          <w:sz w:val="20"/>
          <w:szCs w:val="20"/>
          <w:lang w:eastAsia="en-US"/>
        </w:rPr>
      </w:pPr>
    </w:p>
    <w:p w14:paraId="0FFAACC9" w14:textId="77777777" w:rsidR="00E01283" w:rsidRPr="00507A97" w:rsidRDefault="00E01283" w:rsidP="00E01283">
      <w:pPr>
        <w:spacing w:line="260" w:lineRule="atLeast"/>
        <w:jc w:val="both"/>
        <w:rPr>
          <w:rFonts w:ascii="Arial" w:hAnsi="Arial" w:cs="Arial"/>
          <w:sz w:val="20"/>
          <w:szCs w:val="20"/>
          <w:lang w:eastAsia="en-US"/>
        </w:rPr>
      </w:pPr>
      <w:r w:rsidRPr="00507A97">
        <w:rPr>
          <w:rFonts w:ascii="Arial" w:hAnsi="Arial" w:cs="Arial"/>
          <w:sz w:val="20"/>
          <w:szCs w:val="20"/>
          <w:lang w:eastAsia="en-US"/>
        </w:rPr>
        <w:t>Nahaja se v ločeni datoteki.</w:t>
      </w:r>
    </w:p>
    <w:p w14:paraId="1EC36640" w14:textId="77777777" w:rsidR="00E01283" w:rsidRPr="00507A97" w:rsidRDefault="00E01283" w:rsidP="00E01283">
      <w:pPr>
        <w:spacing w:line="260" w:lineRule="atLeast"/>
        <w:jc w:val="both"/>
        <w:rPr>
          <w:rFonts w:ascii="Arial" w:hAnsi="Arial" w:cs="Arial"/>
          <w:sz w:val="20"/>
          <w:szCs w:val="20"/>
          <w:lang w:eastAsia="en-US"/>
        </w:rPr>
      </w:pPr>
    </w:p>
    <w:p w14:paraId="493666D0" w14:textId="5EF7C081" w:rsidR="00E01283" w:rsidRPr="00507A97" w:rsidRDefault="00E01283" w:rsidP="00E01283">
      <w:pPr>
        <w:spacing w:line="260" w:lineRule="atLeast"/>
        <w:jc w:val="both"/>
        <w:rPr>
          <w:rFonts w:ascii="Arial" w:hAnsi="Arial" w:cs="Arial"/>
          <w:sz w:val="20"/>
          <w:szCs w:val="20"/>
          <w:lang w:eastAsia="en-US"/>
        </w:rPr>
      </w:pPr>
      <w:r w:rsidRPr="00507A97">
        <w:rPr>
          <w:rFonts w:ascii="Arial" w:hAnsi="Arial" w:cs="Arial"/>
          <w:sz w:val="20"/>
          <w:szCs w:val="20"/>
          <w:lang w:eastAsia="en-US"/>
        </w:rPr>
        <w:t xml:space="preserve">PRILOGA 4a - OBRAZEC »PONUDBENI PREDRAČUN SKLOP 2« (datoteka v </w:t>
      </w:r>
      <w:r w:rsidR="009D61FA" w:rsidRPr="00507A97">
        <w:rPr>
          <w:rFonts w:ascii="Arial" w:hAnsi="Arial" w:cs="Arial"/>
          <w:sz w:val="20"/>
          <w:szCs w:val="20"/>
          <w:lang w:eastAsia="en-US"/>
        </w:rPr>
        <w:t>Excel</w:t>
      </w:r>
      <w:r w:rsidR="009D61FA">
        <w:rPr>
          <w:rFonts w:ascii="Arial" w:hAnsi="Arial" w:cs="Arial"/>
          <w:sz w:val="20"/>
          <w:szCs w:val="20"/>
          <w:lang w:eastAsia="en-US"/>
        </w:rPr>
        <w:t xml:space="preserve"> </w:t>
      </w:r>
      <w:r w:rsidR="00F36722">
        <w:rPr>
          <w:rFonts w:ascii="Arial" w:hAnsi="Arial" w:cs="Arial"/>
          <w:sz w:val="20"/>
          <w:szCs w:val="20"/>
          <w:lang w:eastAsia="en-US"/>
        </w:rPr>
        <w:t>obliki</w:t>
      </w:r>
      <w:r w:rsidRPr="00507A97">
        <w:rPr>
          <w:rFonts w:ascii="Arial" w:hAnsi="Arial" w:cs="Arial"/>
          <w:sz w:val="20"/>
          <w:szCs w:val="20"/>
          <w:lang w:eastAsia="en-US"/>
        </w:rPr>
        <w:t>)</w:t>
      </w:r>
    </w:p>
    <w:p w14:paraId="471310EE" w14:textId="77777777" w:rsidR="00E01283" w:rsidRPr="00507A97" w:rsidRDefault="00E01283" w:rsidP="00E01283">
      <w:pPr>
        <w:spacing w:line="260" w:lineRule="atLeast"/>
        <w:jc w:val="both"/>
        <w:rPr>
          <w:rFonts w:ascii="Arial" w:hAnsi="Arial" w:cs="Arial"/>
          <w:sz w:val="20"/>
          <w:szCs w:val="20"/>
          <w:lang w:eastAsia="en-US"/>
        </w:rPr>
      </w:pPr>
    </w:p>
    <w:p w14:paraId="417D4C5C" w14:textId="77777777" w:rsidR="00E01283" w:rsidRPr="00C8587D" w:rsidRDefault="00E01283" w:rsidP="00E01283">
      <w:pPr>
        <w:spacing w:line="260" w:lineRule="atLeast"/>
        <w:jc w:val="both"/>
        <w:rPr>
          <w:rFonts w:ascii="Arial" w:hAnsi="Arial" w:cs="Arial"/>
          <w:sz w:val="20"/>
          <w:szCs w:val="20"/>
          <w:lang w:eastAsia="en-US"/>
        </w:rPr>
      </w:pPr>
      <w:r w:rsidRPr="00507A97">
        <w:rPr>
          <w:rFonts w:ascii="Arial" w:hAnsi="Arial" w:cs="Arial"/>
          <w:sz w:val="20"/>
          <w:szCs w:val="20"/>
          <w:lang w:eastAsia="en-US"/>
        </w:rPr>
        <w:t>Nahaja se v ločeni datoteki.</w:t>
      </w:r>
    </w:p>
    <w:p w14:paraId="7EE72D59" w14:textId="77777777" w:rsidR="00E01283" w:rsidRDefault="00E01283" w:rsidP="00E01283">
      <w:pPr>
        <w:spacing w:line="260" w:lineRule="atLeast"/>
        <w:jc w:val="both"/>
        <w:rPr>
          <w:rFonts w:ascii="Arial" w:hAnsi="Arial" w:cs="Arial"/>
          <w:sz w:val="20"/>
          <w:szCs w:val="20"/>
          <w:lang w:eastAsia="en-US"/>
        </w:rPr>
      </w:pPr>
    </w:p>
    <w:p w14:paraId="410C0494" w14:textId="77777777" w:rsidR="00197CE8" w:rsidRPr="00197CE8" w:rsidRDefault="00197CE8" w:rsidP="00197CE8">
      <w:pPr>
        <w:spacing w:line="260" w:lineRule="atLeast"/>
        <w:jc w:val="both"/>
        <w:rPr>
          <w:rFonts w:ascii="Arial" w:hAnsi="Arial" w:cs="Arial"/>
          <w:sz w:val="20"/>
          <w:szCs w:val="20"/>
          <w:lang w:eastAsia="en-US"/>
        </w:rPr>
      </w:pPr>
    </w:p>
    <w:p w14:paraId="05187E28" w14:textId="77777777" w:rsidR="00FA23D9" w:rsidRDefault="00FA23D9" w:rsidP="00D22557">
      <w:pPr>
        <w:spacing w:line="260" w:lineRule="atLeast"/>
        <w:jc w:val="both"/>
        <w:rPr>
          <w:rFonts w:ascii="Arial" w:hAnsi="Arial" w:cs="Arial"/>
          <w:sz w:val="20"/>
          <w:szCs w:val="20"/>
          <w:lang w:eastAsia="en-US"/>
        </w:rPr>
      </w:pPr>
    </w:p>
    <w:sectPr w:rsidR="00FA23D9" w:rsidSect="006F2728">
      <w:footerReference w:type="default" r:id="rId45"/>
      <w:headerReference w:type="first" r:id="rId46"/>
      <w:footerReference w:type="first" r:id="rId47"/>
      <w:pgSz w:w="11900" w:h="16840" w:code="9"/>
      <w:pgMar w:top="851" w:right="1410" w:bottom="851" w:left="1134" w:header="96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9EB8D" w14:textId="77777777" w:rsidR="001956F3" w:rsidRDefault="001956F3">
      <w:r>
        <w:separator/>
      </w:r>
    </w:p>
  </w:endnote>
  <w:endnote w:type="continuationSeparator" w:id="0">
    <w:p w14:paraId="380069F2" w14:textId="77777777" w:rsidR="001956F3" w:rsidRDefault="00195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entury Schoolbook">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MT">
    <w:altName w:val="Times New Roman"/>
    <w:panose1 w:val="00000000000000000000"/>
    <w:charset w:val="EE"/>
    <w:family w:val="auto"/>
    <w:notTrueType/>
    <w:pitch w:val="default"/>
    <w:sig w:usb0="00000007" w:usb1="00000000" w:usb2="00000000" w:usb3="00000000" w:csb0="00000003"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77A73" w14:textId="7397E747" w:rsidR="00F766F8" w:rsidRPr="001A5DC6" w:rsidRDefault="00F766F8"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891948">
      <w:rPr>
        <w:rFonts w:ascii="Arial" w:hAnsi="Arial" w:cs="Arial"/>
        <w:noProof/>
        <w:sz w:val="18"/>
        <w:szCs w:val="18"/>
      </w:rPr>
      <w:t>1</w:t>
    </w:r>
    <w:r w:rsidR="00891948">
      <w:rPr>
        <w:rFonts w:ascii="Arial" w:hAnsi="Arial" w:cs="Arial"/>
        <w:noProof/>
        <w:sz w:val="18"/>
        <w:szCs w:val="18"/>
      </w:rPr>
      <w:t>8</w:t>
    </w:r>
    <w:r w:rsidRPr="001A5DC6">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58BAA" w14:textId="1060F4BC" w:rsidR="00F766F8" w:rsidRPr="001A5DC6" w:rsidRDefault="00F766F8"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9620B5">
      <w:rPr>
        <w:rFonts w:ascii="Arial" w:hAnsi="Arial" w:cs="Arial"/>
        <w:noProof/>
        <w:sz w:val="18"/>
        <w:szCs w:val="18"/>
      </w:rPr>
      <w:t>1</w:t>
    </w:r>
    <w:r w:rsidRPr="001A5DC6">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05F9D" w14:textId="77777777" w:rsidR="00E01283" w:rsidRPr="001A5DC6" w:rsidRDefault="00E01283"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3</w:t>
    </w:r>
    <w:r>
      <w:rPr>
        <w:rFonts w:ascii="Arial" w:hAnsi="Arial" w:cs="Arial"/>
        <w:noProof/>
        <w:sz w:val="18"/>
        <w:szCs w:val="18"/>
      </w:rPr>
      <w:t>9</w:t>
    </w:r>
    <w:r w:rsidRPr="001A5DC6">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0C8EE" w14:textId="77777777" w:rsidR="00E01283" w:rsidRPr="001A5DC6" w:rsidRDefault="00E01283"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2</w:t>
    </w:r>
    <w:r>
      <w:rPr>
        <w:rFonts w:ascii="Arial" w:hAnsi="Arial" w:cs="Arial"/>
        <w:noProof/>
        <w:sz w:val="18"/>
        <w:szCs w:val="18"/>
      </w:rPr>
      <w:t>0</w:t>
    </w:r>
    <w:r w:rsidRPr="001A5DC6">
      <w:rPr>
        <w:rFonts w:ascii="Arial" w:hAnsi="Arial"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ED961" w14:textId="76587F21" w:rsidR="00F766F8" w:rsidRPr="001A5DC6" w:rsidRDefault="00F766F8"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891948">
      <w:rPr>
        <w:rFonts w:ascii="Arial" w:hAnsi="Arial" w:cs="Arial"/>
        <w:noProof/>
        <w:sz w:val="18"/>
        <w:szCs w:val="18"/>
      </w:rPr>
      <w:t>4</w:t>
    </w:r>
    <w:r w:rsidR="00891948">
      <w:rPr>
        <w:rFonts w:ascii="Arial" w:hAnsi="Arial" w:cs="Arial"/>
        <w:noProof/>
        <w:sz w:val="18"/>
        <w:szCs w:val="18"/>
      </w:rPr>
      <w:t>1</w:t>
    </w:r>
    <w:r w:rsidRPr="001A5DC6">
      <w:rP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14130" w14:textId="0E39E27E" w:rsidR="00F766F8" w:rsidRPr="001A5DC6" w:rsidRDefault="00F766F8"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891948">
      <w:rPr>
        <w:rFonts w:ascii="Arial" w:hAnsi="Arial" w:cs="Arial"/>
        <w:noProof/>
        <w:sz w:val="18"/>
        <w:szCs w:val="18"/>
      </w:rPr>
      <w:t>4</w:t>
    </w:r>
    <w:r w:rsidR="00891948">
      <w:rPr>
        <w:rFonts w:ascii="Arial" w:hAnsi="Arial" w:cs="Arial"/>
        <w:noProof/>
        <w:sz w:val="18"/>
        <w:szCs w:val="18"/>
      </w:rPr>
      <w:t>0</w:t>
    </w:r>
    <w:r w:rsidRPr="001A5DC6">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10699" w14:textId="77777777" w:rsidR="001956F3" w:rsidRDefault="001956F3">
      <w:r>
        <w:separator/>
      </w:r>
    </w:p>
  </w:footnote>
  <w:footnote w:type="continuationSeparator" w:id="0">
    <w:p w14:paraId="5D9E2F6E" w14:textId="77777777" w:rsidR="001956F3" w:rsidRDefault="00195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43521" w14:textId="77777777" w:rsidR="00F766F8" w:rsidRPr="00110CBD" w:rsidRDefault="00F766F8" w:rsidP="006174B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F4F94" w14:textId="4D8443C4" w:rsidR="00F766F8" w:rsidRPr="00EF3EAE" w:rsidRDefault="004A16D3" w:rsidP="00E74A6D">
    <w:pPr>
      <w:pStyle w:val="Glava"/>
      <w:tabs>
        <w:tab w:val="left" w:pos="5112"/>
      </w:tabs>
      <w:spacing w:before="120" w:line="240" w:lineRule="exact"/>
      <w:rPr>
        <w:rFonts w:cs="Arial"/>
        <w:sz w:val="16"/>
      </w:rPr>
    </w:pPr>
    <w:r>
      <w:rPr>
        <w:noProof/>
      </w:rPr>
      <w:drawing>
        <wp:anchor distT="0" distB="0" distL="114300" distR="114300" simplePos="0" relativeHeight="251659264" behindDoc="0" locked="0" layoutInCell="1" allowOverlap="1" wp14:anchorId="68A0D25B" wp14:editId="64E9AC8A">
          <wp:simplePos x="0" y="0"/>
          <wp:positionH relativeFrom="page">
            <wp:posOffset>-365760</wp:posOffset>
          </wp:positionH>
          <wp:positionV relativeFrom="page">
            <wp:posOffset>30480</wp:posOffset>
          </wp:positionV>
          <wp:extent cx="4321810" cy="972185"/>
          <wp:effectExtent l="0" t="0" r="0" b="0"/>
          <wp:wrapSquare wrapText="bothSides"/>
          <wp:docPr id="1013560699" name="Slika 1013560699" descr="Logotip Ministrstva za okolje in pros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Logotip Ministrstva za okolje in prost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a:ln>
                    <a:noFill/>
                  </a:ln>
                </pic:spPr>
              </pic:pic>
            </a:graphicData>
          </a:graphic>
          <wp14:sizeRelH relativeFrom="page">
            <wp14:pctWidth>0</wp14:pctWidth>
          </wp14:sizeRelH>
          <wp14:sizeRelV relativeFrom="page">
            <wp14:pctHeight>0</wp14:pctHeight>
          </wp14:sizeRelV>
        </wp:anchor>
      </w:drawing>
    </w:r>
    <w:r w:rsidR="00F766F8">
      <w:rPr>
        <w:rFonts w:cs="Arial"/>
        <w:sz w:val="16"/>
      </w:rPr>
      <w:t xml:space="preserve">                                    </w:t>
    </w:r>
    <w:r w:rsidR="00F766F8">
      <w:rPr>
        <w:rFonts w:cs="Arial"/>
        <w:b/>
        <w:noProof/>
        <w:szCs w:val="20"/>
      </w:rPr>
      <w:t xml:space="preserve">  </w:t>
    </w:r>
  </w:p>
  <w:p w14:paraId="37DC99A3" w14:textId="749F468A" w:rsidR="00F766F8" w:rsidRDefault="00F766F8" w:rsidP="00E74A6D">
    <w:pPr>
      <w:pStyle w:val="Glava"/>
      <w:tabs>
        <w:tab w:val="left" w:pos="5112"/>
      </w:tabs>
      <w:spacing w:before="120" w:line="240" w:lineRule="exact"/>
      <w:rPr>
        <w:rFonts w:cs="Arial"/>
        <w:sz w:val="16"/>
      </w:rPr>
    </w:pPr>
  </w:p>
  <w:p w14:paraId="40A129C5" w14:textId="2F870690" w:rsidR="00F766F8" w:rsidRPr="004B3AF7" w:rsidRDefault="004A16D3" w:rsidP="004B3AF7">
    <w:pPr>
      <w:pStyle w:val="Glava"/>
      <w:tabs>
        <w:tab w:val="left" w:pos="5112"/>
      </w:tabs>
      <w:spacing w:line="240" w:lineRule="exact"/>
      <w:rPr>
        <w:rFonts w:ascii="Arial" w:hAnsi="Arial" w:cs="Arial"/>
        <w:sz w:val="16"/>
      </w:rPr>
    </w:pPr>
    <w:r>
      <w:rPr>
        <w:rFonts w:ascii="Arial" w:hAnsi="Arial" w:cs="Arial"/>
        <w:sz w:val="16"/>
      </w:rPr>
      <w:t>Dunajska cesta 48</w:t>
    </w:r>
    <w:r w:rsidR="00F766F8" w:rsidRPr="004B3AF7">
      <w:rPr>
        <w:rFonts w:ascii="Arial" w:hAnsi="Arial" w:cs="Arial"/>
        <w:sz w:val="16"/>
      </w:rPr>
      <w:t>, 1000 Ljubljana</w:t>
    </w:r>
    <w:r w:rsidR="00F766F8" w:rsidRPr="004B3AF7">
      <w:rPr>
        <w:rFonts w:ascii="Arial" w:hAnsi="Arial" w:cs="Arial"/>
        <w:sz w:val="16"/>
      </w:rPr>
      <w:tab/>
      <w:t xml:space="preserve">T: 01 478 </w:t>
    </w:r>
    <w:r>
      <w:rPr>
        <w:rFonts w:ascii="Arial" w:hAnsi="Arial" w:cs="Arial"/>
        <w:sz w:val="16"/>
      </w:rPr>
      <w:t>70</w:t>
    </w:r>
    <w:r w:rsidR="00F766F8" w:rsidRPr="004B3AF7">
      <w:rPr>
        <w:rFonts w:ascii="Arial" w:hAnsi="Arial" w:cs="Arial"/>
        <w:sz w:val="16"/>
      </w:rPr>
      <w:t xml:space="preserve"> 00</w:t>
    </w:r>
  </w:p>
  <w:p w14:paraId="01CC2E75" w14:textId="435966CD" w:rsidR="00F766F8" w:rsidRPr="004B3AF7" w:rsidRDefault="00F766F8" w:rsidP="004B3AF7">
    <w:pPr>
      <w:pStyle w:val="Glava"/>
      <w:tabs>
        <w:tab w:val="left" w:pos="5112"/>
      </w:tabs>
      <w:spacing w:line="240" w:lineRule="exact"/>
      <w:rPr>
        <w:rFonts w:ascii="Arial" w:hAnsi="Arial" w:cs="Arial"/>
        <w:sz w:val="16"/>
      </w:rPr>
    </w:pPr>
    <w:r w:rsidRPr="004B3AF7">
      <w:rPr>
        <w:rFonts w:ascii="Arial" w:hAnsi="Arial" w:cs="Arial"/>
        <w:sz w:val="16"/>
      </w:rPr>
      <w:tab/>
    </w:r>
    <w:r>
      <w:rPr>
        <w:rFonts w:ascii="Arial" w:hAnsi="Arial" w:cs="Arial"/>
        <w:sz w:val="16"/>
      </w:rPr>
      <w:t xml:space="preserve">      </w:t>
    </w:r>
    <w:r w:rsidRPr="004B3AF7">
      <w:rPr>
        <w:rFonts w:ascii="Arial" w:hAnsi="Arial" w:cs="Arial"/>
        <w:sz w:val="16"/>
      </w:rPr>
      <w:t>E: gp.mope@gov.si</w:t>
    </w:r>
  </w:p>
  <w:p w14:paraId="111EE159" w14:textId="755C5544" w:rsidR="00F766F8" w:rsidRPr="004B3AF7" w:rsidRDefault="00F766F8" w:rsidP="004B3AF7">
    <w:pPr>
      <w:pStyle w:val="Glava"/>
      <w:tabs>
        <w:tab w:val="left" w:pos="5112"/>
      </w:tabs>
      <w:spacing w:line="240" w:lineRule="exact"/>
      <w:rPr>
        <w:rFonts w:ascii="Arial" w:hAnsi="Arial" w:cs="Arial"/>
        <w:sz w:val="16"/>
      </w:rPr>
    </w:pPr>
    <w:r w:rsidRPr="004B3AF7">
      <w:rPr>
        <w:rFonts w:ascii="Arial" w:hAnsi="Arial" w:cs="Arial"/>
        <w:sz w:val="16"/>
      </w:rPr>
      <w:tab/>
    </w:r>
    <w:r>
      <w:rPr>
        <w:rFonts w:ascii="Arial" w:hAnsi="Arial" w:cs="Arial"/>
        <w:sz w:val="16"/>
      </w:rPr>
      <w:t xml:space="preserve">   </w:t>
    </w:r>
    <w:r w:rsidRPr="004B3AF7">
      <w:rPr>
        <w:rFonts w:ascii="Arial" w:hAnsi="Arial" w:cs="Arial"/>
        <w:sz w:val="16"/>
      </w:rPr>
      <w:t>www.mope.gov.si</w:t>
    </w:r>
  </w:p>
  <w:p w14:paraId="24FED6E3" w14:textId="77777777" w:rsidR="00F766F8" w:rsidRDefault="00F766F8" w:rsidP="00E74A6D">
    <w:pPr>
      <w:pStyle w:val="Glava"/>
      <w:tabs>
        <w:tab w:val="left" w:pos="5112"/>
      </w:tabs>
      <w:spacing w:before="120" w:line="240" w:lineRule="exact"/>
      <w:rPr>
        <w:rFonts w:cs="Arial"/>
        <w:sz w:val="16"/>
      </w:rPr>
    </w:pPr>
  </w:p>
  <w:p w14:paraId="5F867FAE" w14:textId="77777777" w:rsidR="00F766F8" w:rsidRPr="008F3500" w:rsidRDefault="00F766F8" w:rsidP="00E74A6D">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p w14:paraId="45DD1F69" w14:textId="77777777" w:rsidR="00F766F8" w:rsidRDefault="00F766F8" w:rsidP="00642A3D">
    <w:pPr>
      <w:pStyle w:val="Glava"/>
      <w:tabs>
        <w:tab w:val="left" w:pos="1440"/>
      </w:tabs>
      <w:spacing w:before="120" w:line="240" w:lineRule="exact"/>
      <w:rPr>
        <w:rFonts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C390B" w14:textId="77777777" w:rsidR="00E01283" w:rsidRPr="00110CBD" w:rsidRDefault="00E01283" w:rsidP="006174BF">
    <w:pPr>
      <w:pStyle w:val="Glava"/>
      <w:spacing w:line="240" w:lineRule="exact"/>
      <w:rPr>
        <w:rFonts w:ascii="Republika" w:hAnsi="Republika"/>
        <w:sz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2C97F" w14:textId="77777777" w:rsidR="00E01283" w:rsidRDefault="00E01283" w:rsidP="00683CE7">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69F0D" w14:textId="77777777" w:rsidR="00F766F8" w:rsidRDefault="00F766F8" w:rsidP="00642A3D">
    <w:pPr>
      <w:pStyle w:val="Glava"/>
      <w:tabs>
        <w:tab w:val="left" w:pos="1440"/>
      </w:tabs>
      <w:spacing w:before="12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Num2"/>
    <w:lvl w:ilvl="0">
      <w:start w:val="1"/>
      <w:numFmt w:val="bullet"/>
      <w:lvlText w:val="-"/>
      <w:lvlJc w:val="left"/>
      <w:pPr>
        <w:tabs>
          <w:tab w:val="num" w:pos="1534"/>
        </w:tabs>
        <w:ind w:left="1534" w:hanging="454"/>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7"/>
    <w:multiLevelType w:val="multilevel"/>
    <w:tmpl w:val="5CB289C0"/>
    <w:name w:val="WWNum8"/>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rPr>
        <w:b w:val="0"/>
        <w:bCs w:val="0"/>
      </w:r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B"/>
    <w:multiLevelType w:val="multilevel"/>
    <w:tmpl w:val="0000000B"/>
    <w:name w:val="WW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E"/>
    <w:multiLevelType w:val="multilevel"/>
    <w:tmpl w:val="0000000E"/>
    <w:name w:val="WW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24119C6"/>
    <w:multiLevelType w:val="hybridMultilevel"/>
    <w:tmpl w:val="CF42BC56"/>
    <w:lvl w:ilvl="0" w:tplc="9166821C">
      <w:numFmt w:val="bullet"/>
      <w:lvlText w:val="-"/>
      <w:lvlJc w:val="left"/>
      <w:pPr>
        <w:ind w:left="780" w:hanging="42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3DD5E4C"/>
    <w:multiLevelType w:val="hybridMultilevel"/>
    <w:tmpl w:val="9B9E8360"/>
    <w:lvl w:ilvl="0" w:tplc="DF520D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0882041F"/>
    <w:multiLevelType w:val="hybridMultilevel"/>
    <w:tmpl w:val="96220E62"/>
    <w:lvl w:ilvl="0" w:tplc="46AA6ABA">
      <w:start w:val="1"/>
      <w:numFmt w:val="decimal"/>
      <w:pStyle w:val="Naslov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94D0118"/>
    <w:multiLevelType w:val="multilevel"/>
    <w:tmpl w:val="0000000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3"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09E6009E"/>
    <w:multiLevelType w:val="hybridMultilevel"/>
    <w:tmpl w:val="35E2686C"/>
    <w:lvl w:ilvl="0" w:tplc="04240001">
      <w:start w:val="1"/>
      <w:numFmt w:val="bullet"/>
      <w:lvlText w:val=""/>
      <w:lvlJc w:val="left"/>
      <w:pPr>
        <w:ind w:left="1211" w:hanging="360"/>
      </w:pPr>
      <w:rPr>
        <w:rFonts w:ascii="Symbol" w:hAnsi="Symbol" w:hint="default"/>
      </w:rPr>
    </w:lvl>
    <w:lvl w:ilvl="1" w:tplc="FFFFFFFF" w:tentative="1">
      <w:start w:val="1"/>
      <w:numFmt w:val="bullet"/>
      <w:lvlText w:val="o"/>
      <w:lvlJc w:val="left"/>
      <w:pPr>
        <w:ind w:left="1931" w:hanging="360"/>
      </w:pPr>
      <w:rPr>
        <w:rFonts w:ascii="Courier New" w:hAnsi="Courier New" w:cs="Courier New" w:hint="default"/>
      </w:rPr>
    </w:lvl>
    <w:lvl w:ilvl="2" w:tplc="FFFFFFFF" w:tentative="1">
      <w:start w:val="1"/>
      <w:numFmt w:val="bullet"/>
      <w:lvlText w:val=""/>
      <w:lvlJc w:val="left"/>
      <w:pPr>
        <w:ind w:left="2651" w:hanging="360"/>
      </w:pPr>
      <w:rPr>
        <w:rFonts w:ascii="Wingdings" w:hAnsi="Wingdings" w:hint="default"/>
      </w:rPr>
    </w:lvl>
    <w:lvl w:ilvl="3" w:tplc="FFFFFFFF" w:tentative="1">
      <w:start w:val="1"/>
      <w:numFmt w:val="bullet"/>
      <w:lvlText w:val=""/>
      <w:lvlJc w:val="left"/>
      <w:pPr>
        <w:ind w:left="3371" w:hanging="360"/>
      </w:pPr>
      <w:rPr>
        <w:rFonts w:ascii="Symbol" w:hAnsi="Symbol" w:hint="default"/>
      </w:rPr>
    </w:lvl>
    <w:lvl w:ilvl="4" w:tplc="FFFFFFFF" w:tentative="1">
      <w:start w:val="1"/>
      <w:numFmt w:val="bullet"/>
      <w:lvlText w:val="o"/>
      <w:lvlJc w:val="left"/>
      <w:pPr>
        <w:ind w:left="4091" w:hanging="360"/>
      </w:pPr>
      <w:rPr>
        <w:rFonts w:ascii="Courier New" w:hAnsi="Courier New" w:cs="Courier New" w:hint="default"/>
      </w:rPr>
    </w:lvl>
    <w:lvl w:ilvl="5" w:tplc="FFFFFFFF" w:tentative="1">
      <w:start w:val="1"/>
      <w:numFmt w:val="bullet"/>
      <w:lvlText w:val=""/>
      <w:lvlJc w:val="left"/>
      <w:pPr>
        <w:ind w:left="4811" w:hanging="360"/>
      </w:pPr>
      <w:rPr>
        <w:rFonts w:ascii="Wingdings" w:hAnsi="Wingdings" w:hint="default"/>
      </w:rPr>
    </w:lvl>
    <w:lvl w:ilvl="6" w:tplc="FFFFFFFF" w:tentative="1">
      <w:start w:val="1"/>
      <w:numFmt w:val="bullet"/>
      <w:lvlText w:val=""/>
      <w:lvlJc w:val="left"/>
      <w:pPr>
        <w:ind w:left="5531" w:hanging="360"/>
      </w:pPr>
      <w:rPr>
        <w:rFonts w:ascii="Symbol" w:hAnsi="Symbol" w:hint="default"/>
      </w:rPr>
    </w:lvl>
    <w:lvl w:ilvl="7" w:tplc="FFFFFFFF" w:tentative="1">
      <w:start w:val="1"/>
      <w:numFmt w:val="bullet"/>
      <w:lvlText w:val="o"/>
      <w:lvlJc w:val="left"/>
      <w:pPr>
        <w:ind w:left="6251" w:hanging="360"/>
      </w:pPr>
      <w:rPr>
        <w:rFonts w:ascii="Courier New" w:hAnsi="Courier New" w:cs="Courier New" w:hint="default"/>
      </w:rPr>
    </w:lvl>
    <w:lvl w:ilvl="8" w:tplc="FFFFFFFF" w:tentative="1">
      <w:start w:val="1"/>
      <w:numFmt w:val="bullet"/>
      <w:lvlText w:val=""/>
      <w:lvlJc w:val="left"/>
      <w:pPr>
        <w:ind w:left="6971" w:hanging="360"/>
      </w:pPr>
      <w:rPr>
        <w:rFonts w:ascii="Wingdings" w:hAnsi="Wingdings" w:hint="default"/>
      </w:rPr>
    </w:lvl>
  </w:abstractNum>
  <w:abstractNum w:abstractNumId="15" w15:restartNumberingAfterBreak="0">
    <w:nsid w:val="0B0E52E4"/>
    <w:multiLevelType w:val="hybridMultilevel"/>
    <w:tmpl w:val="617C6C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B2E0C46"/>
    <w:multiLevelType w:val="hybridMultilevel"/>
    <w:tmpl w:val="041290EE"/>
    <w:lvl w:ilvl="0" w:tplc="0424000F">
      <w:start w:val="1"/>
      <w:numFmt w:val="decimal"/>
      <w:pStyle w:val="Alinea"/>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0F0033F8"/>
    <w:multiLevelType w:val="hybridMultilevel"/>
    <w:tmpl w:val="2628379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AD7586B"/>
    <w:multiLevelType w:val="hybridMultilevel"/>
    <w:tmpl w:val="B1CECA5E"/>
    <w:lvl w:ilvl="0" w:tplc="0424000B">
      <w:start w:val="1"/>
      <w:numFmt w:val="bullet"/>
      <w:lvlText w:val=""/>
      <w:lvlJc w:val="left"/>
      <w:pPr>
        <w:ind w:left="756" w:hanging="360"/>
      </w:pPr>
      <w:rPr>
        <w:rFonts w:ascii="Wingdings" w:hAnsi="Wingdings" w:hint="default"/>
      </w:rPr>
    </w:lvl>
    <w:lvl w:ilvl="1" w:tplc="04240003" w:tentative="1">
      <w:start w:val="1"/>
      <w:numFmt w:val="bullet"/>
      <w:lvlText w:val="o"/>
      <w:lvlJc w:val="left"/>
      <w:pPr>
        <w:ind w:left="1476" w:hanging="360"/>
      </w:pPr>
      <w:rPr>
        <w:rFonts w:ascii="Courier New" w:hAnsi="Courier New" w:cs="Courier New" w:hint="default"/>
      </w:rPr>
    </w:lvl>
    <w:lvl w:ilvl="2" w:tplc="04240005" w:tentative="1">
      <w:start w:val="1"/>
      <w:numFmt w:val="bullet"/>
      <w:lvlText w:val=""/>
      <w:lvlJc w:val="left"/>
      <w:pPr>
        <w:ind w:left="2196" w:hanging="360"/>
      </w:pPr>
      <w:rPr>
        <w:rFonts w:ascii="Wingdings" w:hAnsi="Wingdings" w:hint="default"/>
      </w:rPr>
    </w:lvl>
    <w:lvl w:ilvl="3" w:tplc="04240001" w:tentative="1">
      <w:start w:val="1"/>
      <w:numFmt w:val="bullet"/>
      <w:lvlText w:val=""/>
      <w:lvlJc w:val="left"/>
      <w:pPr>
        <w:ind w:left="2916" w:hanging="360"/>
      </w:pPr>
      <w:rPr>
        <w:rFonts w:ascii="Symbol" w:hAnsi="Symbol" w:hint="default"/>
      </w:rPr>
    </w:lvl>
    <w:lvl w:ilvl="4" w:tplc="04240003" w:tentative="1">
      <w:start w:val="1"/>
      <w:numFmt w:val="bullet"/>
      <w:lvlText w:val="o"/>
      <w:lvlJc w:val="left"/>
      <w:pPr>
        <w:ind w:left="3636" w:hanging="360"/>
      </w:pPr>
      <w:rPr>
        <w:rFonts w:ascii="Courier New" w:hAnsi="Courier New" w:cs="Courier New" w:hint="default"/>
      </w:rPr>
    </w:lvl>
    <w:lvl w:ilvl="5" w:tplc="04240005" w:tentative="1">
      <w:start w:val="1"/>
      <w:numFmt w:val="bullet"/>
      <w:lvlText w:val=""/>
      <w:lvlJc w:val="left"/>
      <w:pPr>
        <w:ind w:left="4356" w:hanging="360"/>
      </w:pPr>
      <w:rPr>
        <w:rFonts w:ascii="Wingdings" w:hAnsi="Wingdings" w:hint="default"/>
      </w:rPr>
    </w:lvl>
    <w:lvl w:ilvl="6" w:tplc="04240001" w:tentative="1">
      <w:start w:val="1"/>
      <w:numFmt w:val="bullet"/>
      <w:lvlText w:val=""/>
      <w:lvlJc w:val="left"/>
      <w:pPr>
        <w:ind w:left="5076" w:hanging="360"/>
      </w:pPr>
      <w:rPr>
        <w:rFonts w:ascii="Symbol" w:hAnsi="Symbol" w:hint="default"/>
      </w:rPr>
    </w:lvl>
    <w:lvl w:ilvl="7" w:tplc="04240003" w:tentative="1">
      <w:start w:val="1"/>
      <w:numFmt w:val="bullet"/>
      <w:lvlText w:val="o"/>
      <w:lvlJc w:val="left"/>
      <w:pPr>
        <w:ind w:left="5796" w:hanging="360"/>
      </w:pPr>
      <w:rPr>
        <w:rFonts w:ascii="Courier New" w:hAnsi="Courier New" w:cs="Courier New" w:hint="default"/>
      </w:rPr>
    </w:lvl>
    <w:lvl w:ilvl="8" w:tplc="04240005" w:tentative="1">
      <w:start w:val="1"/>
      <w:numFmt w:val="bullet"/>
      <w:lvlText w:val=""/>
      <w:lvlJc w:val="left"/>
      <w:pPr>
        <w:ind w:left="6516" w:hanging="360"/>
      </w:pPr>
      <w:rPr>
        <w:rFonts w:ascii="Wingdings" w:hAnsi="Wingdings" w:hint="default"/>
      </w:rPr>
    </w:lvl>
  </w:abstractNum>
  <w:abstractNum w:abstractNumId="19"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lvlText w:val="(%4)"/>
      <w:lvlJc w:val="left"/>
      <w:pPr>
        <w:tabs>
          <w:tab w:val="num" w:pos="1417"/>
        </w:tabs>
        <w:ind w:left="1417" w:hanging="567"/>
      </w:pPr>
    </w:lvl>
    <w:lvl w:ilvl="4">
      <w:start w:val="1"/>
      <w:numFmt w:val="decimal"/>
      <w:pStyle w:val="Point0number"/>
      <w:lvlText w:val="(%5)"/>
      <w:lvlJc w:val="left"/>
      <w:pPr>
        <w:tabs>
          <w:tab w:val="num" w:pos="1984"/>
        </w:tabs>
        <w:ind w:left="1984" w:hanging="567"/>
      </w:pPr>
    </w:lvl>
    <w:lvl w:ilvl="5">
      <w:start w:val="1"/>
      <w:numFmt w:val="lowerLetter"/>
      <w:lvlText w:val="(%6)"/>
      <w:lvlJc w:val="left"/>
      <w:pPr>
        <w:tabs>
          <w:tab w:val="num" w:pos="1984"/>
        </w:tabs>
        <w:ind w:left="1984" w:hanging="567"/>
      </w:pPr>
    </w:lvl>
    <w:lvl w:ilvl="6">
      <w:start w:val="1"/>
      <w:numFmt w:val="decimal"/>
      <w:pStyle w:val="Point1number"/>
      <w:lvlText w:val="(%7)"/>
      <w:lvlJc w:val="left"/>
      <w:pPr>
        <w:tabs>
          <w:tab w:val="num" w:pos="2551"/>
        </w:tabs>
        <w:ind w:left="2551" w:hanging="567"/>
      </w:pPr>
    </w:lvl>
    <w:lvl w:ilvl="7">
      <w:start w:val="1"/>
      <w:numFmt w:val="lowerLetter"/>
      <w:lvlText w:val="(%8)"/>
      <w:lvlJc w:val="left"/>
      <w:pPr>
        <w:tabs>
          <w:tab w:val="num" w:pos="2551"/>
        </w:tabs>
        <w:ind w:left="2551" w:hanging="567"/>
      </w:pPr>
    </w:lvl>
    <w:lvl w:ilvl="8">
      <w:start w:val="1"/>
      <w:numFmt w:val="lowerLetter"/>
      <w:lvlText w:val="(%9)"/>
      <w:lvlJc w:val="left"/>
      <w:pPr>
        <w:tabs>
          <w:tab w:val="num" w:pos="3118"/>
        </w:tabs>
        <w:ind w:left="3118" w:hanging="567"/>
      </w:pPr>
    </w:lvl>
  </w:abstractNum>
  <w:abstractNum w:abstractNumId="20" w15:restartNumberingAfterBreak="1">
    <w:nsid w:val="1CBA4F92"/>
    <w:multiLevelType w:val="hybridMultilevel"/>
    <w:tmpl w:val="26388226"/>
    <w:lvl w:ilvl="0" w:tplc="FD0C4916">
      <w:start w:val="1"/>
      <w:numFmt w:val="bullet"/>
      <w:pStyle w:val="Oznaenseznam"/>
      <w:lvlText w:val="▪"/>
      <w:lvlJc w:val="left"/>
      <w:pPr>
        <w:ind w:left="644" w:hanging="360"/>
      </w:pPr>
      <w:rPr>
        <w:rFonts w:ascii="Trebuchet MS" w:hAnsi="Trebuchet MS" w:hint="default"/>
        <w:color w:val="7F7F7F"/>
        <w:sz w:val="28"/>
      </w:rPr>
    </w:lvl>
    <w:lvl w:ilvl="1" w:tplc="E21AC112">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sz w:val="24"/>
        <w:szCs w:val="24"/>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4AD2B86"/>
    <w:multiLevelType w:val="multilevel"/>
    <w:tmpl w:val="45E02F0A"/>
    <w:lvl w:ilvl="0">
      <w:start w:val="1"/>
      <w:numFmt w:val="decimal"/>
      <w:lvlText w:val="%1. člen"/>
      <w:lvlJc w:val="center"/>
      <w:pPr>
        <w:tabs>
          <w:tab w:val="num" w:pos="1356"/>
        </w:tabs>
        <w:ind w:firstLine="288"/>
      </w:pPr>
      <w:rPr>
        <w:rFonts w:ascii="Arial" w:hAnsi="Arial" w:cs="Arial" w:hint="default"/>
        <w:b w:val="0"/>
        <w:bCs w:val="0"/>
        <w:i w:val="0"/>
        <w:iCs w:val="0"/>
        <w:color w:val="auto"/>
        <w:sz w:val="20"/>
        <w:szCs w:val="20"/>
      </w:rPr>
    </w:lvl>
    <w:lvl w:ilvl="1">
      <w:start w:val="1"/>
      <w:numFmt w:val="decimalZero"/>
      <w:isLgl/>
      <w:lvlText w:val="%1.%2. odsek"/>
      <w:lvlJc w:val="left"/>
      <w:pPr>
        <w:tabs>
          <w:tab w:val="num" w:pos="2148"/>
        </w:tabs>
      </w:pPr>
      <w:rPr>
        <w:rFonts w:cs="Times New Roman"/>
      </w:rPr>
    </w:lvl>
    <w:lvl w:ilvl="2">
      <w:start w:val="1"/>
      <w:numFmt w:val="lowerLetter"/>
      <w:lvlText w:val="(%3)"/>
      <w:lvlJc w:val="left"/>
      <w:pPr>
        <w:tabs>
          <w:tab w:val="num" w:pos="1428"/>
        </w:tabs>
        <w:ind w:left="1428" w:hanging="432"/>
      </w:pPr>
      <w:rPr>
        <w:rFonts w:cs="Times New Roman"/>
      </w:rPr>
    </w:lvl>
    <w:lvl w:ilvl="3">
      <w:start w:val="1"/>
      <w:numFmt w:val="lowerRoman"/>
      <w:lvlText w:val="(%4)"/>
      <w:lvlJc w:val="right"/>
      <w:pPr>
        <w:tabs>
          <w:tab w:val="num" w:pos="1572"/>
        </w:tabs>
        <w:ind w:left="1572" w:hanging="144"/>
      </w:pPr>
      <w:rPr>
        <w:rFonts w:cs="Times New Roman"/>
      </w:rPr>
    </w:lvl>
    <w:lvl w:ilvl="4">
      <w:start w:val="1"/>
      <w:numFmt w:val="decimal"/>
      <w:lvlText w:val="%5)"/>
      <w:lvlJc w:val="left"/>
      <w:pPr>
        <w:tabs>
          <w:tab w:val="num" w:pos="1716"/>
        </w:tabs>
        <w:ind w:left="1716" w:hanging="432"/>
      </w:pPr>
      <w:rPr>
        <w:rFonts w:cs="Times New Roman"/>
      </w:rPr>
    </w:lvl>
    <w:lvl w:ilvl="5">
      <w:start w:val="1"/>
      <w:numFmt w:val="lowerLetter"/>
      <w:lvlText w:val="%6)"/>
      <w:lvlJc w:val="left"/>
      <w:pPr>
        <w:tabs>
          <w:tab w:val="num" w:pos="1860"/>
        </w:tabs>
        <w:ind w:left="1860" w:hanging="432"/>
      </w:pPr>
      <w:rPr>
        <w:rFonts w:cs="Times New Roman"/>
      </w:rPr>
    </w:lvl>
    <w:lvl w:ilvl="6">
      <w:start w:val="1"/>
      <w:numFmt w:val="lowerRoman"/>
      <w:lvlText w:val="%7)"/>
      <w:lvlJc w:val="right"/>
      <w:pPr>
        <w:tabs>
          <w:tab w:val="num" w:pos="2004"/>
        </w:tabs>
        <w:ind w:left="2004" w:hanging="288"/>
      </w:pPr>
      <w:rPr>
        <w:rFonts w:cs="Times New Roman"/>
      </w:rPr>
    </w:lvl>
    <w:lvl w:ilvl="7">
      <w:start w:val="1"/>
      <w:numFmt w:val="lowerLetter"/>
      <w:lvlText w:val="%8."/>
      <w:lvlJc w:val="left"/>
      <w:pPr>
        <w:tabs>
          <w:tab w:val="num" w:pos="2148"/>
        </w:tabs>
        <w:ind w:left="2148" w:hanging="432"/>
      </w:pPr>
      <w:rPr>
        <w:rFonts w:cs="Times New Roman"/>
      </w:rPr>
    </w:lvl>
    <w:lvl w:ilvl="8">
      <w:start w:val="1"/>
      <w:numFmt w:val="lowerRoman"/>
      <w:lvlText w:val="%9."/>
      <w:lvlJc w:val="right"/>
      <w:pPr>
        <w:tabs>
          <w:tab w:val="num" w:pos="2292"/>
        </w:tabs>
        <w:ind w:left="2292" w:hanging="144"/>
      </w:pPr>
      <w:rPr>
        <w:rFonts w:cs="Times New Roman"/>
      </w:rPr>
    </w:lvl>
  </w:abstractNum>
  <w:abstractNum w:abstractNumId="22" w15:restartNumberingAfterBreak="0">
    <w:nsid w:val="29421264"/>
    <w:multiLevelType w:val="hybridMultilevel"/>
    <w:tmpl w:val="BE987E62"/>
    <w:lvl w:ilvl="0" w:tplc="290E84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9EF62F4"/>
    <w:multiLevelType w:val="hybridMultilevel"/>
    <w:tmpl w:val="0570FCBA"/>
    <w:lvl w:ilvl="0" w:tplc="F822BC32">
      <w:start w:val="1"/>
      <w:numFmt w:val="bullet"/>
      <w:lvlText w:val=""/>
      <w:lvlJc w:val="left"/>
      <w:pPr>
        <w:ind w:left="1080" w:hanging="360"/>
      </w:pPr>
      <w:rPr>
        <w:rFonts w:ascii="Symbol" w:hAnsi="Symbol"/>
      </w:rPr>
    </w:lvl>
    <w:lvl w:ilvl="1" w:tplc="816EC19C">
      <w:start w:val="1"/>
      <w:numFmt w:val="bullet"/>
      <w:lvlText w:val=""/>
      <w:lvlJc w:val="left"/>
      <w:pPr>
        <w:ind w:left="1080" w:hanging="360"/>
      </w:pPr>
      <w:rPr>
        <w:rFonts w:ascii="Symbol" w:hAnsi="Symbol"/>
      </w:rPr>
    </w:lvl>
    <w:lvl w:ilvl="2" w:tplc="F49A7B2E">
      <w:start w:val="1"/>
      <w:numFmt w:val="bullet"/>
      <w:lvlText w:val=""/>
      <w:lvlJc w:val="left"/>
      <w:pPr>
        <w:ind w:left="1080" w:hanging="360"/>
      </w:pPr>
      <w:rPr>
        <w:rFonts w:ascii="Symbol" w:hAnsi="Symbol"/>
      </w:rPr>
    </w:lvl>
    <w:lvl w:ilvl="3" w:tplc="206AC6CA">
      <w:start w:val="1"/>
      <w:numFmt w:val="bullet"/>
      <w:lvlText w:val=""/>
      <w:lvlJc w:val="left"/>
      <w:pPr>
        <w:ind w:left="1080" w:hanging="360"/>
      </w:pPr>
      <w:rPr>
        <w:rFonts w:ascii="Symbol" w:hAnsi="Symbol"/>
      </w:rPr>
    </w:lvl>
    <w:lvl w:ilvl="4" w:tplc="C09CAAE2">
      <w:start w:val="1"/>
      <w:numFmt w:val="bullet"/>
      <w:lvlText w:val=""/>
      <w:lvlJc w:val="left"/>
      <w:pPr>
        <w:ind w:left="1080" w:hanging="360"/>
      </w:pPr>
      <w:rPr>
        <w:rFonts w:ascii="Symbol" w:hAnsi="Symbol"/>
      </w:rPr>
    </w:lvl>
    <w:lvl w:ilvl="5" w:tplc="09AEA294">
      <w:start w:val="1"/>
      <w:numFmt w:val="bullet"/>
      <w:lvlText w:val=""/>
      <w:lvlJc w:val="left"/>
      <w:pPr>
        <w:ind w:left="1080" w:hanging="360"/>
      </w:pPr>
      <w:rPr>
        <w:rFonts w:ascii="Symbol" w:hAnsi="Symbol"/>
      </w:rPr>
    </w:lvl>
    <w:lvl w:ilvl="6" w:tplc="B6987E4A">
      <w:start w:val="1"/>
      <w:numFmt w:val="bullet"/>
      <w:lvlText w:val=""/>
      <w:lvlJc w:val="left"/>
      <w:pPr>
        <w:ind w:left="1080" w:hanging="360"/>
      </w:pPr>
      <w:rPr>
        <w:rFonts w:ascii="Symbol" w:hAnsi="Symbol"/>
      </w:rPr>
    </w:lvl>
    <w:lvl w:ilvl="7" w:tplc="79146666">
      <w:start w:val="1"/>
      <w:numFmt w:val="bullet"/>
      <w:lvlText w:val=""/>
      <w:lvlJc w:val="left"/>
      <w:pPr>
        <w:ind w:left="1080" w:hanging="360"/>
      </w:pPr>
      <w:rPr>
        <w:rFonts w:ascii="Symbol" w:hAnsi="Symbol"/>
      </w:rPr>
    </w:lvl>
    <w:lvl w:ilvl="8" w:tplc="B01A773A">
      <w:start w:val="1"/>
      <w:numFmt w:val="bullet"/>
      <w:lvlText w:val=""/>
      <w:lvlJc w:val="left"/>
      <w:pPr>
        <w:ind w:left="1080" w:hanging="360"/>
      </w:pPr>
      <w:rPr>
        <w:rFonts w:ascii="Symbol" w:hAnsi="Symbol"/>
      </w:rPr>
    </w:lvl>
  </w:abstractNum>
  <w:abstractNum w:abstractNumId="24" w15:restartNumberingAfterBreak="0">
    <w:nsid w:val="2E5A00E0"/>
    <w:multiLevelType w:val="hybridMultilevel"/>
    <w:tmpl w:val="FD600E48"/>
    <w:lvl w:ilvl="0" w:tplc="3542B2F6">
      <w:start w:val="4"/>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F4F158B"/>
    <w:multiLevelType w:val="hybridMultilevel"/>
    <w:tmpl w:val="2C6C9D1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FF20080"/>
    <w:multiLevelType w:val="hybridMultilevel"/>
    <w:tmpl w:val="2C6C9D1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29B1CD8"/>
    <w:multiLevelType w:val="hybridMultilevel"/>
    <w:tmpl w:val="9C9A3684"/>
    <w:lvl w:ilvl="0" w:tplc="D73C9B16">
      <w:start w:val="1"/>
      <w:numFmt w:val="bullet"/>
      <w:lvlText w:val=""/>
      <w:lvlJc w:val="left"/>
      <w:pPr>
        <w:ind w:left="1080" w:hanging="360"/>
      </w:pPr>
      <w:rPr>
        <w:rFonts w:ascii="Symbol" w:hAnsi="Symbol"/>
      </w:rPr>
    </w:lvl>
    <w:lvl w:ilvl="1" w:tplc="2FCAD774">
      <w:start w:val="1"/>
      <w:numFmt w:val="bullet"/>
      <w:lvlText w:val=""/>
      <w:lvlJc w:val="left"/>
      <w:pPr>
        <w:ind w:left="1080" w:hanging="360"/>
      </w:pPr>
      <w:rPr>
        <w:rFonts w:ascii="Symbol" w:hAnsi="Symbol"/>
      </w:rPr>
    </w:lvl>
    <w:lvl w:ilvl="2" w:tplc="344833F2">
      <w:start w:val="1"/>
      <w:numFmt w:val="bullet"/>
      <w:lvlText w:val=""/>
      <w:lvlJc w:val="left"/>
      <w:pPr>
        <w:ind w:left="1080" w:hanging="360"/>
      </w:pPr>
      <w:rPr>
        <w:rFonts w:ascii="Symbol" w:hAnsi="Symbol"/>
      </w:rPr>
    </w:lvl>
    <w:lvl w:ilvl="3" w:tplc="3ED60CBE">
      <w:start w:val="1"/>
      <w:numFmt w:val="bullet"/>
      <w:lvlText w:val=""/>
      <w:lvlJc w:val="left"/>
      <w:pPr>
        <w:ind w:left="1080" w:hanging="360"/>
      </w:pPr>
      <w:rPr>
        <w:rFonts w:ascii="Symbol" w:hAnsi="Symbol"/>
      </w:rPr>
    </w:lvl>
    <w:lvl w:ilvl="4" w:tplc="465810DC">
      <w:start w:val="1"/>
      <w:numFmt w:val="bullet"/>
      <w:lvlText w:val=""/>
      <w:lvlJc w:val="left"/>
      <w:pPr>
        <w:ind w:left="1080" w:hanging="360"/>
      </w:pPr>
      <w:rPr>
        <w:rFonts w:ascii="Symbol" w:hAnsi="Symbol"/>
      </w:rPr>
    </w:lvl>
    <w:lvl w:ilvl="5" w:tplc="170690AA">
      <w:start w:val="1"/>
      <w:numFmt w:val="bullet"/>
      <w:lvlText w:val=""/>
      <w:lvlJc w:val="left"/>
      <w:pPr>
        <w:ind w:left="1080" w:hanging="360"/>
      </w:pPr>
      <w:rPr>
        <w:rFonts w:ascii="Symbol" w:hAnsi="Symbol"/>
      </w:rPr>
    </w:lvl>
    <w:lvl w:ilvl="6" w:tplc="3800BB72">
      <w:start w:val="1"/>
      <w:numFmt w:val="bullet"/>
      <w:lvlText w:val=""/>
      <w:lvlJc w:val="left"/>
      <w:pPr>
        <w:ind w:left="1080" w:hanging="360"/>
      </w:pPr>
      <w:rPr>
        <w:rFonts w:ascii="Symbol" w:hAnsi="Symbol"/>
      </w:rPr>
    </w:lvl>
    <w:lvl w:ilvl="7" w:tplc="97C050B8">
      <w:start w:val="1"/>
      <w:numFmt w:val="bullet"/>
      <w:lvlText w:val=""/>
      <w:lvlJc w:val="left"/>
      <w:pPr>
        <w:ind w:left="1080" w:hanging="360"/>
      </w:pPr>
      <w:rPr>
        <w:rFonts w:ascii="Symbol" w:hAnsi="Symbol"/>
      </w:rPr>
    </w:lvl>
    <w:lvl w:ilvl="8" w:tplc="366679F2">
      <w:start w:val="1"/>
      <w:numFmt w:val="bullet"/>
      <w:lvlText w:val=""/>
      <w:lvlJc w:val="left"/>
      <w:pPr>
        <w:ind w:left="1080" w:hanging="360"/>
      </w:pPr>
      <w:rPr>
        <w:rFonts w:ascii="Symbol" w:hAnsi="Symbol"/>
      </w:rPr>
    </w:lvl>
  </w:abstractNum>
  <w:abstractNum w:abstractNumId="29" w15:restartNumberingAfterBreak="0">
    <w:nsid w:val="379F0933"/>
    <w:multiLevelType w:val="hybridMultilevel"/>
    <w:tmpl w:val="2AF2F40A"/>
    <w:lvl w:ilvl="0" w:tplc="DA7C48A0">
      <w:numFmt w:val="bullet"/>
      <w:lvlText w:val="-"/>
      <w:lvlJc w:val="left"/>
      <w:pPr>
        <w:ind w:left="720" w:hanging="360"/>
      </w:pPr>
      <w:rPr>
        <w:rFonts w:ascii="Calibri" w:eastAsia="Calibri" w:hAnsi="Calibri"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7C968CC"/>
    <w:multiLevelType w:val="hybridMultilevel"/>
    <w:tmpl w:val="8CDECBE8"/>
    <w:lvl w:ilvl="0" w:tplc="F3E65194">
      <w:start w:val="1"/>
      <w:numFmt w:val="bullet"/>
      <w:lvlText w:val="-"/>
      <w:lvlJc w:val="left"/>
      <w:pPr>
        <w:ind w:left="1211" w:hanging="360"/>
      </w:pPr>
      <w:rPr>
        <w:rFonts w:ascii="Times New Roman" w:hAnsi="Times New Roman"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31" w15:restartNumberingAfterBreak="0">
    <w:nsid w:val="38497F02"/>
    <w:multiLevelType w:val="multilevel"/>
    <w:tmpl w:val="80B627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3B9D341F"/>
    <w:multiLevelType w:val="hybridMultilevel"/>
    <w:tmpl w:val="D93A0574"/>
    <w:lvl w:ilvl="0" w:tplc="8A2A0652">
      <w:start w:val="8"/>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3BE27F0C"/>
    <w:multiLevelType w:val="hybridMultilevel"/>
    <w:tmpl w:val="6F4071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6" w15:restartNumberingAfterBreak="0">
    <w:nsid w:val="41BB63E0"/>
    <w:multiLevelType w:val="hybridMultilevel"/>
    <w:tmpl w:val="A606B290"/>
    <w:lvl w:ilvl="0" w:tplc="F3E65194">
      <w:start w:val="1"/>
      <w:numFmt w:val="bullet"/>
      <w:lvlText w:val="-"/>
      <w:lvlJc w:val="left"/>
      <w:pPr>
        <w:ind w:left="720" w:hanging="360"/>
      </w:pPr>
      <w:rPr>
        <w:rFonts w:ascii="Times New Roman" w:hAnsi="Times New Roman" w:hint="default"/>
      </w:rPr>
    </w:lvl>
    <w:lvl w:ilvl="1" w:tplc="2F4CDCB8">
      <w:start w:val="1"/>
      <w:numFmt w:val="bullet"/>
      <w:lvlText w:val="o"/>
      <w:lvlJc w:val="left"/>
      <w:pPr>
        <w:ind w:left="1440" w:hanging="360"/>
      </w:pPr>
      <w:rPr>
        <w:rFonts w:ascii="Courier New" w:hAnsi="Courier New" w:hint="default"/>
      </w:rPr>
    </w:lvl>
    <w:lvl w:ilvl="2" w:tplc="22741B26">
      <w:start w:val="1"/>
      <w:numFmt w:val="bullet"/>
      <w:lvlText w:val=""/>
      <w:lvlJc w:val="left"/>
      <w:pPr>
        <w:ind w:left="2160" w:hanging="360"/>
      </w:pPr>
      <w:rPr>
        <w:rFonts w:ascii="Wingdings" w:hAnsi="Wingdings" w:hint="default"/>
      </w:rPr>
    </w:lvl>
    <w:lvl w:ilvl="3" w:tplc="C3AE8146">
      <w:start w:val="1"/>
      <w:numFmt w:val="bullet"/>
      <w:lvlText w:val=""/>
      <w:lvlJc w:val="left"/>
      <w:pPr>
        <w:ind w:left="2880" w:hanging="360"/>
      </w:pPr>
      <w:rPr>
        <w:rFonts w:ascii="Symbol" w:hAnsi="Symbol" w:hint="default"/>
      </w:rPr>
    </w:lvl>
    <w:lvl w:ilvl="4" w:tplc="F496A3EC">
      <w:start w:val="1"/>
      <w:numFmt w:val="bullet"/>
      <w:lvlText w:val="o"/>
      <w:lvlJc w:val="left"/>
      <w:pPr>
        <w:ind w:left="3600" w:hanging="360"/>
      </w:pPr>
      <w:rPr>
        <w:rFonts w:ascii="Courier New" w:hAnsi="Courier New" w:hint="default"/>
      </w:rPr>
    </w:lvl>
    <w:lvl w:ilvl="5" w:tplc="47FAB4A4">
      <w:start w:val="1"/>
      <w:numFmt w:val="bullet"/>
      <w:lvlText w:val=""/>
      <w:lvlJc w:val="left"/>
      <w:pPr>
        <w:ind w:left="4320" w:hanging="360"/>
      </w:pPr>
      <w:rPr>
        <w:rFonts w:ascii="Wingdings" w:hAnsi="Wingdings" w:hint="default"/>
      </w:rPr>
    </w:lvl>
    <w:lvl w:ilvl="6" w:tplc="A10CEF3A">
      <w:start w:val="1"/>
      <w:numFmt w:val="bullet"/>
      <w:lvlText w:val=""/>
      <w:lvlJc w:val="left"/>
      <w:pPr>
        <w:ind w:left="5040" w:hanging="360"/>
      </w:pPr>
      <w:rPr>
        <w:rFonts w:ascii="Symbol" w:hAnsi="Symbol" w:hint="default"/>
      </w:rPr>
    </w:lvl>
    <w:lvl w:ilvl="7" w:tplc="1FE04C86">
      <w:start w:val="1"/>
      <w:numFmt w:val="bullet"/>
      <w:lvlText w:val="o"/>
      <w:lvlJc w:val="left"/>
      <w:pPr>
        <w:ind w:left="5760" w:hanging="360"/>
      </w:pPr>
      <w:rPr>
        <w:rFonts w:ascii="Courier New" w:hAnsi="Courier New" w:hint="default"/>
      </w:rPr>
    </w:lvl>
    <w:lvl w:ilvl="8" w:tplc="298C5310">
      <w:start w:val="1"/>
      <w:numFmt w:val="bullet"/>
      <w:lvlText w:val=""/>
      <w:lvlJc w:val="left"/>
      <w:pPr>
        <w:ind w:left="6480" w:hanging="360"/>
      </w:pPr>
      <w:rPr>
        <w:rFonts w:ascii="Wingdings" w:hAnsi="Wingdings" w:hint="default"/>
      </w:rPr>
    </w:lvl>
  </w:abstractNum>
  <w:abstractNum w:abstractNumId="37" w15:restartNumberingAfterBreak="0">
    <w:nsid w:val="42E750AC"/>
    <w:multiLevelType w:val="multilevel"/>
    <w:tmpl w:val="45E02F0A"/>
    <w:lvl w:ilvl="0">
      <w:start w:val="1"/>
      <w:numFmt w:val="decimal"/>
      <w:lvlText w:val="%1. člen"/>
      <w:lvlJc w:val="center"/>
      <w:pPr>
        <w:tabs>
          <w:tab w:val="num" w:pos="1356"/>
        </w:tabs>
        <w:ind w:firstLine="288"/>
      </w:pPr>
      <w:rPr>
        <w:rFonts w:ascii="Arial" w:hAnsi="Arial" w:cs="Arial" w:hint="default"/>
        <w:b w:val="0"/>
        <w:bCs w:val="0"/>
        <w:i w:val="0"/>
        <w:iCs w:val="0"/>
        <w:color w:val="auto"/>
        <w:sz w:val="20"/>
        <w:szCs w:val="20"/>
      </w:rPr>
    </w:lvl>
    <w:lvl w:ilvl="1">
      <w:start w:val="1"/>
      <w:numFmt w:val="decimalZero"/>
      <w:isLgl/>
      <w:lvlText w:val="%1.%2. odsek"/>
      <w:lvlJc w:val="left"/>
      <w:pPr>
        <w:tabs>
          <w:tab w:val="num" w:pos="2148"/>
        </w:tabs>
      </w:pPr>
      <w:rPr>
        <w:rFonts w:cs="Times New Roman"/>
      </w:rPr>
    </w:lvl>
    <w:lvl w:ilvl="2">
      <w:start w:val="1"/>
      <w:numFmt w:val="lowerLetter"/>
      <w:lvlText w:val="(%3)"/>
      <w:lvlJc w:val="left"/>
      <w:pPr>
        <w:tabs>
          <w:tab w:val="num" w:pos="1428"/>
        </w:tabs>
        <w:ind w:left="1428" w:hanging="432"/>
      </w:pPr>
      <w:rPr>
        <w:rFonts w:cs="Times New Roman"/>
      </w:rPr>
    </w:lvl>
    <w:lvl w:ilvl="3">
      <w:start w:val="1"/>
      <w:numFmt w:val="lowerRoman"/>
      <w:lvlText w:val="(%4)"/>
      <w:lvlJc w:val="right"/>
      <w:pPr>
        <w:tabs>
          <w:tab w:val="num" w:pos="1572"/>
        </w:tabs>
        <w:ind w:left="1572" w:hanging="144"/>
      </w:pPr>
      <w:rPr>
        <w:rFonts w:cs="Times New Roman"/>
      </w:rPr>
    </w:lvl>
    <w:lvl w:ilvl="4">
      <w:start w:val="1"/>
      <w:numFmt w:val="decimal"/>
      <w:lvlText w:val="%5)"/>
      <w:lvlJc w:val="left"/>
      <w:pPr>
        <w:tabs>
          <w:tab w:val="num" w:pos="1716"/>
        </w:tabs>
        <w:ind w:left="1716" w:hanging="432"/>
      </w:pPr>
      <w:rPr>
        <w:rFonts w:cs="Times New Roman"/>
      </w:rPr>
    </w:lvl>
    <w:lvl w:ilvl="5">
      <w:start w:val="1"/>
      <w:numFmt w:val="lowerLetter"/>
      <w:lvlText w:val="%6)"/>
      <w:lvlJc w:val="left"/>
      <w:pPr>
        <w:tabs>
          <w:tab w:val="num" w:pos="1860"/>
        </w:tabs>
        <w:ind w:left="1860" w:hanging="432"/>
      </w:pPr>
      <w:rPr>
        <w:rFonts w:cs="Times New Roman"/>
      </w:rPr>
    </w:lvl>
    <w:lvl w:ilvl="6">
      <w:start w:val="1"/>
      <w:numFmt w:val="lowerRoman"/>
      <w:lvlText w:val="%7)"/>
      <w:lvlJc w:val="right"/>
      <w:pPr>
        <w:tabs>
          <w:tab w:val="num" w:pos="2004"/>
        </w:tabs>
        <w:ind w:left="2004" w:hanging="288"/>
      </w:pPr>
      <w:rPr>
        <w:rFonts w:cs="Times New Roman"/>
      </w:rPr>
    </w:lvl>
    <w:lvl w:ilvl="7">
      <w:start w:val="1"/>
      <w:numFmt w:val="lowerLetter"/>
      <w:lvlText w:val="%8."/>
      <w:lvlJc w:val="left"/>
      <w:pPr>
        <w:tabs>
          <w:tab w:val="num" w:pos="2148"/>
        </w:tabs>
        <w:ind w:left="2148" w:hanging="432"/>
      </w:pPr>
      <w:rPr>
        <w:rFonts w:cs="Times New Roman"/>
      </w:rPr>
    </w:lvl>
    <w:lvl w:ilvl="8">
      <w:start w:val="1"/>
      <w:numFmt w:val="lowerRoman"/>
      <w:lvlText w:val="%9."/>
      <w:lvlJc w:val="right"/>
      <w:pPr>
        <w:tabs>
          <w:tab w:val="num" w:pos="2292"/>
        </w:tabs>
        <w:ind w:left="2292" w:hanging="144"/>
      </w:pPr>
      <w:rPr>
        <w:rFonts w:cs="Times New Roman"/>
      </w:rPr>
    </w:lvl>
  </w:abstractNum>
  <w:abstractNum w:abstractNumId="38" w15:restartNumberingAfterBreak="0">
    <w:nsid w:val="45257273"/>
    <w:multiLevelType w:val="hybridMultilevel"/>
    <w:tmpl w:val="D2C69C78"/>
    <w:lvl w:ilvl="0" w:tplc="434C1B1C">
      <w:start w:val="1"/>
      <w:numFmt w:val="bullet"/>
      <w:lvlText w:val=""/>
      <w:lvlJc w:val="left"/>
      <w:pPr>
        <w:ind w:left="1080" w:hanging="360"/>
      </w:pPr>
      <w:rPr>
        <w:rFonts w:ascii="Symbol" w:hAnsi="Symbol"/>
      </w:rPr>
    </w:lvl>
    <w:lvl w:ilvl="1" w:tplc="5AF0459E">
      <w:start w:val="1"/>
      <w:numFmt w:val="bullet"/>
      <w:lvlText w:val=""/>
      <w:lvlJc w:val="left"/>
      <w:pPr>
        <w:ind w:left="1080" w:hanging="360"/>
      </w:pPr>
      <w:rPr>
        <w:rFonts w:ascii="Symbol" w:hAnsi="Symbol"/>
      </w:rPr>
    </w:lvl>
    <w:lvl w:ilvl="2" w:tplc="55B8D724">
      <w:start w:val="1"/>
      <w:numFmt w:val="bullet"/>
      <w:lvlText w:val=""/>
      <w:lvlJc w:val="left"/>
      <w:pPr>
        <w:ind w:left="1080" w:hanging="360"/>
      </w:pPr>
      <w:rPr>
        <w:rFonts w:ascii="Symbol" w:hAnsi="Symbol"/>
      </w:rPr>
    </w:lvl>
    <w:lvl w:ilvl="3" w:tplc="111E167E">
      <w:start w:val="1"/>
      <w:numFmt w:val="bullet"/>
      <w:lvlText w:val=""/>
      <w:lvlJc w:val="left"/>
      <w:pPr>
        <w:ind w:left="1080" w:hanging="360"/>
      </w:pPr>
      <w:rPr>
        <w:rFonts w:ascii="Symbol" w:hAnsi="Symbol"/>
      </w:rPr>
    </w:lvl>
    <w:lvl w:ilvl="4" w:tplc="3A18FA8E">
      <w:start w:val="1"/>
      <w:numFmt w:val="bullet"/>
      <w:lvlText w:val=""/>
      <w:lvlJc w:val="left"/>
      <w:pPr>
        <w:ind w:left="1080" w:hanging="360"/>
      </w:pPr>
      <w:rPr>
        <w:rFonts w:ascii="Symbol" w:hAnsi="Symbol"/>
      </w:rPr>
    </w:lvl>
    <w:lvl w:ilvl="5" w:tplc="BE82FF88">
      <w:start w:val="1"/>
      <w:numFmt w:val="bullet"/>
      <w:lvlText w:val=""/>
      <w:lvlJc w:val="left"/>
      <w:pPr>
        <w:ind w:left="1080" w:hanging="360"/>
      </w:pPr>
      <w:rPr>
        <w:rFonts w:ascii="Symbol" w:hAnsi="Symbol"/>
      </w:rPr>
    </w:lvl>
    <w:lvl w:ilvl="6" w:tplc="B6C8A666">
      <w:start w:val="1"/>
      <w:numFmt w:val="bullet"/>
      <w:lvlText w:val=""/>
      <w:lvlJc w:val="left"/>
      <w:pPr>
        <w:ind w:left="1080" w:hanging="360"/>
      </w:pPr>
      <w:rPr>
        <w:rFonts w:ascii="Symbol" w:hAnsi="Symbol"/>
      </w:rPr>
    </w:lvl>
    <w:lvl w:ilvl="7" w:tplc="0BA2ACD4">
      <w:start w:val="1"/>
      <w:numFmt w:val="bullet"/>
      <w:lvlText w:val=""/>
      <w:lvlJc w:val="left"/>
      <w:pPr>
        <w:ind w:left="1080" w:hanging="360"/>
      </w:pPr>
      <w:rPr>
        <w:rFonts w:ascii="Symbol" w:hAnsi="Symbol"/>
      </w:rPr>
    </w:lvl>
    <w:lvl w:ilvl="8" w:tplc="B89CE6A8">
      <w:start w:val="1"/>
      <w:numFmt w:val="bullet"/>
      <w:lvlText w:val=""/>
      <w:lvlJc w:val="left"/>
      <w:pPr>
        <w:ind w:left="1080" w:hanging="360"/>
      </w:pPr>
      <w:rPr>
        <w:rFonts w:ascii="Symbol" w:hAnsi="Symbol"/>
      </w:rPr>
    </w:lvl>
  </w:abstractNum>
  <w:abstractNum w:abstractNumId="39" w15:restartNumberingAfterBreak="0">
    <w:nsid w:val="478635D6"/>
    <w:multiLevelType w:val="multilevel"/>
    <w:tmpl w:val="4F6A17CA"/>
    <w:lvl w:ilvl="0">
      <w:start w:val="1"/>
      <w:numFmt w:val="decimal"/>
      <w:pStyle w:val="SPK1PODNASLOV"/>
      <w:lvlText w:val="%1."/>
      <w:lvlJc w:val="left"/>
      <w:pPr>
        <w:ind w:left="360" w:hanging="360"/>
      </w:pPr>
    </w:lvl>
    <w:lvl w:ilvl="1">
      <w:start w:val="1"/>
      <w:numFmt w:val="decimal"/>
      <w:pStyle w:val="SPK1PODNASLOV"/>
      <w:lvlText w:val="%1.%2"/>
      <w:lvlJc w:val="left"/>
      <w:pPr>
        <w:ind w:left="567" w:hanging="567"/>
      </w:pPr>
    </w:lvl>
    <w:lvl w:ilvl="2">
      <w:start w:val="1"/>
      <w:numFmt w:val="decimal"/>
      <w:pStyle w:val="SPK2PODNASLOV"/>
      <w:lvlText w:val="%1.%2.%3"/>
      <w:lvlJc w:val="left"/>
      <w:pPr>
        <w:ind w:left="680" w:hanging="680"/>
      </w:pPr>
      <w:rPr>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82F015B"/>
    <w:multiLevelType w:val="hybridMultilevel"/>
    <w:tmpl w:val="459A74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AB138FA"/>
    <w:multiLevelType w:val="multilevel"/>
    <w:tmpl w:val="4D76234C"/>
    <w:lvl w:ilvl="0">
      <w:start w:val="1"/>
      <w:numFmt w:val="decimal"/>
      <w:lvlText w:val="%1."/>
      <w:lvlJc w:val="left"/>
      <w:pPr>
        <w:ind w:left="720" w:hanging="360"/>
      </w:pPr>
      <w:rPr>
        <w:rFonts w:hint="default"/>
      </w:rPr>
    </w:lvl>
    <w:lvl w:ilvl="1">
      <w:start w:val="2"/>
      <w:numFmt w:val="decimal"/>
      <w:isLgl/>
      <w:lvlText w:val="%1.%2"/>
      <w:lvlJc w:val="left"/>
      <w:pPr>
        <w:ind w:left="795" w:hanging="43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3" w15:restartNumberingAfterBreak="0">
    <w:nsid w:val="4E8632F6"/>
    <w:multiLevelType w:val="hybridMultilevel"/>
    <w:tmpl w:val="2C6C9D1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51102260"/>
    <w:multiLevelType w:val="hybridMultilevel"/>
    <w:tmpl w:val="DE72488E"/>
    <w:lvl w:ilvl="0" w:tplc="F7AC1D98">
      <w:start w:val="1"/>
      <w:numFmt w:val="bullet"/>
      <w:lvlText w:val=""/>
      <w:lvlJc w:val="left"/>
      <w:pPr>
        <w:ind w:left="1080" w:hanging="360"/>
      </w:pPr>
      <w:rPr>
        <w:rFonts w:ascii="Symbol" w:hAnsi="Symbol"/>
      </w:rPr>
    </w:lvl>
    <w:lvl w:ilvl="1" w:tplc="BDCCF148">
      <w:start w:val="1"/>
      <w:numFmt w:val="bullet"/>
      <w:lvlText w:val=""/>
      <w:lvlJc w:val="left"/>
      <w:pPr>
        <w:ind w:left="1080" w:hanging="360"/>
      </w:pPr>
      <w:rPr>
        <w:rFonts w:ascii="Symbol" w:hAnsi="Symbol"/>
      </w:rPr>
    </w:lvl>
    <w:lvl w:ilvl="2" w:tplc="22043514">
      <w:start w:val="1"/>
      <w:numFmt w:val="bullet"/>
      <w:lvlText w:val=""/>
      <w:lvlJc w:val="left"/>
      <w:pPr>
        <w:ind w:left="1080" w:hanging="360"/>
      </w:pPr>
      <w:rPr>
        <w:rFonts w:ascii="Symbol" w:hAnsi="Symbol"/>
      </w:rPr>
    </w:lvl>
    <w:lvl w:ilvl="3" w:tplc="BD7CBAB6">
      <w:start w:val="1"/>
      <w:numFmt w:val="bullet"/>
      <w:lvlText w:val=""/>
      <w:lvlJc w:val="left"/>
      <w:pPr>
        <w:ind w:left="1080" w:hanging="360"/>
      </w:pPr>
      <w:rPr>
        <w:rFonts w:ascii="Symbol" w:hAnsi="Symbol"/>
      </w:rPr>
    </w:lvl>
    <w:lvl w:ilvl="4" w:tplc="8DF45044">
      <w:start w:val="1"/>
      <w:numFmt w:val="bullet"/>
      <w:lvlText w:val=""/>
      <w:lvlJc w:val="left"/>
      <w:pPr>
        <w:ind w:left="1080" w:hanging="360"/>
      </w:pPr>
      <w:rPr>
        <w:rFonts w:ascii="Symbol" w:hAnsi="Symbol"/>
      </w:rPr>
    </w:lvl>
    <w:lvl w:ilvl="5" w:tplc="BC12A57A">
      <w:start w:val="1"/>
      <w:numFmt w:val="bullet"/>
      <w:lvlText w:val=""/>
      <w:lvlJc w:val="left"/>
      <w:pPr>
        <w:ind w:left="1080" w:hanging="360"/>
      </w:pPr>
      <w:rPr>
        <w:rFonts w:ascii="Symbol" w:hAnsi="Symbol"/>
      </w:rPr>
    </w:lvl>
    <w:lvl w:ilvl="6" w:tplc="D13C6308">
      <w:start w:val="1"/>
      <w:numFmt w:val="bullet"/>
      <w:lvlText w:val=""/>
      <w:lvlJc w:val="left"/>
      <w:pPr>
        <w:ind w:left="1080" w:hanging="360"/>
      </w:pPr>
      <w:rPr>
        <w:rFonts w:ascii="Symbol" w:hAnsi="Symbol"/>
      </w:rPr>
    </w:lvl>
    <w:lvl w:ilvl="7" w:tplc="C2DE6E9E">
      <w:start w:val="1"/>
      <w:numFmt w:val="bullet"/>
      <w:lvlText w:val=""/>
      <w:lvlJc w:val="left"/>
      <w:pPr>
        <w:ind w:left="1080" w:hanging="360"/>
      </w:pPr>
      <w:rPr>
        <w:rFonts w:ascii="Symbol" w:hAnsi="Symbol"/>
      </w:rPr>
    </w:lvl>
    <w:lvl w:ilvl="8" w:tplc="FFFABEDE">
      <w:start w:val="1"/>
      <w:numFmt w:val="bullet"/>
      <w:lvlText w:val=""/>
      <w:lvlJc w:val="left"/>
      <w:pPr>
        <w:ind w:left="1080" w:hanging="360"/>
      </w:pPr>
      <w:rPr>
        <w:rFonts w:ascii="Symbol" w:hAnsi="Symbol"/>
      </w:rPr>
    </w:lvl>
  </w:abstractNum>
  <w:abstractNum w:abstractNumId="45" w15:restartNumberingAfterBreak="0">
    <w:nsid w:val="527E7EBA"/>
    <w:multiLevelType w:val="hybridMultilevel"/>
    <w:tmpl w:val="B34C1302"/>
    <w:lvl w:ilvl="0" w:tplc="2F74F24A">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28D397E"/>
    <w:multiLevelType w:val="hybridMultilevel"/>
    <w:tmpl w:val="A586AF42"/>
    <w:lvl w:ilvl="0" w:tplc="7A8A5F84">
      <w:numFmt w:val="bullet"/>
      <w:lvlText w:val="-"/>
      <w:lvlJc w:val="left"/>
      <w:pPr>
        <w:ind w:left="1437" w:hanging="360"/>
      </w:pPr>
      <w:rPr>
        <w:rFonts w:ascii="Calibri" w:eastAsia="Calibri" w:hAnsi="Calibri" w:cs="Calibri" w:hint="default"/>
      </w:rPr>
    </w:lvl>
    <w:lvl w:ilvl="1" w:tplc="04240003" w:tentative="1">
      <w:start w:val="1"/>
      <w:numFmt w:val="bullet"/>
      <w:lvlText w:val="o"/>
      <w:lvlJc w:val="left"/>
      <w:pPr>
        <w:ind w:left="2157" w:hanging="360"/>
      </w:pPr>
      <w:rPr>
        <w:rFonts w:ascii="Courier New" w:hAnsi="Courier New" w:cs="Courier New" w:hint="default"/>
      </w:rPr>
    </w:lvl>
    <w:lvl w:ilvl="2" w:tplc="04240005" w:tentative="1">
      <w:start w:val="1"/>
      <w:numFmt w:val="bullet"/>
      <w:lvlText w:val=""/>
      <w:lvlJc w:val="left"/>
      <w:pPr>
        <w:ind w:left="2877" w:hanging="360"/>
      </w:pPr>
      <w:rPr>
        <w:rFonts w:ascii="Wingdings" w:hAnsi="Wingdings" w:hint="default"/>
      </w:rPr>
    </w:lvl>
    <w:lvl w:ilvl="3" w:tplc="04240001" w:tentative="1">
      <w:start w:val="1"/>
      <w:numFmt w:val="bullet"/>
      <w:lvlText w:val=""/>
      <w:lvlJc w:val="left"/>
      <w:pPr>
        <w:ind w:left="3597" w:hanging="360"/>
      </w:pPr>
      <w:rPr>
        <w:rFonts w:ascii="Symbol" w:hAnsi="Symbol" w:hint="default"/>
      </w:rPr>
    </w:lvl>
    <w:lvl w:ilvl="4" w:tplc="04240003" w:tentative="1">
      <w:start w:val="1"/>
      <w:numFmt w:val="bullet"/>
      <w:lvlText w:val="o"/>
      <w:lvlJc w:val="left"/>
      <w:pPr>
        <w:ind w:left="4317" w:hanging="360"/>
      </w:pPr>
      <w:rPr>
        <w:rFonts w:ascii="Courier New" w:hAnsi="Courier New" w:cs="Courier New" w:hint="default"/>
      </w:rPr>
    </w:lvl>
    <w:lvl w:ilvl="5" w:tplc="04240005" w:tentative="1">
      <w:start w:val="1"/>
      <w:numFmt w:val="bullet"/>
      <w:lvlText w:val=""/>
      <w:lvlJc w:val="left"/>
      <w:pPr>
        <w:ind w:left="5037" w:hanging="360"/>
      </w:pPr>
      <w:rPr>
        <w:rFonts w:ascii="Wingdings" w:hAnsi="Wingdings" w:hint="default"/>
      </w:rPr>
    </w:lvl>
    <w:lvl w:ilvl="6" w:tplc="04240001" w:tentative="1">
      <w:start w:val="1"/>
      <w:numFmt w:val="bullet"/>
      <w:lvlText w:val=""/>
      <w:lvlJc w:val="left"/>
      <w:pPr>
        <w:ind w:left="5757" w:hanging="360"/>
      </w:pPr>
      <w:rPr>
        <w:rFonts w:ascii="Symbol" w:hAnsi="Symbol" w:hint="default"/>
      </w:rPr>
    </w:lvl>
    <w:lvl w:ilvl="7" w:tplc="04240003" w:tentative="1">
      <w:start w:val="1"/>
      <w:numFmt w:val="bullet"/>
      <w:lvlText w:val="o"/>
      <w:lvlJc w:val="left"/>
      <w:pPr>
        <w:ind w:left="6477" w:hanging="360"/>
      </w:pPr>
      <w:rPr>
        <w:rFonts w:ascii="Courier New" w:hAnsi="Courier New" w:cs="Courier New" w:hint="default"/>
      </w:rPr>
    </w:lvl>
    <w:lvl w:ilvl="8" w:tplc="04240005" w:tentative="1">
      <w:start w:val="1"/>
      <w:numFmt w:val="bullet"/>
      <w:lvlText w:val=""/>
      <w:lvlJc w:val="left"/>
      <w:pPr>
        <w:ind w:left="7197" w:hanging="360"/>
      </w:pPr>
      <w:rPr>
        <w:rFonts w:ascii="Wingdings" w:hAnsi="Wingdings" w:hint="default"/>
      </w:rPr>
    </w:lvl>
  </w:abstractNum>
  <w:abstractNum w:abstractNumId="47" w15:restartNumberingAfterBreak="0">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5A2795E"/>
    <w:multiLevelType w:val="hybridMultilevel"/>
    <w:tmpl w:val="C9AE90D0"/>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7313C8F"/>
    <w:multiLevelType w:val="hybridMultilevel"/>
    <w:tmpl w:val="2C6C9D1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59CA5E18"/>
    <w:multiLevelType w:val="hybridMultilevel"/>
    <w:tmpl w:val="5E9E4D9A"/>
    <w:lvl w:ilvl="0" w:tplc="2F043BEC">
      <w:start w:val="430"/>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52"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53" w15:restartNumberingAfterBreak="0">
    <w:nsid w:val="653035E9"/>
    <w:multiLevelType w:val="multilevel"/>
    <w:tmpl w:val="F3A22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7033D55"/>
    <w:multiLevelType w:val="multilevel"/>
    <w:tmpl w:val="3C9A5A2E"/>
    <w:lvl w:ilvl="0">
      <w:start w:val="1"/>
      <w:numFmt w:val="decimal"/>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21"/>
      <w:lvlText w:val="%1.%2.%3."/>
      <w:lvlJc w:val="left"/>
      <w:pPr>
        <w:tabs>
          <w:tab w:val="num" w:pos="851"/>
        </w:tabs>
        <w:ind w:left="851" w:hanging="851"/>
      </w:pPr>
      <w:rPr>
        <w:rFonts w:ascii="Tahoma" w:hAnsi="Tahoma" w:cs="Times New Roman" w:hint="default"/>
        <w:b/>
        <w:i w:val="0"/>
        <w:sz w:val="20"/>
      </w:rPr>
    </w:lvl>
    <w:lvl w:ilvl="3">
      <w:start w:val="1"/>
      <w:numFmt w:val="decimal"/>
      <w:lvlText w:val="%1.%2.%3.%4."/>
      <w:lvlJc w:val="left"/>
      <w:pPr>
        <w:tabs>
          <w:tab w:val="num" w:pos="1080"/>
        </w:tabs>
        <w:ind w:left="864" w:hanging="864"/>
      </w:pPr>
      <w:rPr>
        <w:rFonts w:ascii="Tahoma" w:hAnsi="Tahoma" w:cs="Times New Roman" w:hint="default"/>
        <w:b/>
        <w:i w:val="0"/>
        <w:sz w:val="20"/>
      </w:rPr>
    </w:lvl>
    <w:lvl w:ilvl="4">
      <w:start w:val="1"/>
      <w:numFmt w:val="decimal"/>
      <w:lvlText w:val="%1.%2.%3.%4.%5."/>
      <w:lvlJc w:val="left"/>
      <w:pPr>
        <w:tabs>
          <w:tab w:val="num" w:pos="1440"/>
        </w:tabs>
        <w:ind w:left="1008" w:hanging="1008"/>
      </w:pPr>
      <w:rPr>
        <w:rFonts w:ascii="Tahoma" w:hAnsi="Tahoma" w:cs="Times New Roman" w:hint="default"/>
        <w:b/>
        <w:i w:val="0"/>
        <w:sz w:val="20"/>
      </w:rPr>
    </w:lvl>
    <w:lvl w:ilvl="5">
      <w:start w:val="1"/>
      <w:numFmt w:val="decimal"/>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55" w15:restartNumberingAfterBreak="0">
    <w:nsid w:val="682C3DC3"/>
    <w:multiLevelType w:val="hybridMultilevel"/>
    <w:tmpl w:val="2C6C9D1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6A2013EC"/>
    <w:multiLevelType w:val="hybridMultilevel"/>
    <w:tmpl w:val="149287C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C18354D"/>
    <w:multiLevelType w:val="hybridMultilevel"/>
    <w:tmpl w:val="34C49AC6"/>
    <w:lvl w:ilvl="0" w:tplc="3776342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CBF383B"/>
    <w:multiLevelType w:val="hybridMultilevel"/>
    <w:tmpl w:val="D3E0E4A6"/>
    <w:lvl w:ilvl="0" w:tplc="C41A9890">
      <w:start w:val="1"/>
      <w:numFmt w:val="bullet"/>
      <w:lvlText w:val="-"/>
      <w:lvlJc w:val="left"/>
      <w:pPr>
        <w:ind w:left="720" w:hanging="360"/>
      </w:pPr>
      <w:rPr>
        <w:rFonts w:ascii="Arial" w:hAnsi="Arial" w:cs="Times New Roman" w:hint="default"/>
        <w:b w:val="0"/>
        <w:i w:val="0"/>
        <w:sz w:val="16"/>
        <w:szCs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9" w15:restartNumberingAfterBreak="0">
    <w:nsid w:val="767247F9"/>
    <w:multiLevelType w:val="hybridMultilevel"/>
    <w:tmpl w:val="595EF53E"/>
    <w:lvl w:ilvl="0" w:tplc="9E5A532C">
      <w:start w:val="3"/>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E652A2F"/>
    <w:multiLevelType w:val="hybridMultilevel"/>
    <w:tmpl w:val="BF723362"/>
    <w:lvl w:ilvl="0" w:tplc="A1FA6FE4">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08914359">
    <w:abstractNumId w:val="16"/>
  </w:num>
  <w:num w:numId="2" w16cid:durableId="977951847">
    <w:abstractNumId w:val="48"/>
  </w:num>
  <w:num w:numId="3" w16cid:durableId="1510221334">
    <w:abstractNumId w:val="41"/>
  </w:num>
  <w:num w:numId="4" w16cid:durableId="1378508556">
    <w:abstractNumId w:val="42"/>
  </w:num>
  <w:num w:numId="5" w16cid:durableId="41185739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9950432">
    <w:abstractNumId w:val="6"/>
  </w:num>
  <w:num w:numId="7" w16cid:durableId="894775490">
    <w:abstractNumId w:val="60"/>
  </w:num>
  <w:num w:numId="8" w16cid:durableId="890966670">
    <w:abstractNumId w:val="31"/>
  </w:num>
  <w:num w:numId="9" w16cid:durableId="705837091">
    <w:abstractNumId w:val="54"/>
  </w:num>
  <w:num w:numId="10" w16cid:durableId="1527517862">
    <w:abstractNumId w:val="26"/>
  </w:num>
  <w:num w:numId="11" w16cid:durableId="726338192">
    <w:abstractNumId w:val="47"/>
  </w:num>
  <w:num w:numId="12" w16cid:durableId="1972590463">
    <w:abstractNumId w:val="15"/>
  </w:num>
  <w:num w:numId="13" w16cid:durableId="1401827462">
    <w:abstractNumId w:val="7"/>
  </w:num>
  <w:num w:numId="14" w16cid:durableId="247931354">
    <w:abstractNumId w:val="33"/>
  </w:num>
  <w:num w:numId="15" w16cid:durableId="11874038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289175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52798855">
    <w:abstractNumId w:val="35"/>
  </w:num>
  <w:num w:numId="18" w16cid:durableId="3242377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7428357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00734804">
    <w:abstractNumId w:val="20"/>
  </w:num>
  <w:num w:numId="21" w16cid:durableId="8621305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34832509">
    <w:abstractNumId w:val="5"/>
  </w:num>
  <w:num w:numId="23" w16cid:durableId="2091538401">
    <w:abstractNumId w:val="1"/>
  </w:num>
  <w:num w:numId="24" w16cid:durableId="76443445">
    <w:abstractNumId w:val="19"/>
  </w:num>
  <w:num w:numId="25" w16cid:durableId="1729641985">
    <w:abstractNumId w:val="36"/>
  </w:num>
  <w:num w:numId="26" w16cid:durableId="1591431141">
    <w:abstractNumId w:val="59"/>
  </w:num>
  <w:num w:numId="27" w16cid:durableId="1537159747">
    <w:abstractNumId w:val="8"/>
  </w:num>
  <w:num w:numId="28" w16cid:durableId="43793594">
    <w:abstractNumId w:val="37"/>
  </w:num>
  <w:num w:numId="29" w16cid:durableId="44842614">
    <w:abstractNumId w:val="52"/>
  </w:num>
  <w:num w:numId="30" w16cid:durableId="328363031">
    <w:abstractNumId w:val="29"/>
  </w:num>
  <w:num w:numId="31" w16cid:durableId="767845414">
    <w:abstractNumId w:val="11"/>
  </w:num>
  <w:num w:numId="32" w16cid:durableId="965963711">
    <w:abstractNumId w:val="50"/>
  </w:num>
  <w:num w:numId="33" w16cid:durableId="1223060135">
    <w:abstractNumId w:val="22"/>
  </w:num>
  <w:num w:numId="34" w16cid:durableId="65959804">
    <w:abstractNumId w:val="58"/>
  </w:num>
  <w:num w:numId="35" w16cid:durableId="2045790746">
    <w:abstractNumId w:val="24"/>
  </w:num>
  <w:num w:numId="36" w16cid:durableId="247424064">
    <w:abstractNumId w:val="32"/>
  </w:num>
  <w:num w:numId="37" w16cid:durableId="2085257022">
    <w:abstractNumId w:val="40"/>
  </w:num>
  <w:num w:numId="38" w16cid:durableId="1672484831">
    <w:abstractNumId w:val="56"/>
  </w:num>
  <w:num w:numId="39" w16cid:durableId="1330983792">
    <w:abstractNumId w:val="18"/>
  </w:num>
  <w:num w:numId="40" w16cid:durableId="470252122">
    <w:abstractNumId w:val="27"/>
  </w:num>
  <w:num w:numId="41" w16cid:durableId="2135706673">
    <w:abstractNumId w:val="49"/>
  </w:num>
  <w:num w:numId="42" w16cid:durableId="1454328495">
    <w:abstractNumId w:val="43"/>
  </w:num>
  <w:num w:numId="43" w16cid:durableId="742995215">
    <w:abstractNumId w:val="25"/>
  </w:num>
  <w:num w:numId="44" w16cid:durableId="266275233">
    <w:abstractNumId w:val="55"/>
  </w:num>
  <w:num w:numId="45" w16cid:durableId="395251043">
    <w:abstractNumId w:val="12"/>
  </w:num>
  <w:num w:numId="46" w16cid:durableId="970985914">
    <w:abstractNumId w:val="23"/>
  </w:num>
  <w:num w:numId="47" w16cid:durableId="36315644">
    <w:abstractNumId w:val="44"/>
  </w:num>
  <w:num w:numId="48" w16cid:durableId="1764297378">
    <w:abstractNumId w:val="28"/>
  </w:num>
  <w:num w:numId="49" w16cid:durableId="1015769062">
    <w:abstractNumId w:val="38"/>
  </w:num>
  <w:num w:numId="50" w16cid:durableId="2023361805">
    <w:abstractNumId w:val="53"/>
  </w:num>
  <w:num w:numId="51" w16cid:durableId="1705015618">
    <w:abstractNumId w:val="30"/>
  </w:num>
  <w:num w:numId="52" w16cid:durableId="408117482">
    <w:abstractNumId w:val="45"/>
  </w:num>
  <w:num w:numId="53" w16cid:durableId="1623070837">
    <w:abstractNumId w:val="46"/>
  </w:num>
  <w:num w:numId="54" w16cid:durableId="1744450750">
    <w:abstractNumId w:val="57"/>
  </w:num>
  <w:num w:numId="55" w16cid:durableId="872502318">
    <w:abstractNumId w:val="34"/>
  </w:num>
  <w:num w:numId="56" w16cid:durableId="1487938605">
    <w:abstractNumId w:val="14"/>
  </w:num>
  <w:num w:numId="57" w16cid:durableId="1683044946">
    <w:abstractNumId w:val="17"/>
  </w:num>
  <w:num w:numId="58" w16cid:durableId="1839078061">
    <w:abstractNumId w:val="2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27D"/>
    <w:rsid w:val="00000216"/>
    <w:rsid w:val="00000827"/>
    <w:rsid w:val="00000CAC"/>
    <w:rsid w:val="00000CFC"/>
    <w:rsid w:val="00001C09"/>
    <w:rsid w:val="000029A5"/>
    <w:rsid w:val="000034AA"/>
    <w:rsid w:val="00003617"/>
    <w:rsid w:val="00004613"/>
    <w:rsid w:val="0000489C"/>
    <w:rsid w:val="0000617E"/>
    <w:rsid w:val="000064F9"/>
    <w:rsid w:val="00010991"/>
    <w:rsid w:val="00011623"/>
    <w:rsid w:val="00014188"/>
    <w:rsid w:val="000159A1"/>
    <w:rsid w:val="0001646A"/>
    <w:rsid w:val="00020284"/>
    <w:rsid w:val="00023875"/>
    <w:rsid w:val="00023CB3"/>
    <w:rsid w:val="000264A6"/>
    <w:rsid w:val="000276B8"/>
    <w:rsid w:val="00031F4A"/>
    <w:rsid w:val="0003225D"/>
    <w:rsid w:val="000331E2"/>
    <w:rsid w:val="00037598"/>
    <w:rsid w:val="00040E02"/>
    <w:rsid w:val="00042290"/>
    <w:rsid w:val="00042B93"/>
    <w:rsid w:val="000432B1"/>
    <w:rsid w:val="000470EA"/>
    <w:rsid w:val="00050403"/>
    <w:rsid w:val="00050816"/>
    <w:rsid w:val="000513CC"/>
    <w:rsid w:val="00051D21"/>
    <w:rsid w:val="0005325C"/>
    <w:rsid w:val="000538B3"/>
    <w:rsid w:val="00055C74"/>
    <w:rsid w:val="0005654D"/>
    <w:rsid w:val="00056A59"/>
    <w:rsid w:val="0006014C"/>
    <w:rsid w:val="0006026D"/>
    <w:rsid w:val="00060705"/>
    <w:rsid w:val="000626A8"/>
    <w:rsid w:val="0006330F"/>
    <w:rsid w:val="0006544B"/>
    <w:rsid w:val="000678CF"/>
    <w:rsid w:val="0007078C"/>
    <w:rsid w:val="00072340"/>
    <w:rsid w:val="00072899"/>
    <w:rsid w:val="000730A9"/>
    <w:rsid w:val="00074A79"/>
    <w:rsid w:val="000778D5"/>
    <w:rsid w:val="00080001"/>
    <w:rsid w:val="00080025"/>
    <w:rsid w:val="000805AE"/>
    <w:rsid w:val="00080878"/>
    <w:rsid w:val="00080D62"/>
    <w:rsid w:val="0008356D"/>
    <w:rsid w:val="00083C74"/>
    <w:rsid w:val="00083EB3"/>
    <w:rsid w:val="000844FD"/>
    <w:rsid w:val="0008509B"/>
    <w:rsid w:val="0008655D"/>
    <w:rsid w:val="0008710B"/>
    <w:rsid w:val="00091AA7"/>
    <w:rsid w:val="000940D7"/>
    <w:rsid w:val="00095528"/>
    <w:rsid w:val="000964DD"/>
    <w:rsid w:val="000A02AB"/>
    <w:rsid w:val="000A04EE"/>
    <w:rsid w:val="000A16A1"/>
    <w:rsid w:val="000A2D7A"/>
    <w:rsid w:val="000A4363"/>
    <w:rsid w:val="000A4FF3"/>
    <w:rsid w:val="000A5DA3"/>
    <w:rsid w:val="000A6691"/>
    <w:rsid w:val="000A6774"/>
    <w:rsid w:val="000B04C2"/>
    <w:rsid w:val="000B0DD5"/>
    <w:rsid w:val="000B21E8"/>
    <w:rsid w:val="000B26CE"/>
    <w:rsid w:val="000B3B21"/>
    <w:rsid w:val="000B3DF6"/>
    <w:rsid w:val="000B5417"/>
    <w:rsid w:val="000B5A18"/>
    <w:rsid w:val="000B5CF1"/>
    <w:rsid w:val="000B6852"/>
    <w:rsid w:val="000B6EB3"/>
    <w:rsid w:val="000B7330"/>
    <w:rsid w:val="000B7961"/>
    <w:rsid w:val="000C024A"/>
    <w:rsid w:val="000C0E9D"/>
    <w:rsid w:val="000C1DE3"/>
    <w:rsid w:val="000C201D"/>
    <w:rsid w:val="000C2DF1"/>
    <w:rsid w:val="000C3757"/>
    <w:rsid w:val="000C3F1F"/>
    <w:rsid w:val="000C4B25"/>
    <w:rsid w:val="000C5EC9"/>
    <w:rsid w:val="000C627E"/>
    <w:rsid w:val="000C726C"/>
    <w:rsid w:val="000C7D2C"/>
    <w:rsid w:val="000D1229"/>
    <w:rsid w:val="000D1F30"/>
    <w:rsid w:val="000D20A9"/>
    <w:rsid w:val="000D2D3B"/>
    <w:rsid w:val="000D384F"/>
    <w:rsid w:val="000D38E0"/>
    <w:rsid w:val="000D53C4"/>
    <w:rsid w:val="000D57BA"/>
    <w:rsid w:val="000D5854"/>
    <w:rsid w:val="000D7224"/>
    <w:rsid w:val="000D7E5A"/>
    <w:rsid w:val="000E049E"/>
    <w:rsid w:val="000E0B66"/>
    <w:rsid w:val="000E24D6"/>
    <w:rsid w:val="000E2D0B"/>
    <w:rsid w:val="000E3B88"/>
    <w:rsid w:val="000E3C04"/>
    <w:rsid w:val="000E4162"/>
    <w:rsid w:val="000E58F9"/>
    <w:rsid w:val="000E5EC7"/>
    <w:rsid w:val="000E655D"/>
    <w:rsid w:val="000E7563"/>
    <w:rsid w:val="000F133B"/>
    <w:rsid w:val="000F1E6B"/>
    <w:rsid w:val="000F2BF0"/>
    <w:rsid w:val="000F3654"/>
    <w:rsid w:val="000F3D07"/>
    <w:rsid w:val="000F533C"/>
    <w:rsid w:val="000F5714"/>
    <w:rsid w:val="000F5CC6"/>
    <w:rsid w:val="000F6927"/>
    <w:rsid w:val="000F7778"/>
    <w:rsid w:val="000F7E9A"/>
    <w:rsid w:val="000F7EF2"/>
    <w:rsid w:val="0010035E"/>
    <w:rsid w:val="00100773"/>
    <w:rsid w:val="0010240C"/>
    <w:rsid w:val="001027B5"/>
    <w:rsid w:val="0010391E"/>
    <w:rsid w:val="0010460A"/>
    <w:rsid w:val="0010583E"/>
    <w:rsid w:val="00110078"/>
    <w:rsid w:val="0011433B"/>
    <w:rsid w:val="001179BE"/>
    <w:rsid w:val="0012101E"/>
    <w:rsid w:val="00121972"/>
    <w:rsid w:val="00121D00"/>
    <w:rsid w:val="0012344A"/>
    <w:rsid w:val="0012404E"/>
    <w:rsid w:val="00124F81"/>
    <w:rsid w:val="00126A27"/>
    <w:rsid w:val="00127C0E"/>
    <w:rsid w:val="0013149F"/>
    <w:rsid w:val="00131734"/>
    <w:rsid w:val="00134176"/>
    <w:rsid w:val="0013458B"/>
    <w:rsid w:val="0013467C"/>
    <w:rsid w:val="00137259"/>
    <w:rsid w:val="00137550"/>
    <w:rsid w:val="0013788A"/>
    <w:rsid w:val="00137D00"/>
    <w:rsid w:val="00137E4C"/>
    <w:rsid w:val="0014039A"/>
    <w:rsid w:val="001408B8"/>
    <w:rsid w:val="00141A24"/>
    <w:rsid w:val="001440A1"/>
    <w:rsid w:val="001443A5"/>
    <w:rsid w:val="0014498D"/>
    <w:rsid w:val="00144ED4"/>
    <w:rsid w:val="00145629"/>
    <w:rsid w:val="001462E5"/>
    <w:rsid w:val="0014640D"/>
    <w:rsid w:val="0014673B"/>
    <w:rsid w:val="00146DCD"/>
    <w:rsid w:val="00147075"/>
    <w:rsid w:val="001470FE"/>
    <w:rsid w:val="0014727C"/>
    <w:rsid w:val="0015360F"/>
    <w:rsid w:val="00153B11"/>
    <w:rsid w:val="001540FB"/>
    <w:rsid w:val="00154507"/>
    <w:rsid w:val="001554ED"/>
    <w:rsid w:val="00155CF6"/>
    <w:rsid w:val="00156C48"/>
    <w:rsid w:val="00157B1C"/>
    <w:rsid w:val="001607FC"/>
    <w:rsid w:val="00162339"/>
    <w:rsid w:val="0016314C"/>
    <w:rsid w:val="00163C82"/>
    <w:rsid w:val="00163F16"/>
    <w:rsid w:val="0016446B"/>
    <w:rsid w:val="001656B9"/>
    <w:rsid w:val="001657C2"/>
    <w:rsid w:val="00166F0D"/>
    <w:rsid w:val="00167323"/>
    <w:rsid w:val="00171667"/>
    <w:rsid w:val="00171728"/>
    <w:rsid w:val="00171FE3"/>
    <w:rsid w:val="0017305F"/>
    <w:rsid w:val="001735AE"/>
    <w:rsid w:val="00173701"/>
    <w:rsid w:val="00174629"/>
    <w:rsid w:val="00174A8B"/>
    <w:rsid w:val="00175412"/>
    <w:rsid w:val="00177DD0"/>
    <w:rsid w:val="00177EF2"/>
    <w:rsid w:val="00180AF1"/>
    <w:rsid w:val="00180E90"/>
    <w:rsid w:val="00181639"/>
    <w:rsid w:val="00181898"/>
    <w:rsid w:val="00181C61"/>
    <w:rsid w:val="001824BB"/>
    <w:rsid w:val="001835EB"/>
    <w:rsid w:val="00184367"/>
    <w:rsid w:val="001844BC"/>
    <w:rsid w:val="00185300"/>
    <w:rsid w:val="00186E48"/>
    <w:rsid w:val="001875C4"/>
    <w:rsid w:val="001900A7"/>
    <w:rsid w:val="00190777"/>
    <w:rsid w:val="00191D21"/>
    <w:rsid w:val="00195245"/>
    <w:rsid w:val="0019561C"/>
    <w:rsid w:val="001956F3"/>
    <w:rsid w:val="001957F9"/>
    <w:rsid w:val="0019607C"/>
    <w:rsid w:val="001970E1"/>
    <w:rsid w:val="00197431"/>
    <w:rsid w:val="00197CE8"/>
    <w:rsid w:val="001A2429"/>
    <w:rsid w:val="001A2E09"/>
    <w:rsid w:val="001A380A"/>
    <w:rsid w:val="001A42F9"/>
    <w:rsid w:val="001A4970"/>
    <w:rsid w:val="001A4C64"/>
    <w:rsid w:val="001A5DC6"/>
    <w:rsid w:val="001A6C3B"/>
    <w:rsid w:val="001A6F7F"/>
    <w:rsid w:val="001A731A"/>
    <w:rsid w:val="001A74E7"/>
    <w:rsid w:val="001B0042"/>
    <w:rsid w:val="001B0BFA"/>
    <w:rsid w:val="001B18DE"/>
    <w:rsid w:val="001B1E03"/>
    <w:rsid w:val="001B33FF"/>
    <w:rsid w:val="001B3989"/>
    <w:rsid w:val="001B3BA1"/>
    <w:rsid w:val="001B3D07"/>
    <w:rsid w:val="001B43DF"/>
    <w:rsid w:val="001B452F"/>
    <w:rsid w:val="001B459D"/>
    <w:rsid w:val="001B4B8D"/>
    <w:rsid w:val="001B4D4C"/>
    <w:rsid w:val="001B4F9D"/>
    <w:rsid w:val="001B532A"/>
    <w:rsid w:val="001B5D11"/>
    <w:rsid w:val="001B61AD"/>
    <w:rsid w:val="001B791F"/>
    <w:rsid w:val="001C0906"/>
    <w:rsid w:val="001C1181"/>
    <w:rsid w:val="001C11BE"/>
    <w:rsid w:val="001C4981"/>
    <w:rsid w:val="001C5393"/>
    <w:rsid w:val="001C589B"/>
    <w:rsid w:val="001C5C66"/>
    <w:rsid w:val="001C7EB8"/>
    <w:rsid w:val="001D0F6E"/>
    <w:rsid w:val="001D20EB"/>
    <w:rsid w:val="001D2BC4"/>
    <w:rsid w:val="001D31CB"/>
    <w:rsid w:val="001D414F"/>
    <w:rsid w:val="001D59B0"/>
    <w:rsid w:val="001D5D52"/>
    <w:rsid w:val="001D6CE0"/>
    <w:rsid w:val="001D7A4C"/>
    <w:rsid w:val="001E0384"/>
    <w:rsid w:val="001E0591"/>
    <w:rsid w:val="001E111D"/>
    <w:rsid w:val="001E3F38"/>
    <w:rsid w:val="001E4196"/>
    <w:rsid w:val="001E6108"/>
    <w:rsid w:val="001E6811"/>
    <w:rsid w:val="001E6EFC"/>
    <w:rsid w:val="001F11C9"/>
    <w:rsid w:val="001F1221"/>
    <w:rsid w:val="001F1A9A"/>
    <w:rsid w:val="001F1DCA"/>
    <w:rsid w:val="001F22C4"/>
    <w:rsid w:val="001F475A"/>
    <w:rsid w:val="001F4B92"/>
    <w:rsid w:val="001F6EE7"/>
    <w:rsid w:val="001F6F97"/>
    <w:rsid w:val="00200A79"/>
    <w:rsid w:val="00200C1F"/>
    <w:rsid w:val="002016E5"/>
    <w:rsid w:val="0020218B"/>
    <w:rsid w:val="00204C6E"/>
    <w:rsid w:val="00205CF9"/>
    <w:rsid w:val="00207414"/>
    <w:rsid w:val="00207671"/>
    <w:rsid w:val="002119DC"/>
    <w:rsid w:val="00211CA0"/>
    <w:rsid w:val="00211DA0"/>
    <w:rsid w:val="00212003"/>
    <w:rsid w:val="00212783"/>
    <w:rsid w:val="00213315"/>
    <w:rsid w:val="002134BA"/>
    <w:rsid w:val="00214A24"/>
    <w:rsid w:val="00214CAB"/>
    <w:rsid w:val="0021655A"/>
    <w:rsid w:val="00217339"/>
    <w:rsid w:val="00217977"/>
    <w:rsid w:val="00220386"/>
    <w:rsid w:val="00221056"/>
    <w:rsid w:val="002220EA"/>
    <w:rsid w:val="002227A9"/>
    <w:rsid w:val="002231EB"/>
    <w:rsid w:val="00223868"/>
    <w:rsid w:val="002250A2"/>
    <w:rsid w:val="002257E8"/>
    <w:rsid w:val="00225935"/>
    <w:rsid w:val="00227825"/>
    <w:rsid w:val="00227D0A"/>
    <w:rsid w:val="00231236"/>
    <w:rsid w:val="002312D1"/>
    <w:rsid w:val="00231640"/>
    <w:rsid w:val="002316B1"/>
    <w:rsid w:val="00233F67"/>
    <w:rsid w:val="00236B27"/>
    <w:rsid w:val="0023750E"/>
    <w:rsid w:val="00237744"/>
    <w:rsid w:val="0024010E"/>
    <w:rsid w:val="0024028B"/>
    <w:rsid w:val="00241032"/>
    <w:rsid w:val="00241158"/>
    <w:rsid w:val="00241AB4"/>
    <w:rsid w:val="00241DAC"/>
    <w:rsid w:val="00242EF7"/>
    <w:rsid w:val="00243D3B"/>
    <w:rsid w:val="00245690"/>
    <w:rsid w:val="00250FCF"/>
    <w:rsid w:val="00252349"/>
    <w:rsid w:val="0025295A"/>
    <w:rsid w:val="002533F2"/>
    <w:rsid w:val="0025371E"/>
    <w:rsid w:val="00260B4E"/>
    <w:rsid w:val="002610B7"/>
    <w:rsid w:val="0026480C"/>
    <w:rsid w:val="002650E2"/>
    <w:rsid w:val="00265E49"/>
    <w:rsid w:val="00265F28"/>
    <w:rsid w:val="00266044"/>
    <w:rsid w:val="002702A7"/>
    <w:rsid w:val="00271E6A"/>
    <w:rsid w:val="00273DA8"/>
    <w:rsid w:val="002761F7"/>
    <w:rsid w:val="0027718B"/>
    <w:rsid w:val="00277783"/>
    <w:rsid w:val="00277D66"/>
    <w:rsid w:val="00280290"/>
    <w:rsid w:val="00280B02"/>
    <w:rsid w:val="002811B9"/>
    <w:rsid w:val="00281B84"/>
    <w:rsid w:val="00283FEE"/>
    <w:rsid w:val="0028524D"/>
    <w:rsid w:val="00287AFF"/>
    <w:rsid w:val="00287CEA"/>
    <w:rsid w:val="0029222D"/>
    <w:rsid w:val="00293717"/>
    <w:rsid w:val="00293783"/>
    <w:rsid w:val="00294A8B"/>
    <w:rsid w:val="00296FE8"/>
    <w:rsid w:val="00297786"/>
    <w:rsid w:val="00297EF3"/>
    <w:rsid w:val="002A0346"/>
    <w:rsid w:val="002A0EEB"/>
    <w:rsid w:val="002A14F8"/>
    <w:rsid w:val="002A184F"/>
    <w:rsid w:val="002A5131"/>
    <w:rsid w:val="002A51B3"/>
    <w:rsid w:val="002A56F3"/>
    <w:rsid w:val="002B092F"/>
    <w:rsid w:val="002B31A1"/>
    <w:rsid w:val="002B434C"/>
    <w:rsid w:val="002B4EE1"/>
    <w:rsid w:val="002B7828"/>
    <w:rsid w:val="002C0009"/>
    <w:rsid w:val="002C0970"/>
    <w:rsid w:val="002C12E8"/>
    <w:rsid w:val="002C1532"/>
    <w:rsid w:val="002C39DC"/>
    <w:rsid w:val="002C3DF4"/>
    <w:rsid w:val="002C4719"/>
    <w:rsid w:val="002C55EE"/>
    <w:rsid w:val="002C6FF2"/>
    <w:rsid w:val="002C799B"/>
    <w:rsid w:val="002D2640"/>
    <w:rsid w:val="002D31EE"/>
    <w:rsid w:val="002D48C5"/>
    <w:rsid w:val="002D5AF1"/>
    <w:rsid w:val="002D5FA9"/>
    <w:rsid w:val="002D66AD"/>
    <w:rsid w:val="002D72AE"/>
    <w:rsid w:val="002D7A79"/>
    <w:rsid w:val="002D7E05"/>
    <w:rsid w:val="002E2C5E"/>
    <w:rsid w:val="002E584F"/>
    <w:rsid w:val="002E6F01"/>
    <w:rsid w:val="002E738B"/>
    <w:rsid w:val="002F1818"/>
    <w:rsid w:val="002F1BC8"/>
    <w:rsid w:val="002F24F0"/>
    <w:rsid w:val="002F2B5E"/>
    <w:rsid w:val="002F3243"/>
    <w:rsid w:val="002F4014"/>
    <w:rsid w:val="002F5213"/>
    <w:rsid w:val="002F632C"/>
    <w:rsid w:val="002F6A7A"/>
    <w:rsid w:val="002F75CB"/>
    <w:rsid w:val="002F7CC7"/>
    <w:rsid w:val="002F7D40"/>
    <w:rsid w:val="002F7F92"/>
    <w:rsid w:val="00300748"/>
    <w:rsid w:val="00302254"/>
    <w:rsid w:val="00303BF0"/>
    <w:rsid w:val="0030602F"/>
    <w:rsid w:val="00306D6A"/>
    <w:rsid w:val="00307CB6"/>
    <w:rsid w:val="003104CD"/>
    <w:rsid w:val="00311DE6"/>
    <w:rsid w:val="00311F7D"/>
    <w:rsid w:val="00314722"/>
    <w:rsid w:val="00316783"/>
    <w:rsid w:val="00316990"/>
    <w:rsid w:val="003217F8"/>
    <w:rsid w:val="0032184D"/>
    <w:rsid w:val="003234EB"/>
    <w:rsid w:val="00324EDD"/>
    <w:rsid w:val="00325224"/>
    <w:rsid w:val="0032552F"/>
    <w:rsid w:val="00325CD4"/>
    <w:rsid w:val="00325D3D"/>
    <w:rsid w:val="003266A3"/>
    <w:rsid w:val="00331BFA"/>
    <w:rsid w:val="003330C4"/>
    <w:rsid w:val="0033366C"/>
    <w:rsid w:val="00333BE0"/>
    <w:rsid w:val="00334751"/>
    <w:rsid w:val="00334896"/>
    <w:rsid w:val="003349C2"/>
    <w:rsid w:val="003349E1"/>
    <w:rsid w:val="0033505A"/>
    <w:rsid w:val="003352EE"/>
    <w:rsid w:val="00336CCB"/>
    <w:rsid w:val="003402EE"/>
    <w:rsid w:val="003404CD"/>
    <w:rsid w:val="00340AA2"/>
    <w:rsid w:val="00341ACF"/>
    <w:rsid w:val="0034203E"/>
    <w:rsid w:val="00343C9F"/>
    <w:rsid w:val="00344501"/>
    <w:rsid w:val="00344B6C"/>
    <w:rsid w:val="00344F2B"/>
    <w:rsid w:val="00345712"/>
    <w:rsid w:val="003459AE"/>
    <w:rsid w:val="003461F7"/>
    <w:rsid w:val="00346CBF"/>
    <w:rsid w:val="00347494"/>
    <w:rsid w:val="00347AAC"/>
    <w:rsid w:val="00350195"/>
    <w:rsid w:val="003505C4"/>
    <w:rsid w:val="00352245"/>
    <w:rsid w:val="0035251E"/>
    <w:rsid w:val="0035467A"/>
    <w:rsid w:val="00354E13"/>
    <w:rsid w:val="003553C6"/>
    <w:rsid w:val="00357882"/>
    <w:rsid w:val="00360CF1"/>
    <w:rsid w:val="003612D9"/>
    <w:rsid w:val="00362598"/>
    <w:rsid w:val="00364120"/>
    <w:rsid w:val="0036507C"/>
    <w:rsid w:val="00365C28"/>
    <w:rsid w:val="003662EE"/>
    <w:rsid w:val="003678C4"/>
    <w:rsid w:val="00370AA1"/>
    <w:rsid w:val="0037182B"/>
    <w:rsid w:val="0037287F"/>
    <w:rsid w:val="00373E80"/>
    <w:rsid w:val="00374493"/>
    <w:rsid w:val="00376170"/>
    <w:rsid w:val="00377293"/>
    <w:rsid w:val="003775FB"/>
    <w:rsid w:val="0037769C"/>
    <w:rsid w:val="0038287C"/>
    <w:rsid w:val="00382AA8"/>
    <w:rsid w:val="003830B6"/>
    <w:rsid w:val="003835B1"/>
    <w:rsid w:val="00385034"/>
    <w:rsid w:val="003859BC"/>
    <w:rsid w:val="00385DEE"/>
    <w:rsid w:val="00386A30"/>
    <w:rsid w:val="00387AC1"/>
    <w:rsid w:val="003928C7"/>
    <w:rsid w:val="00394AE7"/>
    <w:rsid w:val="003965BF"/>
    <w:rsid w:val="00397539"/>
    <w:rsid w:val="003A07A7"/>
    <w:rsid w:val="003A0BCB"/>
    <w:rsid w:val="003A16CD"/>
    <w:rsid w:val="003A1A58"/>
    <w:rsid w:val="003A1AD1"/>
    <w:rsid w:val="003A27A6"/>
    <w:rsid w:val="003A2FC2"/>
    <w:rsid w:val="003A30E7"/>
    <w:rsid w:val="003A3E6B"/>
    <w:rsid w:val="003A4179"/>
    <w:rsid w:val="003A45D0"/>
    <w:rsid w:val="003A6E52"/>
    <w:rsid w:val="003B0730"/>
    <w:rsid w:val="003B1710"/>
    <w:rsid w:val="003B1CA9"/>
    <w:rsid w:val="003B29C6"/>
    <w:rsid w:val="003B3378"/>
    <w:rsid w:val="003B35C3"/>
    <w:rsid w:val="003B3EDD"/>
    <w:rsid w:val="003B56D6"/>
    <w:rsid w:val="003B7207"/>
    <w:rsid w:val="003C0405"/>
    <w:rsid w:val="003C0AE0"/>
    <w:rsid w:val="003C0BDF"/>
    <w:rsid w:val="003C180E"/>
    <w:rsid w:val="003C18AC"/>
    <w:rsid w:val="003C1F97"/>
    <w:rsid w:val="003C279F"/>
    <w:rsid w:val="003C3102"/>
    <w:rsid w:val="003C3C28"/>
    <w:rsid w:val="003C3FE7"/>
    <w:rsid w:val="003C3FFA"/>
    <w:rsid w:val="003D02F8"/>
    <w:rsid w:val="003D07B7"/>
    <w:rsid w:val="003D1D25"/>
    <w:rsid w:val="003D1E04"/>
    <w:rsid w:val="003D1EA6"/>
    <w:rsid w:val="003D2DCA"/>
    <w:rsid w:val="003D32C1"/>
    <w:rsid w:val="003D3E70"/>
    <w:rsid w:val="003D4649"/>
    <w:rsid w:val="003D4DA3"/>
    <w:rsid w:val="003D686F"/>
    <w:rsid w:val="003D7403"/>
    <w:rsid w:val="003D77B4"/>
    <w:rsid w:val="003E00C0"/>
    <w:rsid w:val="003E1242"/>
    <w:rsid w:val="003E176C"/>
    <w:rsid w:val="003E1E72"/>
    <w:rsid w:val="003E421B"/>
    <w:rsid w:val="003E45F7"/>
    <w:rsid w:val="003E559D"/>
    <w:rsid w:val="003E63AD"/>
    <w:rsid w:val="003E7151"/>
    <w:rsid w:val="003E73B2"/>
    <w:rsid w:val="003E75BA"/>
    <w:rsid w:val="003F0457"/>
    <w:rsid w:val="003F07A8"/>
    <w:rsid w:val="003F1CB5"/>
    <w:rsid w:val="003F1D6A"/>
    <w:rsid w:val="003F2D8B"/>
    <w:rsid w:val="003F323B"/>
    <w:rsid w:val="003F3C54"/>
    <w:rsid w:val="003F40D3"/>
    <w:rsid w:val="003F4D1A"/>
    <w:rsid w:val="003F50C8"/>
    <w:rsid w:val="003F5C3D"/>
    <w:rsid w:val="003F6239"/>
    <w:rsid w:val="003F6588"/>
    <w:rsid w:val="003F733F"/>
    <w:rsid w:val="003F73EB"/>
    <w:rsid w:val="00400770"/>
    <w:rsid w:val="00402030"/>
    <w:rsid w:val="004037D7"/>
    <w:rsid w:val="00403FBD"/>
    <w:rsid w:val="0040453C"/>
    <w:rsid w:val="004048EA"/>
    <w:rsid w:val="00404C45"/>
    <w:rsid w:val="0040518D"/>
    <w:rsid w:val="00405AFF"/>
    <w:rsid w:val="00405C38"/>
    <w:rsid w:val="004072E8"/>
    <w:rsid w:val="00410271"/>
    <w:rsid w:val="004102AF"/>
    <w:rsid w:val="004103B6"/>
    <w:rsid w:val="00412409"/>
    <w:rsid w:val="00412AE0"/>
    <w:rsid w:val="00412DA8"/>
    <w:rsid w:val="004130DD"/>
    <w:rsid w:val="0041341A"/>
    <w:rsid w:val="00414C28"/>
    <w:rsid w:val="00415560"/>
    <w:rsid w:val="00415C51"/>
    <w:rsid w:val="00423BAD"/>
    <w:rsid w:val="004258C4"/>
    <w:rsid w:val="0042639C"/>
    <w:rsid w:val="004270E1"/>
    <w:rsid w:val="00427542"/>
    <w:rsid w:val="004301CB"/>
    <w:rsid w:val="0043042D"/>
    <w:rsid w:val="004325C4"/>
    <w:rsid w:val="00432B22"/>
    <w:rsid w:val="004345A4"/>
    <w:rsid w:val="00434935"/>
    <w:rsid w:val="00435C41"/>
    <w:rsid w:val="00435D92"/>
    <w:rsid w:val="00435EB8"/>
    <w:rsid w:val="00435F14"/>
    <w:rsid w:val="0043644B"/>
    <w:rsid w:val="0043699A"/>
    <w:rsid w:val="00437533"/>
    <w:rsid w:val="00437815"/>
    <w:rsid w:val="00437EDB"/>
    <w:rsid w:val="00441E67"/>
    <w:rsid w:val="004423BC"/>
    <w:rsid w:val="00443023"/>
    <w:rsid w:val="0044308B"/>
    <w:rsid w:val="00443464"/>
    <w:rsid w:val="004463F1"/>
    <w:rsid w:val="004469C0"/>
    <w:rsid w:val="0045008C"/>
    <w:rsid w:val="00454215"/>
    <w:rsid w:val="0045490C"/>
    <w:rsid w:val="00454E04"/>
    <w:rsid w:val="00460084"/>
    <w:rsid w:val="004601E3"/>
    <w:rsid w:val="00461391"/>
    <w:rsid w:val="0046218C"/>
    <w:rsid w:val="00462E54"/>
    <w:rsid w:val="004631D8"/>
    <w:rsid w:val="00463C3E"/>
    <w:rsid w:val="004640F1"/>
    <w:rsid w:val="00464279"/>
    <w:rsid w:val="00465677"/>
    <w:rsid w:val="004657F1"/>
    <w:rsid w:val="00470524"/>
    <w:rsid w:val="00472AF3"/>
    <w:rsid w:val="00473802"/>
    <w:rsid w:val="00473F79"/>
    <w:rsid w:val="00474217"/>
    <w:rsid w:val="00475F7F"/>
    <w:rsid w:val="0048113A"/>
    <w:rsid w:val="00481145"/>
    <w:rsid w:val="00481652"/>
    <w:rsid w:val="00483704"/>
    <w:rsid w:val="00486A8B"/>
    <w:rsid w:val="00486B07"/>
    <w:rsid w:val="00490066"/>
    <w:rsid w:val="004908CF"/>
    <w:rsid w:val="004913F4"/>
    <w:rsid w:val="00492E9A"/>
    <w:rsid w:val="00494665"/>
    <w:rsid w:val="00495DD3"/>
    <w:rsid w:val="00495FC2"/>
    <w:rsid w:val="004966FE"/>
    <w:rsid w:val="00496FF2"/>
    <w:rsid w:val="004A16D3"/>
    <w:rsid w:val="004A1F29"/>
    <w:rsid w:val="004A25D5"/>
    <w:rsid w:val="004A2653"/>
    <w:rsid w:val="004A3B8C"/>
    <w:rsid w:val="004A3F62"/>
    <w:rsid w:val="004A467F"/>
    <w:rsid w:val="004A50A7"/>
    <w:rsid w:val="004A6768"/>
    <w:rsid w:val="004B06EF"/>
    <w:rsid w:val="004B121A"/>
    <w:rsid w:val="004B285C"/>
    <w:rsid w:val="004B3AF7"/>
    <w:rsid w:val="004B3B1E"/>
    <w:rsid w:val="004B4438"/>
    <w:rsid w:val="004B534E"/>
    <w:rsid w:val="004B695D"/>
    <w:rsid w:val="004B7C56"/>
    <w:rsid w:val="004C05DE"/>
    <w:rsid w:val="004C12CE"/>
    <w:rsid w:val="004C1DCC"/>
    <w:rsid w:val="004C2FB1"/>
    <w:rsid w:val="004C327F"/>
    <w:rsid w:val="004C35DA"/>
    <w:rsid w:val="004C542C"/>
    <w:rsid w:val="004C5CC1"/>
    <w:rsid w:val="004C5E75"/>
    <w:rsid w:val="004C6C8D"/>
    <w:rsid w:val="004C76DC"/>
    <w:rsid w:val="004C7DFD"/>
    <w:rsid w:val="004D0E56"/>
    <w:rsid w:val="004D1175"/>
    <w:rsid w:val="004D131F"/>
    <w:rsid w:val="004D14BE"/>
    <w:rsid w:val="004D1E03"/>
    <w:rsid w:val="004D1E91"/>
    <w:rsid w:val="004D2ACB"/>
    <w:rsid w:val="004D2BC7"/>
    <w:rsid w:val="004D4AB8"/>
    <w:rsid w:val="004D4E61"/>
    <w:rsid w:val="004D7489"/>
    <w:rsid w:val="004D7C28"/>
    <w:rsid w:val="004E13EA"/>
    <w:rsid w:val="004E1E00"/>
    <w:rsid w:val="004E22B6"/>
    <w:rsid w:val="004E2B3C"/>
    <w:rsid w:val="004E352A"/>
    <w:rsid w:val="004E3C6B"/>
    <w:rsid w:val="004E7738"/>
    <w:rsid w:val="004F05C7"/>
    <w:rsid w:val="004F2B62"/>
    <w:rsid w:val="004F367F"/>
    <w:rsid w:val="004F373D"/>
    <w:rsid w:val="004F4AFA"/>
    <w:rsid w:val="004F525F"/>
    <w:rsid w:val="004F58CE"/>
    <w:rsid w:val="004F6E03"/>
    <w:rsid w:val="004F6F6D"/>
    <w:rsid w:val="004F77A3"/>
    <w:rsid w:val="00500C03"/>
    <w:rsid w:val="00501BE5"/>
    <w:rsid w:val="005024C5"/>
    <w:rsid w:val="00502722"/>
    <w:rsid w:val="00502D49"/>
    <w:rsid w:val="005037EF"/>
    <w:rsid w:val="00504627"/>
    <w:rsid w:val="0050477E"/>
    <w:rsid w:val="00504A55"/>
    <w:rsid w:val="00504D5A"/>
    <w:rsid w:val="0050526C"/>
    <w:rsid w:val="00505D97"/>
    <w:rsid w:val="00507A97"/>
    <w:rsid w:val="00511EF4"/>
    <w:rsid w:val="00511FA2"/>
    <w:rsid w:val="00512DF6"/>
    <w:rsid w:val="00513771"/>
    <w:rsid w:val="00513B1A"/>
    <w:rsid w:val="005146AC"/>
    <w:rsid w:val="005154D1"/>
    <w:rsid w:val="0051730C"/>
    <w:rsid w:val="00520498"/>
    <w:rsid w:val="0052058C"/>
    <w:rsid w:val="005215EF"/>
    <w:rsid w:val="00523A53"/>
    <w:rsid w:val="005253DC"/>
    <w:rsid w:val="00525AF3"/>
    <w:rsid w:val="00525C14"/>
    <w:rsid w:val="0052725E"/>
    <w:rsid w:val="005279DF"/>
    <w:rsid w:val="00527A50"/>
    <w:rsid w:val="005300E7"/>
    <w:rsid w:val="00530530"/>
    <w:rsid w:val="00531015"/>
    <w:rsid w:val="0053108C"/>
    <w:rsid w:val="00532640"/>
    <w:rsid w:val="00532F16"/>
    <w:rsid w:val="005337AF"/>
    <w:rsid w:val="005337E5"/>
    <w:rsid w:val="005342F2"/>
    <w:rsid w:val="00534C8F"/>
    <w:rsid w:val="0053576A"/>
    <w:rsid w:val="005377BC"/>
    <w:rsid w:val="00537878"/>
    <w:rsid w:val="00541835"/>
    <w:rsid w:val="005419EC"/>
    <w:rsid w:val="00541AC3"/>
    <w:rsid w:val="00542602"/>
    <w:rsid w:val="00542F36"/>
    <w:rsid w:val="0054343B"/>
    <w:rsid w:val="0054530C"/>
    <w:rsid w:val="00545BE1"/>
    <w:rsid w:val="005460AE"/>
    <w:rsid w:val="00546764"/>
    <w:rsid w:val="005477D8"/>
    <w:rsid w:val="005504DE"/>
    <w:rsid w:val="00551319"/>
    <w:rsid w:val="0055167B"/>
    <w:rsid w:val="00551C0A"/>
    <w:rsid w:val="00552CA8"/>
    <w:rsid w:val="00553BB8"/>
    <w:rsid w:val="00553E46"/>
    <w:rsid w:val="00554131"/>
    <w:rsid w:val="0055434E"/>
    <w:rsid w:val="00554E1A"/>
    <w:rsid w:val="0055598E"/>
    <w:rsid w:val="0055677C"/>
    <w:rsid w:val="00560311"/>
    <w:rsid w:val="0056172E"/>
    <w:rsid w:val="0056208F"/>
    <w:rsid w:val="00565D09"/>
    <w:rsid w:val="0057001E"/>
    <w:rsid w:val="0057153E"/>
    <w:rsid w:val="005721F3"/>
    <w:rsid w:val="005722D3"/>
    <w:rsid w:val="00572A55"/>
    <w:rsid w:val="005737C3"/>
    <w:rsid w:val="00573868"/>
    <w:rsid w:val="0057554B"/>
    <w:rsid w:val="005760A3"/>
    <w:rsid w:val="00576242"/>
    <w:rsid w:val="00576FED"/>
    <w:rsid w:val="00580870"/>
    <w:rsid w:val="00581D7D"/>
    <w:rsid w:val="00581EE7"/>
    <w:rsid w:val="005820B9"/>
    <w:rsid w:val="00582417"/>
    <w:rsid w:val="0058299C"/>
    <w:rsid w:val="005839BF"/>
    <w:rsid w:val="005841B3"/>
    <w:rsid w:val="005845DB"/>
    <w:rsid w:val="00587110"/>
    <w:rsid w:val="00590F92"/>
    <w:rsid w:val="00593317"/>
    <w:rsid w:val="00594303"/>
    <w:rsid w:val="0059438A"/>
    <w:rsid w:val="0059530A"/>
    <w:rsid w:val="0059666B"/>
    <w:rsid w:val="005970D1"/>
    <w:rsid w:val="005A030A"/>
    <w:rsid w:val="005A2487"/>
    <w:rsid w:val="005A38BA"/>
    <w:rsid w:val="005A3D88"/>
    <w:rsid w:val="005A521D"/>
    <w:rsid w:val="005A78BA"/>
    <w:rsid w:val="005B0D85"/>
    <w:rsid w:val="005B1FEE"/>
    <w:rsid w:val="005B20CA"/>
    <w:rsid w:val="005B30B0"/>
    <w:rsid w:val="005B35CE"/>
    <w:rsid w:val="005B3DC7"/>
    <w:rsid w:val="005B4426"/>
    <w:rsid w:val="005B4D2E"/>
    <w:rsid w:val="005B5342"/>
    <w:rsid w:val="005C1A5B"/>
    <w:rsid w:val="005C1F96"/>
    <w:rsid w:val="005C2170"/>
    <w:rsid w:val="005C272D"/>
    <w:rsid w:val="005C4837"/>
    <w:rsid w:val="005C5B12"/>
    <w:rsid w:val="005C7CFA"/>
    <w:rsid w:val="005C7FA8"/>
    <w:rsid w:val="005D0369"/>
    <w:rsid w:val="005D04FD"/>
    <w:rsid w:val="005D08F1"/>
    <w:rsid w:val="005D0E63"/>
    <w:rsid w:val="005D100E"/>
    <w:rsid w:val="005D29D6"/>
    <w:rsid w:val="005D4A23"/>
    <w:rsid w:val="005D50AD"/>
    <w:rsid w:val="005D6141"/>
    <w:rsid w:val="005D68A4"/>
    <w:rsid w:val="005D6BDB"/>
    <w:rsid w:val="005D77CA"/>
    <w:rsid w:val="005D7E59"/>
    <w:rsid w:val="005E014E"/>
    <w:rsid w:val="005E01B5"/>
    <w:rsid w:val="005E0E3D"/>
    <w:rsid w:val="005E3361"/>
    <w:rsid w:val="005E33D9"/>
    <w:rsid w:val="005E52A9"/>
    <w:rsid w:val="005E66C1"/>
    <w:rsid w:val="005E7FCE"/>
    <w:rsid w:val="005F050F"/>
    <w:rsid w:val="005F2DA6"/>
    <w:rsid w:val="005F3474"/>
    <w:rsid w:val="005F3526"/>
    <w:rsid w:val="005F3FA5"/>
    <w:rsid w:val="005F4F69"/>
    <w:rsid w:val="005F55B8"/>
    <w:rsid w:val="005F6935"/>
    <w:rsid w:val="00604163"/>
    <w:rsid w:val="00604264"/>
    <w:rsid w:val="006044A3"/>
    <w:rsid w:val="00605118"/>
    <w:rsid w:val="006060E4"/>
    <w:rsid w:val="006066D2"/>
    <w:rsid w:val="00606C20"/>
    <w:rsid w:val="0061037F"/>
    <w:rsid w:val="00613462"/>
    <w:rsid w:val="00613BCB"/>
    <w:rsid w:val="0061484C"/>
    <w:rsid w:val="00615087"/>
    <w:rsid w:val="00615217"/>
    <w:rsid w:val="006165EB"/>
    <w:rsid w:val="006174BF"/>
    <w:rsid w:val="00617E27"/>
    <w:rsid w:val="0062175A"/>
    <w:rsid w:val="00621A71"/>
    <w:rsid w:val="00621DE5"/>
    <w:rsid w:val="00622413"/>
    <w:rsid w:val="00622C64"/>
    <w:rsid w:val="00624DA2"/>
    <w:rsid w:val="00626F1F"/>
    <w:rsid w:val="006270CC"/>
    <w:rsid w:val="00630089"/>
    <w:rsid w:val="00632527"/>
    <w:rsid w:val="00632A76"/>
    <w:rsid w:val="00632A8A"/>
    <w:rsid w:val="00633086"/>
    <w:rsid w:val="006330E6"/>
    <w:rsid w:val="0063338C"/>
    <w:rsid w:val="00633E8C"/>
    <w:rsid w:val="00633FEE"/>
    <w:rsid w:val="0063452B"/>
    <w:rsid w:val="00635A91"/>
    <w:rsid w:val="00637AB9"/>
    <w:rsid w:val="00640A4E"/>
    <w:rsid w:val="00641E85"/>
    <w:rsid w:val="00642A3D"/>
    <w:rsid w:val="00642A4C"/>
    <w:rsid w:val="00642C66"/>
    <w:rsid w:val="00643413"/>
    <w:rsid w:val="006437D4"/>
    <w:rsid w:val="00643CB0"/>
    <w:rsid w:val="0064446E"/>
    <w:rsid w:val="00645DED"/>
    <w:rsid w:val="006462E6"/>
    <w:rsid w:val="00646654"/>
    <w:rsid w:val="00647EFB"/>
    <w:rsid w:val="006509D3"/>
    <w:rsid w:val="00650B32"/>
    <w:rsid w:val="00650C28"/>
    <w:rsid w:val="00650C5A"/>
    <w:rsid w:val="006514F4"/>
    <w:rsid w:val="00651879"/>
    <w:rsid w:val="0065414C"/>
    <w:rsid w:val="006544B0"/>
    <w:rsid w:val="00655617"/>
    <w:rsid w:val="00655B58"/>
    <w:rsid w:val="006565DA"/>
    <w:rsid w:val="0066083A"/>
    <w:rsid w:val="0066175B"/>
    <w:rsid w:val="00661E88"/>
    <w:rsid w:val="0066402D"/>
    <w:rsid w:val="0066558A"/>
    <w:rsid w:val="00665AFF"/>
    <w:rsid w:val="006673FC"/>
    <w:rsid w:val="00667A40"/>
    <w:rsid w:val="00667E4B"/>
    <w:rsid w:val="00670997"/>
    <w:rsid w:val="00671CCA"/>
    <w:rsid w:val="00672696"/>
    <w:rsid w:val="00672A32"/>
    <w:rsid w:val="00674480"/>
    <w:rsid w:val="00674EF1"/>
    <w:rsid w:val="006769C7"/>
    <w:rsid w:val="0068050B"/>
    <w:rsid w:val="006813A5"/>
    <w:rsid w:val="006830C4"/>
    <w:rsid w:val="00683CE7"/>
    <w:rsid w:val="00683F3D"/>
    <w:rsid w:val="006840A1"/>
    <w:rsid w:val="00685EDA"/>
    <w:rsid w:val="0068715E"/>
    <w:rsid w:val="00691666"/>
    <w:rsid w:val="00692880"/>
    <w:rsid w:val="0069317C"/>
    <w:rsid w:val="00694A2C"/>
    <w:rsid w:val="00694BAC"/>
    <w:rsid w:val="00695C7D"/>
    <w:rsid w:val="00696202"/>
    <w:rsid w:val="00696666"/>
    <w:rsid w:val="00696808"/>
    <w:rsid w:val="006A0090"/>
    <w:rsid w:val="006A03ED"/>
    <w:rsid w:val="006A076E"/>
    <w:rsid w:val="006A1558"/>
    <w:rsid w:val="006A17E6"/>
    <w:rsid w:val="006A1BD3"/>
    <w:rsid w:val="006A2D1E"/>
    <w:rsid w:val="006A3526"/>
    <w:rsid w:val="006A472F"/>
    <w:rsid w:val="006A5407"/>
    <w:rsid w:val="006A6F28"/>
    <w:rsid w:val="006B07BC"/>
    <w:rsid w:val="006B1DEE"/>
    <w:rsid w:val="006B3118"/>
    <w:rsid w:val="006B3B48"/>
    <w:rsid w:val="006B4323"/>
    <w:rsid w:val="006B43C6"/>
    <w:rsid w:val="006B4EAC"/>
    <w:rsid w:val="006B54F6"/>
    <w:rsid w:val="006B70B2"/>
    <w:rsid w:val="006C010E"/>
    <w:rsid w:val="006C0AE0"/>
    <w:rsid w:val="006C160C"/>
    <w:rsid w:val="006C1A4A"/>
    <w:rsid w:val="006C2666"/>
    <w:rsid w:val="006C31B4"/>
    <w:rsid w:val="006C43A7"/>
    <w:rsid w:val="006C55CE"/>
    <w:rsid w:val="006C5DAD"/>
    <w:rsid w:val="006C6EC9"/>
    <w:rsid w:val="006C7377"/>
    <w:rsid w:val="006D0A17"/>
    <w:rsid w:val="006D29D3"/>
    <w:rsid w:val="006D3BD6"/>
    <w:rsid w:val="006D50FE"/>
    <w:rsid w:val="006D51B6"/>
    <w:rsid w:val="006D72F1"/>
    <w:rsid w:val="006D7A55"/>
    <w:rsid w:val="006E1182"/>
    <w:rsid w:val="006E16F0"/>
    <w:rsid w:val="006E1B35"/>
    <w:rsid w:val="006E20F9"/>
    <w:rsid w:val="006E2A7E"/>
    <w:rsid w:val="006E3119"/>
    <w:rsid w:val="006E3197"/>
    <w:rsid w:val="006E3B40"/>
    <w:rsid w:val="006E4B16"/>
    <w:rsid w:val="006E7CC7"/>
    <w:rsid w:val="006F120D"/>
    <w:rsid w:val="006F1CA1"/>
    <w:rsid w:val="006F21E9"/>
    <w:rsid w:val="006F2728"/>
    <w:rsid w:val="006F28DF"/>
    <w:rsid w:val="006F48AE"/>
    <w:rsid w:val="006F7F1D"/>
    <w:rsid w:val="0070083C"/>
    <w:rsid w:val="00701196"/>
    <w:rsid w:val="0070139D"/>
    <w:rsid w:val="00701408"/>
    <w:rsid w:val="0070226F"/>
    <w:rsid w:val="007026F5"/>
    <w:rsid w:val="00703509"/>
    <w:rsid w:val="0070474A"/>
    <w:rsid w:val="0070494B"/>
    <w:rsid w:val="00704CA8"/>
    <w:rsid w:val="0070606A"/>
    <w:rsid w:val="00707C0D"/>
    <w:rsid w:val="00711474"/>
    <w:rsid w:val="0071197C"/>
    <w:rsid w:val="00711AF2"/>
    <w:rsid w:val="00714540"/>
    <w:rsid w:val="00714C0F"/>
    <w:rsid w:val="00715A75"/>
    <w:rsid w:val="00717A9B"/>
    <w:rsid w:val="00720730"/>
    <w:rsid w:val="00720B17"/>
    <w:rsid w:val="00724522"/>
    <w:rsid w:val="007246CE"/>
    <w:rsid w:val="007257C1"/>
    <w:rsid w:val="007262AC"/>
    <w:rsid w:val="00727491"/>
    <w:rsid w:val="0072750D"/>
    <w:rsid w:val="00731A77"/>
    <w:rsid w:val="00735984"/>
    <w:rsid w:val="0073772D"/>
    <w:rsid w:val="00740461"/>
    <w:rsid w:val="00741442"/>
    <w:rsid w:val="00741821"/>
    <w:rsid w:val="007438FA"/>
    <w:rsid w:val="007441C6"/>
    <w:rsid w:val="0074422B"/>
    <w:rsid w:val="00744858"/>
    <w:rsid w:val="00744D7D"/>
    <w:rsid w:val="00745D48"/>
    <w:rsid w:val="00746BC7"/>
    <w:rsid w:val="00747D94"/>
    <w:rsid w:val="00747ED6"/>
    <w:rsid w:val="007501A0"/>
    <w:rsid w:val="0075039D"/>
    <w:rsid w:val="00750938"/>
    <w:rsid w:val="00751283"/>
    <w:rsid w:val="00751AA6"/>
    <w:rsid w:val="00751B2B"/>
    <w:rsid w:val="007534E7"/>
    <w:rsid w:val="00754CB3"/>
    <w:rsid w:val="00755223"/>
    <w:rsid w:val="0076063A"/>
    <w:rsid w:val="0076105B"/>
    <w:rsid w:val="00762308"/>
    <w:rsid w:val="00762E6F"/>
    <w:rsid w:val="00762FA3"/>
    <w:rsid w:val="00764727"/>
    <w:rsid w:val="007704CF"/>
    <w:rsid w:val="00770B88"/>
    <w:rsid w:val="00771015"/>
    <w:rsid w:val="00771A89"/>
    <w:rsid w:val="007741B3"/>
    <w:rsid w:val="0077463A"/>
    <w:rsid w:val="00774A0E"/>
    <w:rsid w:val="0077504A"/>
    <w:rsid w:val="00775107"/>
    <w:rsid w:val="00776012"/>
    <w:rsid w:val="00776A37"/>
    <w:rsid w:val="0078062D"/>
    <w:rsid w:val="007807E7"/>
    <w:rsid w:val="007809A0"/>
    <w:rsid w:val="00780B44"/>
    <w:rsid w:val="0078152C"/>
    <w:rsid w:val="00783281"/>
    <w:rsid w:val="0078393E"/>
    <w:rsid w:val="007842A9"/>
    <w:rsid w:val="00784449"/>
    <w:rsid w:val="0078485C"/>
    <w:rsid w:val="007858B7"/>
    <w:rsid w:val="007861AC"/>
    <w:rsid w:val="007868BB"/>
    <w:rsid w:val="00786BF1"/>
    <w:rsid w:val="00786DA5"/>
    <w:rsid w:val="007871FB"/>
    <w:rsid w:val="00787DB6"/>
    <w:rsid w:val="00787F40"/>
    <w:rsid w:val="00790468"/>
    <w:rsid w:val="00790BD1"/>
    <w:rsid w:val="007915FD"/>
    <w:rsid w:val="007924DB"/>
    <w:rsid w:val="007929E5"/>
    <w:rsid w:val="007956FB"/>
    <w:rsid w:val="00795A7E"/>
    <w:rsid w:val="007978E3"/>
    <w:rsid w:val="00797CB8"/>
    <w:rsid w:val="00797EE8"/>
    <w:rsid w:val="007A02F2"/>
    <w:rsid w:val="007A034B"/>
    <w:rsid w:val="007A1C02"/>
    <w:rsid w:val="007A21BA"/>
    <w:rsid w:val="007A5234"/>
    <w:rsid w:val="007A560E"/>
    <w:rsid w:val="007A596B"/>
    <w:rsid w:val="007A5B4B"/>
    <w:rsid w:val="007A683B"/>
    <w:rsid w:val="007B0A16"/>
    <w:rsid w:val="007B0DB8"/>
    <w:rsid w:val="007B1451"/>
    <w:rsid w:val="007B1521"/>
    <w:rsid w:val="007B21C3"/>
    <w:rsid w:val="007B236E"/>
    <w:rsid w:val="007B25B4"/>
    <w:rsid w:val="007B5E10"/>
    <w:rsid w:val="007B5EBA"/>
    <w:rsid w:val="007B71ED"/>
    <w:rsid w:val="007B7D31"/>
    <w:rsid w:val="007B7E71"/>
    <w:rsid w:val="007C2AB6"/>
    <w:rsid w:val="007C3695"/>
    <w:rsid w:val="007C4F8B"/>
    <w:rsid w:val="007C6FFD"/>
    <w:rsid w:val="007D0DF8"/>
    <w:rsid w:val="007D0FC4"/>
    <w:rsid w:val="007D2B40"/>
    <w:rsid w:val="007D4218"/>
    <w:rsid w:val="007D572C"/>
    <w:rsid w:val="007D58E6"/>
    <w:rsid w:val="007E4532"/>
    <w:rsid w:val="007E52AE"/>
    <w:rsid w:val="007E53DC"/>
    <w:rsid w:val="007E5E27"/>
    <w:rsid w:val="007E5EDE"/>
    <w:rsid w:val="007E64A7"/>
    <w:rsid w:val="007E788D"/>
    <w:rsid w:val="007F08E1"/>
    <w:rsid w:val="007F17EB"/>
    <w:rsid w:val="007F1A00"/>
    <w:rsid w:val="007F1D39"/>
    <w:rsid w:val="007F2C09"/>
    <w:rsid w:val="007F2CEC"/>
    <w:rsid w:val="007F57FA"/>
    <w:rsid w:val="007F79E4"/>
    <w:rsid w:val="007F7FA8"/>
    <w:rsid w:val="00800865"/>
    <w:rsid w:val="00801520"/>
    <w:rsid w:val="008018CF"/>
    <w:rsid w:val="00803569"/>
    <w:rsid w:val="00804AE8"/>
    <w:rsid w:val="008050C5"/>
    <w:rsid w:val="00805BA0"/>
    <w:rsid w:val="008105A6"/>
    <w:rsid w:val="00810A3B"/>
    <w:rsid w:val="0081202B"/>
    <w:rsid w:val="0081247D"/>
    <w:rsid w:val="008128D3"/>
    <w:rsid w:val="00813EFE"/>
    <w:rsid w:val="008145C7"/>
    <w:rsid w:val="0081496E"/>
    <w:rsid w:val="0081659D"/>
    <w:rsid w:val="00816D96"/>
    <w:rsid w:val="0082255A"/>
    <w:rsid w:val="0082364C"/>
    <w:rsid w:val="008238A3"/>
    <w:rsid w:val="008242B3"/>
    <w:rsid w:val="008250EE"/>
    <w:rsid w:val="0082607E"/>
    <w:rsid w:val="00826E4C"/>
    <w:rsid w:val="00831048"/>
    <w:rsid w:val="008318FC"/>
    <w:rsid w:val="00832BB5"/>
    <w:rsid w:val="0083471F"/>
    <w:rsid w:val="008349B1"/>
    <w:rsid w:val="00834A9F"/>
    <w:rsid w:val="00834C8D"/>
    <w:rsid w:val="008366CE"/>
    <w:rsid w:val="00837717"/>
    <w:rsid w:val="00837BD0"/>
    <w:rsid w:val="00841163"/>
    <w:rsid w:val="0084213A"/>
    <w:rsid w:val="008427D5"/>
    <w:rsid w:val="0084437A"/>
    <w:rsid w:val="0084482D"/>
    <w:rsid w:val="00846A47"/>
    <w:rsid w:val="008500C3"/>
    <w:rsid w:val="00851B05"/>
    <w:rsid w:val="00853032"/>
    <w:rsid w:val="008537F6"/>
    <w:rsid w:val="00854A62"/>
    <w:rsid w:val="00855AFE"/>
    <w:rsid w:val="00855D1B"/>
    <w:rsid w:val="00856CF9"/>
    <w:rsid w:val="00856E33"/>
    <w:rsid w:val="00856E4D"/>
    <w:rsid w:val="00857574"/>
    <w:rsid w:val="00857693"/>
    <w:rsid w:val="008614B1"/>
    <w:rsid w:val="00862366"/>
    <w:rsid w:val="008635BA"/>
    <w:rsid w:val="00863C67"/>
    <w:rsid w:val="0086498A"/>
    <w:rsid w:val="00865D83"/>
    <w:rsid w:val="008664A2"/>
    <w:rsid w:val="00867BED"/>
    <w:rsid w:val="00867F9C"/>
    <w:rsid w:val="008702CE"/>
    <w:rsid w:val="008707C9"/>
    <w:rsid w:val="00870923"/>
    <w:rsid w:val="008716C3"/>
    <w:rsid w:val="00872145"/>
    <w:rsid w:val="008736EF"/>
    <w:rsid w:val="0087450E"/>
    <w:rsid w:val="0087455B"/>
    <w:rsid w:val="008745EA"/>
    <w:rsid w:val="00874E15"/>
    <w:rsid w:val="008755EF"/>
    <w:rsid w:val="00876933"/>
    <w:rsid w:val="00877C8B"/>
    <w:rsid w:val="00877CCF"/>
    <w:rsid w:val="008803A7"/>
    <w:rsid w:val="00880BCF"/>
    <w:rsid w:val="0088331C"/>
    <w:rsid w:val="00883A2B"/>
    <w:rsid w:val="00883D72"/>
    <w:rsid w:val="008857CB"/>
    <w:rsid w:val="00890C64"/>
    <w:rsid w:val="00891948"/>
    <w:rsid w:val="00891EC2"/>
    <w:rsid w:val="00897AA6"/>
    <w:rsid w:val="008A0916"/>
    <w:rsid w:val="008A10EA"/>
    <w:rsid w:val="008A127A"/>
    <w:rsid w:val="008A16AE"/>
    <w:rsid w:val="008A18F0"/>
    <w:rsid w:val="008A21E8"/>
    <w:rsid w:val="008A2ADC"/>
    <w:rsid w:val="008A3420"/>
    <w:rsid w:val="008A350C"/>
    <w:rsid w:val="008A3B32"/>
    <w:rsid w:val="008A448A"/>
    <w:rsid w:val="008A5E68"/>
    <w:rsid w:val="008A611E"/>
    <w:rsid w:val="008A6120"/>
    <w:rsid w:val="008A6D4C"/>
    <w:rsid w:val="008B0355"/>
    <w:rsid w:val="008B043B"/>
    <w:rsid w:val="008B1D4A"/>
    <w:rsid w:val="008B1D98"/>
    <w:rsid w:val="008B2700"/>
    <w:rsid w:val="008B5BB0"/>
    <w:rsid w:val="008B6383"/>
    <w:rsid w:val="008B63E7"/>
    <w:rsid w:val="008B79B5"/>
    <w:rsid w:val="008C0344"/>
    <w:rsid w:val="008C0939"/>
    <w:rsid w:val="008C108D"/>
    <w:rsid w:val="008C149C"/>
    <w:rsid w:val="008C453B"/>
    <w:rsid w:val="008C4586"/>
    <w:rsid w:val="008C4E92"/>
    <w:rsid w:val="008C6029"/>
    <w:rsid w:val="008C669D"/>
    <w:rsid w:val="008C7225"/>
    <w:rsid w:val="008C7951"/>
    <w:rsid w:val="008C795F"/>
    <w:rsid w:val="008C7EE3"/>
    <w:rsid w:val="008D0F0E"/>
    <w:rsid w:val="008D15D3"/>
    <w:rsid w:val="008D2AE2"/>
    <w:rsid w:val="008D3A39"/>
    <w:rsid w:val="008D3D1E"/>
    <w:rsid w:val="008D3FA9"/>
    <w:rsid w:val="008D4B95"/>
    <w:rsid w:val="008D5319"/>
    <w:rsid w:val="008D7787"/>
    <w:rsid w:val="008D7B3E"/>
    <w:rsid w:val="008D7FD8"/>
    <w:rsid w:val="008E0220"/>
    <w:rsid w:val="008E038A"/>
    <w:rsid w:val="008E062F"/>
    <w:rsid w:val="008E0DEE"/>
    <w:rsid w:val="008E0E47"/>
    <w:rsid w:val="008E119A"/>
    <w:rsid w:val="008E2FD0"/>
    <w:rsid w:val="008E3F01"/>
    <w:rsid w:val="008E47CA"/>
    <w:rsid w:val="008E5452"/>
    <w:rsid w:val="008E6358"/>
    <w:rsid w:val="008E6D25"/>
    <w:rsid w:val="008E76B7"/>
    <w:rsid w:val="008F0C5F"/>
    <w:rsid w:val="008F15A0"/>
    <w:rsid w:val="008F1C38"/>
    <w:rsid w:val="008F2353"/>
    <w:rsid w:val="008F403F"/>
    <w:rsid w:val="008F411D"/>
    <w:rsid w:val="008F4C29"/>
    <w:rsid w:val="008F55D3"/>
    <w:rsid w:val="008F5BD3"/>
    <w:rsid w:val="008F6254"/>
    <w:rsid w:val="008F6B4B"/>
    <w:rsid w:val="008F6C43"/>
    <w:rsid w:val="008F6E5B"/>
    <w:rsid w:val="008F7194"/>
    <w:rsid w:val="008F7A4A"/>
    <w:rsid w:val="009019D2"/>
    <w:rsid w:val="00901A41"/>
    <w:rsid w:val="00903350"/>
    <w:rsid w:val="009056BC"/>
    <w:rsid w:val="0090592A"/>
    <w:rsid w:val="0090640E"/>
    <w:rsid w:val="00910A60"/>
    <w:rsid w:val="00911095"/>
    <w:rsid w:val="009129B3"/>
    <w:rsid w:val="0091313C"/>
    <w:rsid w:val="00915CA2"/>
    <w:rsid w:val="00916503"/>
    <w:rsid w:val="00917149"/>
    <w:rsid w:val="00920BAB"/>
    <w:rsid w:val="009213C1"/>
    <w:rsid w:val="00921E3D"/>
    <w:rsid w:val="00922B3F"/>
    <w:rsid w:val="00924409"/>
    <w:rsid w:val="0092454C"/>
    <w:rsid w:val="00926654"/>
    <w:rsid w:val="0093099C"/>
    <w:rsid w:val="00930D92"/>
    <w:rsid w:val="00930E4E"/>
    <w:rsid w:val="00931001"/>
    <w:rsid w:val="00931DFD"/>
    <w:rsid w:val="009340C6"/>
    <w:rsid w:val="009369D6"/>
    <w:rsid w:val="00937367"/>
    <w:rsid w:val="009373AC"/>
    <w:rsid w:val="00937764"/>
    <w:rsid w:val="00937874"/>
    <w:rsid w:val="009408A9"/>
    <w:rsid w:val="00941064"/>
    <w:rsid w:val="0094167D"/>
    <w:rsid w:val="00942176"/>
    <w:rsid w:val="00942E5D"/>
    <w:rsid w:val="00943CF2"/>
    <w:rsid w:val="00944B7D"/>
    <w:rsid w:val="009455B4"/>
    <w:rsid w:val="00951262"/>
    <w:rsid w:val="009526C7"/>
    <w:rsid w:val="009527F9"/>
    <w:rsid w:val="009536ED"/>
    <w:rsid w:val="00953C0D"/>
    <w:rsid w:val="00954274"/>
    <w:rsid w:val="009544DC"/>
    <w:rsid w:val="009546A3"/>
    <w:rsid w:val="009546D8"/>
    <w:rsid w:val="00954DE7"/>
    <w:rsid w:val="0095507C"/>
    <w:rsid w:val="00955803"/>
    <w:rsid w:val="00955942"/>
    <w:rsid w:val="00956C40"/>
    <w:rsid w:val="00956D08"/>
    <w:rsid w:val="00956EC0"/>
    <w:rsid w:val="00957241"/>
    <w:rsid w:val="009578C3"/>
    <w:rsid w:val="00957BAF"/>
    <w:rsid w:val="009620B5"/>
    <w:rsid w:val="00963875"/>
    <w:rsid w:val="00963E79"/>
    <w:rsid w:val="00965137"/>
    <w:rsid w:val="0096597F"/>
    <w:rsid w:val="00965D29"/>
    <w:rsid w:val="00967E7E"/>
    <w:rsid w:val="00970378"/>
    <w:rsid w:val="00970AA9"/>
    <w:rsid w:val="009721D2"/>
    <w:rsid w:val="00972764"/>
    <w:rsid w:val="00972A18"/>
    <w:rsid w:val="009736A1"/>
    <w:rsid w:val="00974F4C"/>
    <w:rsid w:val="00974FE2"/>
    <w:rsid w:val="00975BF4"/>
    <w:rsid w:val="00975DF9"/>
    <w:rsid w:val="00975EAA"/>
    <w:rsid w:val="009762D7"/>
    <w:rsid w:val="00976852"/>
    <w:rsid w:val="009769FA"/>
    <w:rsid w:val="009777D4"/>
    <w:rsid w:val="0097799A"/>
    <w:rsid w:val="009804BB"/>
    <w:rsid w:val="009805BF"/>
    <w:rsid w:val="0098095F"/>
    <w:rsid w:val="0098342C"/>
    <w:rsid w:val="00983441"/>
    <w:rsid w:val="0098349E"/>
    <w:rsid w:val="00983AF8"/>
    <w:rsid w:val="00984553"/>
    <w:rsid w:val="00984D69"/>
    <w:rsid w:val="00984EF4"/>
    <w:rsid w:val="009858CB"/>
    <w:rsid w:val="00987D83"/>
    <w:rsid w:val="00991AFF"/>
    <w:rsid w:val="009923CB"/>
    <w:rsid w:val="009943A6"/>
    <w:rsid w:val="0099475D"/>
    <w:rsid w:val="00994C18"/>
    <w:rsid w:val="00994D25"/>
    <w:rsid w:val="00996F25"/>
    <w:rsid w:val="009A0073"/>
    <w:rsid w:val="009A02C1"/>
    <w:rsid w:val="009A0AAB"/>
    <w:rsid w:val="009A0C89"/>
    <w:rsid w:val="009A0DBE"/>
    <w:rsid w:val="009A1DEC"/>
    <w:rsid w:val="009A34AE"/>
    <w:rsid w:val="009A3746"/>
    <w:rsid w:val="009A3C64"/>
    <w:rsid w:val="009A465B"/>
    <w:rsid w:val="009A5BA7"/>
    <w:rsid w:val="009A7B19"/>
    <w:rsid w:val="009B03AC"/>
    <w:rsid w:val="009B1D7A"/>
    <w:rsid w:val="009B42A7"/>
    <w:rsid w:val="009B5713"/>
    <w:rsid w:val="009B5FC7"/>
    <w:rsid w:val="009B67AF"/>
    <w:rsid w:val="009B7FF4"/>
    <w:rsid w:val="009C02F6"/>
    <w:rsid w:val="009C1731"/>
    <w:rsid w:val="009C3052"/>
    <w:rsid w:val="009C3565"/>
    <w:rsid w:val="009C36F0"/>
    <w:rsid w:val="009C5435"/>
    <w:rsid w:val="009C7104"/>
    <w:rsid w:val="009C78DF"/>
    <w:rsid w:val="009C7AC0"/>
    <w:rsid w:val="009D0A7C"/>
    <w:rsid w:val="009D0C52"/>
    <w:rsid w:val="009D163D"/>
    <w:rsid w:val="009D1B0E"/>
    <w:rsid w:val="009D2518"/>
    <w:rsid w:val="009D25BB"/>
    <w:rsid w:val="009D2DC8"/>
    <w:rsid w:val="009D3A15"/>
    <w:rsid w:val="009D61FA"/>
    <w:rsid w:val="009D664F"/>
    <w:rsid w:val="009D7F37"/>
    <w:rsid w:val="009E12BF"/>
    <w:rsid w:val="009E2303"/>
    <w:rsid w:val="009E2D38"/>
    <w:rsid w:val="009E32C5"/>
    <w:rsid w:val="009E354A"/>
    <w:rsid w:val="009E3FAB"/>
    <w:rsid w:val="009E5645"/>
    <w:rsid w:val="009E66FE"/>
    <w:rsid w:val="009E76E6"/>
    <w:rsid w:val="009F0858"/>
    <w:rsid w:val="009F1909"/>
    <w:rsid w:val="009F3E5E"/>
    <w:rsid w:val="009F3F26"/>
    <w:rsid w:val="009F46D3"/>
    <w:rsid w:val="009F4DBC"/>
    <w:rsid w:val="009F5282"/>
    <w:rsid w:val="009F65CB"/>
    <w:rsid w:val="009F7EC1"/>
    <w:rsid w:val="00A019AB"/>
    <w:rsid w:val="00A01B2A"/>
    <w:rsid w:val="00A03EE0"/>
    <w:rsid w:val="00A05C11"/>
    <w:rsid w:val="00A06320"/>
    <w:rsid w:val="00A0635E"/>
    <w:rsid w:val="00A0639D"/>
    <w:rsid w:val="00A06828"/>
    <w:rsid w:val="00A06D35"/>
    <w:rsid w:val="00A07126"/>
    <w:rsid w:val="00A07A69"/>
    <w:rsid w:val="00A10012"/>
    <w:rsid w:val="00A11707"/>
    <w:rsid w:val="00A118CB"/>
    <w:rsid w:val="00A1241D"/>
    <w:rsid w:val="00A12ABA"/>
    <w:rsid w:val="00A12E1B"/>
    <w:rsid w:val="00A137F5"/>
    <w:rsid w:val="00A13840"/>
    <w:rsid w:val="00A15399"/>
    <w:rsid w:val="00A159BF"/>
    <w:rsid w:val="00A164DF"/>
    <w:rsid w:val="00A207E3"/>
    <w:rsid w:val="00A21038"/>
    <w:rsid w:val="00A21ABC"/>
    <w:rsid w:val="00A23652"/>
    <w:rsid w:val="00A23BB2"/>
    <w:rsid w:val="00A24B00"/>
    <w:rsid w:val="00A24CE5"/>
    <w:rsid w:val="00A25914"/>
    <w:rsid w:val="00A274D2"/>
    <w:rsid w:val="00A301EC"/>
    <w:rsid w:val="00A309E0"/>
    <w:rsid w:val="00A31523"/>
    <w:rsid w:val="00A35C08"/>
    <w:rsid w:val="00A41446"/>
    <w:rsid w:val="00A41DF6"/>
    <w:rsid w:val="00A4343A"/>
    <w:rsid w:val="00A43AE2"/>
    <w:rsid w:val="00A44338"/>
    <w:rsid w:val="00A44413"/>
    <w:rsid w:val="00A4445B"/>
    <w:rsid w:val="00A44524"/>
    <w:rsid w:val="00A44B0C"/>
    <w:rsid w:val="00A4586C"/>
    <w:rsid w:val="00A46D54"/>
    <w:rsid w:val="00A50C59"/>
    <w:rsid w:val="00A50D2B"/>
    <w:rsid w:val="00A5163B"/>
    <w:rsid w:val="00A529B7"/>
    <w:rsid w:val="00A52C17"/>
    <w:rsid w:val="00A5362F"/>
    <w:rsid w:val="00A54C59"/>
    <w:rsid w:val="00A5567E"/>
    <w:rsid w:val="00A55D7D"/>
    <w:rsid w:val="00A56107"/>
    <w:rsid w:val="00A565ED"/>
    <w:rsid w:val="00A56894"/>
    <w:rsid w:val="00A56EA6"/>
    <w:rsid w:val="00A576F7"/>
    <w:rsid w:val="00A57E72"/>
    <w:rsid w:val="00A57EA3"/>
    <w:rsid w:val="00A57EFC"/>
    <w:rsid w:val="00A60B6A"/>
    <w:rsid w:val="00A61915"/>
    <w:rsid w:val="00A65612"/>
    <w:rsid w:val="00A66365"/>
    <w:rsid w:val="00A67731"/>
    <w:rsid w:val="00A6781B"/>
    <w:rsid w:val="00A701BC"/>
    <w:rsid w:val="00A70321"/>
    <w:rsid w:val="00A70DE1"/>
    <w:rsid w:val="00A71920"/>
    <w:rsid w:val="00A724A3"/>
    <w:rsid w:val="00A726D5"/>
    <w:rsid w:val="00A740FB"/>
    <w:rsid w:val="00A7432A"/>
    <w:rsid w:val="00A745B2"/>
    <w:rsid w:val="00A74B5C"/>
    <w:rsid w:val="00A750DA"/>
    <w:rsid w:val="00A766CE"/>
    <w:rsid w:val="00A770E3"/>
    <w:rsid w:val="00A770F4"/>
    <w:rsid w:val="00A77901"/>
    <w:rsid w:val="00A81642"/>
    <w:rsid w:val="00A82232"/>
    <w:rsid w:val="00A83523"/>
    <w:rsid w:val="00A8576C"/>
    <w:rsid w:val="00A859D6"/>
    <w:rsid w:val="00A86953"/>
    <w:rsid w:val="00A87EFA"/>
    <w:rsid w:val="00A903E9"/>
    <w:rsid w:val="00A919F7"/>
    <w:rsid w:val="00A93209"/>
    <w:rsid w:val="00A93C7A"/>
    <w:rsid w:val="00A93D9D"/>
    <w:rsid w:val="00A94C46"/>
    <w:rsid w:val="00A94C9A"/>
    <w:rsid w:val="00A95755"/>
    <w:rsid w:val="00A968E4"/>
    <w:rsid w:val="00A973FA"/>
    <w:rsid w:val="00AA064F"/>
    <w:rsid w:val="00AA0CD0"/>
    <w:rsid w:val="00AA2072"/>
    <w:rsid w:val="00AA2506"/>
    <w:rsid w:val="00AA2A15"/>
    <w:rsid w:val="00AA3655"/>
    <w:rsid w:val="00AA379D"/>
    <w:rsid w:val="00AA7E72"/>
    <w:rsid w:val="00AB0024"/>
    <w:rsid w:val="00AB010A"/>
    <w:rsid w:val="00AB0CF2"/>
    <w:rsid w:val="00AB152A"/>
    <w:rsid w:val="00AB1AC4"/>
    <w:rsid w:val="00AB1E6C"/>
    <w:rsid w:val="00AB31F9"/>
    <w:rsid w:val="00AB383C"/>
    <w:rsid w:val="00AB3B54"/>
    <w:rsid w:val="00AB49CD"/>
    <w:rsid w:val="00AB53D0"/>
    <w:rsid w:val="00AC0B35"/>
    <w:rsid w:val="00AC15E4"/>
    <w:rsid w:val="00AC1797"/>
    <w:rsid w:val="00AC1E8E"/>
    <w:rsid w:val="00AC34FB"/>
    <w:rsid w:val="00AC3AFE"/>
    <w:rsid w:val="00AC3CC5"/>
    <w:rsid w:val="00AC3E30"/>
    <w:rsid w:val="00AC443C"/>
    <w:rsid w:val="00AC54B9"/>
    <w:rsid w:val="00AD122D"/>
    <w:rsid w:val="00AD1E5E"/>
    <w:rsid w:val="00AD28E8"/>
    <w:rsid w:val="00AD33F1"/>
    <w:rsid w:val="00AD3807"/>
    <w:rsid w:val="00AD3902"/>
    <w:rsid w:val="00AD444D"/>
    <w:rsid w:val="00AD4F5F"/>
    <w:rsid w:val="00AD5DE0"/>
    <w:rsid w:val="00AD632C"/>
    <w:rsid w:val="00AD652A"/>
    <w:rsid w:val="00AD6812"/>
    <w:rsid w:val="00AD7375"/>
    <w:rsid w:val="00AD7B1B"/>
    <w:rsid w:val="00AE08E3"/>
    <w:rsid w:val="00AE16CD"/>
    <w:rsid w:val="00AE25E5"/>
    <w:rsid w:val="00AE393D"/>
    <w:rsid w:val="00AE4216"/>
    <w:rsid w:val="00AE57C1"/>
    <w:rsid w:val="00AE589C"/>
    <w:rsid w:val="00AE5F89"/>
    <w:rsid w:val="00AE74AC"/>
    <w:rsid w:val="00AE792E"/>
    <w:rsid w:val="00AF0806"/>
    <w:rsid w:val="00AF0C95"/>
    <w:rsid w:val="00AF3348"/>
    <w:rsid w:val="00AF3AC6"/>
    <w:rsid w:val="00AF3B9A"/>
    <w:rsid w:val="00AF4D82"/>
    <w:rsid w:val="00AF580E"/>
    <w:rsid w:val="00AF5A92"/>
    <w:rsid w:val="00AF6176"/>
    <w:rsid w:val="00AF7209"/>
    <w:rsid w:val="00B016A4"/>
    <w:rsid w:val="00B01B12"/>
    <w:rsid w:val="00B01FDC"/>
    <w:rsid w:val="00B0211B"/>
    <w:rsid w:val="00B03587"/>
    <w:rsid w:val="00B035D1"/>
    <w:rsid w:val="00B04038"/>
    <w:rsid w:val="00B04490"/>
    <w:rsid w:val="00B0686E"/>
    <w:rsid w:val="00B06C2F"/>
    <w:rsid w:val="00B12239"/>
    <w:rsid w:val="00B1276A"/>
    <w:rsid w:val="00B12DC7"/>
    <w:rsid w:val="00B139C1"/>
    <w:rsid w:val="00B142E1"/>
    <w:rsid w:val="00B142E2"/>
    <w:rsid w:val="00B14EEF"/>
    <w:rsid w:val="00B160F6"/>
    <w:rsid w:val="00B17315"/>
    <w:rsid w:val="00B17E66"/>
    <w:rsid w:val="00B21535"/>
    <w:rsid w:val="00B231CC"/>
    <w:rsid w:val="00B24A9B"/>
    <w:rsid w:val="00B251FB"/>
    <w:rsid w:val="00B3095B"/>
    <w:rsid w:val="00B318E5"/>
    <w:rsid w:val="00B31A4D"/>
    <w:rsid w:val="00B31A65"/>
    <w:rsid w:val="00B332E0"/>
    <w:rsid w:val="00B3430B"/>
    <w:rsid w:val="00B348A5"/>
    <w:rsid w:val="00B34CE5"/>
    <w:rsid w:val="00B3521A"/>
    <w:rsid w:val="00B35AA6"/>
    <w:rsid w:val="00B35AC0"/>
    <w:rsid w:val="00B35B59"/>
    <w:rsid w:val="00B36593"/>
    <w:rsid w:val="00B365EC"/>
    <w:rsid w:val="00B4133C"/>
    <w:rsid w:val="00B428A6"/>
    <w:rsid w:val="00B4397B"/>
    <w:rsid w:val="00B44367"/>
    <w:rsid w:val="00B4453F"/>
    <w:rsid w:val="00B45379"/>
    <w:rsid w:val="00B46484"/>
    <w:rsid w:val="00B47D0E"/>
    <w:rsid w:val="00B5064A"/>
    <w:rsid w:val="00B50971"/>
    <w:rsid w:val="00B51A1D"/>
    <w:rsid w:val="00B51B81"/>
    <w:rsid w:val="00B51BB7"/>
    <w:rsid w:val="00B52906"/>
    <w:rsid w:val="00B53818"/>
    <w:rsid w:val="00B53B8F"/>
    <w:rsid w:val="00B54309"/>
    <w:rsid w:val="00B54693"/>
    <w:rsid w:val="00B554C9"/>
    <w:rsid w:val="00B5627D"/>
    <w:rsid w:val="00B56822"/>
    <w:rsid w:val="00B572C0"/>
    <w:rsid w:val="00B619D3"/>
    <w:rsid w:val="00B6467A"/>
    <w:rsid w:val="00B64866"/>
    <w:rsid w:val="00B650C6"/>
    <w:rsid w:val="00B658B5"/>
    <w:rsid w:val="00B65A19"/>
    <w:rsid w:val="00B65D72"/>
    <w:rsid w:val="00B66085"/>
    <w:rsid w:val="00B66795"/>
    <w:rsid w:val="00B67AA6"/>
    <w:rsid w:val="00B70A30"/>
    <w:rsid w:val="00B7306B"/>
    <w:rsid w:val="00B73C2F"/>
    <w:rsid w:val="00B76392"/>
    <w:rsid w:val="00B80CA3"/>
    <w:rsid w:val="00B81B62"/>
    <w:rsid w:val="00B81D2F"/>
    <w:rsid w:val="00B8261C"/>
    <w:rsid w:val="00B8269C"/>
    <w:rsid w:val="00B827EB"/>
    <w:rsid w:val="00B82C70"/>
    <w:rsid w:val="00B82F54"/>
    <w:rsid w:val="00B83B61"/>
    <w:rsid w:val="00B87756"/>
    <w:rsid w:val="00B9123F"/>
    <w:rsid w:val="00B91591"/>
    <w:rsid w:val="00B9198B"/>
    <w:rsid w:val="00B91D0A"/>
    <w:rsid w:val="00B9288A"/>
    <w:rsid w:val="00B929D6"/>
    <w:rsid w:val="00B937DF"/>
    <w:rsid w:val="00B93B6A"/>
    <w:rsid w:val="00B94478"/>
    <w:rsid w:val="00B94E5E"/>
    <w:rsid w:val="00B952D8"/>
    <w:rsid w:val="00BA1095"/>
    <w:rsid w:val="00BA11EB"/>
    <w:rsid w:val="00BA1D17"/>
    <w:rsid w:val="00BA3DDF"/>
    <w:rsid w:val="00BA3DE5"/>
    <w:rsid w:val="00BA5972"/>
    <w:rsid w:val="00BA711B"/>
    <w:rsid w:val="00BB00F2"/>
    <w:rsid w:val="00BB11E2"/>
    <w:rsid w:val="00BB19C3"/>
    <w:rsid w:val="00BB1E30"/>
    <w:rsid w:val="00BB1FC7"/>
    <w:rsid w:val="00BB2B00"/>
    <w:rsid w:val="00BB6E14"/>
    <w:rsid w:val="00BB728D"/>
    <w:rsid w:val="00BB76B2"/>
    <w:rsid w:val="00BB7AE2"/>
    <w:rsid w:val="00BC140B"/>
    <w:rsid w:val="00BC1916"/>
    <w:rsid w:val="00BC1ABB"/>
    <w:rsid w:val="00BC1EE9"/>
    <w:rsid w:val="00BC2722"/>
    <w:rsid w:val="00BC2E86"/>
    <w:rsid w:val="00BC484D"/>
    <w:rsid w:val="00BC4C61"/>
    <w:rsid w:val="00BC5406"/>
    <w:rsid w:val="00BC6199"/>
    <w:rsid w:val="00BC7F1C"/>
    <w:rsid w:val="00BD0582"/>
    <w:rsid w:val="00BD126B"/>
    <w:rsid w:val="00BD1B81"/>
    <w:rsid w:val="00BD24B0"/>
    <w:rsid w:val="00BD2FC8"/>
    <w:rsid w:val="00BD4F89"/>
    <w:rsid w:val="00BD776F"/>
    <w:rsid w:val="00BE002B"/>
    <w:rsid w:val="00BE03A6"/>
    <w:rsid w:val="00BE2928"/>
    <w:rsid w:val="00BE377B"/>
    <w:rsid w:val="00BE7349"/>
    <w:rsid w:val="00BE77F7"/>
    <w:rsid w:val="00BE7971"/>
    <w:rsid w:val="00BF1B4E"/>
    <w:rsid w:val="00BF37AF"/>
    <w:rsid w:val="00BF5852"/>
    <w:rsid w:val="00BF6CA6"/>
    <w:rsid w:val="00BF71A8"/>
    <w:rsid w:val="00BF7811"/>
    <w:rsid w:val="00C01749"/>
    <w:rsid w:val="00C01E7C"/>
    <w:rsid w:val="00C01E84"/>
    <w:rsid w:val="00C02B0B"/>
    <w:rsid w:val="00C03E9E"/>
    <w:rsid w:val="00C04158"/>
    <w:rsid w:val="00C04F80"/>
    <w:rsid w:val="00C05A05"/>
    <w:rsid w:val="00C0613F"/>
    <w:rsid w:val="00C06192"/>
    <w:rsid w:val="00C06C7C"/>
    <w:rsid w:val="00C10E01"/>
    <w:rsid w:val="00C119EB"/>
    <w:rsid w:val="00C13444"/>
    <w:rsid w:val="00C14F3D"/>
    <w:rsid w:val="00C16016"/>
    <w:rsid w:val="00C16211"/>
    <w:rsid w:val="00C16A1F"/>
    <w:rsid w:val="00C16FC4"/>
    <w:rsid w:val="00C16FF2"/>
    <w:rsid w:val="00C17068"/>
    <w:rsid w:val="00C178FD"/>
    <w:rsid w:val="00C205C2"/>
    <w:rsid w:val="00C20913"/>
    <w:rsid w:val="00C2201E"/>
    <w:rsid w:val="00C220D6"/>
    <w:rsid w:val="00C22B82"/>
    <w:rsid w:val="00C244DB"/>
    <w:rsid w:val="00C2461D"/>
    <w:rsid w:val="00C24A51"/>
    <w:rsid w:val="00C25557"/>
    <w:rsid w:val="00C31B33"/>
    <w:rsid w:val="00C328A1"/>
    <w:rsid w:val="00C34969"/>
    <w:rsid w:val="00C350FB"/>
    <w:rsid w:val="00C353F3"/>
    <w:rsid w:val="00C366BA"/>
    <w:rsid w:val="00C41243"/>
    <w:rsid w:val="00C4140D"/>
    <w:rsid w:val="00C42D66"/>
    <w:rsid w:val="00C42E30"/>
    <w:rsid w:val="00C4360D"/>
    <w:rsid w:val="00C4473C"/>
    <w:rsid w:val="00C45264"/>
    <w:rsid w:val="00C4554E"/>
    <w:rsid w:val="00C45D0A"/>
    <w:rsid w:val="00C50741"/>
    <w:rsid w:val="00C51298"/>
    <w:rsid w:val="00C514E5"/>
    <w:rsid w:val="00C519C7"/>
    <w:rsid w:val="00C53D3D"/>
    <w:rsid w:val="00C54D8A"/>
    <w:rsid w:val="00C56610"/>
    <w:rsid w:val="00C65E3F"/>
    <w:rsid w:val="00C66F51"/>
    <w:rsid w:val="00C71566"/>
    <w:rsid w:val="00C72087"/>
    <w:rsid w:val="00C728A3"/>
    <w:rsid w:val="00C7392A"/>
    <w:rsid w:val="00C745F1"/>
    <w:rsid w:val="00C74D16"/>
    <w:rsid w:val="00C756DB"/>
    <w:rsid w:val="00C75FAA"/>
    <w:rsid w:val="00C76405"/>
    <w:rsid w:val="00C7647F"/>
    <w:rsid w:val="00C770A5"/>
    <w:rsid w:val="00C7789F"/>
    <w:rsid w:val="00C8139B"/>
    <w:rsid w:val="00C819B3"/>
    <w:rsid w:val="00C86C41"/>
    <w:rsid w:val="00C87EBB"/>
    <w:rsid w:val="00C9091B"/>
    <w:rsid w:val="00C91F54"/>
    <w:rsid w:val="00C92C7D"/>
    <w:rsid w:val="00C941AD"/>
    <w:rsid w:val="00C943D3"/>
    <w:rsid w:val="00C95C27"/>
    <w:rsid w:val="00C95EB9"/>
    <w:rsid w:val="00C96F9E"/>
    <w:rsid w:val="00C9792A"/>
    <w:rsid w:val="00C97AE6"/>
    <w:rsid w:val="00CA0203"/>
    <w:rsid w:val="00CA02ED"/>
    <w:rsid w:val="00CA077E"/>
    <w:rsid w:val="00CA15F1"/>
    <w:rsid w:val="00CA29A6"/>
    <w:rsid w:val="00CA31D4"/>
    <w:rsid w:val="00CA3A0B"/>
    <w:rsid w:val="00CA4CE0"/>
    <w:rsid w:val="00CA5A9F"/>
    <w:rsid w:val="00CA6900"/>
    <w:rsid w:val="00CA79BC"/>
    <w:rsid w:val="00CA7D97"/>
    <w:rsid w:val="00CB0A86"/>
    <w:rsid w:val="00CB20FA"/>
    <w:rsid w:val="00CB2675"/>
    <w:rsid w:val="00CB27FC"/>
    <w:rsid w:val="00CB553C"/>
    <w:rsid w:val="00CB589D"/>
    <w:rsid w:val="00CB74F2"/>
    <w:rsid w:val="00CB78D0"/>
    <w:rsid w:val="00CC0474"/>
    <w:rsid w:val="00CC140E"/>
    <w:rsid w:val="00CC1E29"/>
    <w:rsid w:val="00CC24FA"/>
    <w:rsid w:val="00CC28F6"/>
    <w:rsid w:val="00CC2DF6"/>
    <w:rsid w:val="00CC3675"/>
    <w:rsid w:val="00CC6023"/>
    <w:rsid w:val="00CC618B"/>
    <w:rsid w:val="00CC62DA"/>
    <w:rsid w:val="00CC67EF"/>
    <w:rsid w:val="00CC6A72"/>
    <w:rsid w:val="00CC709F"/>
    <w:rsid w:val="00CC7B33"/>
    <w:rsid w:val="00CD26A8"/>
    <w:rsid w:val="00CD271A"/>
    <w:rsid w:val="00CD5032"/>
    <w:rsid w:val="00CD5AEA"/>
    <w:rsid w:val="00CD77DE"/>
    <w:rsid w:val="00CE1E34"/>
    <w:rsid w:val="00CE1EE2"/>
    <w:rsid w:val="00CE1F87"/>
    <w:rsid w:val="00CE25A1"/>
    <w:rsid w:val="00CE25E5"/>
    <w:rsid w:val="00CE2CDA"/>
    <w:rsid w:val="00CE3994"/>
    <w:rsid w:val="00CE3BD6"/>
    <w:rsid w:val="00CE3BE9"/>
    <w:rsid w:val="00CE506E"/>
    <w:rsid w:val="00CE53B4"/>
    <w:rsid w:val="00CE57F2"/>
    <w:rsid w:val="00CF0D3B"/>
    <w:rsid w:val="00CF1CD2"/>
    <w:rsid w:val="00CF2B53"/>
    <w:rsid w:val="00CF63FE"/>
    <w:rsid w:val="00D009A1"/>
    <w:rsid w:val="00D02F29"/>
    <w:rsid w:val="00D038A4"/>
    <w:rsid w:val="00D0409F"/>
    <w:rsid w:val="00D0488B"/>
    <w:rsid w:val="00D04BE8"/>
    <w:rsid w:val="00D050C1"/>
    <w:rsid w:val="00D132E0"/>
    <w:rsid w:val="00D149C2"/>
    <w:rsid w:val="00D177CD"/>
    <w:rsid w:val="00D20796"/>
    <w:rsid w:val="00D21E11"/>
    <w:rsid w:val="00D2235B"/>
    <w:rsid w:val="00D223AD"/>
    <w:rsid w:val="00D22557"/>
    <w:rsid w:val="00D23428"/>
    <w:rsid w:val="00D252F4"/>
    <w:rsid w:val="00D316D4"/>
    <w:rsid w:val="00D36B9C"/>
    <w:rsid w:val="00D37A8C"/>
    <w:rsid w:val="00D37D3C"/>
    <w:rsid w:val="00D37FAD"/>
    <w:rsid w:val="00D40C97"/>
    <w:rsid w:val="00D4122E"/>
    <w:rsid w:val="00D41681"/>
    <w:rsid w:val="00D41C17"/>
    <w:rsid w:val="00D4253B"/>
    <w:rsid w:val="00D4347E"/>
    <w:rsid w:val="00D43C2F"/>
    <w:rsid w:val="00D440BE"/>
    <w:rsid w:val="00D4496E"/>
    <w:rsid w:val="00D44ED6"/>
    <w:rsid w:val="00D46C4B"/>
    <w:rsid w:val="00D47816"/>
    <w:rsid w:val="00D47F3D"/>
    <w:rsid w:val="00D50BEC"/>
    <w:rsid w:val="00D50CF3"/>
    <w:rsid w:val="00D50D9B"/>
    <w:rsid w:val="00D53F10"/>
    <w:rsid w:val="00D54053"/>
    <w:rsid w:val="00D544AD"/>
    <w:rsid w:val="00D54769"/>
    <w:rsid w:val="00D5484A"/>
    <w:rsid w:val="00D55D78"/>
    <w:rsid w:val="00D6020B"/>
    <w:rsid w:val="00D60868"/>
    <w:rsid w:val="00D616A3"/>
    <w:rsid w:val="00D6178F"/>
    <w:rsid w:val="00D623AC"/>
    <w:rsid w:val="00D62886"/>
    <w:rsid w:val="00D6369B"/>
    <w:rsid w:val="00D65ACA"/>
    <w:rsid w:val="00D65B3F"/>
    <w:rsid w:val="00D66D78"/>
    <w:rsid w:val="00D6751D"/>
    <w:rsid w:val="00D70D3B"/>
    <w:rsid w:val="00D7288E"/>
    <w:rsid w:val="00D73978"/>
    <w:rsid w:val="00D75955"/>
    <w:rsid w:val="00D76099"/>
    <w:rsid w:val="00D76655"/>
    <w:rsid w:val="00D7690A"/>
    <w:rsid w:val="00D7787C"/>
    <w:rsid w:val="00D80562"/>
    <w:rsid w:val="00D80660"/>
    <w:rsid w:val="00D83F2B"/>
    <w:rsid w:val="00D912E3"/>
    <w:rsid w:val="00D923DA"/>
    <w:rsid w:val="00D92534"/>
    <w:rsid w:val="00D92A2B"/>
    <w:rsid w:val="00D92AE9"/>
    <w:rsid w:val="00D95C2B"/>
    <w:rsid w:val="00D95ED7"/>
    <w:rsid w:val="00D964E5"/>
    <w:rsid w:val="00D971D2"/>
    <w:rsid w:val="00D97AC2"/>
    <w:rsid w:val="00D97E3C"/>
    <w:rsid w:val="00DA0181"/>
    <w:rsid w:val="00DA15D8"/>
    <w:rsid w:val="00DA26BE"/>
    <w:rsid w:val="00DA41D5"/>
    <w:rsid w:val="00DA4624"/>
    <w:rsid w:val="00DA46F1"/>
    <w:rsid w:val="00DA48FA"/>
    <w:rsid w:val="00DA5AC9"/>
    <w:rsid w:val="00DA5DF9"/>
    <w:rsid w:val="00DA7332"/>
    <w:rsid w:val="00DA77BF"/>
    <w:rsid w:val="00DA7941"/>
    <w:rsid w:val="00DA7D09"/>
    <w:rsid w:val="00DB3971"/>
    <w:rsid w:val="00DB45E4"/>
    <w:rsid w:val="00DB5ADD"/>
    <w:rsid w:val="00DB60F6"/>
    <w:rsid w:val="00DB6385"/>
    <w:rsid w:val="00DB668A"/>
    <w:rsid w:val="00DC020E"/>
    <w:rsid w:val="00DC06A8"/>
    <w:rsid w:val="00DC1A56"/>
    <w:rsid w:val="00DC2BC3"/>
    <w:rsid w:val="00DC2CA1"/>
    <w:rsid w:val="00DC3308"/>
    <w:rsid w:val="00DC37CC"/>
    <w:rsid w:val="00DC3B38"/>
    <w:rsid w:val="00DC3B4F"/>
    <w:rsid w:val="00DC3FCE"/>
    <w:rsid w:val="00DC54EC"/>
    <w:rsid w:val="00DC5B60"/>
    <w:rsid w:val="00DC6CBA"/>
    <w:rsid w:val="00DC7AEE"/>
    <w:rsid w:val="00DD1382"/>
    <w:rsid w:val="00DD3AAB"/>
    <w:rsid w:val="00DD44A2"/>
    <w:rsid w:val="00DD4F98"/>
    <w:rsid w:val="00DD6376"/>
    <w:rsid w:val="00DD64A1"/>
    <w:rsid w:val="00DD6ECB"/>
    <w:rsid w:val="00DD74A7"/>
    <w:rsid w:val="00DE1AA3"/>
    <w:rsid w:val="00DE2F2E"/>
    <w:rsid w:val="00DE3517"/>
    <w:rsid w:val="00DE4DD5"/>
    <w:rsid w:val="00DE4E86"/>
    <w:rsid w:val="00DE6F9E"/>
    <w:rsid w:val="00DF05DB"/>
    <w:rsid w:val="00DF08B6"/>
    <w:rsid w:val="00DF0D94"/>
    <w:rsid w:val="00DF0ED4"/>
    <w:rsid w:val="00DF2300"/>
    <w:rsid w:val="00DF2520"/>
    <w:rsid w:val="00DF2722"/>
    <w:rsid w:val="00DF27EC"/>
    <w:rsid w:val="00DF2C55"/>
    <w:rsid w:val="00DF2DF0"/>
    <w:rsid w:val="00DF37A9"/>
    <w:rsid w:val="00DF443B"/>
    <w:rsid w:val="00DF4C0F"/>
    <w:rsid w:val="00DF6018"/>
    <w:rsid w:val="00DF71FD"/>
    <w:rsid w:val="00DF7C40"/>
    <w:rsid w:val="00E0082E"/>
    <w:rsid w:val="00E00F93"/>
    <w:rsid w:val="00E01283"/>
    <w:rsid w:val="00E0155C"/>
    <w:rsid w:val="00E01ADD"/>
    <w:rsid w:val="00E02B4B"/>
    <w:rsid w:val="00E037C5"/>
    <w:rsid w:val="00E03C35"/>
    <w:rsid w:val="00E04142"/>
    <w:rsid w:val="00E0521C"/>
    <w:rsid w:val="00E06AB7"/>
    <w:rsid w:val="00E07316"/>
    <w:rsid w:val="00E078A3"/>
    <w:rsid w:val="00E07A9C"/>
    <w:rsid w:val="00E1126E"/>
    <w:rsid w:val="00E12363"/>
    <w:rsid w:val="00E132D3"/>
    <w:rsid w:val="00E134F9"/>
    <w:rsid w:val="00E1437F"/>
    <w:rsid w:val="00E15E75"/>
    <w:rsid w:val="00E16497"/>
    <w:rsid w:val="00E17C53"/>
    <w:rsid w:val="00E201E4"/>
    <w:rsid w:val="00E20B0E"/>
    <w:rsid w:val="00E22163"/>
    <w:rsid w:val="00E222F3"/>
    <w:rsid w:val="00E22B2C"/>
    <w:rsid w:val="00E23552"/>
    <w:rsid w:val="00E23C08"/>
    <w:rsid w:val="00E23C11"/>
    <w:rsid w:val="00E23C45"/>
    <w:rsid w:val="00E2492E"/>
    <w:rsid w:val="00E249DD"/>
    <w:rsid w:val="00E24E43"/>
    <w:rsid w:val="00E27652"/>
    <w:rsid w:val="00E27F7B"/>
    <w:rsid w:val="00E30D29"/>
    <w:rsid w:val="00E31597"/>
    <w:rsid w:val="00E33022"/>
    <w:rsid w:val="00E34A97"/>
    <w:rsid w:val="00E360C2"/>
    <w:rsid w:val="00E3610E"/>
    <w:rsid w:val="00E36788"/>
    <w:rsid w:val="00E36A56"/>
    <w:rsid w:val="00E37B2C"/>
    <w:rsid w:val="00E404CB"/>
    <w:rsid w:val="00E40BE0"/>
    <w:rsid w:val="00E410BE"/>
    <w:rsid w:val="00E41740"/>
    <w:rsid w:val="00E43382"/>
    <w:rsid w:val="00E44A1E"/>
    <w:rsid w:val="00E451E0"/>
    <w:rsid w:val="00E45B64"/>
    <w:rsid w:val="00E461DD"/>
    <w:rsid w:val="00E46A72"/>
    <w:rsid w:val="00E46EB3"/>
    <w:rsid w:val="00E537DF"/>
    <w:rsid w:val="00E53982"/>
    <w:rsid w:val="00E53A6D"/>
    <w:rsid w:val="00E5438D"/>
    <w:rsid w:val="00E5485A"/>
    <w:rsid w:val="00E54C22"/>
    <w:rsid w:val="00E55FA4"/>
    <w:rsid w:val="00E56E64"/>
    <w:rsid w:val="00E570D5"/>
    <w:rsid w:val="00E57BD7"/>
    <w:rsid w:val="00E57DD0"/>
    <w:rsid w:val="00E60142"/>
    <w:rsid w:val="00E605AF"/>
    <w:rsid w:val="00E61CA3"/>
    <w:rsid w:val="00E61D38"/>
    <w:rsid w:val="00E6305C"/>
    <w:rsid w:val="00E633FE"/>
    <w:rsid w:val="00E65861"/>
    <w:rsid w:val="00E6612D"/>
    <w:rsid w:val="00E700A7"/>
    <w:rsid w:val="00E704A0"/>
    <w:rsid w:val="00E7332D"/>
    <w:rsid w:val="00E7386C"/>
    <w:rsid w:val="00E74A6D"/>
    <w:rsid w:val="00E74EB2"/>
    <w:rsid w:val="00E75984"/>
    <w:rsid w:val="00E814AA"/>
    <w:rsid w:val="00E81D44"/>
    <w:rsid w:val="00E8337B"/>
    <w:rsid w:val="00E839C9"/>
    <w:rsid w:val="00E83CC0"/>
    <w:rsid w:val="00E86424"/>
    <w:rsid w:val="00E86D30"/>
    <w:rsid w:val="00E905D5"/>
    <w:rsid w:val="00E9112A"/>
    <w:rsid w:val="00E92B0A"/>
    <w:rsid w:val="00E93C93"/>
    <w:rsid w:val="00E93DEB"/>
    <w:rsid w:val="00E9431F"/>
    <w:rsid w:val="00E948D7"/>
    <w:rsid w:val="00E95798"/>
    <w:rsid w:val="00E97487"/>
    <w:rsid w:val="00E979EE"/>
    <w:rsid w:val="00E97C06"/>
    <w:rsid w:val="00E97FE1"/>
    <w:rsid w:val="00EA13B1"/>
    <w:rsid w:val="00EA1908"/>
    <w:rsid w:val="00EA3804"/>
    <w:rsid w:val="00EA3CFD"/>
    <w:rsid w:val="00EA47E6"/>
    <w:rsid w:val="00EA62A4"/>
    <w:rsid w:val="00EA74D5"/>
    <w:rsid w:val="00EB167A"/>
    <w:rsid w:val="00EB298B"/>
    <w:rsid w:val="00EB3645"/>
    <w:rsid w:val="00EB364C"/>
    <w:rsid w:val="00EB537C"/>
    <w:rsid w:val="00EB6577"/>
    <w:rsid w:val="00EC1A48"/>
    <w:rsid w:val="00EC373F"/>
    <w:rsid w:val="00EC6004"/>
    <w:rsid w:val="00EC7212"/>
    <w:rsid w:val="00EC7597"/>
    <w:rsid w:val="00ED0646"/>
    <w:rsid w:val="00ED087C"/>
    <w:rsid w:val="00ED0B0A"/>
    <w:rsid w:val="00ED2456"/>
    <w:rsid w:val="00ED300F"/>
    <w:rsid w:val="00ED3392"/>
    <w:rsid w:val="00ED3A9C"/>
    <w:rsid w:val="00ED5459"/>
    <w:rsid w:val="00ED6BA0"/>
    <w:rsid w:val="00ED702E"/>
    <w:rsid w:val="00EE006E"/>
    <w:rsid w:val="00EE0AA3"/>
    <w:rsid w:val="00EE0C40"/>
    <w:rsid w:val="00EE155E"/>
    <w:rsid w:val="00EE161D"/>
    <w:rsid w:val="00EE3101"/>
    <w:rsid w:val="00EE4011"/>
    <w:rsid w:val="00EE4823"/>
    <w:rsid w:val="00EE5205"/>
    <w:rsid w:val="00EE75CA"/>
    <w:rsid w:val="00EE7EE3"/>
    <w:rsid w:val="00EF239D"/>
    <w:rsid w:val="00EF29DF"/>
    <w:rsid w:val="00EF30CB"/>
    <w:rsid w:val="00EF3614"/>
    <w:rsid w:val="00EF3639"/>
    <w:rsid w:val="00EF393C"/>
    <w:rsid w:val="00EF3B6D"/>
    <w:rsid w:val="00EF3EAE"/>
    <w:rsid w:val="00EF41B3"/>
    <w:rsid w:val="00EF4CC2"/>
    <w:rsid w:val="00EF55A3"/>
    <w:rsid w:val="00EF5E60"/>
    <w:rsid w:val="00EF63BC"/>
    <w:rsid w:val="00EF728F"/>
    <w:rsid w:val="00EF75B8"/>
    <w:rsid w:val="00F0355E"/>
    <w:rsid w:val="00F044C2"/>
    <w:rsid w:val="00F04A43"/>
    <w:rsid w:val="00F05594"/>
    <w:rsid w:val="00F060F2"/>
    <w:rsid w:val="00F11FB9"/>
    <w:rsid w:val="00F13404"/>
    <w:rsid w:val="00F13571"/>
    <w:rsid w:val="00F139A4"/>
    <w:rsid w:val="00F13CD5"/>
    <w:rsid w:val="00F13E70"/>
    <w:rsid w:val="00F14760"/>
    <w:rsid w:val="00F14E81"/>
    <w:rsid w:val="00F15E08"/>
    <w:rsid w:val="00F15E9D"/>
    <w:rsid w:val="00F1771F"/>
    <w:rsid w:val="00F17E5F"/>
    <w:rsid w:val="00F17F44"/>
    <w:rsid w:val="00F2066E"/>
    <w:rsid w:val="00F20A0A"/>
    <w:rsid w:val="00F2126D"/>
    <w:rsid w:val="00F23141"/>
    <w:rsid w:val="00F251F7"/>
    <w:rsid w:val="00F2595A"/>
    <w:rsid w:val="00F26542"/>
    <w:rsid w:val="00F268DE"/>
    <w:rsid w:val="00F26AD3"/>
    <w:rsid w:val="00F27874"/>
    <w:rsid w:val="00F27AF8"/>
    <w:rsid w:val="00F3014D"/>
    <w:rsid w:val="00F31020"/>
    <w:rsid w:val="00F32CDD"/>
    <w:rsid w:val="00F35A84"/>
    <w:rsid w:val="00F364E5"/>
    <w:rsid w:val="00F36722"/>
    <w:rsid w:val="00F37D80"/>
    <w:rsid w:val="00F40199"/>
    <w:rsid w:val="00F411FC"/>
    <w:rsid w:val="00F44520"/>
    <w:rsid w:val="00F45174"/>
    <w:rsid w:val="00F45A67"/>
    <w:rsid w:val="00F47008"/>
    <w:rsid w:val="00F47246"/>
    <w:rsid w:val="00F474B6"/>
    <w:rsid w:val="00F51595"/>
    <w:rsid w:val="00F51B59"/>
    <w:rsid w:val="00F51E6F"/>
    <w:rsid w:val="00F52140"/>
    <w:rsid w:val="00F52951"/>
    <w:rsid w:val="00F52B40"/>
    <w:rsid w:val="00F52C4A"/>
    <w:rsid w:val="00F54002"/>
    <w:rsid w:val="00F54AA8"/>
    <w:rsid w:val="00F54D34"/>
    <w:rsid w:val="00F55EEB"/>
    <w:rsid w:val="00F56046"/>
    <w:rsid w:val="00F56B47"/>
    <w:rsid w:val="00F56BBA"/>
    <w:rsid w:val="00F56C7F"/>
    <w:rsid w:val="00F62987"/>
    <w:rsid w:val="00F63905"/>
    <w:rsid w:val="00F64B6F"/>
    <w:rsid w:val="00F64C68"/>
    <w:rsid w:val="00F64ECD"/>
    <w:rsid w:val="00F65DB9"/>
    <w:rsid w:val="00F660EA"/>
    <w:rsid w:val="00F663C6"/>
    <w:rsid w:val="00F6658D"/>
    <w:rsid w:val="00F70090"/>
    <w:rsid w:val="00F703F2"/>
    <w:rsid w:val="00F71132"/>
    <w:rsid w:val="00F7142A"/>
    <w:rsid w:val="00F71CE3"/>
    <w:rsid w:val="00F72C24"/>
    <w:rsid w:val="00F742F4"/>
    <w:rsid w:val="00F751ED"/>
    <w:rsid w:val="00F761EA"/>
    <w:rsid w:val="00F766F8"/>
    <w:rsid w:val="00F7775C"/>
    <w:rsid w:val="00F77A74"/>
    <w:rsid w:val="00F804C9"/>
    <w:rsid w:val="00F80A0E"/>
    <w:rsid w:val="00F80ED5"/>
    <w:rsid w:val="00F817DC"/>
    <w:rsid w:val="00F81F85"/>
    <w:rsid w:val="00F845C8"/>
    <w:rsid w:val="00F848F7"/>
    <w:rsid w:val="00F84B7A"/>
    <w:rsid w:val="00F90309"/>
    <w:rsid w:val="00F9169E"/>
    <w:rsid w:val="00F9178C"/>
    <w:rsid w:val="00F91B02"/>
    <w:rsid w:val="00F932BE"/>
    <w:rsid w:val="00F94A1D"/>
    <w:rsid w:val="00F95827"/>
    <w:rsid w:val="00F95FDE"/>
    <w:rsid w:val="00F96C7A"/>
    <w:rsid w:val="00FA0A06"/>
    <w:rsid w:val="00FA11DD"/>
    <w:rsid w:val="00FA1B1E"/>
    <w:rsid w:val="00FA1F0B"/>
    <w:rsid w:val="00FA23D9"/>
    <w:rsid w:val="00FA2C49"/>
    <w:rsid w:val="00FA370D"/>
    <w:rsid w:val="00FA3E9C"/>
    <w:rsid w:val="00FA3FBE"/>
    <w:rsid w:val="00FA42EB"/>
    <w:rsid w:val="00FA5478"/>
    <w:rsid w:val="00FA580D"/>
    <w:rsid w:val="00FA588D"/>
    <w:rsid w:val="00FA5F10"/>
    <w:rsid w:val="00FA610E"/>
    <w:rsid w:val="00FA7D72"/>
    <w:rsid w:val="00FB1020"/>
    <w:rsid w:val="00FB191E"/>
    <w:rsid w:val="00FB1E58"/>
    <w:rsid w:val="00FB381B"/>
    <w:rsid w:val="00FB49E8"/>
    <w:rsid w:val="00FB73C2"/>
    <w:rsid w:val="00FB7DD3"/>
    <w:rsid w:val="00FC01A1"/>
    <w:rsid w:val="00FC0D98"/>
    <w:rsid w:val="00FC21CB"/>
    <w:rsid w:val="00FC23A8"/>
    <w:rsid w:val="00FC28B1"/>
    <w:rsid w:val="00FC4F7C"/>
    <w:rsid w:val="00FC51D4"/>
    <w:rsid w:val="00FD0C9C"/>
    <w:rsid w:val="00FD1AF4"/>
    <w:rsid w:val="00FD1B5D"/>
    <w:rsid w:val="00FD4560"/>
    <w:rsid w:val="00FD4E7D"/>
    <w:rsid w:val="00FD5559"/>
    <w:rsid w:val="00FD56AA"/>
    <w:rsid w:val="00FD58D4"/>
    <w:rsid w:val="00FD5EBD"/>
    <w:rsid w:val="00FD6664"/>
    <w:rsid w:val="00FE126E"/>
    <w:rsid w:val="00FE2463"/>
    <w:rsid w:val="00FE2AE1"/>
    <w:rsid w:val="00FE2D27"/>
    <w:rsid w:val="00FE3528"/>
    <w:rsid w:val="00FE4E1F"/>
    <w:rsid w:val="00FE4FC1"/>
    <w:rsid w:val="00FE537C"/>
    <w:rsid w:val="00FE6571"/>
    <w:rsid w:val="00FE72DC"/>
    <w:rsid w:val="00FE7F18"/>
    <w:rsid w:val="00FF0BF2"/>
    <w:rsid w:val="00FF134A"/>
    <w:rsid w:val="00FF242F"/>
    <w:rsid w:val="00FF2B53"/>
    <w:rsid w:val="00FF2D56"/>
    <w:rsid w:val="00FF3384"/>
    <w:rsid w:val="00FF3ACB"/>
    <w:rsid w:val="00FF410A"/>
    <w:rsid w:val="00FF683C"/>
    <w:rsid w:val="00FF7B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0BB8CA"/>
  <w15:chartTrackingRefBased/>
  <w15:docId w15:val="{7934D396-41A4-42D8-8145-22AC6F197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lsdException w:name="footer" w:uiPriority="99"/>
    <w:lsdException w:name="caption" w:semiHidden="1" w:unhideWhenUsed="1" w:qFormat="1"/>
    <w:lsdException w:name="table of figures" w:uiPriority="99"/>
    <w:lsdException w:name="annotation reference" w:uiPriority="99"/>
    <w:lsdException w:name="Title" w:qFormat="1"/>
    <w:lsdException w:name="Subtitle" w:uiPriority="11" w:qFormat="1"/>
    <w:lsdException w:name="Hyperlink" w:uiPriority="99"/>
    <w:lsdException w:name="FollowedHyperlink" w:uiPriority="99"/>
    <w:lsdException w:name="Strong"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26A27"/>
    <w:rPr>
      <w:sz w:val="24"/>
      <w:szCs w:val="24"/>
    </w:rPr>
  </w:style>
  <w:style w:type="paragraph" w:styleId="Naslov1">
    <w:name w:val="heading 1"/>
    <w:aliases w:val="NASLOV"/>
    <w:basedOn w:val="Navaden"/>
    <w:next w:val="Navaden"/>
    <w:link w:val="Naslov1Znak"/>
    <w:autoRedefine/>
    <w:qFormat/>
    <w:rsid w:val="00641E85"/>
    <w:pPr>
      <w:keepNext/>
      <w:keepLines/>
      <w:numPr>
        <w:numId w:val="31"/>
      </w:numPr>
      <w:tabs>
        <w:tab w:val="left" w:pos="426"/>
      </w:tabs>
      <w:spacing w:before="240" w:after="360" w:line="260" w:lineRule="atLeast"/>
      <w:jc w:val="both"/>
      <w:outlineLvl w:val="0"/>
    </w:pPr>
    <w:rPr>
      <w:rFonts w:ascii="Arial" w:hAnsi="Arial" w:cs="Arial"/>
      <w:b/>
      <w:caps/>
      <w:kern w:val="32"/>
      <w:sz w:val="20"/>
      <w:szCs w:val="20"/>
      <w:lang w:eastAsia="en-US"/>
    </w:rPr>
  </w:style>
  <w:style w:type="paragraph" w:styleId="Naslov20">
    <w:name w:val="heading 2"/>
    <w:basedOn w:val="Navaden"/>
    <w:next w:val="Navaden"/>
    <w:link w:val="Naslov2Znak"/>
    <w:qFormat/>
    <w:rsid w:val="0075039D"/>
    <w:pPr>
      <w:keepNext/>
      <w:spacing w:before="240" w:after="60"/>
      <w:jc w:val="both"/>
      <w:outlineLvl w:val="1"/>
    </w:pPr>
    <w:rPr>
      <w:rFonts w:ascii="Arial" w:hAnsi="Arial" w:cs="Arial"/>
      <w:b/>
      <w:bCs/>
      <w:i/>
      <w:iCs/>
      <w:sz w:val="28"/>
      <w:szCs w:val="28"/>
    </w:rPr>
  </w:style>
  <w:style w:type="paragraph" w:styleId="Naslov30">
    <w:name w:val="heading 3"/>
    <w:basedOn w:val="Navaden"/>
    <w:next w:val="Navaden"/>
    <w:link w:val="Naslov3Znak"/>
    <w:qFormat/>
    <w:rsid w:val="0075039D"/>
    <w:pPr>
      <w:keepNext/>
      <w:spacing w:before="24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qFormat/>
    <w:rsid w:val="0075039D"/>
    <w:pPr>
      <w:keepNext/>
      <w:ind w:left="4248"/>
      <w:jc w:val="center"/>
      <w:outlineLvl w:val="3"/>
    </w:pPr>
    <w:rPr>
      <w:rFonts w:ascii="Arial" w:hAnsi="Arial"/>
      <w:i/>
      <w:sz w:val="22"/>
      <w:szCs w:val="20"/>
    </w:rPr>
  </w:style>
  <w:style w:type="paragraph" w:styleId="Naslov5">
    <w:name w:val="heading 5"/>
    <w:basedOn w:val="Navaden"/>
    <w:next w:val="Navaden"/>
    <w:link w:val="Naslov5Znak"/>
    <w:qFormat/>
    <w:rsid w:val="0075039D"/>
    <w:pPr>
      <w:spacing w:before="240" w:after="60"/>
      <w:jc w:val="both"/>
      <w:outlineLvl w:val="4"/>
    </w:pPr>
    <w:rPr>
      <w:b/>
      <w:bCs/>
      <w:i/>
      <w:iCs/>
      <w:sz w:val="26"/>
      <w:szCs w:val="26"/>
    </w:rPr>
  </w:style>
  <w:style w:type="paragraph" w:styleId="Naslov6">
    <w:name w:val="heading 6"/>
    <w:basedOn w:val="Navaden"/>
    <w:next w:val="Navaden"/>
    <w:link w:val="Naslov6Znak"/>
    <w:qFormat/>
    <w:rsid w:val="0075039D"/>
    <w:pPr>
      <w:spacing w:before="240" w:after="60"/>
      <w:jc w:val="both"/>
      <w:outlineLvl w:val="5"/>
    </w:pPr>
    <w:rPr>
      <w:b/>
      <w:bCs/>
      <w:sz w:val="22"/>
      <w:szCs w:val="22"/>
    </w:rPr>
  </w:style>
  <w:style w:type="paragraph" w:styleId="Naslov7">
    <w:name w:val="heading 7"/>
    <w:basedOn w:val="Navaden"/>
    <w:next w:val="Navaden"/>
    <w:link w:val="Naslov7Znak"/>
    <w:qFormat/>
    <w:rsid w:val="0075039D"/>
    <w:pPr>
      <w:spacing w:before="240" w:after="60"/>
      <w:ind w:left="1003" w:hanging="283"/>
      <w:outlineLvl w:val="6"/>
    </w:pPr>
    <w:rPr>
      <w:rFonts w:ascii="Arial" w:hAnsi="Arial"/>
      <w:sz w:val="20"/>
      <w:szCs w:val="20"/>
    </w:rPr>
  </w:style>
  <w:style w:type="paragraph" w:styleId="Naslov8">
    <w:name w:val="heading 8"/>
    <w:basedOn w:val="Navaden"/>
    <w:next w:val="Navaden"/>
    <w:link w:val="Naslov8Znak"/>
    <w:qFormat/>
    <w:rsid w:val="0075039D"/>
    <w:pPr>
      <w:spacing w:before="240" w:after="60"/>
      <w:ind w:left="1003" w:hanging="283"/>
      <w:outlineLvl w:val="7"/>
    </w:pPr>
    <w:rPr>
      <w:rFonts w:ascii="Arial" w:hAnsi="Arial"/>
      <w:i/>
      <w:sz w:val="20"/>
      <w:szCs w:val="20"/>
    </w:rPr>
  </w:style>
  <w:style w:type="paragraph" w:styleId="Naslov9">
    <w:name w:val="heading 9"/>
    <w:basedOn w:val="Navaden"/>
    <w:next w:val="Navaden"/>
    <w:link w:val="Naslov9Znak"/>
    <w:qFormat/>
    <w:rsid w:val="0075039D"/>
    <w:p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Znak"/>
    <w:basedOn w:val="Navaden"/>
    <w:link w:val="GlavaZnak"/>
    <w:rsid w:val="00B5627D"/>
    <w:pPr>
      <w:tabs>
        <w:tab w:val="center" w:pos="4536"/>
        <w:tab w:val="right" w:pos="9072"/>
      </w:tabs>
    </w:pPr>
  </w:style>
  <w:style w:type="character" w:customStyle="1" w:styleId="GlavaZnak">
    <w:name w:val="Glava Znak"/>
    <w:aliases w:val="Header-PR Znak,Znak Znak"/>
    <w:link w:val="Glava"/>
    <w:rsid w:val="00B5627D"/>
    <w:rPr>
      <w:sz w:val="24"/>
      <w:szCs w:val="24"/>
    </w:rPr>
  </w:style>
  <w:style w:type="character" w:styleId="Hiperpovezava">
    <w:name w:val="Hyperlink"/>
    <w:uiPriority w:val="99"/>
    <w:rsid w:val="00B5627D"/>
    <w:rPr>
      <w:color w:val="0000FF"/>
      <w:u w:val="single"/>
    </w:rPr>
  </w:style>
  <w:style w:type="paragraph" w:styleId="Besedilooblaka">
    <w:name w:val="Balloon Text"/>
    <w:basedOn w:val="Navaden"/>
    <w:link w:val="BesedilooblakaZnak"/>
    <w:rsid w:val="00373E80"/>
    <w:rPr>
      <w:rFonts w:ascii="Tahoma" w:hAnsi="Tahoma" w:cs="Tahoma"/>
      <w:sz w:val="16"/>
      <w:szCs w:val="16"/>
    </w:rPr>
  </w:style>
  <w:style w:type="character" w:customStyle="1" w:styleId="BesedilooblakaZnak">
    <w:name w:val="Besedilo oblačka Znak"/>
    <w:link w:val="Besedilooblaka"/>
    <w:rsid w:val="00373E80"/>
    <w:rPr>
      <w:rFonts w:ascii="Tahoma" w:hAnsi="Tahoma" w:cs="Tahoma"/>
      <w:sz w:val="16"/>
      <w:szCs w:val="16"/>
    </w:rPr>
  </w:style>
  <w:style w:type="paragraph" w:styleId="Noga">
    <w:name w:val="footer"/>
    <w:basedOn w:val="Navaden"/>
    <w:link w:val="NogaZnak"/>
    <w:uiPriority w:val="99"/>
    <w:rsid w:val="00051D21"/>
    <w:pPr>
      <w:tabs>
        <w:tab w:val="center" w:pos="4536"/>
        <w:tab w:val="right" w:pos="9072"/>
      </w:tabs>
    </w:pPr>
  </w:style>
  <w:style w:type="character" w:customStyle="1" w:styleId="NogaZnak">
    <w:name w:val="Noga Znak"/>
    <w:link w:val="Noga"/>
    <w:uiPriority w:val="99"/>
    <w:rsid w:val="00051D21"/>
    <w:rPr>
      <w:sz w:val="24"/>
      <w:szCs w:val="24"/>
    </w:rPr>
  </w:style>
  <w:style w:type="paragraph" w:styleId="Odstavekseznama">
    <w:name w:val="List Paragraph"/>
    <w:aliases w:val="Odstavek -,Odstavek seznama_IP,Seznam_IP_1,Heading 2_sj,Lijstalinea,Bullet List Paragraph,Numbered paragraph 1,Lettre d'introduction,1st level - Bullet List Paragraph,Numbered Para 1,Dot pt,No Spacing1,List Paragraph Char Char Char"/>
    <w:basedOn w:val="Navaden"/>
    <w:link w:val="OdstavekseznamaZnak"/>
    <w:uiPriority w:val="34"/>
    <w:qFormat/>
    <w:rsid w:val="006813A5"/>
    <w:pPr>
      <w:ind w:left="708"/>
    </w:pPr>
  </w:style>
  <w:style w:type="table" w:styleId="Tabelamrea">
    <w:name w:val="Table Grid"/>
    <w:basedOn w:val="Navadnatabela"/>
    <w:uiPriority w:val="59"/>
    <w:rsid w:val="00704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NASLOV Znak"/>
    <w:link w:val="Naslov1"/>
    <w:rsid w:val="00641E85"/>
    <w:rPr>
      <w:rFonts w:ascii="Arial" w:hAnsi="Arial" w:cs="Arial"/>
      <w:b/>
      <w:caps/>
      <w:kern w:val="32"/>
      <w:lang w:eastAsia="en-US"/>
    </w:rPr>
  </w:style>
  <w:style w:type="character" w:customStyle="1" w:styleId="Naslov2Znak">
    <w:name w:val="Naslov 2 Znak"/>
    <w:link w:val="Naslov20"/>
    <w:rsid w:val="0075039D"/>
    <w:rPr>
      <w:rFonts w:ascii="Arial" w:hAnsi="Arial" w:cs="Arial"/>
      <w:b/>
      <w:bCs/>
      <w:i/>
      <w:iCs/>
      <w:sz w:val="28"/>
      <w:szCs w:val="28"/>
    </w:rPr>
  </w:style>
  <w:style w:type="character" w:customStyle="1" w:styleId="Naslov3Znak">
    <w:name w:val="Naslov 3 Znak"/>
    <w:link w:val="Naslov30"/>
    <w:rsid w:val="0075039D"/>
    <w:rPr>
      <w:rFonts w:ascii="Arial" w:hAnsi="Arial" w:cs="Arial"/>
      <w:b/>
      <w:bCs/>
      <w:sz w:val="26"/>
      <w:szCs w:val="26"/>
      <w:lang w:val="en-US" w:eastAsia="en-US"/>
    </w:rPr>
  </w:style>
  <w:style w:type="character" w:customStyle="1" w:styleId="Naslov4Znak">
    <w:name w:val="Naslov 4 Znak"/>
    <w:link w:val="Naslov4"/>
    <w:rsid w:val="0075039D"/>
    <w:rPr>
      <w:rFonts w:ascii="Arial" w:hAnsi="Arial"/>
      <w:i/>
      <w:sz w:val="22"/>
    </w:rPr>
  </w:style>
  <w:style w:type="character" w:customStyle="1" w:styleId="Naslov5Znak">
    <w:name w:val="Naslov 5 Znak"/>
    <w:link w:val="Naslov5"/>
    <w:rsid w:val="0075039D"/>
    <w:rPr>
      <w:b/>
      <w:bCs/>
      <w:i/>
      <w:iCs/>
      <w:sz w:val="26"/>
      <w:szCs w:val="26"/>
    </w:rPr>
  </w:style>
  <w:style w:type="character" w:customStyle="1" w:styleId="Naslov6Znak">
    <w:name w:val="Naslov 6 Znak"/>
    <w:link w:val="Naslov6"/>
    <w:rsid w:val="0075039D"/>
    <w:rPr>
      <w:b/>
      <w:bCs/>
      <w:sz w:val="22"/>
      <w:szCs w:val="22"/>
    </w:rPr>
  </w:style>
  <w:style w:type="character" w:customStyle="1" w:styleId="Naslov7Znak">
    <w:name w:val="Naslov 7 Znak"/>
    <w:link w:val="Naslov7"/>
    <w:rsid w:val="0075039D"/>
    <w:rPr>
      <w:rFonts w:ascii="Arial" w:hAnsi="Arial"/>
    </w:rPr>
  </w:style>
  <w:style w:type="character" w:customStyle="1" w:styleId="Naslov8Znak">
    <w:name w:val="Naslov 8 Znak"/>
    <w:link w:val="Naslov8"/>
    <w:rsid w:val="0075039D"/>
    <w:rPr>
      <w:rFonts w:ascii="Arial" w:hAnsi="Arial"/>
      <w:i/>
    </w:rPr>
  </w:style>
  <w:style w:type="character" w:customStyle="1" w:styleId="Naslov9Znak">
    <w:name w:val="Naslov 9 Znak"/>
    <w:link w:val="Naslov9"/>
    <w:rsid w:val="0075039D"/>
    <w:rPr>
      <w:rFonts w:ascii="Arial" w:hAnsi="Arial" w:cs="Arial"/>
      <w:sz w:val="22"/>
      <w:szCs w:val="22"/>
    </w:rPr>
  </w:style>
  <w:style w:type="paragraph" w:styleId="Zgradbadokumenta">
    <w:name w:val="Document Map"/>
    <w:basedOn w:val="Navaden"/>
    <w:link w:val="ZgradbadokumentaZnak"/>
    <w:rsid w:val="0075039D"/>
    <w:pPr>
      <w:spacing w:line="260" w:lineRule="atLeast"/>
    </w:pPr>
    <w:rPr>
      <w:rFonts w:ascii="Tahoma" w:hAnsi="Tahoma" w:cs="Tahoma"/>
      <w:sz w:val="16"/>
      <w:szCs w:val="16"/>
      <w:lang w:val="en-US" w:eastAsia="en-US"/>
    </w:rPr>
  </w:style>
  <w:style w:type="character" w:customStyle="1" w:styleId="ZgradbadokumentaZnak">
    <w:name w:val="Zgradba dokumenta Znak"/>
    <w:link w:val="Zgradbadokumenta"/>
    <w:rsid w:val="0075039D"/>
    <w:rPr>
      <w:rFonts w:ascii="Tahoma" w:hAnsi="Tahoma" w:cs="Tahoma"/>
      <w:sz w:val="16"/>
      <w:szCs w:val="16"/>
      <w:lang w:val="en-US" w:eastAsia="en-US"/>
    </w:rPr>
  </w:style>
  <w:style w:type="table" w:customStyle="1" w:styleId="Tabelamrea1">
    <w:name w:val="Tabela – mreža1"/>
    <w:basedOn w:val="Navadnatabela"/>
    <w:next w:val="Tabelamrea"/>
    <w:rsid w:val="007503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75039D"/>
    <w:pPr>
      <w:tabs>
        <w:tab w:val="left" w:pos="1701"/>
      </w:tabs>
      <w:spacing w:line="260" w:lineRule="atLeast"/>
    </w:pPr>
    <w:rPr>
      <w:rFonts w:ascii="Arial" w:hAnsi="Arial"/>
      <w:sz w:val="20"/>
      <w:szCs w:val="20"/>
    </w:rPr>
  </w:style>
  <w:style w:type="paragraph" w:customStyle="1" w:styleId="ZADEVA">
    <w:name w:val="ZADEVA"/>
    <w:basedOn w:val="Navaden"/>
    <w:qFormat/>
    <w:rsid w:val="0075039D"/>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75039D"/>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75039D"/>
    <w:pPr>
      <w:jc w:val="both"/>
    </w:pPr>
    <w:rPr>
      <w:sz w:val="20"/>
      <w:szCs w:val="20"/>
    </w:rPr>
  </w:style>
  <w:style w:type="character" w:customStyle="1" w:styleId="Konnaopomba-besediloZnak">
    <w:name w:val="Končna opomba - besedilo Znak"/>
    <w:basedOn w:val="Privzetapisavaodstavka"/>
    <w:link w:val="Konnaopomba-besedilo"/>
    <w:rsid w:val="0075039D"/>
  </w:style>
  <w:style w:type="paragraph" w:styleId="Telobesedila-zamik2">
    <w:name w:val="Body Text Indent 2"/>
    <w:basedOn w:val="Navaden"/>
    <w:link w:val="Telobesedila-zamik2Znak"/>
    <w:rsid w:val="0075039D"/>
    <w:pPr>
      <w:spacing w:after="120" w:line="480" w:lineRule="auto"/>
      <w:ind w:left="283"/>
      <w:jc w:val="both"/>
    </w:pPr>
    <w:rPr>
      <w:sz w:val="22"/>
      <w:szCs w:val="20"/>
    </w:rPr>
  </w:style>
  <w:style w:type="character" w:customStyle="1" w:styleId="Telobesedila-zamik2Znak">
    <w:name w:val="Telo besedila - zamik 2 Znak"/>
    <w:link w:val="Telobesedila-zamik2"/>
    <w:rsid w:val="0075039D"/>
    <w:rPr>
      <w:sz w:val="22"/>
    </w:rPr>
  </w:style>
  <w:style w:type="paragraph" w:styleId="Telobesedila3">
    <w:name w:val="Body Text 3"/>
    <w:basedOn w:val="Navaden"/>
    <w:link w:val="Telobesedila3Znak"/>
    <w:rsid w:val="0075039D"/>
    <w:pPr>
      <w:spacing w:after="120"/>
      <w:jc w:val="both"/>
    </w:pPr>
    <w:rPr>
      <w:sz w:val="16"/>
      <w:szCs w:val="16"/>
    </w:rPr>
  </w:style>
  <w:style w:type="character" w:customStyle="1" w:styleId="Telobesedila3Znak">
    <w:name w:val="Telo besedila 3 Znak"/>
    <w:link w:val="Telobesedila3"/>
    <w:rsid w:val="0075039D"/>
    <w:rPr>
      <w:sz w:val="16"/>
      <w:szCs w:val="16"/>
    </w:rPr>
  </w:style>
  <w:style w:type="paragraph" w:styleId="Telobesedila">
    <w:name w:val="Body Text"/>
    <w:basedOn w:val="Navaden"/>
    <w:link w:val="TelobesedilaZnak"/>
    <w:rsid w:val="0075039D"/>
    <w:pPr>
      <w:spacing w:after="120"/>
      <w:jc w:val="both"/>
    </w:pPr>
    <w:rPr>
      <w:sz w:val="22"/>
      <w:szCs w:val="20"/>
    </w:rPr>
  </w:style>
  <w:style w:type="character" w:customStyle="1" w:styleId="TelobesedilaZnak">
    <w:name w:val="Telo besedila Znak"/>
    <w:link w:val="Telobesedila"/>
    <w:rsid w:val="0075039D"/>
    <w:rPr>
      <w:sz w:val="22"/>
    </w:rPr>
  </w:style>
  <w:style w:type="paragraph" w:styleId="Telobesedila2">
    <w:name w:val="Body Text 2"/>
    <w:basedOn w:val="Navaden"/>
    <w:link w:val="Telobesedila2Znak"/>
    <w:rsid w:val="0075039D"/>
    <w:pPr>
      <w:spacing w:after="120" w:line="480" w:lineRule="auto"/>
      <w:jc w:val="both"/>
    </w:pPr>
    <w:rPr>
      <w:sz w:val="22"/>
      <w:szCs w:val="20"/>
    </w:rPr>
  </w:style>
  <w:style w:type="character" w:customStyle="1" w:styleId="Telobesedila2Znak">
    <w:name w:val="Telo besedila 2 Znak"/>
    <w:link w:val="Telobesedila2"/>
    <w:rsid w:val="0075039D"/>
    <w:rPr>
      <w:sz w:val="22"/>
    </w:rPr>
  </w:style>
  <w:style w:type="paragraph" w:customStyle="1" w:styleId="BodySingle">
    <w:name w:val="Body Single"/>
    <w:next w:val="Navaden"/>
    <w:rsid w:val="0075039D"/>
    <w:rPr>
      <w:rFonts w:ascii="Arial" w:hAnsi="Arial"/>
      <w:sz w:val="24"/>
    </w:rPr>
  </w:style>
  <w:style w:type="paragraph" w:customStyle="1" w:styleId="NavadenTimesNewRoman">
    <w:name w:val="Navaden Times New Roman"/>
    <w:basedOn w:val="Navaden"/>
    <w:rsid w:val="0075039D"/>
    <w:rPr>
      <w:sz w:val="20"/>
      <w:szCs w:val="20"/>
    </w:rPr>
  </w:style>
  <w:style w:type="paragraph" w:customStyle="1" w:styleId="Sloglen1">
    <w:name w:val="Slogčlen1"/>
    <w:basedOn w:val="Navaden"/>
    <w:rsid w:val="0075039D"/>
    <w:pPr>
      <w:keepNext/>
      <w:spacing w:before="240" w:after="240"/>
      <w:jc w:val="center"/>
    </w:pPr>
    <w:rPr>
      <w:color w:val="000000"/>
      <w:szCs w:val="20"/>
    </w:rPr>
  </w:style>
  <w:style w:type="paragraph" w:customStyle="1" w:styleId="Slognavaden1">
    <w:name w:val="Slognavaden1"/>
    <w:basedOn w:val="Navaden"/>
    <w:rsid w:val="0075039D"/>
    <w:pPr>
      <w:keepNext/>
      <w:spacing w:before="480"/>
      <w:jc w:val="both"/>
    </w:pPr>
    <w:rPr>
      <w:b/>
      <w:color w:val="000000"/>
      <w:szCs w:val="20"/>
    </w:rPr>
  </w:style>
  <w:style w:type="paragraph" w:customStyle="1" w:styleId="navadenbrezodstavka">
    <w:name w:val="navaden brez odstavka"/>
    <w:basedOn w:val="Navaden"/>
    <w:rsid w:val="0075039D"/>
    <w:pPr>
      <w:widowControl w:val="0"/>
      <w:jc w:val="both"/>
    </w:pPr>
    <w:rPr>
      <w:sz w:val="22"/>
      <w:szCs w:val="20"/>
    </w:rPr>
  </w:style>
  <w:style w:type="paragraph" w:styleId="Telobesedila-zamik">
    <w:name w:val="Body Text Indent"/>
    <w:basedOn w:val="Navaden"/>
    <w:link w:val="Telobesedila-zamikZnak"/>
    <w:rsid w:val="0075039D"/>
    <w:pPr>
      <w:ind w:left="708"/>
      <w:jc w:val="both"/>
    </w:pPr>
    <w:rPr>
      <w:i/>
      <w:sz w:val="22"/>
      <w:szCs w:val="20"/>
    </w:rPr>
  </w:style>
  <w:style w:type="character" w:customStyle="1" w:styleId="Telobesedila-zamikZnak">
    <w:name w:val="Telo besedila - zamik Znak"/>
    <w:link w:val="Telobesedila-zamik"/>
    <w:rsid w:val="0075039D"/>
    <w:rPr>
      <w:i/>
      <w:sz w:val="22"/>
    </w:rPr>
  </w:style>
  <w:style w:type="paragraph" w:customStyle="1" w:styleId="Telobesedila21">
    <w:name w:val="Telo besedila 21"/>
    <w:basedOn w:val="Navaden"/>
    <w:rsid w:val="0075039D"/>
    <w:pPr>
      <w:jc w:val="both"/>
    </w:pPr>
    <w:rPr>
      <w:b/>
      <w:sz w:val="22"/>
      <w:lang w:eastAsia="en-US"/>
    </w:rPr>
  </w:style>
  <w:style w:type="paragraph" w:styleId="Seznam">
    <w:name w:val="List"/>
    <w:basedOn w:val="Navaden"/>
    <w:rsid w:val="0075039D"/>
    <w:pPr>
      <w:ind w:left="283" w:hanging="283"/>
      <w:jc w:val="both"/>
    </w:pPr>
    <w:rPr>
      <w:sz w:val="22"/>
      <w:szCs w:val="20"/>
      <w:lang w:val="en-US"/>
    </w:rPr>
  </w:style>
  <w:style w:type="paragraph" w:styleId="Navadensplet">
    <w:name w:val="Normal (Web)"/>
    <w:basedOn w:val="Navaden"/>
    <w:uiPriority w:val="99"/>
    <w:rsid w:val="0075039D"/>
    <w:pPr>
      <w:spacing w:after="75"/>
    </w:pPr>
    <w:rPr>
      <w:rFonts w:ascii="Verdana" w:hAnsi="Verdana"/>
      <w:sz w:val="17"/>
      <w:szCs w:val="17"/>
    </w:rPr>
  </w:style>
  <w:style w:type="paragraph" w:customStyle="1" w:styleId="head3title1">
    <w:name w:val="head3_title1"/>
    <w:basedOn w:val="Navaden"/>
    <w:rsid w:val="0075039D"/>
    <w:pPr>
      <w:spacing w:after="75"/>
    </w:pPr>
    <w:rPr>
      <w:rFonts w:ascii="Verdana" w:hAnsi="Verdana"/>
      <w:b/>
      <w:bCs/>
      <w:color w:val="496DAD"/>
      <w:sz w:val="17"/>
      <w:szCs w:val="17"/>
    </w:rPr>
  </w:style>
  <w:style w:type="paragraph" w:customStyle="1" w:styleId="BodyText21">
    <w:name w:val="Body Text 21"/>
    <w:basedOn w:val="Navaden"/>
    <w:rsid w:val="0075039D"/>
    <w:pPr>
      <w:jc w:val="both"/>
    </w:pPr>
    <w:rPr>
      <w:b/>
      <w:sz w:val="22"/>
      <w:lang w:eastAsia="en-US"/>
    </w:rPr>
  </w:style>
  <w:style w:type="paragraph" w:customStyle="1" w:styleId="Bullet">
    <w:name w:val="Bullet"/>
    <w:basedOn w:val="Navaden"/>
    <w:autoRedefine/>
    <w:rsid w:val="0075039D"/>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75039D"/>
    <w:rPr>
      <w:rFonts w:ascii="Garamond" w:hAnsi="Garamond"/>
      <w:sz w:val="22"/>
      <w:szCs w:val="20"/>
    </w:rPr>
  </w:style>
  <w:style w:type="paragraph" w:customStyle="1" w:styleId="Alinea">
    <w:name w:val="Alinea"/>
    <w:basedOn w:val="Navaden"/>
    <w:link w:val="AlineaZnakZnak"/>
    <w:rsid w:val="0075039D"/>
    <w:pPr>
      <w:numPr>
        <w:numId w:val="1"/>
      </w:numPr>
      <w:spacing w:after="60"/>
      <w:ind w:left="714" w:hanging="357"/>
      <w:jc w:val="both"/>
    </w:pPr>
    <w:rPr>
      <w:rFonts w:ascii="InterstateCE-Light" w:hAnsi="InterstateCE-Light"/>
      <w:sz w:val="20"/>
    </w:rPr>
  </w:style>
  <w:style w:type="paragraph" w:customStyle="1" w:styleId="p">
    <w:name w:val="p"/>
    <w:basedOn w:val="Navaden"/>
    <w:rsid w:val="0075039D"/>
    <w:pPr>
      <w:spacing w:before="60" w:after="15"/>
      <w:ind w:left="15" w:right="15" w:firstLine="240"/>
      <w:jc w:val="both"/>
    </w:pPr>
    <w:rPr>
      <w:rFonts w:ascii="Arial" w:hAnsi="Arial" w:cs="Arial"/>
      <w:color w:val="222222"/>
      <w:sz w:val="22"/>
      <w:szCs w:val="22"/>
    </w:rPr>
  </w:style>
  <w:style w:type="paragraph" w:customStyle="1" w:styleId="len">
    <w:name w:val="člen"/>
    <w:basedOn w:val="Naslov5"/>
    <w:rsid w:val="0075039D"/>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character" w:styleId="Pripombasklic">
    <w:name w:val="annotation reference"/>
    <w:uiPriority w:val="99"/>
    <w:rsid w:val="0075039D"/>
    <w:rPr>
      <w:sz w:val="16"/>
      <w:szCs w:val="16"/>
    </w:rPr>
  </w:style>
  <w:style w:type="paragraph" w:styleId="Pripombabesedilo">
    <w:name w:val="annotation text"/>
    <w:basedOn w:val="Navaden"/>
    <w:link w:val="PripombabesediloZnak"/>
    <w:uiPriority w:val="99"/>
    <w:rsid w:val="0075039D"/>
    <w:pPr>
      <w:jc w:val="both"/>
    </w:pPr>
    <w:rPr>
      <w:sz w:val="20"/>
      <w:szCs w:val="20"/>
    </w:rPr>
  </w:style>
  <w:style w:type="character" w:customStyle="1" w:styleId="PripombabesediloZnak">
    <w:name w:val="Pripomba – besedilo Znak"/>
    <w:basedOn w:val="Privzetapisavaodstavka"/>
    <w:link w:val="Pripombabesedilo"/>
    <w:uiPriority w:val="99"/>
    <w:rsid w:val="0075039D"/>
  </w:style>
  <w:style w:type="paragraph" w:styleId="Zadevapripombe">
    <w:name w:val="annotation subject"/>
    <w:basedOn w:val="Pripombabesedilo"/>
    <w:next w:val="Pripombabesedilo"/>
    <w:link w:val="ZadevapripombeZnak"/>
    <w:rsid w:val="0075039D"/>
    <w:rPr>
      <w:b/>
      <w:bCs/>
    </w:rPr>
  </w:style>
  <w:style w:type="character" w:customStyle="1" w:styleId="ZadevapripombeZnak">
    <w:name w:val="Zadeva pripombe Znak"/>
    <w:link w:val="Zadevapripombe"/>
    <w:rsid w:val="0075039D"/>
    <w:rPr>
      <w:b/>
      <w:bCs/>
    </w:rPr>
  </w:style>
  <w:style w:type="character" w:styleId="tevilkastrani">
    <w:name w:val="page number"/>
    <w:rsid w:val="0075039D"/>
  </w:style>
  <w:style w:type="paragraph" w:customStyle="1" w:styleId="ListParagraph1">
    <w:name w:val="List Paragraph1"/>
    <w:basedOn w:val="Navaden"/>
    <w:uiPriority w:val="99"/>
    <w:rsid w:val="0075039D"/>
    <w:pPr>
      <w:ind w:left="720"/>
    </w:pPr>
  </w:style>
  <w:style w:type="character" w:customStyle="1" w:styleId="AlineaZnakZnak">
    <w:name w:val="Alinea Znak Znak"/>
    <w:link w:val="Alinea"/>
    <w:locked/>
    <w:rsid w:val="0075039D"/>
    <w:rPr>
      <w:rFonts w:ascii="InterstateCE-Light" w:hAnsi="InterstateCE-Light"/>
      <w:szCs w:val="24"/>
    </w:rPr>
  </w:style>
  <w:style w:type="paragraph" w:customStyle="1" w:styleId="Alinea4">
    <w:name w:val="Alinea 4"/>
    <w:basedOn w:val="Alinea"/>
    <w:rsid w:val="0075039D"/>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75039D"/>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75039D"/>
    <w:rPr>
      <w:rFonts w:ascii="Times New Roman" w:hAnsi="Times New Roman" w:cs="Times New Roman"/>
      <w:sz w:val="22"/>
      <w:szCs w:val="22"/>
    </w:rPr>
  </w:style>
  <w:style w:type="paragraph" w:customStyle="1" w:styleId="Style10">
    <w:name w:val="Style10"/>
    <w:basedOn w:val="Navaden"/>
    <w:rsid w:val="0075039D"/>
    <w:pPr>
      <w:widowControl w:val="0"/>
      <w:autoSpaceDE w:val="0"/>
      <w:autoSpaceDN w:val="0"/>
      <w:adjustRightInd w:val="0"/>
      <w:spacing w:line="277" w:lineRule="exact"/>
      <w:jc w:val="both"/>
    </w:pPr>
  </w:style>
  <w:style w:type="character" w:customStyle="1" w:styleId="FontStyle24">
    <w:name w:val="Font Style24"/>
    <w:rsid w:val="0075039D"/>
    <w:rPr>
      <w:rFonts w:ascii="Times New Roman" w:hAnsi="Times New Roman" w:cs="Times New Roman"/>
      <w:sz w:val="22"/>
      <w:szCs w:val="22"/>
    </w:rPr>
  </w:style>
  <w:style w:type="paragraph" w:styleId="Revizija">
    <w:name w:val="Revision"/>
    <w:hidden/>
    <w:uiPriority w:val="99"/>
    <w:semiHidden/>
    <w:rsid w:val="0075039D"/>
    <w:rPr>
      <w:rFonts w:ascii="Arial" w:hAnsi="Arial"/>
      <w:szCs w:val="24"/>
      <w:lang w:val="en-US" w:eastAsia="en-US"/>
    </w:rPr>
  </w:style>
  <w:style w:type="paragraph" w:customStyle="1" w:styleId="Telobesedila31">
    <w:name w:val="Telo besedila 31"/>
    <w:basedOn w:val="Navaden"/>
    <w:rsid w:val="007503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75039D"/>
    <w:pPr>
      <w:spacing w:before="240"/>
      <w:ind w:firstLine="1021"/>
      <w:jc w:val="both"/>
    </w:pPr>
    <w:rPr>
      <w:rFonts w:ascii="Arial" w:hAnsi="Arial" w:cs="Arial"/>
      <w:sz w:val="22"/>
      <w:szCs w:val="22"/>
    </w:rPr>
  </w:style>
  <w:style w:type="paragraph" w:customStyle="1" w:styleId="rkovnatokazaodstavkom1">
    <w:name w:val="rkovnatokazaodstavkom1"/>
    <w:basedOn w:val="Navaden"/>
    <w:rsid w:val="0075039D"/>
    <w:pPr>
      <w:ind w:left="425" w:hanging="425"/>
      <w:jc w:val="both"/>
    </w:pPr>
    <w:rPr>
      <w:rFonts w:ascii="Arial" w:hAnsi="Arial" w:cs="Arial"/>
      <w:sz w:val="22"/>
      <w:szCs w:val="22"/>
    </w:rPr>
  </w:style>
  <w:style w:type="paragraph" w:customStyle="1" w:styleId="alineazaodstavkom1">
    <w:name w:val="alineazaodstavkom1"/>
    <w:basedOn w:val="Navaden"/>
    <w:rsid w:val="0075039D"/>
    <w:pPr>
      <w:ind w:left="425" w:hanging="425"/>
      <w:jc w:val="both"/>
    </w:pPr>
    <w:rPr>
      <w:rFonts w:ascii="Arial" w:hAnsi="Arial" w:cs="Arial"/>
      <w:sz w:val="22"/>
      <w:szCs w:val="22"/>
    </w:rPr>
  </w:style>
  <w:style w:type="table" w:customStyle="1" w:styleId="Tabelamrea11">
    <w:name w:val="Tabela – mreža11"/>
    <w:basedOn w:val="Navadnatabela"/>
    <w:next w:val="Tabelamrea"/>
    <w:uiPriority w:val="59"/>
    <w:rsid w:val="0075039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 Znak,Odstavek seznama_IP Znak,Seznam_IP_1 Znak,Heading 2_sj Znak,Lijstalinea Znak,Bullet List Paragraph Znak,Numbered paragraph 1 Znak,Lettre d'introduction Znak,1st level - Bullet List Paragraph Znak,Dot pt Znak"/>
    <w:link w:val="Odstavekseznama"/>
    <w:uiPriority w:val="34"/>
    <w:qFormat/>
    <w:locked/>
    <w:rsid w:val="0075039D"/>
    <w:rPr>
      <w:sz w:val="24"/>
      <w:szCs w:val="24"/>
    </w:rPr>
  </w:style>
  <w:style w:type="paragraph" w:customStyle="1" w:styleId="Default">
    <w:name w:val="Default"/>
    <w:rsid w:val="00EB298B"/>
    <w:pPr>
      <w:autoSpaceDE w:val="0"/>
      <w:autoSpaceDN w:val="0"/>
      <w:adjustRightInd w:val="0"/>
    </w:pPr>
    <w:rPr>
      <w:rFonts w:ascii="Arial" w:eastAsia="Calibri" w:hAnsi="Arial" w:cs="Arial"/>
      <w:color w:val="000000"/>
      <w:sz w:val="24"/>
      <w:szCs w:val="24"/>
      <w:lang w:eastAsia="en-US"/>
    </w:rPr>
  </w:style>
  <w:style w:type="paragraph" w:styleId="Naslov">
    <w:name w:val="Title"/>
    <w:basedOn w:val="Navaden"/>
    <w:next w:val="Navaden"/>
    <w:link w:val="NaslovZnak"/>
    <w:qFormat/>
    <w:rsid w:val="00F9178C"/>
    <w:pPr>
      <w:spacing w:after="200" w:line="264" w:lineRule="auto"/>
      <w:contextualSpacing/>
      <w:jc w:val="both"/>
    </w:pPr>
    <w:rPr>
      <w:rFonts w:ascii="Calibri Light" w:hAnsi="Calibri Light"/>
      <w:spacing w:val="-10"/>
      <w:kern w:val="28"/>
      <w:sz w:val="56"/>
      <w:szCs w:val="56"/>
      <w:lang w:val="sv-SE" w:eastAsia="en-US"/>
    </w:rPr>
  </w:style>
  <w:style w:type="character" w:customStyle="1" w:styleId="NaslovZnak">
    <w:name w:val="Naslov Znak"/>
    <w:link w:val="Naslov"/>
    <w:rsid w:val="00F9178C"/>
    <w:rPr>
      <w:rFonts w:ascii="Calibri Light" w:hAnsi="Calibri Light"/>
      <w:spacing w:val="-10"/>
      <w:kern w:val="28"/>
      <w:sz w:val="56"/>
      <w:szCs w:val="56"/>
      <w:lang w:val="sv-SE" w:eastAsia="en-US"/>
    </w:rPr>
  </w:style>
  <w:style w:type="paragraph" w:styleId="Podnaslov">
    <w:name w:val="Subtitle"/>
    <w:basedOn w:val="Navaden"/>
    <w:next w:val="Navaden"/>
    <w:link w:val="PodnaslovZnak"/>
    <w:uiPriority w:val="11"/>
    <w:qFormat/>
    <w:rsid w:val="00F9178C"/>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link w:val="Podnaslov"/>
    <w:uiPriority w:val="11"/>
    <w:rsid w:val="00F9178C"/>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F9178C"/>
    <w:rPr>
      <w:rFonts w:ascii="Calibri Light" w:hAnsi="Calibri Light"/>
      <w:b w:val="0"/>
      <w:color w:val="2E74B5"/>
      <w:kern w:val="0"/>
      <w:sz w:val="36"/>
      <w:lang w:val="sv-SE"/>
    </w:rPr>
  </w:style>
  <w:style w:type="character" w:customStyle="1" w:styleId="Heading1-nonumberingChar">
    <w:name w:val="Heading 1 - no numbering Char"/>
    <w:link w:val="Heading1-nonumbering"/>
    <w:rsid w:val="00F9178C"/>
    <w:rPr>
      <w:rFonts w:ascii="Calibri Light" w:hAnsi="Calibri Light" w:cs="Arial"/>
      <w:caps/>
      <w:color w:val="2E74B5"/>
      <w:sz w:val="36"/>
      <w:lang w:val="sv-SE" w:eastAsia="en-US"/>
    </w:rPr>
  </w:style>
  <w:style w:type="paragraph" w:customStyle="1" w:styleId="ListParagraph-numbered">
    <w:name w:val="List Paragraph - numbered"/>
    <w:basedOn w:val="Odstavekseznama"/>
    <w:qFormat/>
    <w:rsid w:val="00F9178C"/>
    <w:pPr>
      <w:numPr>
        <w:numId w:val="4"/>
      </w:numPr>
      <w:tabs>
        <w:tab w:val="num" w:pos="1534"/>
      </w:tabs>
      <w:spacing w:after="200" w:line="264" w:lineRule="auto"/>
      <w:ind w:left="850" w:hanging="493"/>
      <w:contextualSpacing/>
    </w:pPr>
    <w:rPr>
      <w:rFonts w:ascii="Tahoma" w:eastAsia="Calibri" w:hAnsi="Tahoma" w:cs="Tahoma"/>
      <w:lang w:val="sv-SE" w:eastAsia="en-US"/>
    </w:rPr>
  </w:style>
  <w:style w:type="paragraph" w:styleId="Napis">
    <w:name w:val="caption"/>
    <w:basedOn w:val="Navaden"/>
    <w:next w:val="Navaden"/>
    <w:unhideWhenUsed/>
    <w:qFormat/>
    <w:rsid w:val="00F9178C"/>
    <w:pPr>
      <w:spacing w:after="200"/>
      <w:jc w:val="both"/>
    </w:pPr>
    <w:rPr>
      <w:rFonts w:ascii="Calibri" w:eastAsia="Calibri" w:hAnsi="Calibri"/>
      <w:i/>
      <w:iCs/>
      <w:color w:val="44546A"/>
      <w:sz w:val="18"/>
      <w:szCs w:val="18"/>
      <w:lang w:val="sv-SE" w:eastAsia="en-US"/>
    </w:rPr>
  </w:style>
  <w:style w:type="paragraph" w:styleId="NaslovTOC">
    <w:name w:val="TOC Heading"/>
    <w:basedOn w:val="Naslov1"/>
    <w:next w:val="Navaden"/>
    <w:uiPriority w:val="39"/>
    <w:unhideWhenUsed/>
    <w:qFormat/>
    <w:rsid w:val="00F9178C"/>
    <w:pPr>
      <w:spacing w:before="480" w:after="0" w:line="276" w:lineRule="auto"/>
      <w:outlineLvl w:val="9"/>
    </w:pPr>
    <w:rPr>
      <w:rFonts w:ascii="Calibri Light" w:hAnsi="Calibri Light" w:cs="Times New Roman"/>
      <w:bCs/>
      <w:color w:val="2E74B5"/>
      <w:kern w:val="0"/>
      <w:szCs w:val="28"/>
      <w:lang w:val="en-US"/>
    </w:rPr>
  </w:style>
  <w:style w:type="paragraph" w:customStyle="1" w:styleId="Tabletext">
    <w:name w:val="Table text"/>
    <w:basedOn w:val="Navaden"/>
    <w:qFormat/>
    <w:rsid w:val="00F9178C"/>
    <w:pPr>
      <w:spacing w:before="40" w:after="40"/>
      <w:jc w:val="both"/>
    </w:pPr>
    <w:rPr>
      <w:rFonts w:ascii="Calibri" w:eastAsia="Calibri" w:hAnsi="Calibri"/>
      <w:sz w:val="20"/>
      <w:lang w:val="sv-SE"/>
    </w:rPr>
  </w:style>
  <w:style w:type="paragraph" w:styleId="Kazalovsebine1">
    <w:name w:val="toc 1"/>
    <w:basedOn w:val="Navaden"/>
    <w:next w:val="Navaden"/>
    <w:autoRedefine/>
    <w:unhideWhenUsed/>
    <w:rsid w:val="00F9178C"/>
    <w:pPr>
      <w:tabs>
        <w:tab w:val="left" w:pos="567"/>
        <w:tab w:val="right" w:leader="dot" w:pos="9010"/>
      </w:tabs>
      <w:spacing w:before="120" w:line="264" w:lineRule="auto"/>
    </w:pPr>
    <w:rPr>
      <w:rFonts w:ascii="Calibri" w:eastAsia="Calibri" w:hAnsi="Calibri"/>
      <w:b/>
      <w:noProof/>
      <w:lang w:val="sv-SE" w:eastAsia="en-US"/>
    </w:rPr>
  </w:style>
  <w:style w:type="paragraph" w:styleId="Kazalovsebine2">
    <w:name w:val="toc 2"/>
    <w:basedOn w:val="Navaden"/>
    <w:next w:val="Navaden"/>
    <w:autoRedefine/>
    <w:unhideWhenUsed/>
    <w:rsid w:val="00F9178C"/>
    <w:pPr>
      <w:tabs>
        <w:tab w:val="left" w:pos="567"/>
        <w:tab w:val="right" w:leader="dot" w:pos="9010"/>
      </w:tabs>
      <w:spacing w:line="264" w:lineRule="auto"/>
    </w:pPr>
    <w:rPr>
      <w:rFonts w:ascii="Calibri" w:eastAsia="Calibri" w:hAnsi="Calibri"/>
      <w:b/>
      <w:noProof/>
      <w:sz w:val="22"/>
      <w:szCs w:val="22"/>
      <w:lang w:val="sv-SE" w:eastAsia="en-US"/>
    </w:rPr>
  </w:style>
  <w:style w:type="paragraph" w:styleId="Kazalovsebine3">
    <w:name w:val="toc 3"/>
    <w:basedOn w:val="Navaden"/>
    <w:next w:val="Navaden"/>
    <w:autoRedefine/>
    <w:unhideWhenUsed/>
    <w:rsid w:val="00F9178C"/>
    <w:pPr>
      <w:tabs>
        <w:tab w:val="left" w:pos="567"/>
        <w:tab w:val="right" w:leader="dot" w:pos="9010"/>
      </w:tabs>
      <w:spacing w:line="264" w:lineRule="auto"/>
    </w:pPr>
    <w:rPr>
      <w:rFonts w:ascii="Calibri" w:eastAsia="Calibri" w:hAnsi="Calibri"/>
      <w:noProof/>
      <w:sz w:val="22"/>
      <w:szCs w:val="22"/>
      <w:lang w:val="sv-SE" w:eastAsia="en-US"/>
    </w:rPr>
  </w:style>
  <w:style w:type="paragraph" w:styleId="Kazalovsebine4">
    <w:name w:val="toc 4"/>
    <w:basedOn w:val="Navaden"/>
    <w:next w:val="Navaden"/>
    <w:autoRedefine/>
    <w:uiPriority w:val="39"/>
    <w:unhideWhenUsed/>
    <w:rsid w:val="00F9178C"/>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F9178C"/>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F9178C"/>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F9178C"/>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F9178C"/>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F9178C"/>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F9178C"/>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F9178C"/>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paragraph" w:styleId="Sprotnaopomba-besedilo">
    <w:name w:val="footnote text"/>
    <w:aliases w:val="IFZ f,Footnote,Fußnote,-E Fußnotentext,Fußnotentext Ursprung,Footnote Text Char3,Footnote Text Char1 Char1,Footnote Text Char2 Char Char,Footnote Text Char1 Char1 Char Char,Footnote Text Char2 Char Char Char Char"/>
    <w:basedOn w:val="Navaden"/>
    <w:link w:val="Sprotnaopomba-besediloZnak"/>
    <w:unhideWhenUsed/>
    <w:qFormat/>
    <w:rsid w:val="00F9178C"/>
    <w:pPr>
      <w:jc w:val="both"/>
    </w:pPr>
    <w:rPr>
      <w:rFonts w:ascii="Calibri" w:eastAsia="Calibri" w:hAnsi="Calibri"/>
      <w:sz w:val="21"/>
      <w:lang w:eastAsia="en-US"/>
    </w:rPr>
  </w:style>
  <w:style w:type="character" w:customStyle="1" w:styleId="Sprotnaopomba-besediloZnak">
    <w:name w:val="Sprotna opomba - besedilo Znak"/>
    <w:aliases w:val="IFZ f Znak,Footnote Znak,Fußnote Znak,-E Fußnotentext Znak,Fußnotentext Ursprung Znak,Footnote Text Char3 Znak,Footnote Text Char1 Char1 Znak,Footnote Text Char2 Char Char Znak,Footnote Text Char1 Char1 Char Char Znak"/>
    <w:link w:val="Sprotnaopomba-besedilo"/>
    <w:qFormat/>
    <w:rsid w:val="00F9178C"/>
    <w:rPr>
      <w:rFonts w:ascii="Calibri" w:eastAsia="Calibri" w:hAnsi="Calibri"/>
      <w:sz w:val="21"/>
      <w:szCs w:val="24"/>
      <w:lang w:eastAsia="en-US"/>
    </w:rPr>
  </w:style>
  <w:style w:type="character" w:styleId="Sprotnaopomba-sklic">
    <w:name w:val="footnote reference"/>
    <w:unhideWhenUsed/>
    <w:rsid w:val="00F9178C"/>
    <w:rPr>
      <w:vertAlign w:val="superscript"/>
    </w:rPr>
  </w:style>
  <w:style w:type="character" w:styleId="Poudarek">
    <w:name w:val="Emphasis"/>
    <w:uiPriority w:val="20"/>
    <w:qFormat/>
    <w:rsid w:val="00F9178C"/>
    <w:rPr>
      <w:b/>
      <w:bCs/>
      <w:i w:val="0"/>
      <w:iCs w:val="0"/>
    </w:rPr>
  </w:style>
  <w:style w:type="paragraph" w:styleId="Golobesedilo">
    <w:name w:val="Plain Text"/>
    <w:basedOn w:val="Navaden"/>
    <w:link w:val="GolobesediloZnak"/>
    <w:uiPriority w:val="99"/>
    <w:unhideWhenUsed/>
    <w:rsid w:val="00F9178C"/>
    <w:rPr>
      <w:rFonts w:ascii="Calibri" w:eastAsia="Calibri" w:hAnsi="Calibri"/>
      <w:sz w:val="22"/>
      <w:szCs w:val="21"/>
      <w:lang w:eastAsia="en-US"/>
    </w:rPr>
  </w:style>
  <w:style w:type="character" w:customStyle="1" w:styleId="GolobesediloZnak">
    <w:name w:val="Golo besedilo Znak"/>
    <w:link w:val="Golobesedilo"/>
    <w:uiPriority w:val="99"/>
    <w:rsid w:val="00F9178C"/>
    <w:rPr>
      <w:rFonts w:ascii="Calibri" w:eastAsia="Calibri" w:hAnsi="Calibri"/>
      <w:sz w:val="22"/>
      <w:szCs w:val="21"/>
      <w:lang w:eastAsia="en-US"/>
    </w:rPr>
  </w:style>
  <w:style w:type="character" w:customStyle="1" w:styleId="TelobesedilaZnak1">
    <w:name w:val="Telo besedila Znak1"/>
    <w:uiPriority w:val="99"/>
    <w:semiHidden/>
    <w:rsid w:val="005A38BA"/>
    <w:rPr>
      <w:lang w:val="sv-SE"/>
    </w:rPr>
  </w:style>
  <w:style w:type="table" w:customStyle="1" w:styleId="Tabelamrea2">
    <w:name w:val="Tabela – mreža2"/>
    <w:basedOn w:val="Navadnatabela"/>
    <w:next w:val="Tabelamrea"/>
    <w:rsid w:val="007848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KTEKST">
    <w:name w:val="SPK_TEKST"/>
    <w:basedOn w:val="Navaden"/>
    <w:qFormat/>
    <w:rsid w:val="00FA5F10"/>
    <w:pPr>
      <w:tabs>
        <w:tab w:val="left" w:pos="567"/>
        <w:tab w:val="left" w:pos="964"/>
      </w:tabs>
      <w:spacing w:before="120" w:line="300" w:lineRule="exact"/>
      <w:jc w:val="both"/>
    </w:pPr>
    <w:rPr>
      <w:rFonts w:ascii="Arial" w:eastAsia="Calibri" w:hAnsi="Arial"/>
      <w:sz w:val="20"/>
      <w:szCs w:val="22"/>
      <w:lang w:eastAsia="en-US"/>
    </w:rPr>
  </w:style>
  <w:style w:type="paragraph" w:customStyle="1" w:styleId="SPK1PODNASLOV">
    <w:name w:val="SPK_1.PODNASLOV"/>
    <w:basedOn w:val="Navaden"/>
    <w:next w:val="Navaden"/>
    <w:qFormat/>
    <w:rsid w:val="00FA5F10"/>
    <w:pPr>
      <w:numPr>
        <w:numId w:val="5"/>
      </w:numPr>
      <w:tabs>
        <w:tab w:val="left" w:pos="567"/>
        <w:tab w:val="left" w:pos="964"/>
      </w:tabs>
      <w:spacing w:before="480" w:after="120" w:line="280" w:lineRule="exact"/>
    </w:pPr>
    <w:rPr>
      <w:rFonts w:ascii="Arial" w:eastAsia="Calibri" w:hAnsi="Arial"/>
      <w:b/>
      <w:caps/>
      <w:szCs w:val="22"/>
      <w:lang w:eastAsia="en-US"/>
    </w:rPr>
  </w:style>
  <w:style w:type="paragraph" w:customStyle="1" w:styleId="SPK2PODNASLOV">
    <w:name w:val="SPK_2.PODNASLOV"/>
    <w:basedOn w:val="SPK1PODNASLOV"/>
    <w:next w:val="Navaden"/>
    <w:qFormat/>
    <w:rsid w:val="00FA5F10"/>
    <w:pPr>
      <w:numPr>
        <w:ilvl w:val="1"/>
      </w:numPr>
      <w:spacing w:before="240" w:after="0" w:line="240" w:lineRule="auto"/>
    </w:pPr>
    <w:rPr>
      <w:sz w:val="22"/>
    </w:rPr>
  </w:style>
  <w:style w:type="paragraph" w:customStyle="1" w:styleId="SPK3PODNASLOV">
    <w:name w:val="SPK_3.PODNASLOV"/>
    <w:basedOn w:val="SPK2PODNASLOV"/>
    <w:next w:val="Navaden"/>
    <w:qFormat/>
    <w:rsid w:val="00FA5F10"/>
    <w:pPr>
      <w:numPr>
        <w:ilvl w:val="2"/>
      </w:numPr>
      <w:ind w:left="2160" w:hanging="180"/>
    </w:pPr>
    <w:rPr>
      <w:sz w:val="20"/>
    </w:rPr>
  </w:style>
  <w:style w:type="paragraph" w:customStyle="1" w:styleId="BodyText22">
    <w:name w:val="Body Text 22"/>
    <w:basedOn w:val="Navaden"/>
    <w:rsid w:val="00E74A6D"/>
    <w:pPr>
      <w:jc w:val="both"/>
    </w:pPr>
    <w:rPr>
      <w:b/>
      <w:sz w:val="22"/>
      <w:lang w:eastAsia="en-US"/>
    </w:rPr>
  </w:style>
  <w:style w:type="paragraph" w:customStyle="1" w:styleId="BodyText31">
    <w:name w:val="Body Text 31"/>
    <w:basedOn w:val="Navaden"/>
    <w:rsid w:val="00E74A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UnresolvedMention1">
    <w:name w:val="Unresolved Mention1"/>
    <w:uiPriority w:val="99"/>
    <w:semiHidden/>
    <w:unhideWhenUsed/>
    <w:rsid w:val="00E74A6D"/>
    <w:rPr>
      <w:color w:val="808080"/>
      <w:shd w:val="clear" w:color="auto" w:fill="E6E6E6"/>
    </w:rPr>
  </w:style>
  <w:style w:type="paragraph" w:customStyle="1" w:styleId="Heading21">
    <w:name w:val="Heading 21"/>
    <w:basedOn w:val="Navaden"/>
    <w:uiPriority w:val="9"/>
    <w:rsid w:val="00E74A6D"/>
    <w:pPr>
      <w:numPr>
        <w:ilvl w:val="1"/>
        <w:numId w:val="9"/>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E74A6D"/>
    <w:pPr>
      <w:tabs>
        <w:tab w:val="num" w:pos="720"/>
      </w:tabs>
      <w:spacing w:after="200" w:line="276" w:lineRule="auto"/>
    </w:pPr>
    <w:rPr>
      <w:rFonts w:ascii="Calibri" w:eastAsia="Calibri" w:hAnsi="Calibri"/>
      <w:sz w:val="22"/>
      <w:szCs w:val="22"/>
    </w:rPr>
  </w:style>
  <w:style w:type="paragraph" w:customStyle="1" w:styleId="Heading41">
    <w:name w:val="Heading 41"/>
    <w:basedOn w:val="Navaden"/>
    <w:rsid w:val="00E74A6D"/>
    <w:pPr>
      <w:tabs>
        <w:tab w:val="num" w:pos="720"/>
      </w:tabs>
      <w:spacing w:after="200" w:line="276" w:lineRule="auto"/>
    </w:pPr>
    <w:rPr>
      <w:rFonts w:ascii="Calibri" w:eastAsia="Calibri" w:hAnsi="Calibri"/>
      <w:sz w:val="22"/>
      <w:szCs w:val="22"/>
    </w:rPr>
  </w:style>
  <w:style w:type="paragraph" w:customStyle="1" w:styleId="Heading51">
    <w:name w:val="Heading 51"/>
    <w:basedOn w:val="Navaden"/>
    <w:rsid w:val="00E74A6D"/>
    <w:pPr>
      <w:tabs>
        <w:tab w:val="num" w:pos="1080"/>
      </w:tabs>
      <w:spacing w:after="200" w:line="276" w:lineRule="auto"/>
    </w:pPr>
    <w:rPr>
      <w:rFonts w:ascii="Calibri" w:eastAsia="Calibri" w:hAnsi="Calibri"/>
      <w:sz w:val="22"/>
      <w:szCs w:val="22"/>
    </w:rPr>
  </w:style>
  <w:style w:type="paragraph" w:customStyle="1" w:styleId="Heading61">
    <w:name w:val="Heading 61"/>
    <w:basedOn w:val="Navaden"/>
    <w:rsid w:val="00E74A6D"/>
    <w:pPr>
      <w:tabs>
        <w:tab w:val="num" w:pos="1080"/>
      </w:tabs>
      <w:spacing w:after="200" w:line="276" w:lineRule="auto"/>
    </w:pPr>
    <w:rPr>
      <w:rFonts w:ascii="Calibri" w:eastAsia="Calibri" w:hAnsi="Calibri"/>
      <w:sz w:val="22"/>
      <w:szCs w:val="22"/>
    </w:rPr>
  </w:style>
  <w:style w:type="paragraph" w:customStyle="1" w:styleId="Heading71">
    <w:name w:val="Heading 71"/>
    <w:basedOn w:val="Navaden"/>
    <w:rsid w:val="00E74A6D"/>
    <w:pPr>
      <w:tabs>
        <w:tab w:val="num" w:pos="1440"/>
      </w:tabs>
      <w:spacing w:after="200" w:line="276" w:lineRule="auto"/>
    </w:pPr>
    <w:rPr>
      <w:rFonts w:ascii="Calibri" w:eastAsia="Calibri" w:hAnsi="Calibri"/>
      <w:sz w:val="22"/>
      <w:szCs w:val="22"/>
    </w:rPr>
  </w:style>
  <w:style w:type="paragraph" w:customStyle="1" w:styleId="Heading81">
    <w:name w:val="Heading 81"/>
    <w:basedOn w:val="Navaden"/>
    <w:rsid w:val="00E74A6D"/>
    <w:pPr>
      <w:spacing w:after="200" w:line="276" w:lineRule="auto"/>
    </w:pPr>
    <w:rPr>
      <w:rFonts w:ascii="Calibri" w:eastAsia="Calibri" w:hAnsi="Calibri"/>
      <w:sz w:val="22"/>
      <w:szCs w:val="22"/>
    </w:rPr>
  </w:style>
  <w:style w:type="paragraph" w:customStyle="1" w:styleId="Heading91">
    <w:name w:val="Heading 91"/>
    <w:basedOn w:val="Navaden"/>
    <w:rsid w:val="00E74A6D"/>
    <w:pPr>
      <w:tabs>
        <w:tab w:val="num" w:pos="1440"/>
      </w:tabs>
      <w:spacing w:after="200" w:line="276" w:lineRule="auto"/>
    </w:pPr>
    <w:rPr>
      <w:rFonts w:ascii="Calibri" w:eastAsia="Calibri" w:hAnsi="Calibri"/>
      <w:sz w:val="22"/>
      <w:szCs w:val="22"/>
    </w:rPr>
  </w:style>
  <w:style w:type="paragraph" w:customStyle="1" w:styleId="Heading11">
    <w:name w:val="Heading 11"/>
    <w:basedOn w:val="Navaden"/>
    <w:rsid w:val="00E74A6D"/>
    <w:pPr>
      <w:tabs>
        <w:tab w:val="num" w:pos="390"/>
      </w:tabs>
      <w:spacing w:after="200" w:line="276" w:lineRule="auto"/>
    </w:pPr>
    <w:rPr>
      <w:rFonts w:ascii="Calibri" w:eastAsia="Calibri" w:hAnsi="Calibri"/>
      <w:sz w:val="22"/>
      <w:szCs w:val="22"/>
    </w:rPr>
  </w:style>
  <w:style w:type="paragraph" w:styleId="Brezrazmikov">
    <w:name w:val="No Spacing"/>
    <w:uiPriority w:val="1"/>
    <w:qFormat/>
    <w:rsid w:val="00E74A6D"/>
    <w:rPr>
      <w:rFonts w:ascii="Calibri" w:eastAsia="Calibri" w:hAnsi="Calibri"/>
      <w:sz w:val="24"/>
      <w:szCs w:val="24"/>
      <w:lang w:val="en-US" w:eastAsia="en-US"/>
    </w:rPr>
  </w:style>
  <w:style w:type="paragraph" w:customStyle="1" w:styleId="ecxmsonormal">
    <w:name w:val="ecxmsonormal"/>
    <w:basedOn w:val="Navaden"/>
    <w:rsid w:val="00E74A6D"/>
    <w:pPr>
      <w:spacing w:before="100" w:beforeAutospacing="1" w:after="100" w:afterAutospacing="1"/>
    </w:pPr>
  </w:style>
  <w:style w:type="paragraph" w:customStyle="1" w:styleId="Besedilo">
    <w:name w:val="Besedilo"/>
    <w:basedOn w:val="Navaden"/>
    <w:rsid w:val="00E74A6D"/>
    <w:pPr>
      <w:spacing w:line="360" w:lineRule="auto"/>
      <w:ind w:firstLine="170"/>
      <w:jc w:val="both"/>
    </w:pPr>
    <w:rPr>
      <w:rFonts w:ascii="Arial" w:hAnsi="Arial"/>
      <w:sz w:val="20"/>
      <w:szCs w:val="20"/>
    </w:rPr>
  </w:style>
  <w:style w:type="paragraph" w:customStyle="1" w:styleId="Naslov10">
    <w:name w:val="Naslov_1"/>
    <w:basedOn w:val="Navaden"/>
    <w:qFormat/>
    <w:rsid w:val="00E74A6D"/>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E74A6D"/>
    <w:pPr>
      <w:numPr>
        <w:numId w:val="14"/>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E74A6D"/>
    <w:pPr>
      <w:numPr>
        <w:numId w:val="15"/>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E74A6D"/>
    <w:pPr>
      <w:numPr>
        <w:numId w:val="16"/>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E74A6D"/>
    <w:pPr>
      <w:numPr>
        <w:numId w:val="17"/>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E74A6D"/>
    <w:pPr>
      <w:numPr>
        <w:numId w:val="18"/>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E74A6D"/>
    <w:pPr>
      <w:ind w:left="397" w:hanging="227"/>
    </w:pPr>
  </w:style>
  <w:style w:type="paragraph" w:customStyle="1" w:styleId="Besedilostevilcenje">
    <w:name w:val="Besedilo_stevilcenje"/>
    <w:basedOn w:val="Besedilodash1"/>
    <w:qFormat/>
    <w:rsid w:val="00E74A6D"/>
    <w:pPr>
      <w:numPr>
        <w:numId w:val="19"/>
      </w:numPr>
      <w:ind w:left="397" w:hanging="227"/>
    </w:pPr>
  </w:style>
  <w:style w:type="character" w:customStyle="1" w:styleId="highlight1">
    <w:name w:val="highlight1"/>
    <w:rsid w:val="00E74A6D"/>
    <w:rPr>
      <w:color w:val="FF0000"/>
      <w:shd w:val="clear" w:color="auto" w:fill="FFFFFF"/>
    </w:rPr>
  </w:style>
  <w:style w:type="paragraph" w:styleId="Oznaenseznam">
    <w:name w:val="List Bullet"/>
    <w:basedOn w:val="Navaden"/>
    <w:link w:val="OznaenseznamZnak"/>
    <w:rsid w:val="00207671"/>
    <w:pPr>
      <w:numPr>
        <w:numId w:val="20"/>
      </w:numPr>
      <w:tabs>
        <w:tab w:val="left" w:pos="284"/>
      </w:tabs>
      <w:spacing w:line="280" w:lineRule="atLeast"/>
      <w:jc w:val="both"/>
    </w:pPr>
    <w:rPr>
      <w:rFonts w:ascii="Trebuchet MS" w:hAnsi="Trebuchet MS"/>
      <w:sz w:val="20"/>
      <w:szCs w:val="20"/>
      <w:lang w:val="x-none" w:eastAsia="en-US"/>
    </w:rPr>
  </w:style>
  <w:style w:type="character" w:customStyle="1" w:styleId="OznaenseznamZnak">
    <w:name w:val="Označen seznam Znak"/>
    <w:link w:val="Oznaenseznam"/>
    <w:rsid w:val="00207671"/>
    <w:rPr>
      <w:rFonts w:ascii="Trebuchet MS" w:hAnsi="Trebuchet MS"/>
      <w:lang w:val="x-none" w:eastAsia="en-US"/>
    </w:rPr>
  </w:style>
  <w:style w:type="paragraph" w:customStyle="1" w:styleId="Tocka2">
    <w:name w:val="Tocka2"/>
    <w:rsid w:val="00207671"/>
    <w:pPr>
      <w:tabs>
        <w:tab w:val="left" w:pos="567"/>
      </w:tabs>
      <w:ind w:left="568" w:hanging="284"/>
      <w:jc w:val="both"/>
    </w:pPr>
    <w:rPr>
      <w:b/>
      <w:sz w:val="22"/>
      <w:lang w:eastAsia="en-US"/>
    </w:rPr>
  </w:style>
  <w:style w:type="paragraph" w:customStyle="1" w:styleId="Navaden2">
    <w:name w:val="Navaden2"/>
    <w:basedOn w:val="Navaden"/>
    <w:rsid w:val="00207671"/>
    <w:pPr>
      <w:spacing w:before="60" w:after="60"/>
      <w:ind w:left="567"/>
      <w:jc w:val="both"/>
    </w:pPr>
    <w:rPr>
      <w:rFonts w:ascii="Trebuchet MS" w:hAnsi="Trebuchet MS"/>
      <w:sz w:val="22"/>
      <w:szCs w:val="20"/>
      <w:lang w:eastAsia="en-US"/>
    </w:rPr>
  </w:style>
  <w:style w:type="paragraph" w:customStyle="1" w:styleId="tocka1">
    <w:name w:val="tocka1"/>
    <w:basedOn w:val="Navaden"/>
    <w:rsid w:val="00207671"/>
    <w:pPr>
      <w:tabs>
        <w:tab w:val="left" w:pos="284"/>
      </w:tabs>
      <w:spacing w:before="120" w:after="120"/>
      <w:ind w:left="284" w:hanging="284"/>
      <w:jc w:val="both"/>
    </w:pPr>
    <w:rPr>
      <w:rFonts w:ascii="Trebuchet MS" w:hAnsi="Trebuchet MS"/>
      <w:b/>
      <w:szCs w:val="20"/>
      <w:lang w:eastAsia="en-US"/>
    </w:rPr>
  </w:style>
  <w:style w:type="table" w:customStyle="1" w:styleId="Tabelamrea3">
    <w:name w:val="Tabela – mreža3"/>
    <w:basedOn w:val="Navadnatabela"/>
    <w:next w:val="Tabelamrea"/>
    <w:rsid w:val="002076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varnokazalo1">
    <w:name w:val="index 1"/>
    <w:basedOn w:val="Navaden"/>
    <w:next w:val="Navaden"/>
    <w:autoRedefine/>
    <w:rsid w:val="00207671"/>
    <w:pPr>
      <w:ind w:left="200" w:hanging="200"/>
      <w:jc w:val="both"/>
    </w:pPr>
    <w:rPr>
      <w:rFonts w:ascii="Calibri" w:hAnsi="Calibri"/>
      <w:sz w:val="20"/>
      <w:szCs w:val="20"/>
      <w:lang w:eastAsia="en-US"/>
    </w:rPr>
  </w:style>
  <w:style w:type="paragraph" w:styleId="Stvarnokazalo2">
    <w:name w:val="index 2"/>
    <w:basedOn w:val="Navaden"/>
    <w:next w:val="Navaden"/>
    <w:autoRedefine/>
    <w:rsid w:val="00207671"/>
    <w:pPr>
      <w:ind w:left="400" w:hanging="200"/>
      <w:jc w:val="both"/>
    </w:pPr>
    <w:rPr>
      <w:rFonts w:ascii="Calibri" w:hAnsi="Calibri"/>
      <w:sz w:val="20"/>
      <w:szCs w:val="20"/>
      <w:lang w:eastAsia="en-US"/>
    </w:rPr>
  </w:style>
  <w:style w:type="paragraph" w:styleId="Stvarnokazalo3">
    <w:name w:val="index 3"/>
    <w:basedOn w:val="Navaden"/>
    <w:next w:val="Navaden"/>
    <w:autoRedefine/>
    <w:rsid w:val="00207671"/>
    <w:pPr>
      <w:ind w:left="600" w:hanging="200"/>
      <w:jc w:val="both"/>
    </w:pPr>
    <w:rPr>
      <w:rFonts w:ascii="Calibri" w:hAnsi="Calibri"/>
      <w:sz w:val="20"/>
      <w:szCs w:val="20"/>
      <w:lang w:eastAsia="en-US"/>
    </w:rPr>
  </w:style>
  <w:style w:type="paragraph" w:styleId="Stvarnokazalo4">
    <w:name w:val="index 4"/>
    <w:basedOn w:val="Navaden"/>
    <w:next w:val="Navaden"/>
    <w:autoRedefine/>
    <w:rsid w:val="00207671"/>
    <w:pPr>
      <w:ind w:left="800" w:hanging="200"/>
      <w:jc w:val="both"/>
    </w:pPr>
    <w:rPr>
      <w:rFonts w:ascii="Calibri" w:hAnsi="Calibri"/>
      <w:sz w:val="20"/>
      <w:szCs w:val="20"/>
      <w:lang w:eastAsia="en-US"/>
    </w:rPr>
  </w:style>
  <w:style w:type="paragraph" w:styleId="Stvarnokazalo5">
    <w:name w:val="index 5"/>
    <w:basedOn w:val="Navaden"/>
    <w:next w:val="Navaden"/>
    <w:autoRedefine/>
    <w:rsid w:val="00207671"/>
    <w:pPr>
      <w:ind w:left="1000" w:hanging="200"/>
      <w:jc w:val="both"/>
    </w:pPr>
    <w:rPr>
      <w:rFonts w:ascii="Calibri" w:hAnsi="Calibri"/>
      <w:sz w:val="20"/>
      <w:szCs w:val="20"/>
      <w:lang w:eastAsia="en-US"/>
    </w:rPr>
  </w:style>
  <w:style w:type="paragraph" w:styleId="Stvarnokazalo6">
    <w:name w:val="index 6"/>
    <w:basedOn w:val="Navaden"/>
    <w:next w:val="Navaden"/>
    <w:autoRedefine/>
    <w:rsid w:val="00207671"/>
    <w:pPr>
      <w:ind w:left="1200" w:hanging="200"/>
      <w:jc w:val="both"/>
    </w:pPr>
    <w:rPr>
      <w:rFonts w:ascii="Calibri" w:hAnsi="Calibri"/>
      <w:sz w:val="20"/>
      <w:szCs w:val="20"/>
      <w:lang w:eastAsia="en-US"/>
    </w:rPr>
  </w:style>
  <w:style w:type="paragraph" w:styleId="Stvarnokazalo7">
    <w:name w:val="index 7"/>
    <w:basedOn w:val="Navaden"/>
    <w:next w:val="Navaden"/>
    <w:autoRedefine/>
    <w:rsid w:val="00207671"/>
    <w:pPr>
      <w:ind w:left="1400" w:hanging="200"/>
      <w:jc w:val="both"/>
    </w:pPr>
    <w:rPr>
      <w:rFonts w:ascii="Calibri" w:hAnsi="Calibri"/>
      <w:sz w:val="20"/>
      <w:szCs w:val="20"/>
      <w:lang w:eastAsia="en-US"/>
    </w:rPr>
  </w:style>
  <w:style w:type="paragraph" w:styleId="Stvarnokazalo8">
    <w:name w:val="index 8"/>
    <w:basedOn w:val="Navaden"/>
    <w:next w:val="Navaden"/>
    <w:autoRedefine/>
    <w:rsid w:val="00207671"/>
    <w:pPr>
      <w:ind w:left="1600" w:hanging="200"/>
      <w:jc w:val="both"/>
    </w:pPr>
    <w:rPr>
      <w:rFonts w:ascii="Calibri" w:hAnsi="Calibri"/>
      <w:sz w:val="20"/>
      <w:szCs w:val="20"/>
      <w:lang w:eastAsia="en-US"/>
    </w:rPr>
  </w:style>
  <w:style w:type="paragraph" w:styleId="Stvarnokazalo9">
    <w:name w:val="index 9"/>
    <w:basedOn w:val="Navaden"/>
    <w:next w:val="Navaden"/>
    <w:autoRedefine/>
    <w:rsid w:val="00207671"/>
    <w:pPr>
      <w:ind w:left="1800" w:hanging="200"/>
      <w:jc w:val="both"/>
    </w:pPr>
    <w:rPr>
      <w:rFonts w:ascii="Calibri" w:hAnsi="Calibri"/>
      <w:sz w:val="20"/>
      <w:szCs w:val="20"/>
      <w:lang w:eastAsia="en-US"/>
    </w:rPr>
  </w:style>
  <w:style w:type="paragraph" w:styleId="Stvarnokazalo-naslov">
    <w:name w:val="index heading"/>
    <w:basedOn w:val="Navaden"/>
    <w:next w:val="Stvarnokazalo1"/>
    <w:rsid w:val="00207671"/>
    <w:pPr>
      <w:spacing w:before="120" w:after="120"/>
      <w:jc w:val="both"/>
    </w:pPr>
    <w:rPr>
      <w:rFonts w:ascii="Calibri" w:hAnsi="Calibri"/>
      <w:b/>
      <w:bCs/>
      <w:i/>
      <w:iCs/>
      <w:sz w:val="20"/>
      <w:szCs w:val="20"/>
      <w:lang w:eastAsia="en-US"/>
    </w:rPr>
  </w:style>
  <w:style w:type="character" w:styleId="Konnaopomba-sklic">
    <w:name w:val="endnote reference"/>
    <w:rsid w:val="00207671"/>
    <w:rPr>
      <w:vertAlign w:val="superscript"/>
    </w:rPr>
  </w:style>
  <w:style w:type="character" w:styleId="SledenaHiperpovezava">
    <w:name w:val="FollowedHyperlink"/>
    <w:uiPriority w:val="99"/>
    <w:rsid w:val="00207671"/>
    <w:rPr>
      <w:color w:val="800080"/>
      <w:u w:val="single"/>
    </w:rPr>
  </w:style>
  <w:style w:type="paragraph" w:customStyle="1" w:styleId="Pa6">
    <w:name w:val="Pa6"/>
    <w:basedOn w:val="Navaden"/>
    <w:next w:val="Navaden"/>
    <w:uiPriority w:val="99"/>
    <w:rsid w:val="00207671"/>
    <w:pPr>
      <w:autoSpaceDE w:val="0"/>
      <w:autoSpaceDN w:val="0"/>
      <w:adjustRightInd w:val="0"/>
      <w:spacing w:line="201" w:lineRule="atLeast"/>
    </w:pPr>
    <w:rPr>
      <w:rFonts w:ascii="Arial" w:hAnsi="Arial" w:cs="Arial"/>
    </w:rPr>
  </w:style>
  <w:style w:type="character" w:styleId="Krepko">
    <w:name w:val="Strong"/>
    <w:qFormat/>
    <w:rsid w:val="00715A75"/>
    <w:rPr>
      <w:b/>
    </w:rPr>
  </w:style>
  <w:style w:type="paragraph" w:customStyle="1" w:styleId="tevilnatoka">
    <w:name w:val="tevilnatoka"/>
    <w:basedOn w:val="Navaden"/>
    <w:rsid w:val="00715A75"/>
    <w:pPr>
      <w:spacing w:before="100" w:beforeAutospacing="1" w:after="100" w:afterAutospacing="1"/>
    </w:pPr>
  </w:style>
  <w:style w:type="paragraph" w:customStyle="1" w:styleId="Odstavekseznama1">
    <w:name w:val="Odstavek seznama1"/>
    <w:basedOn w:val="Navaden"/>
    <w:uiPriority w:val="34"/>
    <w:qFormat/>
    <w:rsid w:val="00DE6F9E"/>
    <w:pPr>
      <w:suppressAutoHyphens/>
      <w:ind w:left="708"/>
    </w:pPr>
    <w:rPr>
      <w:lang w:eastAsia="ar-SA"/>
    </w:rPr>
  </w:style>
  <w:style w:type="paragraph" w:customStyle="1" w:styleId="Point0number">
    <w:name w:val="Point 0 (number)"/>
    <w:basedOn w:val="Navaden"/>
    <w:rsid w:val="008A0916"/>
    <w:pPr>
      <w:numPr>
        <w:numId w:val="24"/>
      </w:numPr>
      <w:tabs>
        <w:tab w:val="clear" w:pos="850"/>
        <w:tab w:val="num" w:pos="360"/>
      </w:tabs>
      <w:spacing w:before="120" w:after="120"/>
      <w:ind w:left="0" w:firstLine="0"/>
      <w:jc w:val="both"/>
    </w:pPr>
    <w:rPr>
      <w:rFonts w:eastAsia="Calibri"/>
      <w:szCs w:val="22"/>
      <w:lang w:bidi="sl-SI"/>
    </w:rPr>
  </w:style>
  <w:style w:type="paragraph" w:customStyle="1" w:styleId="Point1number">
    <w:name w:val="Point 1 (number)"/>
    <w:basedOn w:val="Navaden"/>
    <w:rsid w:val="008A0916"/>
    <w:pPr>
      <w:numPr>
        <w:ilvl w:val="2"/>
        <w:numId w:val="24"/>
      </w:numPr>
      <w:tabs>
        <w:tab w:val="clear" w:pos="1417"/>
        <w:tab w:val="num" w:pos="360"/>
      </w:tabs>
      <w:spacing w:before="120" w:after="120"/>
      <w:ind w:left="0" w:firstLine="0"/>
      <w:jc w:val="both"/>
    </w:pPr>
    <w:rPr>
      <w:rFonts w:eastAsia="Calibri"/>
      <w:szCs w:val="22"/>
      <w:lang w:bidi="sl-SI"/>
    </w:rPr>
  </w:style>
  <w:style w:type="paragraph" w:customStyle="1" w:styleId="Point2number">
    <w:name w:val="Point 2 (number)"/>
    <w:basedOn w:val="Navaden"/>
    <w:rsid w:val="008A0916"/>
    <w:pPr>
      <w:tabs>
        <w:tab w:val="num" w:pos="360"/>
      </w:tabs>
      <w:spacing w:before="120" w:after="120"/>
      <w:jc w:val="both"/>
    </w:pPr>
    <w:rPr>
      <w:rFonts w:eastAsia="Calibri"/>
      <w:szCs w:val="22"/>
      <w:lang w:bidi="sl-SI"/>
    </w:rPr>
  </w:style>
  <w:style w:type="paragraph" w:customStyle="1" w:styleId="Point3number">
    <w:name w:val="Point 3 (number)"/>
    <w:basedOn w:val="Navaden"/>
    <w:rsid w:val="008A0916"/>
    <w:pPr>
      <w:tabs>
        <w:tab w:val="num" w:pos="360"/>
      </w:tabs>
      <w:spacing w:before="120" w:after="120"/>
      <w:jc w:val="both"/>
    </w:pPr>
    <w:rPr>
      <w:rFonts w:eastAsia="Calibri"/>
      <w:szCs w:val="22"/>
      <w:lang w:bidi="sl-SI"/>
    </w:rPr>
  </w:style>
  <w:style w:type="paragraph" w:customStyle="1" w:styleId="Point0letter">
    <w:name w:val="Point 0 (letter)"/>
    <w:basedOn w:val="Navaden"/>
    <w:rsid w:val="008A0916"/>
    <w:pPr>
      <w:tabs>
        <w:tab w:val="num" w:pos="360"/>
      </w:tabs>
      <w:spacing w:before="120" w:after="120"/>
      <w:jc w:val="both"/>
    </w:pPr>
    <w:rPr>
      <w:rFonts w:eastAsia="Calibri"/>
      <w:szCs w:val="22"/>
      <w:lang w:bidi="sl-SI"/>
    </w:rPr>
  </w:style>
  <w:style w:type="paragraph" w:customStyle="1" w:styleId="Point1letter">
    <w:name w:val="Point 1 (letter)"/>
    <w:basedOn w:val="Navaden"/>
    <w:rsid w:val="008A0916"/>
    <w:pPr>
      <w:tabs>
        <w:tab w:val="num" w:pos="360"/>
      </w:tabs>
      <w:spacing w:before="120" w:after="120"/>
      <w:jc w:val="both"/>
    </w:pPr>
    <w:rPr>
      <w:rFonts w:eastAsia="Calibri"/>
      <w:szCs w:val="22"/>
      <w:lang w:bidi="sl-SI"/>
    </w:rPr>
  </w:style>
  <w:style w:type="paragraph" w:customStyle="1" w:styleId="Point2letter">
    <w:name w:val="Point 2 (letter)"/>
    <w:basedOn w:val="Navaden"/>
    <w:rsid w:val="008A0916"/>
    <w:pPr>
      <w:tabs>
        <w:tab w:val="num" w:pos="360"/>
      </w:tabs>
      <w:spacing w:before="120" w:after="120"/>
      <w:jc w:val="both"/>
    </w:pPr>
    <w:rPr>
      <w:rFonts w:eastAsia="Calibri"/>
      <w:szCs w:val="22"/>
      <w:lang w:bidi="sl-SI"/>
    </w:rPr>
  </w:style>
  <w:style w:type="paragraph" w:customStyle="1" w:styleId="Point3letter">
    <w:name w:val="Point 3 (letter)"/>
    <w:basedOn w:val="Navaden"/>
    <w:rsid w:val="008A0916"/>
    <w:pPr>
      <w:tabs>
        <w:tab w:val="num" w:pos="360"/>
      </w:tabs>
      <w:spacing w:before="120" w:after="120"/>
      <w:jc w:val="both"/>
    </w:pPr>
    <w:rPr>
      <w:rFonts w:eastAsia="Calibri"/>
      <w:szCs w:val="22"/>
      <w:lang w:bidi="sl-SI"/>
    </w:rPr>
  </w:style>
  <w:style w:type="paragraph" w:customStyle="1" w:styleId="Point4letter">
    <w:name w:val="Point 4 (letter)"/>
    <w:basedOn w:val="Navaden"/>
    <w:rsid w:val="008A0916"/>
    <w:pPr>
      <w:tabs>
        <w:tab w:val="num" w:pos="360"/>
      </w:tabs>
      <w:spacing w:before="120" w:after="120"/>
      <w:jc w:val="both"/>
    </w:pPr>
    <w:rPr>
      <w:rFonts w:eastAsia="Calibri"/>
      <w:szCs w:val="22"/>
      <w:lang w:bidi="sl-SI"/>
    </w:rPr>
  </w:style>
  <w:style w:type="paragraph" w:customStyle="1" w:styleId="Telobesedila22">
    <w:name w:val="Telo besedila 22"/>
    <w:basedOn w:val="Navaden"/>
    <w:rsid w:val="00415C51"/>
    <w:pPr>
      <w:jc w:val="both"/>
    </w:pPr>
    <w:rPr>
      <w:b/>
      <w:sz w:val="22"/>
      <w:lang w:eastAsia="en-US"/>
    </w:rPr>
  </w:style>
  <w:style w:type="paragraph" w:customStyle="1" w:styleId="Telobesedila32">
    <w:name w:val="Telo besedila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Indent21">
    <w:name w:val="Body Text Indent 21"/>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szCs w:val="20"/>
    </w:rPr>
  </w:style>
  <w:style w:type="paragraph" w:customStyle="1" w:styleId="xl24">
    <w:name w:val="xl24"/>
    <w:basedOn w:val="Navaden"/>
    <w:rsid w:val="00415C51"/>
    <w:pPr>
      <w:spacing w:before="100" w:after="100"/>
      <w:textAlignment w:val="center"/>
    </w:pPr>
    <w:rPr>
      <w:rFonts w:ascii="Arial" w:hAnsi="Arial"/>
      <w:szCs w:val="20"/>
    </w:rPr>
  </w:style>
  <w:style w:type="paragraph" w:styleId="Navaden-zamik">
    <w:name w:val="Normal Indent"/>
    <w:basedOn w:val="Navaden"/>
    <w:rsid w:val="00415C51"/>
    <w:pPr>
      <w:tabs>
        <w:tab w:val="num" w:pos="360"/>
      </w:tabs>
      <w:ind w:left="340" w:hanging="340"/>
    </w:pPr>
    <w:rPr>
      <w:sz w:val="22"/>
      <w:szCs w:val="20"/>
    </w:rPr>
  </w:style>
  <w:style w:type="paragraph" w:styleId="Telobesedila-zamik3">
    <w:name w:val="Body Text Indent 3"/>
    <w:basedOn w:val="Navaden"/>
    <w:link w:val="Telobesedila-zamik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207"/>
      <w:jc w:val="both"/>
    </w:pPr>
    <w:rPr>
      <w:szCs w:val="20"/>
    </w:rPr>
  </w:style>
  <w:style w:type="character" w:customStyle="1" w:styleId="Telobesedila-zamik3Znak">
    <w:name w:val="Telo besedila - zamik 3 Znak"/>
    <w:basedOn w:val="Privzetapisavaodstavka"/>
    <w:link w:val="Telobesedila-zamik3"/>
    <w:rsid w:val="00415C51"/>
    <w:rPr>
      <w:sz w:val="24"/>
    </w:rPr>
  </w:style>
  <w:style w:type="paragraph" w:customStyle="1" w:styleId="1tekstjn">
    <w:name w:val="1tekst_jn"/>
    <w:basedOn w:val="Navaden"/>
    <w:rsid w:val="00415C51"/>
    <w:pPr>
      <w:tabs>
        <w:tab w:val="left" w:pos="567"/>
      </w:tabs>
      <w:spacing w:before="120"/>
      <w:ind w:left="567" w:hanging="567"/>
      <w:jc w:val="both"/>
    </w:pPr>
    <w:rPr>
      <w:rFonts w:ascii="Arial" w:hAnsi="Arial"/>
      <w:kern w:val="18"/>
      <w:sz w:val="20"/>
      <w:szCs w:val="20"/>
    </w:rPr>
  </w:style>
  <w:style w:type="paragraph" w:customStyle="1" w:styleId="kriterij">
    <w:name w:val="kriterij"/>
    <w:basedOn w:val="Navaden"/>
    <w:rsid w:val="00415C51"/>
    <w:pPr>
      <w:keepNext/>
      <w:tabs>
        <w:tab w:val="num"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240"/>
      <w:ind w:left="360" w:hanging="360"/>
      <w:jc w:val="both"/>
    </w:pPr>
    <w:rPr>
      <w:b/>
      <w:szCs w:val="20"/>
    </w:rPr>
  </w:style>
  <w:style w:type="paragraph" w:customStyle="1" w:styleId="alineje">
    <w:name w:val="alineje"/>
    <w:basedOn w:val="Navaden"/>
    <w:rsid w:val="00415C51"/>
    <w:pPr>
      <w:tabs>
        <w:tab w:val="num" w:pos="360"/>
      </w:tabs>
      <w:ind w:left="284" w:hanging="284"/>
    </w:pPr>
    <w:rPr>
      <w:szCs w:val="20"/>
    </w:rPr>
  </w:style>
  <w:style w:type="paragraph" w:customStyle="1" w:styleId="PlainText1">
    <w:name w:val="Plain Text1"/>
    <w:basedOn w:val="Navaden"/>
    <w:rsid w:val="00415C51"/>
    <w:pPr>
      <w:widowControl w:val="0"/>
    </w:pPr>
    <w:rPr>
      <w:sz w:val="20"/>
      <w:szCs w:val="20"/>
    </w:rPr>
  </w:style>
  <w:style w:type="paragraph" w:customStyle="1" w:styleId="Standardtho">
    <w:name w:val="Standardtho"/>
    <w:basedOn w:val="Navaden"/>
    <w:rsid w:val="00415C51"/>
    <w:rPr>
      <w:sz w:val="20"/>
      <w:szCs w:val="20"/>
      <w:lang w:val="en-GB" w:eastAsia="en-US"/>
    </w:rPr>
  </w:style>
  <w:style w:type="paragraph" w:customStyle="1" w:styleId="NavadenF">
    <w:name w:val="Navaden¬.F"/>
    <w:rsid w:val="00415C51"/>
    <w:pPr>
      <w:autoSpaceDE w:val="0"/>
      <w:autoSpaceDN w:val="0"/>
      <w:adjustRightInd w:val="0"/>
    </w:pPr>
    <w:rPr>
      <w:sz w:val="24"/>
      <w:szCs w:val="24"/>
    </w:rPr>
  </w:style>
  <w:style w:type="character" w:customStyle="1" w:styleId="cataloguedetail-doctitle">
    <w:name w:val="cataloguedetail-doctitle"/>
    <w:rsid w:val="00415C51"/>
  </w:style>
  <w:style w:type="paragraph" w:customStyle="1" w:styleId="BodyText33">
    <w:name w:val="Body Text 33"/>
    <w:basedOn w:val="Navaden"/>
    <w:link w:val="BodyText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BodyText33"/>
    <w:rsid w:val="00415C51"/>
    <w:rPr>
      <w:sz w:val="24"/>
    </w:rPr>
  </w:style>
  <w:style w:type="paragraph" w:customStyle="1" w:styleId="BodyText32">
    <w:name w:val="Body Text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Cs w:val="20"/>
    </w:rPr>
  </w:style>
  <w:style w:type="paragraph" w:customStyle="1" w:styleId="BodyText24">
    <w:name w:val="Body Text 24"/>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HTML-oblikovano">
    <w:name w:val="HTML Preformatted"/>
    <w:basedOn w:val="Navaden"/>
    <w:link w:val="HTML-oblikovanoZnak"/>
    <w:rsid w:val="00415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15C51"/>
    <w:rPr>
      <w:rFonts w:ascii="Courier New" w:hAnsi="Courier New" w:cs="Courier New"/>
      <w:color w:val="000000"/>
      <w:sz w:val="18"/>
      <w:szCs w:val="18"/>
    </w:rPr>
  </w:style>
  <w:style w:type="paragraph" w:customStyle="1" w:styleId="Znak1">
    <w:name w:val="Znak1"/>
    <w:basedOn w:val="Navaden"/>
    <w:rsid w:val="00415C51"/>
    <w:pPr>
      <w:spacing w:after="160" w:line="240" w:lineRule="exact"/>
    </w:pPr>
    <w:rPr>
      <w:rFonts w:ascii="Tahoma" w:hAnsi="Tahoma"/>
      <w:sz w:val="20"/>
      <w:szCs w:val="20"/>
    </w:rPr>
  </w:style>
  <w:style w:type="character" w:styleId="tevilkavrstice">
    <w:name w:val="line number"/>
    <w:rsid w:val="00415C51"/>
  </w:style>
  <w:style w:type="paragraph" w:customStyle="1" w:styleId="xl65">
    <w:name w:val="xl65"/>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66">
    <w:name w:val="xl66"/>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7">
    <w:name w:val="xl67"/>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9">
    <w:name w:val="xl69"/>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0">
    <w:name w:val="xl70"/>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415C51"/>
    <w:pPr>
      <w:spacing w:before="100" w:beforeAutospacing="1" w:after="100" w:afterAutospacing="1"/>
    </w:pPr>
  </w:style>
  <w:style w:type="table" w:customStyle="1" w:styleId="Tabelamrea4">
    <w:name w:val="Tabela – mreža4"/>
    <w:basedOn w:val="Navadnatabela"/>
    <w:next w:val="Tabelamrea"/>
    <w:rsid w:val="00147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2">
    <w:name w:val="Tabela – mreža12"/>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39"/>
    <w:rsid w:val="00A770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uiPriority w:val="39"/>
    <w:rsid w:val="00CE3BE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avaden"/>
    <w:rsid w:val="00D36B9C"/>
    <w:rPr>
      <w:rFonts w:ascii="Calibri" w:eastAsiaTheme="minorHAnsi" w:hAnsi="Calibri" w:cs="Calibri"/>
      <w:sz w:val="22"/>
      <w:szCs w:val="22"/>
    </w:rPr>
  </w:style>
  <w:style w:type="paragraph" w:customStyle="1" w:styleId="odstavek">
    <w:name w:val="odstavek"/>
    <w:basedOn w:val="Navaden"/>
    <w:rsid w:val="00956D08"/>
    <w:pPr>
      <w:spacing w:before="100" w:beforeAutospacing="1" w:after="100" w:afterAutospacing="1"/>
    </w:pPr>
  </w:style>
  <w:style w:type="paragraph" w:customStyle="1" w:styleId="alineazaodstavkom">
    <w:name w:val="alineazaodstavkom"/>
    <w:basedOn w:val="Navaden"/>
    <w:rsid w:val="00956D08"/>
    <w:pPr>
      <w:spacing w:before="100" w:beforeAutospacing="1" w:after="100" w:afterAutospacing="1"/>
    </w:pPr>
  </w:style>
  <w:style w:type="character" w:customStyle="1" w:styleId="FontStyle31">
    <w:name w:val="Font Style31"/>
    <w:basedOn w:val="Privzetapisavaodstavka"/>
    <w:uiPriority w:val="99"/>
    <w:rsid w:val="00C02B0B"/>
    <w:rPr>
      <w:rFonts w:ascii="Arial" w:hAnsi="Arial" w:cs="Arial"/>
      <w:b/>
      <w:bCs/>
      <w:sz w:val="18"/>
      <w:szCs w:val="18"/>
    </w:rPr>
  </w:style>
  <w:style w:type="character" w:customStyle="1" w:styleId="FontStyle32">
    <w:name w:val="Font Style32"/>
    <w:basedOn w:val="Privzetapisavaodstavka"/>
    <w:uiPriority w:val="99"/>
    <w:rsid w:val="001540FB"/>
    <w:rPr>
      <w:rFonts w:ascii="Arial" w:hAnsi="Arial" w:cs="Arial"/>
      <w:b/>
      <w:bCs/>
      <w:i/>
      <w:iCs/>
      <w:sz w:val="18"/>
      <w:szCs w:val="18"/>
    </w:rPr>
  </w:style>
  <w:style w:type="paragraph" w:customStyle="1" w:styleId="Style15">
    <w:name w:val="Style15"/>
    <w:basedOn w:val="Navaden"/>
    <w:uiPriority w:val="99"/>
    <w:rsid w:val="006544B0"/>
    <w:pPr>
      <w:widowControl w:val="0"/>
      <w:autoSpaceDE w:val="0"/>
      <w:autoSpaceDN w:val="0"/>
      <w:adjustRightInd w:val="0"/>
      <w:spacing w:line="235" w:lineRule="exact"/>
      <w:jc w:val="both"/>
    </w:pPr>
    <w:rPr>
      <w:rFonts w:ascii="Arial" w:eastAsiaTheme="minorEastAsia" w:hAnsi="Arial" w:cs="Arial"/>
    </w:rPr>
  </w:style>
  <w:style w:type="character" w:styleId="Nerazreenaomemba">
    <w:name w:val="Unresolved Mention"/>
    <w:basedOn w:val="Privzetapisavaodstavka"/>
    <w:uiPriority w:val="99"/>
    <w:semiHidden/>
    <w:unhideWhenUsed/>
    <w:rsid w:val="00BD126B"/>
    <w:rPr>
      <w:color w:val="605E5C"/>
      <w:shd w:val="clear" w:color="auto" w:fill="E1DFDD"/>
    </w:rPr>
  </w:style>
  <w:style w:type="paragraph" w:customStyle="1" w:styleId="Style8">
    <w:name w:val="Style8"/>
    <w:basedOn w:val="Navaden"/>
    <w:uiPriority w:val="99"/>
    <w:rsid w:val="00B51B81"/>
    <w:pPr>
      <w:widowControl w:val="0"/>
      <w:autoSpaceDE w:val="0"/>
      <w:autoSpaceDN w:val="0"/>
      <w:adjustRightInd w:val="0"/>
      <w:spacing w:line="226" w:lineRule="exact"/>
      <w:jc w:val="right"/>
    </w:pPr>
    <w:rPr>
      <w:rFonts w:ascii="Arial" w:eastAsiaTheme="minorEastAsia" w:hAnsi="Arial" w:cs="Arial"/>
    </w:rPr>
  </w:style>
  <w:style w:type="paragraph" w:customStyle="1" w:styleId="pf1">
    <w:name w:val="pf1"/>
    <w:basedOn w:val="Navaden"/>
    <w:rsid w:val="002811B9"/>
    <w:pPr>
      <w:spacing w:before="100" w:beforeAutospacing="1" w:after="100" w:afterAutospacing="1"/>
    </w:pPr>
  </w:style>
  <w:style w:type="character" w:customStyle="1" w:styleId="cf01">
    <w:name w:val="cf01"/>
    <w:basedOn w:val="Privzetapisavaodstavka"/>
    <w:rsid w:val="002811B9"/>
    <w:rPr>
      <w:rFonts w:ascii="Segoe UI" w:hAnsi="Segoe UI" w:cs="Segoe UI" w:hint="default"/>
      <w:sz w:val="18"/>
      <w:szCs w:val="18"/>
    </w:rPr>
  </w:style>
  <w:style w:type="character" w:customStyle="1" w:styleId="cf11">
    <w:name w:val="cf11"/>
    <w:basedOn w:val="Privzetapisavaodstavka"/>
    <w:rsid w:val="002811B9"/>
    <w:rPr>
      <w:rFonts w:ascii="Segoe UI" w:hAnsi="Segoe UI" w:cs="Segoe UI" w:hint="default"/>
      <w:b/>
      <w:bCs/>
      <w:sz w:val="18"/>
      <w:szCs w:val="18"/>
    </w:rPr>
  </w:style>
  <w:style w:type="character" w:customStyle="1" w:styleId="cf31">
    <w:name w:val="cf31"/>
    <w:basedOn w:val="Privzetapisavaodstavka"/>
    <w:rsid w:val="002811B9"/>
    <w:rPr>
      <w:rFonts w:ascii="Segoe UI" w:hAnsi="Segoe UI" w:cs="Segoe UI" w:hint="default"/>
      <w:sz w:val="18"/>
      <w:szCs w:val="18"/>
    </w:rPr>
  </w:style>
  <w:style w:type="paragraph" w:customStyle="1" w:styleId="Style5">
    <w:name w:val="Style5"/>
    <w:basedOn w:val="Navaden"/>
    <w:uiPriority w:val="99"/>
    <w:rsid w:val="00470524"/>
    <w:pPr>
      <w:widowControl w:val="0"/>
      <w:autoSpaceDE w:val="0"/>
      <w:autoSpaceDN w:val="0"/>
      <w:adjustRightInd w:val="0"/>
      <w:spacing w:line="262" w:lineRule="exact"/>
      <w:ind w:hanging="355"/>
      <w:jc w:val="both"/>
    </w:pPr>
    <w:rPr>
      <w:rFonts w:ascii="Arial" w:eastAsiaTheme="minorEastAsia" w:hAnsi="Arial" w:cs="Arial"/>
    </w:rPr>
  </w:style>
  <w:style w:type="character" w:customStyle="1" w:styleId="FontStyle18">
    <w:name w:val="Font Style18"/>
    <w:uiPriority w:val="99"/>
    <w:rsid w:val="00470524"/>
    <w:rPr>
      <w:rFonts w:ascii="Calibri" w:hAnsi="Calibri" w:cs="Calibri"/>
      <w:b/>
      <w:bCs/>
      <w:sz w:val="28"/>
      <w:szCs w:val="28"/>
    </w:rPr>
  </w:style>
  <w:style w:type="character" w:customStyle="1" w:styleId="fontstyle01">
    <w:name w:val="fontstyle01"/>
    <w:basedOn w:val="Privzetapisavaodstavka"/>
    <w:rsid w:val="00DC37CC"/>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74323">
      <w:bodyDiv w:val="1"/>
      <w:marLeft w:val="0"/>
      <w:marRight w:val="0"/>
      <w:marTop w:val="0"/>
      <w:marBottom w:val="0"/>
      <w:divBdr>
        <w:top w:val="none" w:sz="0" w:space="0" w:color="auto"/>
        <w:left w:val="none" w:sz="0" w:space="0" w:color="auto"/>
        <w:bottom w:val="none" w:sz="0" w:space="0" w:color="auto"/>
        <w:right w:val="none" w:sz="0" w:space="0" w:color="auto"/>
      </w:divBdr>
    </w:div>
    <w:div w:id="150020963">
      <w:bodyDiv w:val="1"/>
      <w:marLeft w:val="0"/>
      <w:marRight w:val="0"/>
      <w:marTop w:val="0"/>
      <w:marBottom w:val="0"/>
      <w:divBdr>
        <w:top w:val="none" w:sz="0" w:space="0" w:color="auto"/>
        <w:left w:val="none" w:sz="0" w:space="0" w:color="auto"/>
        <w:bottom w:val="none" w:sz="0" w:space="0" w:color="auto"/>
        <w:right w:val="none" w:sz="0" w:space="0" w:color="auto"/>
      </w:divBdr>
    </w:div>
    <w:div w:id="199780523">
      <w:bodyDiv w:val="1"/>
      <w:marLeft w:val="0"/>
      <w:marRight w:val="0"/>
      <w:marTop w:val="0"/>
      <w:marBottom w:val="0"/>
      <w:divBdr>
        <w:top w:val="none" w:sz="0" w:space="0" w:color="auto"/>
        <w:left w:val="none" w:sz="0" w:space="0" w:color="auto"/>
        <w:bottom w:val="none" w:sz="0" w:space="0" w:color="auto"/>
        <w:right w:val="none" w:sz="0" w:space="0" w:color="auto"/>
      </w:divBdr>
    </w:div>
    <w:div w:id="363209709">
      <w:bodyDiv w:val="1"/>
      <w:marLeft w:val="0"/>
      <w:marRight w:val="0"/>
      <w:marTop w:val="0"/>
      <w:marBottom w:val="0"/>
      <w:divBdr>
        <w:top w:val="none" w:sz="0" w:space="0" w:color="auto"/>
        <w:left w:val="none" w:sz="0" w:space="0" w:color="auto"/>
        <w:bottom w:val="none" w:sz="0" w:space="0" w:color="auto"/>
        <w:right w:val="none" w:sz="0" w:space="0" w:color="auto"/>
      </w:divBdr>
    </w:div>
    <w:div w:id="692999160">
      <w:bodyDiv w:val="1"/>
      <w:marLeft w:val="0"/>
      <w:marRight w:val="0"/>
      <w:marTop w:val="0"/>
      <w:marBottom w:val="0"/>
      <w:divBdr>
        <w:top w:val="none" w:sz="0" w:space="0" w:color="auto"/>
        <w:left w:val="none" w:sz="0" w:space="0" w:color="auto"/>
        <w:bottom w:val="none" w:sz="0" w:space="0" w:color="auto"/>
        <w:right w:val="none" w:sz="0" w:space="0" w:color="auto"/>
      </w:divBdr>
    </w:div>
    <w:div w:id="859974808">
      <w:bodyDiv w:val="1"/>
      <w:marLeft w:val="0"/>
      <w:marRight w:val="0"/>
      <w:marTop w:val="0"/>
      <w:marBottom w:val="0"/>
      <w:divBdr>
        <w:top w:val="none" w:sz="0" w:space="0" w:color="auto"/>
        <w:left w:val="none" w:sz="0" w:space="0" w:color="auto"/>
        <w:bottom w:val="none" w:sz="0" w:space="0" w:color="auto"/>
        <w:right w:val="none" w:sz="0" w:space="0" w:color="auto"/>
      </w:divBdr>
    </w:div>
    <w:div w:id="1192034351">
      <w:bodyDiv w:val="1"/>
      <w:marLeft w:val="0"/>
      <w:marRight w:val="0"/>
      <w:marTop w:val="0"/>
      <w:marBottom w:val="0"/>
      <w:divBdr>
        <w:top w:val="none" w:sz="0" w:space="0" w:color="auto"/>
        <w:left w:val="none" w:sz="0" w:space="0" w:color="auto"/>
        <w:bottom w:val="none" w:sz="0" w:space="0" w:color="auto"/>
        <w:right w:val="none" w:sz="0" w:space="0" w:color="auto"/>
      </w:divBdr>
    </w:div>
    <w:div w:id="1485119056">
      <w:bodyDiv w:val="1"/>
      <w:marLeft w:val="0"/>
      <w:marRight w:val="0"/>
      <w:marTop w:val="0"/>
      <w:marBottom w:val="0"/>
      <w:divBdr>
        <w:top w:val="none" w:sz="0" w:space="0" w:color="auto"/>
        <w:left w:val="none" w:sz="0" w:space="0" w:color="auto"/>
        <w:bottom w:val="none" w:sz="0" w:space="0" w:color="auto"/>
        <w:right w:val="none" w:sz="0" w:space="0" w:color="auto"/>
      </w:divBdr>
    </w:div>
    <w:div w:id="1760905217">
      <w:bodyDiv w:val="1"/>
      <w:marLeft w:val="0"/>
      <w:marRight w:val="0"/>
      <w:marTop w:val="0"/>
      <w:marBottom w:val="0"/>
      <w:divBdr>
        <w:top w:val="none" w:sz="0" w:space="0" w:color="auto"/>
        <w:left w:val="none" w:sz="0" w:space="0" w:color="auto"/>
        <w:bottom w:val="none" w:sz="0" w:space="0" w:color="auto"/>
        <w:right w:val="none" w:sz="0" w:space="0" w:color="auto"/>
      </w:divBdr>
    </w:div>
    <w:div w:id="1851261158">
      <w:bodyDiv w:val="1"/>
      <w:marLeft w:val="0"/>
      <w:marRight w:val="0"/>
      <w:marTop w:val="0"/>
      <w:marBottom w:val="0"/>
      <w:divBdr>
        <w:top w:val="none" w:sz="0" w:space="0" w:color="auto"/>
        <w:left w:val="none" w:sz="0" w:space="0" w:color="auto"/>
        <w:bottom w:val="none" w:sz="0" w:space="0" w:color="auto"/>
        <w:right w:val="none" w:sz="0" w:space="0" w:color="auto"/>
      </w:divBdr>
    </w:div>
    <w:div w:id="1993215674">
      <w:bodyDiv w:val="1"/>
      <w:marLeft w:val="0"/>
      <w:marRight w:val="0"/>
      <w:marTop w:val="0"/>
      <w:marBottom w:val="0"/>
      <w:divBdr>
        <w:top w:val="none" w:sz="0" w:space="0" w:color="auto"/>
        <w:left w:val="none" w:sz="0" w:space="0" w:color="auto"/>
        <w:bottom w:val="none" w:sz="0" w:space="0" w:color="auto"/>
        <w:right w:val="none" w:sz="0" w:space="0" w:color="auto"/>
      </w:divBdr>
    </w:div>
    <w:div w:id="2092728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www.enarocanje.si" TargetMode="External"/><Relationship Id="rId26" Type="http://schemas.openxmlformats.org/officeDocument/2006/relationships/hyperlink" Target="https://www.uradni-list.si/glasilo-uradni-list-rs/vsebina/2018-01-0588" TargetMode="External"/><Relationship Id="rId39" Type="http://schemas.openxmlformats.org/officeDocument/2006/relationships/hyperlink" Target="https://www.uradni-list.si/glasilo-uradni-list-rs/vsebina/2023-01-0530" TargetMode="External"/><Relationship Id="rId21" Type="http://schemas.openxmlformats.org/officeDocument/2006/relationships/header" Target="header1.xml"/><Relationship Id="rId34" Type="http://schemas.openxmlformats.org/officeDocument/2006/relationships/hyperlink" Target="https://www.uradni-list.si/glasilo-uradni-list-rs/vsebina/2018-01-0588" TargetMode="External"/><Relationship Id="rId42" Type="http://schemas.openxmlformats.org/officeDocument/2006/relationships/footer" Target="footer3.xml"/><Relationship Id="rId47" Type="http://schemas.openxmlformats.org/officeDocument/2006/relationships/footer" Target="footer6.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uradni-list.si/glasilo-uradni-list-rs/vsebina/2025-01-2953" TargetMode="External"/><Relationship Id="rId29" Type="http://schemas.openxmlformats.org/officeDocument/2006/relationships/hyperlink" Target="https://www.uradni-list.si/glasilo-uradni-list-rs/vsebina/2022-01-1705" TargetMode="External"/><Relationship Id="rId11" Type="http://schemas.openxmlformats.org/officeDocument/2006/relationships/hyperlink" Target="https://ejn.gov.si" TargetMode="External"/><Relationship Id="rId24" Type="http://schemas.openxmlformats.org/officeDocument/2006/relationships/footer" Target="footer2.xml"/><Relationship Id="rId32" Type="http://schemas.openxmlformats.org/officeDocument/2006/relationships/hyperlink" Target="https://www.uradni-list.si/glasilo-uradni-list-rs/vsebina/2023-01-2599" TargetMode="External"/><Relationship Id="rId37" Type="http://schemas.openxmlformats.org/officeDocument/2006/relationships/hyperlink" Target="https://www.uradni-list.si/glasilo-uradni-list-rs/vsebina/2022-01-1705" TargetMode="External"/><Relationship Id="rId40" Type="http://schemas.openxmlformats.org/officeDocument/2006/relationships/hyperlink" Target="https://www.uradni-list.si/glasilo-uradni-list-rs/vsebina/2023-01-2599" TargetMode="External"/><Relationship Id="rId45"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s://www.uradni-list.si/glasilo-uradni-list-rs/vsebina/2025-01-2953" TargetMode="External"/><Relationship Id="rId23" Type="http://schemas.openxmlformats.org/officeDocument/2006/relationships/header" Target="header2.xml"/><Relationship Id="rId28" Type="http://schemas.openxmlformats.org/officeDocument/2006/relationships/hyperlink" Target="https://www.uradni-list.si/glasilo-uradni-list-rs/vsebina/2022-01-0107" TargetMode="External"/><Relationship Id="rId36" Type="http://schemas.openxmlformats.org/officeDocument/2006/relationships/hyperlink" Target="https://www.uradni-list.si/glasilo-uradni-list-rs/vsebina/2022-01-0107" TargetMode="External"/><Relationship Id="rId49"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hyperlink" Target="https://ejn.gov.si/espd" TargetMode="External"/><Relationship Id="rId31" Type="http://schemas.openxmlformats.org/officeDocument/2006/relationships/hyperlink" Target="https://www.uradni-list.si/glasilo-uradni-list-rs/vsebina/2023-01-0530" TargetMode="External"/><Relationship Id="rId44"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footer" Target="footer1.xml"/><Relationship Id="rId27" Type="http://schemas.openxmlformats.org/officeDocument/2006/relationships/hyperlink" Target="https://www.uradni-list.si/glasilo-uradni-list-rs/vsebina/2021-01-2575" TargetMode="External"/><Relationship Id="rId30" Type="http://schemas.openxmlformats.org/officeDocument/2006/relationships/hyperlink" Target="https://www.uradni-list.si/glasilo-uradni-list-rs/vsebina/2022-01-2511" TargetMode="External"/><Relationship Id="rId35" Type="http://schemas.openxmlformats.org/officeDocument/2006/relationships/hyperlink" Target="https://www.uradni-list.si/glasilo-uradni-list-rs/vsebina/2021-01-2575" TargetMode="External"/><Relationship Id="rId43" Type="http://schemas.openxmlformats.org/officeDocument/2006/relationships/header" Target="header4.xml"/><Relationship Id="rId48" Type="http://schemas.openxmlformats.org/officeDocument/2006/relationships/fontTable" Target="fontTable.xml"/><Relationship Id="rId8" Type="http://schemas.openxmlformats.org/officeDocument/2006/relationships/hyperlink" Target="https://ejn.gov.si" TargetMode="External"/><Relationship Id="rId3" Type="http://schemas.openxmlformats.org/officeDocument/2006/relationships/styles" Target="styles.xml"/><Relationship Id="rId12" Type="http://schemas.openxmlformats.org/officeDocument/2006/relationships/hyperlink" Target="https://ejn.gov.si" TargetMode="External"/><Relationship Id="rId17" Type="http://schemas.openxmlformats.org/officeDocument/2006/relationships/hyperlink" Target="http://www.enarocanje.si" TargetMode="External"/><Relationship Id="rId25" Type="http://schemas.openxmlformats.org/officeDocument/2006/relationships/hyperlink" Target="https://www.uradni-list.si/glasilo-uradni-list-rs/vsebina/2015-01-3570" TargetMode="External"/><Relationship Id="rId33" Type="http://schemas.openxmlformats.org/officeDocument/2006/relationships/hyperlink" Target="https://www.uradni-list.si/glasilo-uradni-list-rs/vsebina/2015-01-3570" TargetMode="External"/><Relationship Id="rId38" Type="http://schemas.openxmlformats.org/officeDocument/2006/relationships/hyperlink" Target="https://www.uradni-list.si/glasilo-uradni-list-rs/vsebina/2022-01-2511" TargetMode="External"/><Relationship Id="rId46" Type="http://schemas.openxmlformats.org/officeDocument/2006/relationships/header" Target="header5.xml"/><Relationship Id="rId20" Type="http://schemas.openxmlformats.org/officeDocument/2006/relationships/hyperlink" Target="http://www.djn.mju.gov.si/sistem-javnega-narocanja/pravno-varstvo" TargetMode="External"/><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9288B-5681-4CA5-A3AC-BC01D3D4F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57</Pages>
  <Words>21369</Words>
  <Characters>121807</Characters>
  <Application>Microsoft Office Word</Application>
  <DocSecurity>0</DocSecurity>
  <Lines>1015</Lines>
  <Paragraphs>285</Paragraphs>
  <ScaleCrop>false</ScaleCrop>
  <HeadingPairs>
    <vt:vector size="2" baseType="variant">
      <vt:variant>
        <vt:lpstr>Naslov</vt:lpstr>
      </vt:variant>
      <vt:variant>
        <vt:i4>1</vt:i4>
      </vt:variant>
    </vt:vector>
  </HeadingPairs>
  <TitlesOfParts>
    <vt:vector size="1" baseType="lpstr">
      <vt:lpstr/>
    </vt:vector>
  </TitlesOfParts>
  <Company>MZIP</Company>
  <LinksUpToDate>false</LinksUpToDate>
  <CharactersWithSpaces>142891</CharactersWithSpaces>
  <SharedDoc>false</SharedDoc>
  <HLinks>
    <vt:vector size="48" baseType="variant">
      <vt:variant>
        <vt:i4>5898308</vt:i4>
      </vt:variant>
      <vt:variant>
        <vt:i4>21</vt:i4>
      </vt:variant>
      <vt:variant>
        <vt:i4>0</vt:i4>
      </vt:variant>
      <vt:variant>
        <vt:i4>5</vt:i4>
      </vt:variant>
      <vt:variant>
        <vt:lpwstr>http://www.djn.mju.gov.si/sistem-javnega-narocanja/pravno-varstvo</vt:lpwstr>
      </vt:variant>
      <vt:variant>
        <vt:lpwstr/>
      </vt:variant>
      <vt:variant>
        <vt:i4>4456557</vt:i4>
      </vt:variant>
      <vt:variant>
        <vt:i4>18</vt:i4>
      </vt:variant>
      <vt:variant>
        <vt:i4>0</vt:i4>
      </vt:variant>
      <vt:variant>
        <vt:i4>5</vt:i4>
      </vt:variant>
      <vt:variant>
        <vt:lpwstr>http://www.enarocanje.si/_ESPD/</vt:lpwstr>
      </vt:variant>
      <vt:variant>
        <vt:lpwstr/>
      </vt:variant>
      <vt:variant>
        <vt:i4>786519</vt:i4>
      </vt:variant>
      <vt:variant>
        <vt:i4>15</vt:i4>
      </vt:variant>
      <vt:variant>
        <vt:i4>0</vt:i4>
      </vt:variant>
      <vt:variant>
        <vt:i4>5</vt:i4>
      </vt:variant>
      <vt:variant>
        <vt:lpwstr>http://www.enarocanje.si/</vt:lpwstr>
      </vt:variant>
      <vt:variant>
        <vt:lpwstr/>
      </vt:variant>
      <vt:variant>
        <vt:i4>786519</vt:i4>
      </vt:variant>
      <vt:variant>
        <vt:i4>12</vt:i4>
      </vt:variant>
      <vt:variant>
        <vt:i4>0</vt:i4>
      </vt:variant>
      <vt:variant>
        <vt:i4>5</vt:i4>
      </vt:variant>
      <vt:variant>
        <vt:lpwstr>http://www.enarocanje.si/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Vratarič</dc:creator>
  <cp:keywords/>
  <cp:lastModifiedBy>Maja Gnidovec</cp:lastModifiedBy>
  <cp:revision>10</cp:revision>
  <cp:lastPrinted>2024-02-16T12:16:00Z</cp:lastPrinted>
  <dcterms:created xsi:type="dcterms:W3CDTF">2026-08-12T09:55:00Z</dcterms:created>
  <dcterms:modified xsi:type="dcterms:W3CDTF">2026-08-12T12:07:00Z</dcterms:modified>
</cp:coreProperties>
</file>